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1CD5AB" w14:textId="77777777" w:rsidR="0024280E" w:rsidRPr="0024280E" w:rsidRDefault="0024280E" w:rsidP="0024280E">
      <w:pPr>
        <w:suppressAutoHyphens/>
        <w:spacing w:after="0" w:line="276" w:lineRule="auto"/>
        <w:ind w:right="-1"/>
        <w:jc w:val="center"/>
        <w:rPr>
          <w:rFonts w:ascii="Times New Roman" w:eastAsia="Arial Unicode MS" w:hAnsi="Times New Roman" w:cs="Times New Roman"/>
          <w:b/>
          <w:bCs/>
          <w:color w:val="00000A"/>
          <w:kern w:val="2"/>
          <w:sz w:val="24"/>
          <w:szCs w:val="24"/>
        </w:rPr>
      </w:pPr>
      <w:r w:rsidRPr="0024280E">
        <w:rPr>
          <w:rFonts w:ascii="Times New Roman" w:eastAsia="Arial Unicode MS" w:hAnsi="Times New Roman" w:cs="Times New Roman"/>
          <w:b/>
          <w:bCs/>
          <w:color w:val="00000A"/>
          <w:kern w:val="2"/>
          <w:sz w:val="24"/>
          <w:szCs w:val="24"/>
        </w:rPr>
        <w:t>МУНИЦИПАЛЬНОЕ БЮДЖЕТНОЕ ОБЩЕОБРАЗОВАТЕЛЬНОЕ УЧРЕЖДЕНИЕ</w:t>
      </w:r>
    </w:p>
    <w:p w14:paraId="1D40AB80" w14:textId="32A5B96A" w:rsidR="00832ADF" w:rsidRDefault="00832ADF" w:rsidP="0024280E">
      <w:pPr>
        <w:suppressAutoHyphens/>
        <w:spacing w:after="0" w:line="276" w:lineRule="auto"/>
        <w:ind w:right="-1"/>
        <w:jc w:val="center"/>
        <w:rPr>
          <w:rFonts w:ascii="Times New Roman" w:eastAsia="Arial Unicode MS" w:hAnsi="Times New Roman" w:cs="Times New Roman"/>
          <w:b/>
          <w:bCs/>
          <w:color w:val="00000A"/>
          <w:kern w:val="2"/>
          <w:sz w:val="24"/>
          <w:szCs w:val="24"/>
        </w:rPr>
      </w:pPr>
      <w:r>
        <w:rPr>
          <w:rFonts w:ascii="Times New Roman" w:eastAsia="Arial Unicode MS" w:hAnsi="Times New Roman" w:cs="Times New Roman"/>
          <w:b/>
          <w:bCs/>
          <w:color w:val="00000A"/>
          <w:kern w:val="2"/>
          <w:sz w:val="24"/>
          <w:szCs w:val="24"/>
        </w:rPr>
        <w:t>«</w:t>
      </w:r>
      <w:r w:rsidR="007127CA">
        <w:rPr>
          <w:rFonts w:ascii="Times New Roman" w:eastAsia="Arial Unicode MS" w:hAnsi="Times New Roman" w:cs="Times New Roman"/>
          <w:b/>
          <w:bCs/>
          <w:color w:val="00000A"/>
          <w:kern w:val="2"/>
          <w:sz w:val="24"/>
          <w:szCs w:val="24"/>
        </w:rPr>
        <w:t>СРЕДНЯЯ ШКОЛА № 3 С. АХМАТ-ЮРТ АЙДАМИРОВА МУСЫ ЗЕБИТОВИЧА» КУРЧАЛОЕВСКОГО МУНИЦИПАЛЬНОГО РАЙОНА</w:t>
      </w:r>
    </w:p>
    <w:p w14:paraId="5A03F2C7" w14:textId="6E6F6DC2" w:rsidR="00832ADF" w:rsidRDefault="00832ADF" w:rsidP="0024280E">
      <w:pPr>
        <w:suppressAutoHyphens/>
        <w:spacing w:after="0" w:line="276" w:lineRule="auto"/>
        <w:ind w:right="-1"/>
        <w:jc w:val="center"/>
        <w:rPr>
          <w:rFonts w:ascii="Times New Roman" w:eastAsia="Arial Unicode MS" w:hAnsi="Times New Roman" w:cs="Times New Roman"/>
          <w:b/>
          <w:bCs/>
          <w:color w:val="00000A"/>
          <w:kern w:val="2"/>
          <w:sz w:val="24"/>
          <w:szCs w:val="24"/>
        </w:rPr>
      </w:pPr>
      <w:r>
        <w:rPr>
          <w:rFonts w:ascii="Times New Roman" w:eastAsia="Arial Unicode MS" w:hAnsi="Times New Roman" w:cs="Times New Roman"/>
          <w:b/>
          <w:bCs/>
          <w:color w:val="00000A"/>
          <w:kern w:val="2"/>
          <w:sz w:val="24"/>
          <w:szCs w:val="24"/>
        </w:rPr>
        <w:t>(</w:t>
      </w:r>
      <w:r w:rsidR="004846A1">
        <w:rPr>
          <w:rFonts w:ascii="Times New Roman" w:eastAsia="Arial Unicode MS" w:hAnsi="Times New Roman" w:cs="Times New Roman"/>
          <w:b/>
          <w:bCs/>
          <w:color w:val="00000A"/>
          <w:kern w:val="2"/>
          <w:sz w:val="24"/>
          <w:szCs w:val="24"/>
        </w:rPr>
        <w:t>МБОУ «СШ № 3 с. Ахмат-Юрт им. М.З. Айдамирова»</w:t>
      </w:r>
      <w:r>
        <w:rPr>
          <w:rFonts w:ascii="Times New Roman" w:eastAsia="Arial Unicode MS" w:hAnsi="Times New Roman" w:cs="Times New Roman"/>
          <w:b/>
          <w:bCs/>
          <w:color w:val="00000A"/>
          <w:kern w:val="2"/>
          <w:sz w:val="24"/>
          <w:szCs w:val="24"/>
        </w:rPr>
        <w:t>)</w:t>
      </w:r>
    </w:p>
    <w:p w14:paraId="29A5127F" w14:textId="77777777" w:rsidR="000E5935" w:rsidRPr="0024280E" w:rsidRDefault="000E5935" w:rsidP="000E5935">
      <w:pPr>
        <w:spacing w:after="0" w:line="240" w:lineRule="auto"/>
        <w:jc w:val="center"/>
        <w:rPr>
          <w:rFonts w:ascii="Times New Roman" w:eastAsia="Times New Roman" w:hAnsi="Times New Roman" w:cs="Times New Roman"/>
          <w:b/>
          <w:bCs/>
          <w:sz w:val="28"/>
          <w:szCs w:val="28"/>
          <w:lang w:eastAsia="ru-RU"/>
        </w:rPr>
      </w:pPr>
    </w:p>
    <w:p w14:paraId="2E2491E4" w14:textId="77777777" w:rsidR="000E5935" w:rsidRPr="0024280E" w:rsidRDefault="000E5935" w:rsidP="000E5935">
      <w:pPr>
        <w:tabs>
          <w:tab w:val="left" w:pos="1248"/>
        </w:tabs>
        <w:spacing w:after="0" w:line="240" w:lineRule="auto"/>
        <w:rPr>
          <w:rFonts w:ascii="Times New Roman" w:eastAsia="Times New Roman" w:hAnsi="Times New Roman" w:cs="Times New Roman"/>
          <w:b/>
          <w:bCs/>
          <w:sz w:val="28"/>
          <w:szCs w:val="28"/>
          <w:lang w:eastAsia="ru-RU"/>
        </w:rPr>
      </w:pPr>
      <w:r w:rsidRPr="0024280E">
        <w:rPr>
          <w:rFonts w:ascii="Times New Roman" w:eastAsia="Times New Roman" w:hAnsi="Times New Roman" w:cs="Times New Roman"/>
          <w:b/>
          <w:bCs/>
          <w:sz w:val="28"/>
          <w:szCs w:val="28"/>
          <w:lang w:eastAsia="ru-RU"/>
        </w:rPr>
        <w:tab/>
      </w:r>
      <w:r w:rsidRPr="0024280E">
        <w:rPr>
          <w:rFonts w:ascii="Times New Roman" w:eastAsia="Times New Roman" w:hAnsi="Times New Roman" w:cs="Times New Roman"/>
          <w:b/>
          <w:bCs/>
          <w:sz w:val="28"/>
          <w:szCs w:val="28"/>
          <w:lang w:eastAsia="ru-RU"/>
        </w:rPr>
        <w:tab/>
      </w:r>
    </w:p>
    <w:p w14:paraId="4BFD9292" w14:textId="77777777" w:rsidR="000E5935" w:rsidRPr="0024280E" w:rsidRDefault="000E5935" w:rsidP="000E5935">
      <w:pPr>
        <w:tabs>
          <w:tab w:val="left" w:pos="2256"/>
        </w:tabs>
        <w:spacing w:after="0" w:line="240" w:lineRule="auto"/>
        <w:rPr>
          <w:rFonts w:ascii="Times New Roman" w:eastAsia="Times New Roman" w:hAnsi="Times New Roman" w:cs="Times New Roman"/>
          <w:b/>
          <w:bCs/>
          <w:sz w:val="28"/>
          <w:szCs w:val="28"/>
          <w:lang w:eastAsia="ru-RU"/>
        </w:rPr>
      </w:pPr>
    </w:p>
    <w:p w14:paraId="59ECD476" w14:textId="77777777" w:rsidR="000E5935" w:rsidRPr="0024280E"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6D9FA282" w14:textId="77777777" w:rsidR="000E5935" w:rsidRPr="0024280E"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202A47CB"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55296E03" w14:textId="06FBE640" w:rsidR="000E5935" w:rsidRPr="00A75F60" w:rsidRDefault="008753E4" w:rsidP="000778A4">
      <w:pPr>
        <w:tabs>
          <w:tab w:val="left" w:pos="1540"/>
        </w:tabs>
        <w:spacing w:after="0" w:line="240" w:lineRule="auto"/>
        <w:rPr>
          <w:rFonts w:ascii="Times New Roman" w:eastAsia="Times New Roman" w:hAnsi="Times New Roman" w:cs="Times New Roman"/>
          <w:b/>
          <w:bCs/>
          <w:color w:val="FF0000"/>
          <w:sz w:val="24"/>
          <w:szCs w:val="28"/>
          <w:lang w:eastAsia="ru-RU"/>
        </w:rPr>
      </w:pPr>
      <w:r>
        <w:rPr>
          <w:rFonts w:ascii="Times New Roman" w:eastAsia="Times New Roman" w:hAnsi="Times New Roman" w:cs="Times New Roman"/>
          <w:b/>
          <w:bCs/>
          <w:sz w:val="24"/>
          <w:szCs w:val="28"/>
          <w:lang w:eastAsia="ru-RU"/>
        </w:rPr>
        <w:tab/>
      </w:r>
    </w:p>
    <w:p w14:paraId="316E3BBD"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6CF6828C"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47FB1A3D"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072A66DD"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00B8D174"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4D480636"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5F2332DD" w14:textId="77777777" w:rsidR="000E5935" w:rsidRPr="000E5935" w:rsidRDefault="000E5935" w:rsidP="00265DDD">
      <w:pPr>
        <w:tabs>
          <w:tab w:val="left" w:pos="2256"/>
        </w:tabs>
        <w:spacing w:after="0" w:line="240" w:lineRule="auto"/>
        <w:rPr>
          <w:rFonts w:ascii="Times New Roman" w:eastAsia="Times New Roman" w:hAnsi="Times New Roman" w:cs="Times New Roman"/>
          <w:b/>
          <w:bCs/>
          <w:sz w:val="32"/>
          <w:szCs w:val="28"/>
          <w:lang w:eastAsia="ru-RU"/>
        </w:rPr>
      </w:pPr>
    </w:p>
    <w:p w14:paraId="64632724" w14:textId="77777777" w:rsidR="000E5935" w:rsidRPr="000E5935" w:rsidRDefault="000E5935" w:rsidP="000E5935">
      <w:pPr>
        <w:tabs>
          <w:tab w:val="left" w:pos="1404"/>
        </w:tabs>
        <w:spacing w:after="0" w:line="240" w:lineRule="auto"/>
        <w:jc w:val="center"/>
        <w:rPr>
          <w:rFonts w:ascii="Times New Roman" w:eastAsia="Times New Roman" w:hAnsi="Times New Roman" w:cs="Times New Roman"/>
          <w:b/>
          <w:bCs/>
          <w:sz w:val="32"/>
          <w:szCs w:val="28"/>
          <w:lang w:eastAsia="ru-RU"/>
        </w:rPr>
      </w:pPr>
      <w:r w:rsidRPr="000E5935">
        <w:rPr>
          <w:rFonts w:ascii="Times New Roman" w:eastAsia="Times New Roman" w:hAnsi="Times New Roman" w:cs="Times New Roman"/>
          <w:b/>
          <w:bCs/>
          <w:sz w:val="32"/>
          <w:szCs w:val="28"/>
          <w:lang w:eastAsia="ru-RU"/>
        </w:rPr>
        <w:t xml:space="preserve">ИЗМЕНЕНИЯ </w:t>
      </w:r>
    </w:p>
    <w:p w14:paraId="4AE18EA2" w14:textId="77777777" w:rsidR="000E5935" w:rsidRPr="000E5935" w:rsidRDefault="000E5935" w:rsidP="000E5935">
      <w:pPr>
        <w:tabs>
          <w:tab w:val="left" w:pos="1404"/>
        </w:tabs>
        <w:spacing w:after="0" w:line="240" w:lineRule="auto"/>
        <w:jc w:val="center"/>
        <w:rPr>
          <w:rFonts w:ascii="Times New Roman" w:eastAsia="Times New Roman" w:hAnsi="Times New Roman" w:cs="Times New Roman"/>
          <w:b/>
          <w:bCs/>
          <w:sz w:val="32"/>
          <w:szCs w:val="28"/>
          <w:lang w:eastAsia="ru-RU"/>
        </w:rPr>
      </w:pPr>
      <w:r w:rsidRPr="000E5935">
        <w:rPr>
          <w:rFonts w:ascii="Times New Roman" w:eastAsia="Times New Roman" w:hAnsi="Times New Roman" w:cs="Times New Roman"/>
          <w:b/>
          <w:bCs/>
          <w:sz w:val="32"/>
          <w:szCs w:val="28"/>
          <w:lang w:eastAsia="ru-RU"/>
        </w:rPr>
        <w:t xml:space="preserve">В ОСНОВНУЮ ОБЩЕОБРАЗОВАТЕЛЬНУЮ ПРОГРАММУ </w:t>
      </w:r>
    </w:p>
    <w:p w14:paraId="4A29AEAC" w14:textId="77777777" w:rsidR="000E5935" w:rsidRPr="000E5935" w:rsidRDefault="000E5935" w:rsidP="000E5935">
      <w:pPr>
        <w:tabs>
          <w:tab w:val="left" w:pos="1404"/>
        </w:tabs>
        <w:spacing w:after="0" w:line="240" w:lineRule="auto"/>
        <w:jc w:val="center"/>
        <w:rPr>
          <w:rFonts w:ascii="Times New Roman" w:eastAsia="Times New Roman" w:hAnsi="Times New Roman" w:cs="Times New Roman"/>
          <w:b/>
          <w:bCs/>
          <w:sz w:val="32"/>
          <w:szCs w:val="28"/>
          <w:lang w:eastAsia="ru-RU"/>
        </w:rPr>
      </w:pPr>
      <w:r>
        <w:rPr>
          <w:rFonts w:ascii="Times New Roman" w:eastAsia="Times New Roman" w:hAnsi="Times New Roman" w:cs="Times New Roman"/>
          <w:b/>
          <w:bCs/>
          <w:sz w:val="32"/>
          <w:szCs w:val="28"/>
          <w:lang w:eastAsia="ru-RU"/>
        </w:rPr>
        <w:t>СРЕДНЕГО</w:t>
      </w:r>
      <w:r w:rsidRPr="000E5935">
        <w:rPr>
          <w:rFonts w:ascii="Times New Roman" w:eastAsia="Times New Roman" w:hAnsi="Times New Roman" w:cs="Times New Roman"/>
          <w:b/>
          <w:bCs/>
          <w:sz w:val="32"/>
          <w:szCs w:val="28"/>
          <w:lang w:eastAsia="ru-RU"/>
        </w:rPr>
        <w:t xml:space="preserve"> ОБЩЕГО ОБРАЗОВАНИЯ</w:t>
      </w:r>
    </w:p>
    <w:p w14:paraId="3C1EE3D0" w14:textId="77777777" w:rsidR="000E5935" w:rsidRDefault="000E5935" w:rsidP="000E5935">
      <w:pPr>
        <w:tabs>
          <w:tab w:val="left" w:pos="1404"/>
        </w:tabs>
        <w:spacing w:after="0" w:line="240" w:lineRule="auto"/>
        <w:jc w:val="center"/>
        <w:rPr>
          <w:rFonts w:ascii="Times New Roman" w:eastAsia="Times New Roman" w:hAnsi="Times New Roman" w:cs="Times New Roman"/>
          <w:b/>
          <w:bCs/>
          <w:sz w:val="32"/>
          <w:szCs w:val="28"/>
          <w:lang w:eastAsia="ru-RU"/>
        </w:rPr>
      </w:pPr>
      <w:r w:rsidRPr="000E5935">
        <w:rPr>
          <w:rFonts w:ascii="Times New Roman" w:eastAsia="Times New Roman" w:hAnsi="Times New Roman" w:cs="Times New Roman"/>
          <w:b/>
          <w:bCs/>
          <w:sz w:val="32"/>
          <w:szCs w:val="28"/>
          <w:lang w:eastAsia="ru-RU"/>
        </w:rPr>
        <w:t>на 202</w:t>
      </w:r>
      <w:r>
        <w:rPr>
          <w:rFonts w:ascii="Times New Roman" w:eastAsia="Times New Roman" w:hAnsi="Times New Roman" w:cs="Times New Roman"/>
          <w:b/>
          <w:bCs/>
          <w:sz w:val="32"/>
          <w:szCs w:val="28"/>
          <w:lang w:eastAsia="ru-RU"/>
        </w:rPr>
        <w:t>3-2024</w:t>
      </w:r>
      <w:r w:rsidRPr="000E5935">
        <w:rPr>
          <w:rFonts w:ascii="Times New Roman" w:eastAsia="Times New Roman" w:hAnsi="Times New Roman" w:cs="Times New Roman"/>
          <w:b/>
          <w:bCs/>
          <w:sz w:val="32"/>
          <w:szCs w:val="28"/>
          <w:lang w:eastAsia="ru-RU"/>
        </w:rPr>
        <w:t xml:space="preserve"> учебный год</w:t>
      </w:r>
    </w:p>
    <w:p w14:paraId="0816688D" w14:textId="77777777" w:rsidR="000E5935" w:rsidRPr="000E5935" w:rsidRDefault="000E5935" w:rsidP="000E5935">
      <w:pPr>
        <w:tabs>
          <w:tab w:val="left" w:pos="1404"/>
        </w:tabs>
        <w:spacing w:before="240" w:after="0" w:line="240" w:lineRule="auto"/>
        <w:jc w:val="center"/>
        <w:rPr>
          <w:rFonts w:ascii="Times New Roman" w:eastAsia="Times New Roman" w:hAnsi="Times New Roman" w:cs="Times New Roman"/>
          <w:bCs/>
          <w:i/>
          <w:sz w:val="28"/>
          <w:szCs w:val="28"/>
          <w:lang w:eastAsia="ru-RU"/>
        </w:rPr>
      </w:pPr>
      <w:r w:rsidRPr="000E5935">
        <w:rPr>
          <w:rFonts w:ascii="Times New Roman" w:eastAsia="Times New Roman" w:hAnsi="Times New Roman" w:cs="Times New Roman"/>
          <w:bCs/>
          <w:i/>
          <w:sz w:val="28"/>
          <w:szCs w:val="28"/>
          <w:lang w:eastAsia="ru-RU"/>
        </w:rPr>
        <w:t>(для 11 класса, который завершает освоение ООП СОО в 2023-2024 уч.году)</w:t>
      </w:r>
    </w:p>
    <w:p w14:paraId="5EB58F5C" w14:textId="77777777" w:rsidR="000E5935" w:rsidRPr="000E5935" w:rsidRDefault="000E5935" w:rsidP="000E5935">
      <w:pPr>
        <w:tabs>
          <w:tab w:val="left" w:pos="2256"/>
        </w:tabs>
        <w:spacing w:after="0" w:line="240" w:lineRule="auto"/>
        <w:jc w:val="center"/>
        <w:rPr>
          <w:rFonts w:ascii="Times New Roman" w:eastAsia="Times New Roman" w:hAnsi="Times New Roman" w:cs="Times New Roman"/>
          <w:bCs/>
          <w:i/>
          <w:sz w:val="28"/>
          <w:szCs w:val="28"/>
          <w:lang w:eastAsia="ru-RU"/>
        </w:rPr>
      </w:pPr>
    </w:p>
    <w:p w14:paraId="7649A7B7" w14:textId="77777777" w:rsidR="000E5935" w:rsidRPr="000E5935" w:rsidRDefault="000E5935" w:rsidP="000E5935">
      <w:pPr>
        <w:tabs>
          <w:tab w:val="left" w:pos="2256"/>
        </w:tabs>
        <w:spacing w:after="0" w:line="240" w:lineRule="auto"/>
        <w:jc w:val="center"/>
        <w:rPr>
          <w:rFonts w:ascii="Times New Roman" w:eastAsia="Times New Roman" w:hAnsi="Times New Roman" w:cs="Times New Roman"/>
          <w:b/>
          <w:bCs/>
          <w:sz w:val="32"/>
          <w:szCs w:val="28"/>
          <w:lang w:eastAsia="ru-RU"/>
        </w:rPr>
      </w:pPr>
    </w:p>
    <w:p w14:paraId="02B41BE2" w14:textId="77777777" w:rsidR="000E5935" w:rsidRPr="000E5935" w:rsidRDefault="000E5935" w:rsidP="000E5935">
      <w:pPr>
        <w:tabs>
          <w:tab w:val="left" w:pos="2256"/>
        </w:tabs>
        <w:spacing w:after="0" w:line="240" w:lineRule="auto"/>
        <w:jc w:val="center"/>
        <w:rPr>
          <w:rFonts w:ascii="Times New Roman" w:eastAsia="Times New Roman" w:hAnsi="Times New Roman" w:cs="Times New Roman"/>
          <w:b/>
          <w:bCs/>
          <w:sz w:val="24"/>
          <w:szCs w:val="28"/>
          <w:lang w:eastAsia="ru-RU"/>
        </w:rPr>
      </w:pPr>
    </w:p>
    <w:p w14:paraId="529E5F14" w14:textId="77777777" w:rsidR="000E5935" w:rsidRPr="000E5935" w:rsidRDefault="000E5935" w:rsidP="000E5935">
      <w:pPr>
        <w:tabs>
          <w:tab w:val="left" w:pos="2256"/>
        </w:tabs>
        <w:spacing w:after="0" w:line="240" w:lineRule="auto"/>
        <w:jc w:val="center"/>
        <w:rPr>
          <w:rFonts w:ascii="Times New Roman" w:eastAsia="Times New Roman" w:hAnsi="Times New Roman" w:cs="Times New Roman"/>
          <w:b/>
          <w:bCs/>
          <w:sz w:val="24"/>
          <w:szCs w:val="28"/>
          <w:lang w:eastAsia="ru-RU"/>
        </w:rPr>
      </w:pPr>
    </w:p>
    <w:p w14:paraId="20B26207" w14:textId="77777777" w:rsidR="000E5935" w:rsidRPr="000E5935" w:rsidRDefault="000E5935" w:rsidP="000E5935">
      <w:pPr>
        <w:tabs>
          <w:tab w:val="left" w:pos="2256"/>
        </w:tabs>
        <w:spacing w:after="0" w:line="240" w:lineRule="auto"/>
        <w:jc w:val="center"/>
        <w:rPr>
          <w:rFonts w:ascii="Times New Roman" w:eastAsia="Times New Roman" w:hAnsi="Times New Roman" w:cs="Times New Roman"/>
          <w:b/>
          <w:bCs/>
          <w:sz w:val="24"/>
          <w:szCs w:val="28"/>
          <w:lang w:eastAsia="ru-RU"/>
        </w:rPr>
      </w:pPr>
    </w:p>
    <w:p w14:paraId="76677644" w14:textId="77777777" w:rsidR="000E5935" w:rsidRPr="000E5935" w:rsidRDefault="000E5935" w:rsidP="000E5935">
      <w:pPr>
        <w:tabs>
          <w:tab w:val="left" w:pos="2256"/>
        </w:tabs>
        <w:spacing w:after="0" w:line="240" w:lineRule="auto"/>
        <w:jc w:val="center"/>
        <w:rPr>
          <w:rFonts w:ascii="Times New Roman" w:eastAsia="Times New Roman" w:hAnsi="Times New Roman" w:cs="Times New Roman"/>
          <w:b/>
          <w:bCs/>
          <w:sz w:val="24"/>
          <w:szCs w:val="28"/>
          <w:lang w:eastAsia="ru-RU"/>
        </w:rPr>
      </w:pPr>
    </w:p>
    <w:p w14:paraId="7A30F2BB"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42DCDCA8"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2E09E216"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4C3343A7"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65B73974"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41240489" w14:textId="77777777" w:rsid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1DCEDD1B" w14:textId="77777777" w:rsidR="00265DDD" w:rsidRDefault="00265DDD" w:rsidP="000E5935">
      <w:pPr>
        <w:tabs>
          <w:tab w:val="left" w:pos="2256"/>
        </w:tabs>
        <w:spacing w:after="0" w:line="240" w:lineRule="auto"/>
        <w:rPr>
          <w:rFonts w:ascii="Times New Roman" w:eastAsia="Times New Roman" w:hAnsi="Times New Roman" w:cs="Times New Roman"/>
          <w:b/>
          <w:bCs/>
          <w:sz w:val="24"/>
          <w:szCs w:val="28"/>
          <w:lang w:eastAsia="ru-RU"/>
        </w:rPr>
      </w:pPr>
    </w:p>
    <w:p w14:paraId="2405066A" w14:textId="77777777" w:rsidR="00265DDD" w:rsidRDefault="00265DDD" w:rsidP="000E5935">
      <w:pPr>
        <w:tabs>
          <w:tab w:val="left" w:pos="2256"/>
        </w:tabs>
        <w:spacing w:after="0" w:line="240" w:lineRule="auto"/>
        <w:rPr>
          <w:rFonts w:ascii="Times New Roman" w:eastAsia="Times New Roman" w:hAnsi="Times New Roman" w:cs="Times New Roman"/>
          <w:b/>
          <w:bCs/>
          <w:sz w:val="24"/>
          <w:szCs w:val="28"/>
          <w:lang w:eastAsia="ru-RU"/>
        </w:rPr>
      </w:pPr>
    </w:p>
    <w:p w14:paraId="6FD3CD6C" w14:textId="77777777" w:rsidR="00265DDD" w:rsidRDefault="00265DDD" w:rsidP="000E5935">
      <w:pPr>
        <w:tabs>
          <w:tab w:val="left" w:pos="2256"/>
        </w:tabs>
        <w:spacing w:after="0" w:line="240" w:lineRule="auto"/>
        <w:rPr>
          <w:rFonts w:ascii="Times New Roman" w:eastAsia="Times New Roman" w:hAnsi="Times New Roman" w:cs="Times New Roman"/>
          <w:b/>
          <w:bCs/>
          <w:sz w:val="24"/>
          <w:szCs w:val="28"/>
          <w:lang w:eastAsia="ru-RU"/>
        </w:rPr>
      </w:pPr>
    </w:p>
    <w:p w14:paraId="2B7C9BED" w14:textId="77777777" w:rsidR="00265DDD" w:rsidRDefault="00265DDD" w:rsidP="000E5935">
      <w:pPr>
        <w:tabs>
          <w:tab w:val="left" w:pos="2256"/>
        </w:tabs>
        <w:spacing w:after="0" w:line="240" w:lineRule="auto"/>
        <w:rPr>
          <w:rFonts w:ascii="Times New Roman" w:eastAsia="Times New Roman" w:hAnsi="Times New Roman" w:cs="Times New Roman"/>
          <w:b/>
          <w:bCs/>
          <w:sz w:val="24"/>
          <w:szCs w:val="28"/>
          <w:lang w:eastAsia="ru-RU"/>
        </w:rPr>
      </w:pPr>
    </w:p>
    <w:p w14:paraId="667697F4" w14:textId="77777777" w:rsidR="00265DDD" w:rsidRDefault="00265DDD" w:rsidP="000E5935">
      <w:pPr>
        <w:tabs>
          <w:tab w:val="left" w:pos="2256"/>
        </w:tabs>
        <w:spacing w:after="0" w:line="240" w:lineRule="auto"/>
        <w:rPr>
          <w:rFonts w:ascii="Times New Roman" w:eastAsia="Times New Roman" w:hAnsi="Times New Roman" w:cs="Times New Roman"/>
          <w:b/>
          <w:bCs/>
          <w:sz w:val="24"/>
          <w:szCs w:val="28"/>
          <w:lang w:eastAsia="ru-RU"/>
        </w:rPr>
      </w:pPr>
    </w:p>
    <w:p w14:paraId="6EB06911" w14:textId="77777777" w:rsidR="00265DDD" w:rsidRDefault="00265DDD" w:rsidP="000E5935">
      <w:pPr>
        <w:tabs>
          <w:tab w:val="left" w:pos="2256"/>
        </w:tabs>
        <w:spacing w:after="0" w:line="240" w:lineRule="auto"/>
        <w:rPr>
          <w:rFonts w:ascii="Times New Roman" w:eastAsia="Times New Roman" w:hAnsi="Times New Roman" w:cs="Times New Roman"/>
          <w:b/>
          <w:bCs/>
          <w:sz w:val="24"/>
          <w:szCs w:val="28"/>
          <w:lang w:eastAsia="ru-RU"/>
        </w:rPr>
      </w:pPr>
    </w:p>
    <w:p w14:paraId="00BBB3EE" w14:textId="77777777" w:rsidR="00265DDD" w:rsidRDefault="00265DDD" w:rsidP="000E5935">
      <w:pPr>
        <w:tabs>
          <w:tab w:val="left" w:pos="2256"/>
        </w:tabs>
        <w:spacing w:after="0" w:line="240" w:lineRule="auto"/>
        <w:rPr>
          <w:rFonts w:ascii="Times New Roman" w:eastAsia="Times New Roman" w:hAnsi="Times New Roman" w:cs="Times New Roman"/>
          <w:b/>
          <w:bCs/>
          <w:sz w:val="24"/>
          <w:szCs w:val="28"/>
          <w:lang w:eastAsia="ru-RU"/>
        </w:rPr>
      </w:pPr>
    </w:p>
    <w:p w14:paraId="3BF26397" w14:textId="77777777" w:rsidR="00265DDD" w:rsidRDefault="00265DDD" w:rsidP="000E5935">
      <w:pPr>
        <w:tabs>
          <w:tab w:val="left" w:pos="2256"/>
        </w:tabs>
        <w:spacing w:after="0" w:line="240" w:lineRule="auto"/>
        <w:rPr>
          <w:rFonts w:ascii="Times New Roman" w:eastAsia="Times New Roman" w:hAnsi="Times New Roman" w:cs="Times New Roman"/>
          <w:b/>
          <w:bCs/>
          <w:sz w:val="24"/>
          <w:szCs w:val="28"/>
          <w:lang w:eastAsia="ru-RU"/>
        </w:rPr>
      </w:pPr>
    </w:p>
    <w:p w14:paraId="5CE35F30" w14:textId="77777777" w:rsidR="00265DDD" w:rsidRDefault="00265DDD" w:rsidP="000E5935">
      <w:pPr>
        <w:tabs>
          <w:tab w:val="left" w:pos="2256"/>
        </w:tabs>
        <w:spacing w:after="0" w:line="240" w:lineRule="auto"/>
        <w:rPr>
          <w:rFonts w:ascii="Times New Roman" w:eastAsia="Times New Roman" w:hAnsi="Times New Roman" w:cs="Times New Roman"/>
          <w:b/>
          <w:bCs/>
          <w:sz w:val="24"/>
          <w:szCs w:val="28"/>
          <w:lang w:eastAsia="ru-RU"/>
        </w:rPr>
      </w:pPr>
    </w:p>
    <w:p w14:paraId="30A4F67D" w14:textId="2F053892" w:rsidR="00265DDD" w:rsidRDefault="00265DDD" w:rsidP="00265DDD">
      <w:pPr>
        <w:spacing w:after="0" w:line="240" w:lineRule="auto"/>
        <w:rPr>
          <w:rFonts w:ascii="Times New Roman" w:eastAsia="Times New Roman" w:hAnsi="Times New Roman" w:cs="Times New Roman"/>
          <w:b/>
          <w:bCs/>
          <w:sz w:val="24"/>
          <w:szCs w:val="28"/>
          <w:lang w:eastAsia="ru-RU"/>
        </w:rPr>
      </w:pPr>
    </w:p>
    <w:p w14:paraId="7657FE0C" w14:textId="77777777" w:rsidR="00B60E75" w:rsidRDefault="00B60E75" w:rsidP="00265DDD">
      <w:pPr>
        <w:spacing w:after="0" w:line="240" w:lineRule="auto"/>
        <w:rPr>
          <w:rFonts w:ascii="Times New Roman" w:eastAsia="MS Mincho" w:hAnsi="Times New Roman" w:cs="Times New Roman"/>
          <w:color w:val="000000"/>
          <w:sz w:val="20"/>
          <w:szCs w:val="20"/>
          <w:lang w:eastAsia="ru-RU"/>
        </w:rPr>
      </w:pPr>
    </w:p>
    <w:p w14:paraId="4390DFFE" w14:textId="77777777" w:rsidR="00265DDD" w:rsidRDefault="00265DDD" w:rsidP="00265DDD">
      <w:pPr>
        <w:spacing w:after="0" w:line="240" w:lineRule="auto"/>
        <w:rPr>
          <w:rFonts w:ascii="Times New Roman" w:eastAsia="MS Mincho" w:hAnsi="Times New Roman" w:cs="Times New Roman"/>
          <w:color w:val="000000"/>
          <w:sz w:val="20"/>
          <w:szCs w:val="20"/>
          <w:lang w:eastAsia="ru-RU"/>
        </w:rPr>
      </w:pPr>
    </w:p>
    <w:p w14:paraId="580CD70F" w14:textId="77777777" w:rsidR="00B60E75" w:rsidRDefault="00B60E75" w:rsidP="00B60E75">
      <w:pPr>
        <w:pStyle w:val="ae"/>
        <w:jc w:val="center"/>
        <w:rPr>
          <w:rFonts w:ascii="Times New Roman" w:hAnsi="Times New Roman" w:cs="Times New Roman"/>
          <w:b/>
          <w:sz w:val="28"/>
          <w:szCs w:val="28"/>
        </w:rPr>
      </w:pPr>
    </w:p>
    <w:p w14:paraId="238ED8E9" w14:textId="77777777" w:rsidR="00B60E75" w:rsidRDefault="00B60E75" w:rsidP="00B60E75">
      <w:pPr>
        <w:pStyle w:val="ae"/>
        <w:jc w:val="center"/>
        <w:rPr>
          <w:rFonts w:ascii="Times New Roman" w:hAnsi="Times New Roman" w:cs="Times New Roman"/>
          <w:b/>
          <w:sz w:val="28"/>
          <w:szCs w:val="28"/>
        </w:rPr>
      </w:pPr>
    </w:p>
    <w:p w14:paraId="1A78311E" w14:textId="77777777" w:rsidR="00265DDD" w:rsidRPr="00265DDD" w:rsidRDefault="00265DDD" w:rsidP="00265DDD">
      <w:pPr>
        <w:spacing w:after="0" w:line="240" w:lineRule="auto"/>
        <w:rPr>
          <w:rFonts w:ascii="Times New Roman" w:eastAsia="MS Mincho" w:hAnsi="Times New Roman" w:cs="Times New Roman"/>
          <w:color w:val="000000"/>
          <w:sz w:val="20"/>
          <w:szCs w:val="20"/>
          <w:lang w:eastAsia="ru-RU"/>
        </w:rPr>
      </w:pPr>
    </w:p>
    <w:p w14:paraId="100102D3" w14:textId="77777777" w:rsidR="00265DDD" w:rsidRPr="00265DDD" w:rsidRDefault="00265DDD" w:rsidP="00265DDD">
      <w:pPr>
        <w:spacing w:after="0" w:line="240" w:lineRule="auto"/>
        <w:jc w:val="center"/>
        <w:rPr>
          <w:rFonts w:ascii="Times New Roman" w:eastAsia="MS Mincho" w:hAnsi="Times New Roman" w:cs="Times New Roman"/>
          <w:b/>
          <w:color w:val="000000"/>
          <w:sz w:val="26"/>
          <w:szCs w:val="26"/>
          <w:lang w:eastAsia="ru-RU"/>
        </w:rPr>
      </w:pPr>
      <w:r w:rsidRPr="00265DDD">
        <w:rPr>
          <w:rFonts w:ascii="Times New Roman" w:eastAsia="MS Mincho" w:hAnsi="Times New Roman" w:cs="Times New Roman"/>
          <w:b/>
          <w:color w:val="000000"/>
          <w:sz w:val="26"/>
          <w:szCs w:val="26"/>
          <w:lang w:val="en-US" w:eastAsia="ru-RU"/>
        </w:rPr>
        <w:lastRenderedPageBreak/>
        <w:t>I</w:t>
      </w:r>
      <w:r w:rsidRPr="00265DDD">
        <w:rPr>
          <w:rFonts w:ascii="Times New Roman" w:eastAsia="MS Mincho" w:hAnsi="Times New Roman" w:cs="Times New Roman"/>
          <w:b/>
          <w:color w:val="000000"/>
          <w:sz w:val="26"/>
          <w:szCs w:val="26"/>
          <w:lang w:eastAsia="ru-RU"/>
        </w:rPr>
        <w:t>. ОБЩИЕ ПОЛОЖЕНИЯ</w:t>
      </w:r>
    </w:p>
    <w:p w14:paraId="11D6119A"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1. Основная образовательная программа среднего общего образования (далее – ООП СОО) разработана в соответствии федеральным государственным образовательным стандартом среднего общего образования (далее – ФГОС СОО) и ФОП СОО. </w:t>
      </w:r>
    </w:p>
    <w:p w14:paraId="5C6DF63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2. Содержание ООП СОО представлено учебно-методической документацией: (учебный план, календарный учебный график, рабочие программы учебных предметов, курсов, дисциплин (модулей), иных компонентов, рабочая программа воспитания, календарный план воспитательной работы). </w:t>
      </w:r>
      <w:r w:rsidR="005B07EA">
        <w:rPr>
          <w:rFonts w:ascii="Times New Roman" w:eastAsia="MS Mincho" w:hAnsi="Times New Roman" w:cs="Times New Roman"/>
          <w:color w:val="000000"/>
          <w:sz w:val="26"/>
          <w:szCs w:val="26"/>
          <w:lang w:eastAsia="ru-RU"/>
        </w:rPr>
        <w:t>Базовый объем, содержание и пла</w:t>
      </w:r>
      <w:r w:rsidRPr="00265DDD">
        <w:rPr>
          <w:rFonts w:ascii="Times New Roman" w:eastAsia="MS Mincho" w:hAnsi="Times New Roman" w:cs="Times New Roman"/>
          <w:color w:val="000000"/>
          <w:sz w:val="26"/>
          <w:szCs w:val="26"/>
          <w:lang w:eastAsia="ru-RU"/>
        </w:rPr>
        <w:t>нируемые результаты ООП СОО не ниже установленных ФОП СОО.</w:t>
      </w:r>
    </w:p>
    <w:p w14:paraId="018BA1C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3. При разработке ООП СОО образовательная организация предусматривает непосредственное применение при реализации </w:t>
      </w:r>
      <w:r w:rsidR="005B07EA">
        <w:rPr>
          <w:rFonts w:ascii="Times New Roman" w:eastAsia="MS Mincho" w:hAnsi="Times New Roman" w:cs="Times New Roman"/>
          <w:color w:val="000000"/>
          <w:sz w:val="26"/>
          <w:szCs w:val="26"/>
          <w:lang w:eastAsia="ru-RU"/>
        </w:rPr>
        <w:t>обязательной части ООП СОО феде</w:t>
      </w:r>
      <w:r w:rsidRPr="00265DDD">
        <w:rPr>
          <w:rFonts w:ascii="Times New Roman" w:eastAsia="MS Mincho" w:hAnsi="Times New Roman" w:cs="Times New Roman"/>
          <w:color w:val="000000"/>
          <w:sz w:val="26"/>
          <w:szCs w:val="26"/>
          <w:lang w:eastAsia="ru-RU"/>
        </w:rPr>
        <w:t>ральных рабочих программ по учебным предметам "Русский язык", "Литература", "История", "Обществознание", "География" и "О</w:t>
      </w:r>
      <w:r w:rsidR="005B07EA">
        <w:rPr>
          <w:rFonts w:ascii="Times New Roman" w:eastAsia="MS Mincho" w:hAnsi="Times New Roman" w:cs="Times New Roman"/>
          <w:color w:val="000000"/>
          <w:sz w:val="26"/>
          <w:szCs w:val="26"/>
          <w:lang w:eastAsia="ru-RU"/>
        </w:rPr>
        <w:t>сновы безопасности жизнедеятель</w:t>
      </w:r>
      <w:r w:rsidRPr="00265DDD">
        <w:rPr>
          <w:rFonts w:ascii="Times New Roman" w:eastAsia="MS Mincho" w:hAnsi="Times New Roman" w:cs="Times New Roman"/>
          <w:color w:val="000000"/>
          <w:sz w:val="26"/>
          <w:szCs w:val="26"/>
          <w:lang w:eastAsia="ru-RU"/>
        </w:rPr>
        <w:t>ности".</w:t>
      </w:r>
    </w:p>
    <w:p w14:paraId="64CB1F0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4. ООП СОО включает три раздела: целево</w:t>
      </w:r>
      <w:r w:rsidR="005B07EA">
        <w:rPr>
          <w:rFonts w:ascii="Times New Roman" w:eastAsia="MS Mincho" w:hAnsi="Times New Roman" w:cs="Times New Roman"/>
          <w:color w:val="000000"/>
          <w:sz w:val="26"/>
          <w:szCs w:val="26"/>
          <w:lang w:eastAsia="ru-RU"/>
        </w:rPr>
        <w:t>й, содержательный, организацион</w:t>
      </w:r>
      <w:r w:rsidRPr="00265DDD">
        <w:rPr>
          <w:rFonts w:ascii="Times New Roman" w:eastAsia="MS Mincho" w:hAnsi="Times New Roman" w:cs="Times New Roman"/>
          <w:color w:val="000000"/>
          <w:sz w:val="26"/>
          <w:szCs w:val="26"/>
          <w:lang w:eastAsia="ru-RU"/>
        </w:rPr>
        <w:t>ный.</w:t>
      </w:r>
    </w:p>
    <w:p w14:paraId="5F72E69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5. </w:t>
      </w:r>
      <w:r w:rsidRPr="00265DDD">
        <w:rPr>
          <w:rFonts w:ascii="Times New Roman" w:eastAsia="MS Mincho" w:hAnsi="Times New Roman" w:cs="Times New Roman"/>
          <w:b/>
          <w:i/>
          <w:color w:val="000000"/>
          <w:sz w:val="26"/>
          <w:szCs w:val="26"/>
          <w:lang w:eastAsia="ru-RU"/>
        </w:rPr>
        <w:t>Целевой раздел</w:t>
      </w:r>
      <w:r w:rsidRPr="00265DDD">
        <w:rPr>
          <w:rFonts w:ascii="Times New Roman" w:eastAsia="MS Mincho" w:hAnsi="Times New Roman" w:cs="Times New Roman"/>
          <w:color w:val="000000"/>
          <w:sz w:val="26"/>
          <w:szCs w:val="26"/>
          <w:lang w:eastAsia="ru-RU"/>
        </w:rPr>
        <w:t xml:space="preserve"> определяет общее назначение, цели, задачи и планируемые результаты реализации ООП СОО, а также способы определения достижения этих целей и результатов.</w:t>
      </w:r>
    </w:p>
    <w:p w14:paraId="56048B30"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6. </w:t>
      </w:r>
      <w:r w:rsidRPr="00265DDD">
        <w:rPr>
          <w:rFonts w:ascii="Times New Roman" w:eastAsia="MS Mincho" w:hAnsi="Times New Roman" w:cs="Times New Roman"/>
          <w:b/>
          <w:i/>
          <w:color w:val="000000"/>
          <w:sz w:val="26"/>
          <w:szCs w:val="26"/>
          <w:lang w:eastAsia="ru-RU"/>
        </w:rPr>
        <w:t>Целевой раздел ООП СОО</w:t>
      </w:r>
      <w:r w:rsidRPr="00265DDD">
        <w:rPr>
          <w:rFonts w:ascii="Times New Roman" w:eastAsia="MS Mincho" w:hAnsi="Times New Roman" w:cs="Times New Roman"/>
          <w:color w:val="000000"/>
          <w:sz w:val="26"/>
          <w:szCs w:val="26"/>
          <w:lang w:eastAsia="ru-RU"/>
        </w:rPr>
        <w:t xml:space="preserve"> включает следующие компоненты:</w:t>
      </w:r>
    </w:p>
    <w:p w14:paraId="075C9EF6"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пояснительную записку;</w:t>
      </w:r>
    </w:p>
    <w:p w14:paraId="074AF3C6"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планируемые результаты освоения обучающимися ООП СОО;</w:t>
      </w:r>
    </w:p>
    <w:p w14:paraId="6176B37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систему оценки достижения планируемых результатов освоения ООП СОО.</w:t>
      </w:r>
    </w:p>
    <w:p w14:paraId="21CEDEF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7. </w:t>
      </w:r>
      <w:r w:rsidRPr="00265DDD">
        <w:rPr>
          <w:rFonts w:ascii="Times New Roman" w:eastAsia="MS Mincho" w:hAnsi="Times New Roman" w:cs="Times New Roman"/>
          <w:b/>
          <w:i/>
          <w:color w:val="000000"/>
          <w:sz w:val="26"/>
          <w:szCs w:val="26"/>
          <w:lang w:eastAsia="ru-RU"/>
        </w:rPr>
        <w:t>Содержательный раздел ООП СОО</w:t>
      </w:r>
      <w:r w:rsidRPr="00265DDD">
        <w:rPr>
          <w:rFonts w:ascii="Times New Roman" w:eastAsia="MS Mincho" w:hAnsi="Times New Roman" w:cs="Times New Roman"/>
          <w:color w:val="000000"/>
          <w:sz w:val="26"/>
          <w:szCs w:val="26"/>
          <w:lang w:eastAsia="ru-RU"/>
        </w:rPr>
        <w:t xml:space="preserve"> включает следующие программы, ориентированные на достижение предметных, метапредметных и личностных результатов:</w:t>
      </w:r>
    </w:p>
    <w:p w14:paraId="184BF582"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рабочие программы учебных предметов, курсов, дисциплин (в том числе внеурочной деятельности), учебных модулей;</w:t>
      </w:r>
    </w:p>
    <w:p w14:paraId="35163EEA"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программу развития универсальных учебных действий у обучающихся;</w:t>
      </w:r>
    </w:p>
    <w:p w14:paraId="317863C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рабочую программу воспитания;</w:t>
      </w:r>
    </w:p>
    <w:p w14:paraId="7299DD0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программу коррекционной работы.</w:t>
      </w:r>
    </w:p>
    <w:p w14:paraId="13C0634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8. Рабочие программы учебных предметов, курсов, дисциплин (в том числе внеурочной деятельности), учебных модулей обеспечивают достижение планируемых результатов освоения ООП СОО и разработаны на основе требований ФГОС СОО к результатам освоения программы среднего общего образования.</w:t>
      </w:r>
    </w:p>
    <w:p w14:paraId="56AD74A2"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9. Программа развития универсальных учебных действий у обучающихся содержит:</w:t>
      </w:r>
    </w:p>
    <w:p w14:paraId="57603C86"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цели и задачи, включая учебно-исследовательскую и проектную деятельность обучающихся как средства совершенствования их универсальных учебных действий;</w:t>
      </w:r>
    </w:p>
    <w:p w14:paraId="21FEBA12"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описание понятий, функций, состава и характеристик универсальных учебных действий и их связи с содержанием отдельных уче</w:t>
      </w:r>
      <w:r w:rsidR="005B07EA">
        <w:rPr>
          <w:rFonts w:ascii="Times New Roman" w:eastAsia="MS Mincho" w:hAnsi="Times New Roman" w:cs="Times New Roman"/>
          <w:color w:val="000000"/>
          <w:sz w:val="26"/>
          <w:szCs w:val="26"/>
          <w:lang w:eastAsia="ru-RU"/>
        </w:rPr>
        <w:t>бных предметов и внеурочной дея</w:t>
      </w:r>
      <w:r w:rsidRPr="00265DDD">
        <w:rPr>
          <w:rFonts w:ascii="Times New Roman" w:eastAsia="MS Mincho" w:hAnsi="Times New Roman" w:cs="Times New Roman"/>
          <w:color w:val="000000"/>
          <w:sz w:val="26"/>
          <w:szCs w:val="26"/>
          <w:lang w:eastAsia="ru-RU"/>
        </w:rPr>
        <w:t>тельностью, а также места универсальных учебны</w:t>
      </w:r>
      <w:r w:rsidR="005B07EA">
        <w:rPr>
          <w:rFonts w:ascii="Times New Roman" w:eastAsia="MS Mincho" w:hAnsi="Times New Roman" w:cs="Times New Roman"/>
          <w:color w:val="000000"/>
          <w:sz w:val="26"/>
          <w:szCs w:val="26"/>
          <w:lang w:eastAsia="ru-RU"/>
        </w:rPr>
        <w:t>х действий в структуре образова</w:t>
      </w:r>
      <w:r w:rsidRPr="00265DDD">
        <w:rPr>
          <w:rFonts w:ascii="Times New Roman" w:eastAsia="MS Mincho" w:hAnsi="Times New Roman" w:cs="Times New Roman"/>
          <w:color w:val="000000"/>
          <w:sz w:val="26"/>
          <w:szCs w:val="26"/>
          <w:lang w:eastAsia="ru-RU"/>
        </w:rPr>
        <w:t>тельной деятельности.</w:t>
      </w:r>
    </w:p>
    <w:p w14:paraId="443512C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lastRenderedPageBreak/>
        <w:t>10. Рабочая программа воспитания направлена на развитие личности обучающихся, в том числе укрепление психического здоровья и физическое воспитание, достижение ими результатов освоения программы среднего общего образования.</w:t>
      </w:r>
    </w:p>
    <w:p w14:paraId="431DB4F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11. Рабочая программа воспитания реализуется в единстве урочной и внеурочной деятельности, осуществляемой образовательной организацией совместно с семьей и другими институтами воспитания.</w:t>
      </w:r>
    </w:p>
    <w:p w14:paraId="65B3E6F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12. Рабочая программа воспитания предусматривает приобщение обучающихся к российским традиционным духовным ценностям – нравственным ориентирам, являющимся основой мировоззрения граждан России, передаваемым от поколения к поколению, лежащим в основе общероссийской идентичности и единого культурного пространства страны, укрепляющие гражданское единство, нашедшие свое уникальное проявление в духовном, историч</w:t>
      </w:r>
      <w:r w:rsidR="005B07EA">
        <w:rPr>
          <w:rFonts w:ascii="Times New Roman" w:eastAsia="MS Mincho" w:hAnsi="Times New Roman" w:cs="Times New Roman"/>
          <w:color w:val="000000"/>
          <w:sz w:val="26"/>
          <w:szCs w:val="26"/>
          <w:lang w:eastAsia="ru-RU"/>
        </w:rPr>
        <w:t>еском и культурном развитии мно</w:t>
      </w:r>
      <w:r w:rsidRPr="00265DDD">
        <w:rPr>
          <w:rFonts w:ascii="Times New Roman" w:eastAsia="MS Mincho" w:hAnsi="Times New Roman" w:cs="Times New Roman"/>
          <w:color w:val="000000"/>
          <w:sz w:val="26"/>
          <w:szCs w:val="26"/>
          <w:lang w:eastAsia="ru-RU"/>
        </w:rPr>
        <w:t>гонационального народа России.</w:t>
      </w:r>
    </w:p>
    <w:p w14:paraId="41B10C1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13. </w:t>
      </w:r>
      <w:r w:rsidRPr="00265DDD">
        <w:rPr>
          <w:rFonts w:ascii="Times New Roman" w:eastAsia="MS Mincho" w:hAnsi="Times New Roman" w:cs="Times New Roman"/>
          <w:b/>
          <w:i/>
          <w:color w:val="000000"/>
          <w:sz w:val="26"/>
          <w:szCs w:val="26"/>
          <w:lang w:eastAsia="ru-RU"/>
        </w:rPr>
        <w:t>Организационный раздел ООП СОО</w:t>
      </w:r>
      <w:r w:rsidRPr="00265DDD">
        <w:rPr>
          <w:rFonts w:ascii="Times New Roman" w:eastAsia="MS Mincho" w:hAnsi="Times New Roman" w:cs="Times New Roman"/>
          <w:color w:val="000000"/>
          <w:sz w:val="26"/>
          <w:szCs w:val="26"/>
          <w:lang w:eastAsia="ru-RU"/>
        </w:rPr>
        <w:t xml:space="preserve"> определяет общие рамки организации образовательной деятельности, а также организа</w:t>
      </w:r>
      <w:r w:rsidR="005B07EA">
        <w:rPr>
          <w:rFonts w:ascii="Times New Roman" w:eastAsia="MS Mincho" w:hAnsi="Times New Roman" w:cs="Times New Roman"/>
          <w:color w:val="000000"/>
          <w:sz w:val="26"/>
          <w:szCs w:val="26"/>
          <w:lang w:eastAsia="ru-RU"/>
        </w:rPr>
        <w:t>ционные механизмы и условия реа</w:t>
      </w:r>
      <w:r w:rsidRPr="00265DDD">
        <w:rPr>
          <w:rFonts w:ascii="Times New Roman" w:eastAsia="MS Mincho" w:hAnsi="Times New Roman" w:cs="Times New Roman"/>
          <w:color w:val="000000"/>
          <w:sz w:val="26"/>
          <w:szCs w:val="26"/>
          <w:lang w:eastAsia="ru-RU"/>
        </w:rPr>
        <w:t>лизации ООП СОО и включает:</w:t>
      </w:r>
    </w:p>
    <w:p w14:paraId="4028BCB2"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учебный план;</w:t>
      </w:r>
    </w:p>
    <w:p w14:paraId="75DBCE4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план внеурочной деятельности;</w:t>
      </w:r>
    </w:p>
    <w:p w14:paraId="0C8677C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календарный учебный график;</w:t>
      </w:r>
    </w:p>
    <w:p w14:paraId="1DADE76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календарный план воспитательной работы.</w:t>
      </w:r>
    </w:p>
    <w:p w14:paraId="33945482"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14. Календарный план воспитательной работы содержит перечень событий и мероприятий воспитательной направленности, которые организуются и проводятся образовательной организацией или в которых образовательная организация принимает участие в учебном году или периоде обучения.</w:t>
      </w:r>
    </w:p>
    <w:p w14:paraId="5C7AC821" w14:textId="77777777" w:rsidR="00265DDD" w:rsidRPr="000E5935" w:rsidRDefault="00265DDD" w:rsidP="000E5935">
      <w:pPr>
        <w:tabs>
          <w:tab w:val="left" w:pos="2256"/>
        </w:tabs>
        <w:spacing w:after="0" w:line="240" w:lineRule="auto"/>
        <w:rPr>
          <w:rFonts w:ascii="Times New Roman" w:eastAsia="Times New Roman" w:hAnsi="Times New Roman" w:cs="Times New Roman"/>
          <w:b/>
          <w:bCs/>
          <w:sz w:val="24"/>
          <w:szCs w:val="28"/>
          <w:lang w:eastAsia="ru-RU"/>
        </w:rPr>
      </w:pPr>
    </w:p>
    <w:p w14:paraId="6D5C9013"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13100CEF"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69CCF32E"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769A1B0D"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110CBEC8"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30FFB847"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5D4D496B"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79066E9A"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06CDF6E5"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268566DD"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66C8048C" w14:textId="77777777" w:rsidR="000E5935" w:rsidRP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22636E04" w14:textId="77777777" w:rsidR="000E5935" w:rsidRDefault="000E5935" w:rsidP="000E5935">
      <w:pPr>
        <w:tabs>
          <w:tab w:val="left" w:pos="2256"/>
        </w:tabs>
        <w:spacing w:after="0" w:line="240" w:lineRule="auto"/>
        <w:rPr>
          <w:rFonts w:ascii="Times New Roman" w:eastAsia="Times New Roman" w:hAnsi="Times New Roman" w:cs="Times New Roman"/>
          <w:b/>
          <w:bCs/>
          <w:sz w:val="24"/>
          <w:szCs w:val="28"/>
          <w:lang w:eastAsia="ru-RU"/>
        </w:rPr>
      </w:pPr>
    </w:p>
    <w:p w14:paraId="5B804C4B" w14:textId="77777777" w:rsidR="005B07EA" w:rsidRDefault="005B07EA" w:rsidP="000E5935">
      <w:pPr>
        <w:tabs>
          <w:tab w:val="left" w:pos="2256"/>
        </w:tabs>
        <w:spacing w:after="0" w:line="240" w:lineRule="auto"/>
        <w:rPr>
          <w:rFonts w:ascii="Times New Roman" w:eastAsia="Times New Roman" w:hAnsi="Times New Roman" w:cs="Times New Roman"/>
          <w:b/>
          <w:bCs/>
          <w:sz w:val="24"/>
          <w:szCs w:val="28"/>
          <w:lang w:eastAsia="ru-RU"/>
        </w:rPr>
      </w:pPr>
    </w:p>
    <w:p w14:paraId="63FBC5F7" w14:textId="77777777" w:rsidR="005B07EA" w:rsidRDefault="005B07EA" w:rsidP="000E5935">
      <w:pPr>
        <w:tabs>
          <w:tab w:val="left" w:pos="2256"/>
        </w:tabs>
        <w:spacing w:after="0" w:line="240" w:lineRule="auto"/>
        <w:rPr>
          <w:rFonts w:ascii="Times New Roman" w:eastAsia="Times New Roman" w:hAnsi="Times New Roman" w:cs="Times New Roman"/>
          <w:b/>
          <w:bCs/>
          <w:sz w:val="24"/>
          <w:szCs w:val="28"/>
          <w:lang w:eastAsia="ru-RU"/>
        </w:rPr>
      </w:pPr>
    </w:p>
    <w:p w14:paraId="4CE68413" w14:textId="77777777" w:rsidR="005B07EA" w:rsidRDefault="005B07EA" w:rsidP="000E5935">
      <w:pPr>
        <w:tabs>
          <w:tab w:val="left" w:pos="2256"/>
        </w:tabs>
        <w:spacing w:after="0" w:line="240" w:lineRule="auto"/>
        <w:rPr>
          <w:rFonts w:ascii="Times New Roman" w:eastAsia="Times New Roman" w:hAnsi="Times New Roman" w:cs="Times New Roman"/>
          <w:b/>
          <w:bCs/>
          <w:sz w:val="24"/>
          <w:szCs w:val="28"/>
          <w:lang w:eastAsia="ru-RU"/>
        </w:rPr>
      </w:pPr>
    </w:p>
    <w:p w14:paraId="4265A398" w14:textId="77777777" w:rsidR="005B07EA" w:rsidRDefault="005B07EA" w:rsidP="000E5935">
      <w:pPr>
        <w:tabs>
          <w:tab w:val="left" w:pos="2256"/>
        </w:tabs>
        <w:spacing w:after="0" w:line="240" w:lineRule="auto"/>
        <w:rPr>
          <w:rFonts w:ascii="Times New Roman" w:eastAsia="Times New Roman" w:hAnsi="Times New Roman" w:cs="Times New Roman"/>
          <w:b/>
          <w:bCs/>
          <w:sz w:val="24"/>
          <w:szCs w:val="28"/>
          <w:lang w:eastAsia="ru-RU"/>
        </w:rPr>
      </w:pPr>
    </w:p>
    <w:p w14:paraId="5041DE20" w14:textId="77777777" w:rsidR="005B07EA" w:rsidRPr="000E5935" w:rsidRDefault="005B07EA" w:rsidP="000E5935">
      <w:pPr>
        <w:tabs>
          <w:tab w:val="left" w:pos="2256"/>
        </w:tabs>
        <w:spacing w:after="0" w:line="240" w:lineRule="auto"/>
        <w:rPr>
          <w:rFonts w:ascii="Times New Roman" w:eastAsia="Times New Roman" w:hAnsi="Times New Roman" w:cs="Times New Roman"/>
          <w:b/>
          <w:bCs/>
          <w:sz w:val="24"/>
          <w:szCs w:val="28"/>
          <w:lang w:eastAsia="ru-RU"/>
        </w:rPr>
      </w:pPr>
    </w:p>
    <w:p w14:paraId="09F35EA6" w14:textId="1C3AFDB3" w:rsid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p>
    <w:p w14:paraId="1E237B32" w14:textId="5239E55C" w:rsidR="00B60E75" w:rsidRDefault="00B60E75" w:rsidP="00265DDD">
      <w:pPr>
        <w:spacing w:before="120" w:after="120" w:line="240" w:lineRule="auto"/>
        <w:jc w:val="both"/>
        <w:rPr>
          <w:rFonts w:ascii="Times New Roman" w:eastAsia="MS Mincho" w:hAnsi="Times New Roman" w:cs="Times New Roman"/>
          <w:color w:val="000000"/>
          <w:sz w:val="26"/>
          <w:szCs w:val="26"/>
          <w:lang w:eastAsia="ru-RU"/>
        </w:rPr>
      </w:pPr>
    </w:p>
    <w:p w14:paraId="1220DD1B" w14:textId="11CF10C1" w:rsidR="00B60E75" w:rsidRDefault="00B60E75" w:rsidP="00265DDD">
      <w:pPr>
        <w:spacing w:before="120" w:after="120" w:line="240" w:lineRule="auto"/>
        <w:jc w:val="both"/>
        <w:rPr>
          <w:rFonts w:ascii="Times New Roman" w:eastAsia="MS Mincho" w:hAnsi="Times New Roman" w:cs="Times New Roman"/>
          <w:color w:val="000000"/>
          <w:sz w:val="26"/>
          <w:szCs w:val="26"/>
          <w:lang w:eastAsia="ru-RU"/>
        </w:rPr>
      </w:pPr>
    </w:p>
    <w:p w14:paraId="4FC27B94" w14:textId="77777777" w:rsidR="00B60E75" w:rsidRPr="00265DDD" w:rsidRDefault="00B60E75" w:rsidP="00265DDD">
      <w:pPr>
        <w:spacing w:before="120" w:after="120" w:line="240" w:lineRule="auto"/>
        <w:jc w:val="both"/>
        <w:rPr>
          <w:rFonts w:ascii="Times New Roman" w:eastAsia="MS Mincho" w:hAnsi="Times New Roman" w:cs="Times New Roman"/>
          <w:color w:val="000000"/>
          <w:sz w:val="26"/>
          <w:szCs w:val="26"/>
          <w:lang w:eastAsia="ru-RU"/>
        </w:rPr>
      </w:pPr>
    </w:p>
    <w:p w14:paraId="5882C4CB" w14:textId="77777777" w:rsidR="00265DDD" w:rsidRPr="00265DDD" w:rsidRDefault="00265DDD" w:rsidP="00265DDD">
      <w:pPr>
        <w:spacing w:before="120" w:after="120" w:line="240" w:lineRule="auto"/>
        <w:jc w:val="center"/>
        <w:rPr>
          <w:rFonts w:ascii="Times New Roman" w:eastAsia="MS Mincho" w:hAnsi="Times New Roman" w:cs="Times New Roman"/>
          <w:b/>
          <w:color w:val="000000"/>
          <w:sz w:val="26"/>
          <w:szCs w:val="26"/>
          <w:lang w:eastAsia="ru-RU"/>
        </w:rPr>
      </w:pPr>
      <w:r w:rsidRPr="00265DDD">
        <w:rPr>
          <w:rFonts w:ascii="Times New Roman" w:eastAsia="MS Mincho" w:hAnsi="Times New Roman" w:cs="Times New Roman"/>
          <w:b/>
          <w:color w:val="000000"/>
          <w:sz w:val="26"/>
          <w:szCs w:val="26"/>
          <w:lang w:val="en-US" w:eastAsia="ru-RU"/>
        </w:rPr>
        <w:lastRenderedPageBreak/>
        <w:t>II</w:t>
      </w:r>
      <w:r w:rsidRPr="00265DDD">
        <w:rPr>
          <w:rFonts w:ascii="Times New Roman" w:eastAsia="MS Mincho" w:hAnsi="Times New Roman" w:cs="Times New Roman"/>
          <w:b/>
          <w:color w:val="000000"/>
          <w:sz w:val="26"/>
          <w:szCs w:val="26"/>
          <w:lang w:eastAsia="ru-RU"/>
        </w:rPr>
        <w:t>. ЦЕЛЕВОЙ РАЗДЕЛ</w:t>
      </w:r>
    </w:p>
    <w:p w14:paraId="2BC48C52" w14:textId="77777777" w:rsidR="00265DDD" w:rsidRPr="00265DDD" w:rsidRDefault="00265DDD" w:rsidP="00265DDD">
      <w:pPr>
        <w:spacing w:before="120" w:after="120" w:line="240" w:lineRule="auto"/>
        <w:jc w:val="center"/>
        <w:rPr>
          <w:rFonts w:ascii="Times New Roman" w:eastAsia="MS Mincho" w:hAnsi="Times New Roman" w:cs="Times New Roman"/>
          <w:b/>
          <w:color w:val="000000"/>
          <w:sz w:val="26"/>
          <w:szCs w:val="26"/>
          <w:lang w:eastAsia="ru-RU"/>
        </w:rPr>
      </w:pPr>
      <w:r w:rsidRPr="00265DDD">
        <w:rPr>
          <w:rFonts w:ascii="Times New Roman" w:eastAsia="MS Mincho" w:hAnsi="Times New Roman" w:cs="Times New Roman"/>
          <w:b/>
          <w:color w:val="000000"/>
          <w:sz w:val="26"/>
          <w:szCs w:val="26"/>
          <w:lang w:val="en-US" w:eastAsia="ru-RU"/>
        </w:rPr>
        <w:t>II</w:t>
      </w:r>
      <w:r w:rsidRPr="00265DDD">
        <w:rPr>
          <w:rFonts w:ascii="Times New Roman" w:eastAsia="MS Mincho" w:hAnsi="Times New Roman" w:cs="Times New Roman"/>
          <w:b/>
          <w:color w:val="000000"/>
          <w:sz w:val="26"/>
          <w:szCs w:val="26"/>
          <w:lang w:eastAsia="ru-RU"/>
        </w:rPr>
        <w:t>.1. Пояснительная записка</w:t>
      </w:r>
    </w:p>
    <w:p w14:paraId="2E47E0D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Настоящая ООП СОО является основным документом, который определяет содержание среднего общего образования и регламентирует образовательную деятельность образовательной организации в единстве урочной и внеурочной деятельности с учетом установленного ФГОС СОО соотношения обязательной части программы и части, формируемой участниками образовательных отношений.</w:t>
      </w:r>
    </w:p>
    <w:p w14:paraId="16892A5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b/>
          <w:i/>
          <w:color w:val="000000"/>
          <w:sz w:val="26"/>
          <w:szCs w:val="26"/>
          <w:lang w:eastAsia="ru-RU"/>
        </w:rPr>
        <w:t xml:space="preserve">Целями </w:t>
      </w:r>
      <w:r w:rsidRPr="00265DDD">
        <w:rPr>
          <w:rFonts w:ascii="Times New Roman" w:eastAsia="MS Mincho" w:hAnsi="Times New Roman" w:cs="Times New Roman"/>
          <w:color w:val="000000"/>
          <w:sz w:val="26"/>
          <w:szCs w:val="26"/>
          <w:lang w:eastAsia="ru-RU"/>
        </w:rPr>
        <w:t>реализации ООП СОО являются:</w:t>
      </w:r>
    </w:p>
    <w:p w14:paraId="27291E3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формирование российской гражданской идентичности обучающихся;</w:t>
      </w:r>
    </w:p>
    <w:p w14:paraId="6F793E6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воспитание и социализация обучающихся, их самоидентификация посредством личностно и общественно значимой деятельности, социального и гражданского становления;</w:t>
      </w:r>
    </w:p>
    <w:p w14:paraId="195C037C"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преемственность основных образовательных программ дошкольного, начального общего, основного общего, среднего общего, профессионального образования;</w:t>
      </w:r>
    </w:p>
    <w:p w14:paraId="79FE6E8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организация учебного процесса с учетом целей, содержания и планируемых результатов среднего общего образования, отраженных в ФГОС СОО;</w:t>
      </w:r>
    </w:p>
    <w:p w14:paraId="30E24F7D"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формирование навыков самостоятельной учебной деятельности обучающихся на основе индивидуализации и профессиональной ориентации содержания среднего общего образования;</w:t>
      </w:r>
    </w:p>
    <w:p w14:paraId="7510355D"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подготовка обучающегося к жизни в обществе, самостоятельному жизненному выбору, продолжению образования и началу профессиональной деятельности;</w:t>
      </w:r>
    </w:p>
    <w:p w14:paraId="09DC318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организация деятельности педагогического коллектива по созданию индивидуальных программ и учебных планов для одаренных, успешных обучающихся и (или) для обучающихся социальных групп, нуждающихся в особом внимании и поддержке.</w:t>
      </w:r>
    </w:p>
    <w:p w14:paraId="5F644AD3"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color w:val="000000"/>
          <w:sz w:val="26"/>
          <w:szCs w:val="26"/>
          <w:lang w:eastAsia="ru-RU"/>
        </w:rPr>
        <w:t xml:space="preserve">Достижение поставленных целей реализации ООП СОО предусматривает решение следующих </w:t>
      </w:r>
      <w:r w:rsidRPr="00265DDD">
        <w:rPr>
          <w:rFonts w:ascii="Times New Roman" w:eastAsia="MS Mincho" w:hAnsi="Times New Roman" w:cs="Times New Roman"/>
          <w:b/>
          <w:i/>
          <w:color w:val="000000"/>
          <w:sz w:val="26"/>
          <w:szCs w:val="26"/>
          <w:lang w:eastAsia="ru-RU"/>
        </w:rPr>
        <w:t>основных задач:</w:t>
      </w:r>
    </w:p>
    <w:p w14:paraId="2597717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формирование у обучающихся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способностей к социальному самоопределению;</w:t>
      </w:r>
    </w:p>
    <w:p w14:paraId="3DE9DDB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обеспечение планируемых результатов по освоению обучающимся целевых установок, приобретению знаний, умений, навыков, определяемых личностными, семейными, общественными, государственными потребностями и возможностями обучающегося, индивидуальными особенностями его развития и состояния здоровья;</w:t>
      </w:r>
    </w:p>
    <w:p w14:paraId="4FEC9C3D"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обеспечение преемственности основного общего и среднего общего образования;</w:t>
      </w:r>
    </w:p>
    <w:p w14:paraId="43329E4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достижение планируемых результатов освоения ООП СОО всеми обучающимися, в том числе обучающимися с ограниченными возможностями здоровья (далее – ОВЗ);</w:t>
      </w:r>
    </w:p>
    <w:p w14:paraId="07F027DA"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обеспечение доступности получения качественного среднего общего образования;</w:t>
      </w:r>
    </w:p>
    <w:p w14:paraId="23357FE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выявление и развитие способностей обучающихся, в том числе проявивших выдающиеся способности, через систему клубов, секций, студий и других, организацию общественно полезной деятельности;</w:t>
      </w:r>
    </w:p>
    <w:p w14:paraId="5679ADF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lastRenderedPageBreak/>
        <w:t>организация интеллектуальных и творческих соревнований, научно-технического творчества и проектно-исследовательской деятельности;</w:t>
      </w:r>
    </w:p>
    <w:p w14:paraId="1513DB2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участие обучающихся, их родителей (законных представителей), педагогических работников в проектировании и развитии социальной среды образовательной организации;</w:t>
      </w:r>
    </w:p>
    <w:p w14:paraId="35CA919A"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включение обучающихся в процессы познания и преобразования социальной среды (населенного пункта, района, города) для приобретения опыта реального управления и действия;</w:t>
      </w:r>
    </w:p>
    <w:p w14:paraId="37408A27"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организация социального и учебно-исследовательского проектирования, профессиональной ориентации обучающихся при поддержке педагогов, психологов, социальных педагогов, сотрудничество с базовыми организациями, организациями профессионального образования, центрами профессиональной работы;</w:t>
      </w:r>
    </w:p>
    <w:p w14:paraId="4200BF67"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создание условий для сохранения и укрепления физического, психологического и социального здоровья обучающихся, обеспечение их безопасности.</w:t>
      </w:r>
    </w:p>
    <w:p w14:paraId="31BBA5F7"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color w:val="000000"/>
          <w:sz w:val="26"/>
          <w:szCs w:val="26"/>
          <w:lang w:eastAsia="ru-RU"/>
        </w:rPr>
        <w:t xml:space="preserve">ООП СОО учитывает следующие </w:t>
      </w:r>
      <w:r w:rsidRPr="00265DDD">
        <w:rPr>
          <w:rFonts w:ascii="Times New Roman" w:eastAsia="MS Mincho" w:hAnsi="Times New Roman" w:cs="Times New Roman"/>
          <w:b/>
          <w:i/>
          <w:color w:val="000000"/>
          <w:sz w:val="26"/>
          <w:szCs w:val="26"/>
          <w:lang w:eastAsia="ru-RU"/>
        </w:rPr>
        <w:t>принципы:</w:t>
      </w:r>
    </w:p>
    <w:p w14:paraId="06DABC8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b/>
          <w:i/>
          <w:color w:val="000000"/>
          <w:sz w:val="26"/>
          <w:szCs w:val="26"/>
          <w:lang w:eastAsia="ru-RU"/>
        </w:rPr>
        <w:t>Принцип учета ФГОС СОО:</w:t>
      </w:r>
      <w:r w:rsidRPr="00265DDD">
        <w:rPr>
          <w:rFonts w:ascii="Times New Roman" w:eastAsia="MS Mincho" w:hAnsi="Times New Roman" w:cs="Times New Roman"/>
          <w:color w:val="000000"/>
          <w:sz w:val="26"/>
          <w:szCs w:val="26"/>
          <w:lang w:eastAsia="ru-RU"/>
        </w:rPr>
        <w:t xml:space="preserve"> </w:t>
      </w:r>
    </w:p>
    <w:p w14:paraId="107EC7E2"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ООП СОО базируется на требованиях, предъявляемых ФГОС СОО к целям, содержанию, планируемым результатам и условиям обучения на уровне среднего общего образования.</w:t>
      </w:r>
    </w:p>
    <w:p w14:paraId="6AC6D7D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b/>
          <w:i/>
          <w:color w:val="000000"/>
          <w:sz w:val="26"/>
          <w:szCs w:val="26"/>
          <w:lang w:eastAsia="ru-RU"/>
        </w:rPr>
        <w:t>Принцип учета языка обучения:</w:t>
      </w:r>
      <w:r w:rsidRPr="00265DDD">
        <w:rPr>
          <w:rFonts w:ascii="Times New Roman" w:eastAsia="MS Mincho" w:hAnsi="Times New Roman" w:cs="Times New Roman"/>
          <w:color w:val="000000"/>
          <w:sz w:val="26"/>
          <w:szCs w:val="26"/>
          <w:lang w:eastAsia="ru-RU"/>
        </w:rPr>
        <w:t xml:space="preserve"> </w:t>
      </w:r>
    </w:p>
    <w:p w14:paraId="6953D39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 учетом условий функционирования образовательной организации ООП СОО характеризует право получения образования на родном языке из числа языков народов Российской Федерации и отражает механизмы реализации данного принципа в учебных планах, планах внеурочной деятельности.</w:t>
      </w:r>
    </w:p>
    <w:p w14:paraId="4FE8F20A"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b/>
          <w:i/>
          <w:color w:val="000000"/>
          <w:sz w:val="26"/>
          <w:szCs w:val="26"/>
          <w:lang w:eastAsia="ru-RU"/>
        </w:rPr>
        <w:t>Принцип учета ведущей деятельности обучающегося:</w:t>
      </w:r>
      <w:r w:rsidRPr="00265DDD">
        <w:rPr>
          <w:rFonts w:ascii="Times New Roman" w:eastAsia="MS Mincho" w:hAnsi="Times New Roman" w:cs="Times New Roman"/>
          <w:color w:val="000000"/>
          <w:sz w:val="26"/>
          <w:szCs w:val="26"/>
          <w:lang w:eastAsia="ru-RU"/>
        </w:rPr>
        <w:t xml:space="preserve"> </w:t>
      </w:r>
    </w:p>
    <w:p w14:paraId="369A4D97"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ООП СОО обеспечивает конструирование учебного процесса в структуре учебной деятельности, предусматривает механизмы формирования всех компонентов учебной деятельности (мотив, цель, учебная задача, учебные операции, контроль и самоконтроль).</w:t>
      </w:r>
    </w:p>
    <w:p w14:paraId="589F592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b/>
          <w:i/>
          <w:color w:val="000000"/>
          <w:sz w:val="26"/>
          <w:szCs w:val="26"/>
          <w:lang w:eastAsia="ru-RU"/>
        </w:rPr>
        <w:t>Принцип индивидуализации обучения:</w:t>
      </w:r>
      <w:r w:rsidRPr="00265DDD">
        <w:rPr>
          <w:rFonts w:ascii="Times New Roman" w:eastAsia="MS Mincho" w:hAnsi="Times New Roman" w:cs="Times New Roman"/>
          <w:color w:val="000000"/>
          <w:sz w:val="26"/>
          <w:szCs w:val="26"/>
          <w:lang w:eastAsia="ru-RU"/>
        </w:rPr>
        <w:t xml:space="preserve"> ООП СОО предусматривает возможность и механизмы разработки индивидуальных программ и учебных планов для обучения детей с особыми способностями, потребностями и интересами с учетом мнения родителей (законных представителей) обучающегося.</w:t>
      </w:r>
    </w:p>
    <w:p w14:paraId="742CB31D"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b/>
          <w:i/>
          <w:color w:val="000000"/>
          <w:sz w:val="26"/>
          <w:szCs w:val="26"/>
          <w:lang w:eastAsia="ru-RU"/>
        </w:rPr>
        <w:t>Системно-деятельностный подход,</w:t>
      </w:r>
      <w:r w:rsidRPr="00265DDD">
        <w:rPr>
          <w:rFonts w:ascii="Times New Roman" w:eastAsia="MS Mincho" w:hAnsi="Times New Roman" w:cs="Times New Roman"/>
          <w:color w:val="000000"/>
          <w:sz w:val="26"/>
          <w:szCs w:val="26"/>
          <w:lang w:eastAsia="ru-RU"/>
        </w:rPr>
        <w:t xml:space="preserve"> предполагающий ориентацию на результаты обучения, на развитие активной учебно-познавательной деятельности обучающегося на основе освоения универсальных учебных действий, познания и освоения мира личности, формирование его готовности к саморазвитию и непрерывному образованию.</w:t>
      </w:r>
    </w:p>
    <w:p w14:paraId="71E06056"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b/>
          <w:i/>
          <w:color w:val="000000"/>
          <w:sz w:val="26"/>
          <w:szCs w:val="26"/>
          <w:lang w:eastAsia="ru-RU"/>
        </w:rPr>
        <w:t xml:space="preserve">Принцип учета индивидуальных возрастных, психологических и физиологических особенностей </w:t>
      </w:r>
      <w:r w:rsidRPr="00265DDD">
        <w:rPr>
          <w:rFonts w:ascii="Times New Roman" w:eastAsia="MS Mincho" w:hAnsi="Times New Roman" w:cs="Times New Roman"/>
          <w:color w:val="000000"/>
          <w:sz w:val="26"/>
          <w:szCs w:val="26"/>
          <w:lang w:eastAsia="ru-RU"/>
        </w:rPr>
        <w:t>обучающихся при построении образовательного процесса и определении образовательно-воспитательных целей и путей их достижения.</w:t>
      </w:r>
    </w:p>
    <w:p w14:paraId="47DCA65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b/>
          <w:i/>
          <w:color w:val="000000"/>
          <w:sz w:val="26"/>
          <w:szCs w:val="26"/>
          <w:lang w:eastAsia="ru-RU"/>
        </w:rPr>
        <w:t>Принцип обеспечения фундаментального характера образования,</w:t>
      </w:r>
      <w:r w:rsidRPr="00265DDD">
        <w:rPr>
          <w:rFonts w:ascii="Times New Roman" w:eastAsia="MS Mincho" w:hAnsi="Times New Roman" w:cs="Times New Roman"/>
          <w:color w:val="000000"/>
          <w:sz w:val="26"/>
          <w:szCs w:val="26"/>
          <w:lang w:eastAsia="ru-RU"/>
        </w:rPr>
        <w:t xml:space="preserve"> учета специфики изучаемых учебных предметов.</w:t>
      </w:r>
    </w:p>
    <w:p w14:paraId="76E77056"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b/>
          <w:i/>
          <w:color w:val="000000"/>
          <w:sz w:val="26"/>
          <w:szCs w:val="26"/>
          <w:lang w:eastAsia="ru-RU"/>
        </w:rPr>
        <w:t>Принцип интеграции обучения и воспитания:</w:t>
      </w:r>
      <w:r w:rsidRPr="00265DDD">
        <w:rPr>
          <w:rFonts w:ascii="Times New Roman" w:eastAsia="MS Mincho" w:hAnsi="Times New Roman" w:cs="Times New Roman"/>
          <w:color w:val="000000"/>
          <w:sz w:val="26"/>
          <w:szCs w:val="26"/>
          <w:lang w:eastAsia="ru-RU"/>
        </w:rPr>
        <w:t xml:space="preserve"> </w:t>
      </w:r>
    </w:p>
    <w:p w14:paraId="27CD8DAD"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lastRenderedPageBreak/>
        <w:t>ООП СОО предусматривает связь урочной и внеурочной деятельности, предполагающую направленность учебного процесса на достижение личностных результатов освоения образовательной программы;</w:t>
      </w:r>
    </w:p>
    <w:p w14:paraId="13C0F832"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b/>
          <w:i/>
          <w:color w:val="000000"/>
          <w:sz w:val="26"/>
          <w:szCs w:val="26"/>
          <w:lang w:eastAsia="ru-RU"/>
        </w:rPr>
        <w:t>Принцип здоровьесбережения:</w:t>
      </w:r>
      <w:r w:rsidRPr="00265DDD">
        <w:rPr>
          <w:rFonts w:ascii="Times New Roman" w:eastAsia="MS Mincho" w:hAnsi="Times New Roman" w:cs="Times New Roman"/>
          <w:color w:val="000000"/>
          <w:sz w:val="26"/>
          <w:szCs w:val="26"/>
          <w:lang w:eastAsia="ru-RU"/>
        </w:rPr>
        <w:t xml:space="preserve"> </w:t>
      </w:r>
    </w:p>
    <w:p w14:paraId="6CFE618A"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при организации образовательной деятельности не допускается использование технологий, которые могут нанести вред физическому и (или) психическому здоровью обучающихся, приоритет отдается использованию здоровьесберегающих педагогических технологий. </w:t>
      </w:r>
    </w:p>
    <w:p w14:paraId="75F0E0F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Объем учебной нагрузки, организация учебных и внеурочных мероприятий соответствуют требованиям, предусмотренным санитарными правилами и нормами 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санитарного врача от 28.01.2021 № 2 и действующими до 1 марта 2027 года (далее – Гигиенические нормативы), и санитарными правилами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санитарного врача от 28.09.2020 № 28 и действующими до 1 января 2027 года (далее – Санитарно-эпидемиологические требования).</w:t>
      </w:r>
    </w:p>
    <w:p w14:paraId="34F465D6"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ООП СОО учитывает возрастные и психологические особенности обучающихся. Общий объем аудиторной работы обучающихся за пять учебных лет составляет не менее 2170 часов и не более 2516 часов в соответствии с требованиями к организации образовательного процесса к учебной нагрузке при 5-дневной (или 6-дневной) учебной неделе, предусмотренными Гигиеническими нормативами и Санитарно-эпидемиологическими требованиями.</w:t>
      </w:r>
    </w:p>
    <w:p w14:paraId="1EF39C6F" w14:textId="77777777" w:rsidR="00265DDD" w:rsidRDefault="00265DDD" w:rsidP="005B07EA">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В целях удовлетворения образовательных потребностей и интересов обучающихся могут разрабатываться индивидуальные учебные планы, в том числе для ускоренного обучения, в пределах осваиваемой программы среднего общего образования в порядке, установленном локальными нормативными акта</w:t>
      </w:r>
      <w:r w:rsidR="005B07EA">
        <w:rPr>
          <w:rFonts w:ascii="Times New Roman" w:eastAsia="MS Mincho" w:hAnsi="Times New Roman" w:cs="Times New Roman"/>
          <w:color w:val="000000"/>
          <w:sz w:val="26"/>
          <w:szCs w:val="26"/>
          <w:lang w:eastAsia="ru-RU"/>
        </w:rPr>
        <w:t>ми образовательной организации.</w:t>
      </w:r>
    </w:p>
    <w:p w14:paraId="02C51210" w14:textId="77777777" w:rsidR="005B07EA" w:rsidRPr="005B07EA" w:rsidRDefault="005B07EA" w:rsidP="005B07EA">
      <w:pPr>
        <w:spacing w:before="120" w:after="120" w:line="240" w:lineRule="auto"/>
        <w:jc w:val="both"/>
        <w:rPr>
          <w:rFonts w:ascii="Times New Roman" w:eastAsia="MS Mincho" w:hAnsi="Times New Roman" w:cs="Times New Roman"/>
          <w:color w:val="000000"/>
          <w:sz w:val="26"/>
          <w:szCs w:val="26"/>
          <w:lang w:eastAsia="ru-RU"/>
        </w:rPr>
      </w:pPr>
    </w:p>
    <w:p w14:paraId="5D52AB14" w14:textId="77777777" w:rsidR="00265DDD" w:rsidRPr="00265DDD" w:rsidRDefault="00265DDD" w:rsidP="00265DDD">
      <w:pPr>
        <w:spacing w:before="120" w:after="120" w:line="240" w:lineRule="auto"/>
        <w:jc w:val="center"/>
        <w:rPr>
          <w:rFonts w:ascii="Times New Roman" w:eastAsia="MS Mincho" w:hAnsi="Times New Roman" w:cs="Times New Roman"/>
          <w:b/>
          <w:color w:val="000000"/>
          <w:sz w:val="26"/>
          <w:szCs w:val="26"/>
          <w:lang w:eastAsia="ru-RU"/>
        </w:rPr>
      </w:pPr>
      <w:r w:rsidRPr="00265DDD">
        <w:rPr>
          <w:rFonts w:ascii="Times New Roman" w:eastAsia="MS Mincho" w:hAnsi="Times New Roman" w:cs="Times New Roman"/>
          <w:b/>
          <w:color w:val="000000"/>
          <w:sz w:val="26"/>
          <w:szCs w:val="26"/>
          <w:lang w:eastAsia="ru-RU"/>
        </w:rPr>
        <w:t>II. 2. Планируемые результаты освоения ООП СОО</w:t>
      </w:r>
    </w:p>
    <w:p w14:paraId="477A121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Планируемые результаты освоения ООП СОО соответствуют современным целям среднего общего образования, представленным во ФГОС СОО и ФОП СОО как система личностных, метапредметных и предметных достижений обучающегося.</w:t>
      </w:r>
    </w:p>
    <w:p w14:paraId="31157F9C"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p>
    <w:p w14:paraId="20CD496F"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Личностные результаты освоения ООП СОО включают:</w:t>
      </w:r>
    </w:p>
    <w:p w14:paraId="7E86DEE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осознание обучающимися российской гражданской идентичности;</w:t>
      </w:r>
    </w:p>
    <w:p w14:paraId="1722D50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готовность к саморазвитию, самостоятельности и самоопределению;</w:t>
      </w:r>
    </w:p>
    <w:p w14:paraId="2E5370E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наличие мотивации к обучению и личностному развитию;</w:t>
      </w:r>
    </w:p>
    <w:p w14:paraId="521EC4A0"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016A1A40"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i/>
          <w:color w:val="000000"/>
          <w:sz w:val="26"/>
          <w:szCs w:val="26"/>
          <w:lang w:eastAsia="ru-RU"/>
        </w:rPr>
        <w:lastRenderedPageBreak/>
        <w:t>Личностные результаты освоения ООП СОО</w:t>
      </w:r>
      <w:r w:rsidRPr="00265DDD">
        <w:rPr>
          <w:rFonts w:ascii="Times New Roman" w:eastAsia="MS Mincho" w:hAnsi="Times New Roman" w:cs="Times New Roman"/>
          <w:color w:val="000000"/>
          <w:sz w:val="26"/>
          <w:szCs w:val="26"/>
          <w:lang w:eastAsia="ru-RU"/>
        </w:rPr>
        <w:t xml:space="preserve"> достигаются в единстве учебной и воспитательной деятельности 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и старшему поколению, закону и правопорядку, труду,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E7DC0D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i/>
          <w:color w:val="000000"/>
          <w:sz w:val="26"/>
          <w:szCs w:val="26"/>
          <w:lang w:eastAsia="ru-RU"/>
        </w:rPr>
        <w:t>Личностные результаты освоения ООП СОО</w:t>
      </w:r>
      <w:r w:rsidRPr="00265DDD">
        <w:rPr>
          <w:rFonts w:ascii="Times New Roman" w:eastAsia="MS Mincho" w:hAnsi="Times New Roman" w:cs="Times New Roman"/>
          <w:color w:val="000000"/>
          <w:sz w:val="26"/>
          <w:szCs w:val="26"/>
          <w:lang w:eastAsia="ru-RU"/>
        </w:rPr>
        <w:t xml:space="preserve">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95C1622"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гражданского воспитания:</w:t>
      </w:r>
    </w:p>
    <w:p w14:paraId="7CC9D85C"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сформированность гражданской позиции обучающегося как активного и ответственного члена российского общества;</w:t>
      </w:r>
    </w:p>
    <w:p w14:paraId="667E429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осознание своих конституционных прав и обязанностей, уважение закона и правопорядка;</w:t>
      </w:r>
    </w:p>
    <w:p w14:paraId="14CDC71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принятие традиционных национальных, общечеловеческих гуманистических и демократических ценностей;</w:t>
      </w:r>
    </w:p>
    <w:p w14:paraId="355C941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BA9965D"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73FA321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умение взаимодействовать с социальными институтами в соответствии с их функциями и назначением;</w:t>
      </w:r>
    </w:p>
    <w:p w14:paraId="60619BE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готовность к гуманитарной и волонтерской деятельности;</w:t>
      </w:r>
    </w:p>
    <w:p w14:paraId="1BA732F5"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патриотического воспитания:</w:t>
      </w:r>
    </w:p>
    <w:p w14:paraId="785A9766"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466F1F50"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011124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идейная убежденность, готовность к служению и защите Отечества, ответственность за его судьбу;</w:t>
      </w:r>
    </w:p>
    <w:p w14:paraId="19F651C9"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духовно-нравственного воспитания:</w:t>
      </w:r>
    </w:p>
    <w:p w14:paraId="19AC3D66"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осознание духовных ценностей российского народа;</w:t>
      </w:r>
    </w:p>
    <w:p w14:paraId="7FBC406D"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сформированность нравственного сознания, этического поведения;</w:t>
      </w:r>
    </w:p>
    <w:p w14:paraId="740095A6"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lastRenderedPageBreak/>
        <w:t>способность оценивать ситуацию и принимать осознанные решения, ориентируясь на морально-нравственные нормы и ценности;</w:t>
      </w:r>
    </w:p>
    <w:p w14:paraId="5579EB7A"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осознание личного вклада в построение устойчивого будущего;</w:t>
      </w:r>
    </w:p>
    <w:p w14:paraId="414B8FF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0ADFF9F7"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эстетического воспитания:</w:t>
      </w:r>
    </w:p>
    <w:p w14:paraId="4D85216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эстетическое отношение к миру, включая эстетику быта, научного и технического творчества, спорта, труда и общественных отношений;</w:t>
      </w:r>
    </w:p>
    <w:p w14:paraId="075FD18D"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1F6D33C"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7512636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готовность к самовыражению в разных видах искусства, стремление проявлять качества творческой личности;</w:t>
      </w:r>
    </w:p>
    <w:p w14:paraId="5D7D93D5"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физического воспитания:</w:t>
      </w:r>
    </w:p>
    <w:p w14:paraId="359D428C"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сформированность здорового и безопасного образа жизни, ответственного отношения к своему здоровью;</w:t>
      </w:r>
    </w:p>
    <w:p w14:paraId="6D0ECB7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потребность в физическом совершенствовании, занятиях спортивно-оздоровительной деятельностью;</w:t>
      </w:r>
    </w:p>
    <w:p w14:paraId="6BA0E042"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активное неприятие вредных привычек и иных форм причинения вреда физическому и психическому здоровью;</w:t>
      </w:r>
    </w:p>
    <w:p w14:paraId="15C83532"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трудового воспитания:</w:t>
      </w:r>
    </w:p>
    <w:p w14:paraId="3CAD845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готовность к труду, осознание ценности мастерства, трудолюбие;</w:t>
      </w:r>
    </w:p>
    <w:p w14:paraId="67BA30BA"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CEC41D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3EA688A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готовность и способность к образованию и самообразованию на протяжении всей жизни;</w:t>
      </w:r>
    </w:p>
    <w:p w14:paraId="15D56DAD"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экологического воспитания:</w:t>
      </w:r>
    </w:p>
    <w:p w14:paraId="37DD34C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C3D9EB7"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планирование и осуществление действий в окружающей среде на основе знания целей устойчивого развития человечества;</w:t>
      </w:r>
    </w:p>
    <w:p w14:paraId="22FE9AB7"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активное неприятие действий, приносящих вред окружающей среде;</w:t>
      </w:r>
    </w:p>
    <w:p w14:paraId="1C8215D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умение прогнозировать неблагоприятные экологические последствия предпринимаемых действий, предотвращать их;</w:t>
      </w:r>
    </w:p>
    <w:p w14:paraId="458D2EF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lastRenderedPageBreak/>
        <w:t>расширение опыта деятельности экологической направленности;</w:t>
      </w:r>
    </w:p>
    <w:p w14:paraId="544F098D"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ценности научного познания:</w:t>
      </w:r>
    </w:p>
    <w:p w14:paraId="772E47ED"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58A49E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совершенствование языковой и читательской культуры как средства взаимодействия между людьми и познания мира;</w:t>
      </w:r>
    </w:p>
    <w:p w14:paraId="65421807"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33A0C113"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p>
    <w:p w14:paraId="391BCB65"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Метапредметные результаты освоения ООП СОО включают:</w:t>
      </w:r>
    </w:p>
    <w:p w14:paraId="7A56C53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освоенные обучающимися межпредметные понятия и универсальные учебные действия (регулятивные, познавательные, коммуникативные);</w:t>
      </w:r>
    </w:p>
    <w:p w14:paraId="6DD7F16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10548EA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овладение навыками учебно-исследовательской, проектной и социальной деятельности.</w:t>
      </w:r>
    </w:p>
    <w:p w14:paraId="16F06F5D"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Овладение универсальными учебными познавательными действиями:</w:t>
      </w:r>
    </w:p>
    <w:p w14:paraId="20ECF118"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а) базовые логические действия:</w:t>
      </w:r>
    </w:p>
    <w:p w14:paraId="3CE9E2F0"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самостоятельно формулировать и актуализировать проблему, рассматривать ее всесторонне;</w:t>
      </w:r>
    </w:p>
    <w:p w14:paraId="73B3D40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устанавливать существенный признак или основания для сравнения, классификации и обобщения;</w:t>
      </w:r>
    </w:p>
    <w:p w14:paraId="54D9C4E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определять цели деятельности, задавать параметры и критерии их достижения;</w:t>
      </w:r>
    </w:p>
    <w:p w14:paraId="4164440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выявлять закономерности и противоречия в рассматриваемых явлениях;</w:t>
      </w:r>
    </w:p>
    <w:p w14:paraId="3E91FC5C"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вносить коррективы в деятельность, оценивать соответствие результатов целям, оценивать риски последствий деятельности;</w:t>
      </w:r>
    </w:p>
    <w:p w14:paraId="018B2407"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развивать креативное мышление при решении жизненных проблем;</w:t>
      </w:r>
    </w:p>
    <w:p w14:paraId="51F1C269"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б) базовые исследовательские действия:</w:t>
      </w:r>
    </w:p>
    <w:p w14:paraId="42BC13E2"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владеть навыками учебно-исследовательской и проектной деятельности, навыками разрешения проблем;</w:t>
      </w:r>
    </w:p>
    <w:p w14:paraId="44538CF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способность и готовность к самостоятельному поиску методов решения практических задач, применению различных методов познания;</w:t>
      </w:r>
    </w:p>
    <w:p w14:paraId="5453744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209FFF57"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формирование научного типа мышления, владение научной терминологией, ключевыми понятиями и методами;</w:t>
      </w:r>
    </w:p>
    <w:p w14:paraId="35136DA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lastRenderedPageBreak/>
        <w:t>ставить и формулировать собственные задачи в образовательной деятельности и жизненных ситуациях;</w:t>
      </w:r>
    </w:p>
    <w:p w14:paraId="45621FE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606E5C92"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4E238B7"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давать оценку новым ситуациям, оценивать приобретенный опыт;</w:t>
      </w:r>
    </w:p>
    <w:p w14:paraId="75A678A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разрабатывать план решения проблемы с учетом анализа имеющихся материальных и нематериальных ресурсов;</w:t>
      </w:r>
    </w:p>
    <w:p w14:paraId="0E6EA28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осуществлять целенаправленный поиск переноса средств и способов действия в профессиональную среду;</w:t>
      </w:r>
    </w:p>
    <w:p w14:paraId="455D565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уметь переносить знания в познавательную и практическую области жизнедеятельности;</w:t>
      </w:r>
    </w:p>
    <w:p w14:paraId="28C5AD1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уметь интегрировать знания из разных предметных областей;</w:t>
      </w:r>
    </w:p>
    <w:p w14:paraId="428DCCE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выдвигать новые идеи, предлагать оригинальные подходы и решения;</w:t>
      </w:r>
    </w:p>
    <w:p w14:paraId="54FB992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ставить проблемы и задачи, допускающие альтернативные решения;</w:t>
      </w:r>
    </w:p>
    <w:p w14:paraId="533067EE"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в) работа с информацией:</w:t>
      </w:r>
    </w:p>
    <w:p w14:paraId="030FF6B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678C1D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1B13C8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оценивать достоверность, легитимность информации, ее соответствие правовым и морально-этическим нормам;</w:t>
      </w:r>
    </w:p>
    <w:p w14:paraId="776B2B2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564696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владеть навыками распознавания и защиты информации, информационной безопасности личности.</w:t>
      </w:r>
    </w:p>
    <w:p w14:paraId="582BE789"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Овладение универсальными коммуникативными действиями:</w:t>
      </w:r>
    </w:p>
    <w:p w14:paraId="275E542E"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а) общение:</w:t>
      </w:r>
    </w:p>
    <w:p w14:paraId="68D0214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осуществлять коммуникации во всех сферах жизни;</w:t>
      </w:r>
    </w:p>
    <w:p w14:paraId="1399A65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88E3F2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владеть различными способами общения и взаимодействия;</w:t>
      </w:r>
    </w:p>
    <w:p w14:paraId="5418965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аргументированно вести диалог, уметь смягчать конфликтные ситуации;</w:t>
      </w:r>
    </w:p>
    <w:p w14:paraId="4E4BD6FA"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развернуто и логично излагать свою точку зрения с использованием языковых средств;</w:t>
      </w:r>
    </w:p>
    <w:p w14:paraId="4E831314"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б) совместная деятельность:</w:t>
      </w:r>
    </w:p>
    <w:p w14:paraId="157FD370"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понимать и использовать преимущества командной и индивидуальной работы;</w:t>
      </w:r>
    </w:p>
    <w:p w14:paraId="63DF3C1D"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lastRenderedPageBreak/>
        <w:t>выбирать тематику и методы совместных действий с учетом общих интересов и возможностей каждого члена коллектива;</w:t>
      </w:r>
    </w:p>
    <w:p w14:paraId="061208D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CEAE870"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оценивать качество своего вклада и каждого участника команды в общий результат по разработанным критериям;</w:t>
      </w:r>
    </w:p>
    <w:p w14:paraId="5AE40EF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предлагать новые проекты, оценивать идеи с позиции новизны, оригинальности, практической значимости;</w:t>
      </w:r>
    </w:p>
    <w:p w14:paraId="7A1E0FE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координировать и выполнять работу в условиях реального, виртуального и комбинированного взаимодействия;</w:t>
      </w:r>
    </w:p>
    <w:p w14:paraId="6E56429A"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осуществлять позитивное стратегическое поведение в различных ситуациях, проявлять творчество и воображение, быть инициативным.</w:t>
      </w:r>
    </w:p>
    <w:p w14:paraId="7E45F4AB"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Овладение универсальными регулятивными действиями:</w:t>
      </w:r>
    </w:p>
    <w:p w14:paraId="5CC84585"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а) самоорганизация:</w:t>
      </w:r>
    </w:p>
    <w:p w14:paraId="0A1FF3D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6D9F72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самостоятельно составлять план решения проблемы с учетом имеющихся ресурсов, собственных возможностей и предпочтений;</w:t>
      </w:r>
    </w:p>
    <w:p w14:paraId="72EBD65A"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давать оценку новым ситуациям;</w:t>
      </w:r>
    </w:p>
    <w:p w14:paraId="5C8B419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расширять рамки учебного предмета на основе личных предпочтений;</w:t>
      </w:r>
    </w:p>
    <w:p w14:paraId="655F2FB7"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делать осознанный выбор, аргументировать его, брать ответственность за решение;</w:t>
      </w:r>
    </w:p>
    <w:p w14:paraId="0FB669B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оценивать приобретенный опыт;</w:t>
      </w:r>
    </w:p>
    <w:p w14:paraId="6402F42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05CCE4F"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б) самоконтроль:</w:t>
      </w:r>
    </w:p>
    <w:p w14:paraId="6363A69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давать оценку новым ситуациям, вносить коррективы в деятельность, оценивать соответствие результатов целям;</w:t>
      </w:r>
    </w:p>
    <w:p w14:paraId="00FB767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владеть навыками познавательной рефлексии как осознания совершаемых действий и мыслительных процессов, их результатов и оснований;</w:t>
      </w:r>
    </w:p>
    <w:p w14:paraId="49FC1A6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использовать приемы рефлексии для оценки ситуации, выбора верного решения;</w:t>
      </w:r>
    </w:p>
    <w:p w14:paraId="678EC31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уметь оценивать риски и своевременно принимать решения по их снижению;</w:t>
      </w:r>
    </w:p>
    <w:p w14:paraId="6ADEC8C1"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в) эмоциональный интеллект, предполагающий сформированность:</w:t>
      </w:r>
    </w:p>
    <w:p w14:paraId="7FC882E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4A53D72D"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0D72B6C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4DB03E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1318850"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44474545"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г) принятие себя и других людей:</w:t>
      </w:r>
    </w:p>
    <w:p w14:paraId="7D394A9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принимать себя, понимая свои недостатки и достоинства;</w:t>
      </w:r>
    </w:p>
    <w:p w14:paraId="19EFA3F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принимать мотивы и аргументы других людей при анализе результатов деятельности;</w:t>
      </w:r>
    </w:p>
    <w:p w14:paraId="19718F80"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признавать свое право и право других людей на ошибки;</w:t>
      </w:r>
    </w:p>
    <w:p w14:paraId="349ADC6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развивать способность понимать мир с позиции другого человека.</w:t>
      </w:r>
    </w:p>
    <w:p w14:paraId="3405DFB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p>
    <w:p w14:paraId="60634A56"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Предметные результаты на уровень среднего общего образования</w:t>
      </w:r>
    </w:p>
    <w:p w14:paraId="5C27B88E"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К концу обучения в 11 классе обучающийся получит следующие предметные результаты по отдельным темам программы по русскому языку:</w:t>
      </w:r>
    </w:p>
    <w:p w14:paraId="7AE00E54" w14:textId="77777777" w:rsidR="00265DDD" w:rsidRPr="00265DDD" w:rsidRDefault="00265DDD" w:rsidP="00265DDD">
      <w:pPr>
        <w:spacing w:before="120" w:after="120" w:line="240" w:lineRule="auto"/>
        <w:jc w:val="both"/>
        <w:rPr>
          <w:rFonts w:ascii="Times New Roman" w:eastAsia="MS Mincho" w:hAnsi="Times New Roman" w:cs="Times New Roman"/>
          <w:b/>
          <w:color w:val="000000"/>
          <w:sz w:val="26"/>
          <w:szCs w:val="26"/>
          <w:lang w:eastAsia="ru-RU"/>
        </w:rPr>
      </w:pPr>
      <w:r w:rsidRPr="00265DDD">
        <w:rPr>
          <w:rFonts w:ascii="Times New Roman" w:eastAsia="MS Mincho" w:hAnsi="Times New Roman" w:cs="Times New Roman"/>
          <w:b/>
          <w:color w:val="000000"/>
          <w:sz w:val="26"/>
          <w:szCs w:val="26"/>
          <w:lang w:eastAsia="ru-RU"/>
        </w:rPr>
        <w:t>Общие сведения о языке.</w:t>
      </w:r>
    </w:p>
    <w:p w14:paraId="0092983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Иметь представление об экологии языка, о </w:t>
      </w:r>
      <w:r w:rsidR="00E243EC">
        <w:rPr>
          <w:rFonts w:ascii="Times New Roman" w:eastAsia="MS Mincho" w:hAnsi="Times New Roman" w:cs="Times New Roman"/>
          <w:color w:val="000000"/>
          <w:sz w:val="26"/>
          <w:szCs w:val="26"/>
          <w:lang w:eastAsia="ru-RU"/>
        </w:rPr>
        <w:t>проблемах речевой культуры в со</w:t>
      </w:r>
      <w:r w:rsidRPr="00265DDD">
        <w:rPr>
          <w:rFonts w:ascii="Times New Roman" w:eastAsia="MS Mincho" w:hAnsi="Times New Roman" w:cs="Times New Roman"/>
          <w:color w:val="000000"/>
          <w:sz w:val="26"/>
          <w:szCs w:val="26"/>
          <w:lang w:eastAsia="ru-RU"/>
        </w:rPr>
        <w:t>временном обществе.</w:t>
      </w:r>
    </w:p>
    <w:p w14:paraId="12E54407"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Понимать, оценивать и комментировать умес</w:t>
      </w:r>
      <w:r w:rsidR="00E243EC">
        <w:rPr>
          <w:rFonts w:ascii="Times New Roman" w:eastAsia="MS Mincho" w:hAnsi="Times New Roman" w:cs="Times New Roman"/>
          <w:color w:val="000000"/>
          <w:sz w:val="26"/>
          <w:szCs w:val="26"/>
          <w:lang w:eastAsia="ru-RU"/>
        </w:rPr>
        <w:t>тность (неуместность) употребле</w:t>
      </w:r>
      <w:r w:rsidRPr="00265DDD">
        <w:rPr>
          <w:rFonts w:ascii="Times New Roman" w:eastAsia="MS Mincho" w:hAnsi="Times New Roman" w:cs="Times New Roman"/>
          <w:color w:val="000000"/>
          <w:sz w:val="26"/>
          <w:szCs w:val="26"/>
          <w:lang w:eastAsia="ru-RU"/>
        </w:rPr>
        <w:t>ния разговорной и просторечной лексики, жаргони</w:t>
      </w:r>
      <w:r w:rsidR="00E243EC">
        <w:rPr>
          <w:rFonts w:ascii="Times New Roman" w:eastAsia="MS Mincho" w:hAnsi="Times New Roman" w:cs="Times New Roman"/>
          <w:color w:val="000000"/>
          <w:sz w:val="26"/>
          <w:szCs w:val="26"/>
          <w:lang w:eastAsia="ru-RU"/>
        </w:rPr>
        <w:t>змов; оправданность (неоправдан</w:t>
      </w:r>
      <w:r w:rsidRPr="00265DDD">
        <w:rPr>
          <w:rFonts w:ascii="Times New Roman" w:eastAsia="MS Mincho" w:hAnsi="Times New Roman" w:cs="Times New Roman"/>
          <w:color w:val="000000"/>
          <w:sz w:val="26"/>
          <w:szCs w:val="26"/>
          <w:lang w:eastAsia="ru-RU"/>
        </w:rPr>
        <w:t xml:space="preserve">ность) употребления иноязычных заимствований; </w:t>
      </w:r>
      <w:r w:rsidR="00E243EC">
        <w:rPr>
          <w:rFonts w:ascii="Times New Roman" w:eastAsia="MS Mincho" w:hAnsi="Times New Roman" w:cs="Times New Roman"/>
          <w:color w:val="000000"/>
          <w:sz w:val="26"/>
          <w:szCs w:val="26"/>
          <w:lang w:eastAsia="ru-RU"/>
        </w:rPr>
        <w:t>нарушения речевого этикета, эти</w:t>
      </w:r>
      <w:r w:rsidRPr="00265DDD">
        <w:rPr>
          <w:rFonts w:ascii="Times New Roman" w:eastAsia="MS Mincho" w:hAnsi="Times New Roman" w:cs="Times New Roman"/>
          <w:color w:val="000000"/>
          <w:sz w:val="26"/>
          <w:szCs w:val="26"/>
          <w:lang w:eastAsia="ru-RU"/>
        </w:rPr>
        <w:t>ческих норм в речевом общении и других.</w:t>
      </w:r>
    </w:p>
    <w:p w14:paraId="006F8B2D" w14:textId="77777777" w:rsidR="00265DDD" w:rsidRPr="00265DDD" w:rsidRDefault="00265DDD" w:rsidP="00265DDD">
      <w:pPr>
        <w:spacing w:before="120" w:after="120" w:line="240" w:lineRule="auto"/>
        <w:jc w:val="both"/>
        <w:rPr>
          <w:rFonts w:ascii="Times New Roman" w:eastAsia="MS Mincho" w:hAnsi="Times New Roman" w:cs="Times New Roman"/>
          <w:b/>
          <w:color w:val="000000"/>
          <w:sz w:val="26"/>
          <w:szCs w:val="26"/>
          <w:lang w:eastAsia="ru-RU"/>
        </w:rPr>
      </w:pPr>
      <w:r w:rsidRPr="00265DDD">
        <w:rPr>
          <w:rFonts w:ascii="Times New Roman" w:eastAsia="MS Mincho" w:hAnsi="Times New Roman" w:cs="Times New Roman"/>
          <w:b/>
          <w:color w:val="000000"/>
          <w:sz w:val="26"/>
          <w:szCs w:val="26"/>
          <w:lang w:eastAsia="ru-RU"/>
        </w:rPr>
        <w:t>Язык и речь. Культура речи. Синтаксис. Синтаксические нормы.</w:t>
      </w:r>
    </w:p>
    <w:p w14:paraId="523AF907"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Выполнять синтаксический анализ словосоче</w:t>
      </w:r>
      <w:r w:rsidR="00E243EC">
        <w:rPr>
          <w:rFonts w:ascii="Times New Roman" w:eastAsia="MS Mincho" w:hAnsi="Times New Roman" w:cs="Times New Roman"/>
          <w:color w:val="000000"/>
          <w:sz w:val="26"/>
          <w:szCs w:val="26"/>
          <w:lang w:eastAsia="ru-RU"/>
        </w:rPr>
        <w:t>тания, простого и сложного пред</w:t>
      </w:r>
      <w:r w:rsidRPr="00265DDD">
        <w:rPr>
          <w:rFonts w:ascii="Times New Roman" w:eastAsia="MS Mincho" w:hAnsi="Times New Roman" w:cs="Times New Roman"/>
          <w:color w:val="000000"/>
          <w:sz w:val="26"/>
          <w:szCs w:val="26"/>
          <w:lang w:eastAsia="ru-RU"/>
        </w:rPr>
        <w:t>ложения.</w:t>
      </w:r>
    </w:p>
    <w:p w14:paraId="3B70622A"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Определять изобразительно-выразительные с</w:t>
      </w:r>
      <w:r w:rsidR="00E243EC">
        <w:rPr>
          <w:rFonts w:ascii="Times New Roman" w:eastAsia="MS Mincho" w:hAnsi="Times New Roman" w:cs="Times New Roman"/>
          <w:color w:val="000000"/>
          <w:sz w:val="26"/>
          <w:szCs w:val="26"/>
          <w:lang w:eastAsia="ru-RU"/>
        </w:rPr>
        <w:t>редства синтаксиса русского язы</w:t>
      </w:r>
      <w:r w:rsidRPr="00265DDD">
        <w:rPr>
          <w:rFonts w:ascii="Times New Roman" w:eastAsia="MS Mincho" w:hAnsi="Times New Roman" w:cs="Times New Roman"/>
          <w:color w:val="000000"/>
          <w:sz w:val="26"/>
          <w:szCs w:val="26"/>
          <w:lang w:eastAsia="ru-RU"/>
        </w:rPr>
        <w:t>ка (в рамках изученного).</w:t>
      </w:r>
    </w:p>
    <w:p w14:paraId="6172C012"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Анализировать, характеризовать и оценивать</w:t>
      </w:r>
      <w:r w:rsidR="00E243EC">
        <w:rPr>
          <w:rFonts w:ascii="Times New Roman" w:eastAsia="MS Mincho" w:hAnsi="Times New Roman" w:cs="Times New Roman"/>
          <w:color w:val="000000"/>
          <w:sz w:val="26"/>
          <w:szCs w:val="26"/>
          <w:lang w:eastAsia="ru-RU"/>
        </w:rPr>
        <w:t xml:space="preserve"> высказывания с точки зрения ос</w:t>
      </w:r>
      <w:r w:rsidRPr="00265DDD">
        <w:rPr>
          <w:rFonts w:ascii="Times New Roman" w:eastAsia="MS Mincho" w:hAnsi="Times New Roman" w:cs="Times New Roman"/>
          <w:color w:val="000000"/>
          <w:sz w:val="26"/>
          <w:szCs w:val="26"/>
          <w:lang w:eastAsia="ru-RU"/>
        </w:rPr>
        <w:t>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0A3F521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Соблюдать синтаксические нормы.</w:t>
      </w:r>
    </w:p>
    <w:p w14:paraId="3A3C6D1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Использовать словари грамматических трудностей, справочники.</w:t>
      </w:r>
    </w:p>
    <w:p w14:paraId="3B3191BA" w14:textId="77777777" w:rsidR="00265DDD" w:rsidRPr="00265DDD" w:rsidRDefault="00265DDD" w:rsidP="00265DDD">
      <w:pPr>
        <w:spacing w:before="120" w:after="120" w:line="240" w:lineRule="auto"/>
        <w:jc w:val="both"/>
        <w:rPr>
          <w:rFonts w:ascii="Times New Roman" w:eastAsia="MS Mincho" w:hAnsi="Times New Roman" w:cs="Times New Roman"/>
          <w:b/>
          <w:color w:val="000000"/>
          <w:sz w:val="26"/>
          <w:szCs w:val="26"/>
          <w:lang w:eastAsia="ru-RU"/>
        </w:rPr>
      </w:pPr>
      <w:r w:rsidRPr="00265DDD">
        <w:rPr>
          <w:rFonts w:ascii="Times New Roman" w:eastAsia="MS Mincho" w:hAnsi="Times New Roman" w:cs="Times New Roman"/>
          <w:b/>
          <w:color w:val="000000"/>
          <w:sz w:val="26"/>
          <w:szCs w:val="26"/>
          <w:lang w:eastAsia="ru-RU"/>
        </w:rPr>
        <w:t>Пунктуация. Основные правила пунктуации.</w:t>
      </w:r>
    </w:p>
    <w:p w14:paraId="77B050E7"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Иметь представление о принципах и разделах русской пунктуации.</w:t>
      </w:r>
    </w:p>
    <w:p w14:paraId="421CA0E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Выполнять пунктуационный анализ предложения.</w:t>
      </w:r>
    </w:p>
    <w:p w14:paraId="5F56C3C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Анализировать и характеризовать текст с то</w:t>
      </w:r>
      <w:r w:rsidR="00E243EC">
        <w:rPr>
          <w:rFonts w:ascii="Times New Roman" w:eastAsia="MS Mincho" w:hAnsi="Times New Roman" w:cs="Times New Roman"/>
          <w:color w:val="000000"/>
          <w:sz w:val="26"/>
          <w:szCs w:val="26"/>
          <w:lang w:eastAsia="ru-RU"/>
        </w:rPr>
        <w:t>чки зрения соблюдения пунктуаци</w:t>
      </w:r>
      <w:r w:rsidRPr="00265DDD">
        <w:rPr>
          <w:rFonts w:ascii="Times New Roman" w:eastAsia="MS Mincho" w:hAnsi="Times New Roman" w:cs="Times New Roman"/>
          <w:color w:val="000000"/>
          <w:sz w:val="26"/>
          <w:szCs w:val="26"/>
          <w:lang w:eastAsia="ru-RU"/>
        </w:rPr>
        <w:t>онных правил современного русского литературного языка (в рамках изученного).</w:t>
      </w:r>
    </w:p>
    <w:p w14:paraId="1EA1395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Соблюдать правила пунктуации.</w:t>
      </w:r>
    </w:p>
    <w:p w14:paraId="2A21206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Использовать справочники по пунктуации.</w:t>
      </w:r>
    </w:p>
    <w:p w14:paraId="53E52E44" w14:textId="77777777" w:rsidR="00265DDD" w:rsidRPr="00265DDD" w:rsidRDefault="00265DDD" w:rsidP="00265DDD">
      <w:pPr>
        <w:spacing w:before="120" w:after="120" w:line="240" w:lineRule="auto"/>
        <w:jc w:val="both"/>
        <w:rPr>
          <w:rFonts w:ascii="Times New Roman" w:eastAsia="MS Mincho" w:hAnsi="Times New Roman" w:cs="Times New Roman"/>
          <w:b/>
          <w:color w:val="000000"/>
          <w:sz w:val="26"/>
          <w:szCs w:val="26"/>
          <w:lang w:eastAsia="ru-RU"/>
        </w:rPr>
      </w:pPr>
      <w:r w:rsidRPr="00265DDD">
        <w:rPr>
          <w:rFonts w:ascii="Times New Roman" w:eastAsia="MS Mincho" w:hAnsi="Times New Roman" w:cs="Times New Roman"/>
          <w:b/>
          <w:color w:val="000000"/>
          <w:sz w:val="26"/>
          <w:szCs w:val="26"/>
          <w:lang w:eastAsia="ru-RU"/>
        </w:rPr>
        <w:lastRenderedPageBreak/>
        <w:t>Функциональная стилистика. Культура речи.</w:t>
      </w:r>
    </w:p>
    <w:p w14:paraId="1A2CC38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Иметь представление о функциональной стилистике как разделе лингвистики.</w:t>
      </w:r>
    </w:p>
    <w:p w14:paraId="425660F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Иметь представление об основных признака</w:t>
      </w:r>
      <w:r w:rsidR="00E243EC">
        <w:rPr>
          <w:rFonts w:ascii="Times New Roman" w:eastAsia="MS Mincho" w:hAnsi="Times New Roman" w:cs="Times New Roman"/>
          <w:color w:val="000000"/>
          <w:sz w:val="26"/>
          <w:szCs w:val="26"/>
          <w:lang w:eastAsia="ru-RU"/>
        </w:rPr>
        <w:t>х разговорной речи, функциональ</w:t>
      </w:r>
      <w:r w:rsidRPr="00265DDD">
        <w:rPr>
          <w:rFonts w:ascii="Times New Roman" w:eastAsia="MS Mincho" w:hAnsi="Times New Roman" w:cs="Times New Roman"/>
          <w:color w:val="000000"/>
          <w:sz w:val="26"/>
          <w:szCs w:val="26"/>
          <w:lang w:eastAsia="ru-RU"/>
        </w:rPr>
        <w:t>ных стилей (научного, публицистического, официально-дел</w:t>
      </w:r>
      <w:r w:rsidR="00E243EC">
        <w:rPr>
          <w:rFonts w:ascii="Times New Roman" w:eastAsia="MS Mincho" w:hAnsi="Times New Roman" w:cs="Times New Roman"/>
          <w:color w:val="000000"/>
          <w:sz w:val="26"/>
          <w:szCs w:val="26"/>
          <w:lang w:eastAsia="ru-RU"/>
        </w:rPr>
        <w:t>ового), языка художе</w:t>
      </w:r>
      <w:r w:rsidRPr="00265DDD">
        <w:rPr>
          <w:rFonts w:ascii="Times New Roman" w:eastAsia="MS Mincho" w:hAnsi="Times New Roman" w:cs="Times New Roman"/>
          <w:color w:val="000000"/>
          <w:sz w:val="26"/>
          <w:szCs w:val="26"/>
          <w:lang w:eastAsia="ru-RU"/>
        </w:rPr>
        <w:t>ственной литературы.</w:t>
      </w:r>
    </w:p>
    <w:p w14:paraId="06D3E4A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Распознавать, анализировать и комменти</w:t>
      </w:r>
      <w:r w:rsidR="00E243EC">
        <w:rPr>
          <w:rFonts w:ascii="Times New Roman" w:eastAsia="MS Mincho" w:hAnsi="Times New Roman" w:cs="Times New Roman"/>
          <w:color w:val="000000"/>
          <w:sz w:val="26"/>
          <w:szCs w:val="26"/>
          <w:lang w:eastAsia="ru-RU"/>
        </w:rPr>
        <w:t>ровать тексты различных функцио</w:t>
      </w:r>
      <w:r w:rsidRPr="00265DDD">
        <w:rPr>
          <w:rFonts w:ascii="Times New Roman" w:eastAsia="MS Mincho" w:hAnsi="Times New Roman" w:cs="Times New Roman"/>
          <w:color w:val="000000"/>
          <w:sz w:val="26"/>
          <w:szCs w:val="26"/>
          <w:lang w:eastAsia="ru-RU"/>
        </w:rPr>
        <w:t>нальных разновидностей языка (разговорная речь, научный, публицистический и официально-деловой стили, язык художественной литературы).</w:t>
      </w:r>
    </w:p>
    <w:p w14:paraId="09F71E6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Создавать тексты разных функционально-смысловых типов; тексты разных жанров научного, публицистического, официальн</w:t>
      </w:r>
      <w:r w:rsidR="00E243EC">
        <w:rPr>
          <w:rFonts w:ascii="Times New Roman" w:eastAsia="MS Mincho" w:hAnsi="Times New Roman" w:cs="Times New Roman"/>
          <w:color w:val="000000"/>
          <w:sz w:val="26"/>
          <w:szCs w:val="26"/>
          <w:lang w:eastAsia="ru-RU"/>
        </w:rPr>
        <w:t>о-делового стилей (объем сочине</w:t>
      </w:r>
      <w:r w:rsidRPr="00265DDD">
        <w:rPr>
          <w:rFonts w:ascii="Times New Roman" w:eastAsia="MS Mincho" w:hAnsi="Times New Roman" w:cs="Times New Roman"/>
          <w:color w:val="000000"/>
          <w:sz w:val="26"/>
          <w:szCs w:val="26"/>
          <w:lang w:eastAsia="ru-RU"/>
        </w:rPr>
        <w:t>ния – не менее 150 слов).</w:t>
      </w:r>
    </w:p>
    <w:p w14:paraId="685713F0"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Применять знания о функциональных разнов</w:t>
      </w:r>
      <w:r w:rsidR="00E243EC">
        <w:rPr>
          <w:rFonts w:ascii="Times New Roman" w:eastAsia="MS Mincho" w:hAnsi="Times New Roman" w:cs="Times New Roman"/>
          <w:color w:val="000000"/>
          <w:sz w:val="26"/>
          <w:szCs w:val="26"/>
          <w:lang w:eastAsia="ru-RU"/>
        </w:rPr>
        <w:t>идностях языка в речевой практи</w:t>
      </w:r>
      <w:r w:rsidRPr="00265DDD">
        <w:rPr>
          <w:rFonts w:ascii="Times New Roman" w:eastAsia="MS Mincho" w:hAnsi="Times New Roman" w:cs="Times New Roman"/>
          <w:color w:val="000000"/>
          <w:sz w:val="26"/>
          <w:szCs w:val="26"/>
          <w:lang w:eastAsia="ru-RU"/>
        </w:rPr>
        <w:t>ке.</w:t>
      </w:r>
    </w:p>
    <w:p w14:paraId="6FA4BDF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p>
    <w:p w14:paraId="1E17CC00"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Предметные результаты освоения программы по литературе к концу 11 класса должны обеспечивать:</w:t>
      </w:r>
    </w:p>
    <w:p w14:paraId="11F9E2C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1) осознание чувства причастности к отечественным традициям и осознание исторической преемственности поколений; вкл</w:t>
      </w:r>
      <w:r w:rsidR="00E243EC">
        <w:rPr>
          <w:rFonts w:ascii="Times New Roman" w:eastAsia="MS Mincho" w:hAnsi="Times New Roman" w:cs="Times New Roman"/>
          <w:color w:val="000000"/>
          <w:sz w:val="26"/>
          <w:szCs w:val="26"/>
          <w:lang w:eastAsia="ru-RU"/>
        </w:rPr>
        <w:t>ючение в культурно-языковое про</w:t>
      </w:r>
      <w:r w:rsidRPr="00265DDD">
        <w:rPr>
          <w:rFonts w:ascii="Times New Roman" w:eastAsia="MS Mincho" w:hAnsi="Times New Roman" w:cs="Times New Roman"/>
          <w:color w:val="000000"/>
          <w:sz w:val="26"/>
          <w:szCs w:val="26"/>
          <w:lang w:eastAsia="ru-RU"/>
        </w:rPr>
        <w:t>странство русской и мировой культуры через умен</w:t>
      </w:r>
      <w:r w:rsidR="00E243EC">
        <w:rPr>
          <w:rFonts w:ascii="Times New Roman" w:eastAsia="MS Mincho" w:hAnsi="Times New Roman" w:cs="Times New Roman"/>
          <w:color w:val="000000"/>
          <w:sz w:val="26"/>
          <w:szCs w:val="26"/>
          <w:lang w:eastAsia="ru-RU"/>
        </w:rPr>
        <w:t>ие соотносить художественную ли</w:t>
      </w:r>
      <w:r w:rsidRPr="00265DDD">
        <w:rPr>
          <w:rFonts w:ascii="Times New Roman" w:eastAsia="MS Mincho" w:hAnsi="Times New Roman" w:cs="Times New Roman"/>
          <w:color w:val="000000"/>
          <w:sz w:val="26"/>
          <w:szCs w:val="26"/>
          <w:lang w:eastAsia="ru-RU"/>
        </w:rPr>
        <w:t>тературу конца XIX - начала XXI века с фактами общественной жизни и культуры; раскрывать роль литературы в духовном и культу</w:t>
      </w:r>
      <w:r w:rsidR="00E243EC">
        <w:rPr>
          <w:rFonts w:ascii="Times New Roman" w:eastAsia="MS Mincho" w:hAnsi="Times New Roman" w:cs="Times New Roman"/>
          <w:color w:val="000000"/>
          <w:sz w:val="26"/>
          <w:szCs w:val="26"/>
          <w:lang w:eastAsia="ru-RU"/>
        </w:rPr>
        <w:t>рном развитии общества; воспита</w:t>
      </w:r>
      <w:r w:rsidRPr="00265DDD">
        <w:rPr>
          <w:rFonts w:ascii="Times New Roman" w:eastAsia="MS Mincho" w:hAnsi="Times New Roman" w:cs="Times New Roman"/>
          <w:color w:val="000000"/>
          <w:sz w:val="26"/>
          <w:szCs w:val="26"/>
          <w:lang w:eastAsia="ru-RU"/>
        </w:rPr>
        <w:t>ние ценностного отношения к литературе как неотъемлемой части культуры;</w:t>
      </w:r>
    </w:p>
    <w:p w14:paraId="3A7EEBA0"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w:t>
      </w:r>
      <w:r w:rsidR="00E243EC">
        <w:rPr>
          <w:rFonts w:ascii="Times New Roman" w:eastAsia="MS Mincho" w:hAnsi="Times New Roman" w:cs="Times New Roman"/>
          <w:color w:val="000000"/>
          <w:sz w:val="26"/>
          <w:szCs w:val="26"/>
          <w:lang w:eastAsia="ru-RU"/>
        </w:rPr>
        <w:t>дов России и собственного интел</w:t>
      </w:r>
      <w:r w:rsidRPr="00265DDD">
        <w:rPr>
          <w:rFonts w:ascii="Times New Roman" w:eastAsia="MS Mincho" w:hAnsi="Times New Roman" w:cs="Times New Roman"/>
          <w:color w:val="000000"/>
          <w:sz w:val="26"/>
          <w:szCs w:val="26"/>
          <w:lang w:eastAsia="ru-RU"/>
        </w:rPr>
        <w:t>лектуально-нравственного роста;</w:t>
      </w:r>
    </w:p>
    <w:p w14:paraId="32223D7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3) приобщение к российскому литературному </w:t>
      </w:r>
      <w:r w:rsidR="00E243EC">
        <w:rPr>
          <w:rFonts w:ascii="Times New Roman" w:eastAsia="MS Mincho" w:hAnsi="Times New Roman" w:cs="Times New Roman"/>
          <w:color w:val="000000"/>
          <w:sz w:val="26"/>
          <w:szCs w:val="26"/>
          <w:lang w:eastAsia="ru-RU"/>
        </w:rPr>
        <w:t>наследию и через него - к тради</w:t>
      </w:r>
      <w:r w:rsidRPr="00265DDD">
        <w:rPr>
          <w:rFonts w:ascii="Times New Roman" w:eastAsia="MS Mincho" w:hAnsi="Times New Roman" w:cs="Times New Roman"/>
          <w:color w:val="000000"/>
          <w:sz w:val="26"/>
          <w:szCs w:val="26"/>
          <w:lang w:eastAsia="ru-RU"/>
        </w:rPr>
        <w:t>ционным ценностям и сокровищам отечественной и мировой культуры; понимание роли и места русской литературы в мировом культурном процессе;</w:t>
      </w:r>
    </w:p>
    <w:p w14:paraId="669C6D4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4) знание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w:t>
      </w:r>
      <w:r w:rsidR="00E243EC">
        <w:rPr>
          <w:rFonts w:ascii="Times New Roman" w:eastAsia="MS Mincho" w:hAnsi="Times New Roman" w:cs="Times New Roman"/>
          <w:color w:val="000000"/>
          <w:sz w:val="26"/>
          <w:szCs w:val="26"/>
          <w:lang w:eastAsia="ru-RU"/>
        </w:rPr>
        <w:t xml:space="preserve"> и нравственно-ценностного влия</w:t>
      </w:r>
      <w:r w:rsidRPr="00265DDD">
        <w:rPr>
          <w:rFonts w:ascii="Times New Roman" w:eastAsia="MS Mincho" w:hAnsi="Times New Roman" w:cs="Times New Roman"/>
          <w:color w:val="000000"/>
          <w:sz w:val="26"/>
          <w:szCs w:val="26"/>
          <w:lang w:eastAsia="ru-RU"/>
        </w:rPr>
        <w:t>ния на формирование национальной и мировой литературы;</w:t>
      </w:r>
    </w:p>
    <w:p w14:paraId="1A19D48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w:t>
      </w:r>
      <w:r w:rsidR="00E243EC">
        <w:rPr>
          <w:rFonts w:ascii="Times New Roman" w:eastAsia="MS Mincho" w:hAnsi="Times New Roman" w:cs="Times New Roman"/>
          <w:color w:val="000000"/>
          <w:sz w:val="26"/>
          <w:szCs w:val="26"/>
          <w:lang w:eastAsia="ru-RU"/>
        </w:rPr>
        <w:t>а XIX-XXI века со временем напи</w:t>
      </w:r>
      <w:r w:rsidRPr="00265DDD">
        <w:rPr>
          <w:rFonts w:ascii="Times New Roman" w:eastAsia="MS Mincho" w:hAnsi="Times New Roman" w:cs="Times New Roman"/>
          <w:color w:val="000000"/>
          <w:sz w:val="26"/>
          <w:szCs w:val="26"/>
          <w:lang w:eastAsia="ru-RU"/>
        </w:rPr>
        <w:t>сания, с современностью и традицией; выявлять</w:t>
      </w:r>
      <w:r w:rsidR="00E243EC">
        <w:rPr>
          <w:rFonts w:ascii="Times New Roman" w:eastAsia="MS Mincho" w:hAnsi="Times New Roman" w:cs="Times New Roman"/>
          <w:color w:val="000000"/>
          <w:sz w:val="26"/>
          <w:szCs w:val="26"/>
          <w:lang w:eastAsia="ru-RU"/>
        </w:rPr>
        <w:t xml:space="preserve"> "сквозные темы" и ключевые про</w:t>
      </w:r>
      <w:r w:rsidRPr="00265DDD">
        <w:rPr>
          <w:rFonts w:ascii="Times New Roman" w:eastAsia="MS Mincho" w:hAnsi="Times New Roman" w:cs="Times New Roman"/>
          <w:color w:val="000000"/>
          <w:sz w:val="26"/>
          <w:szCs w:val="26"/>
          <w:lang w:eastAsia="ru-RU"/>
        </w:rPr>
        <w:t>блемы русской литературы;</w:t>
      </w:r>
    </w:p>
    <w:p w14:paraId="6BFA0EC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6) способность выявлять в произведениях художественной литературы образы, темы, идеи, проблемы и выражать сво</w:t>
      </w:r>
      <w:r w:rsidR="00E243EC">
        <w:rPr>
          <w:rFonts w:ascii="Times New Roman" w:eastAsia="MS Mincho" w:hAnsi="Times New Roman" w:cs="Times New Roman"/>
          <w:color w:val="000000"/>
          <w:sz w:val="26"/>
          <w:szCs w:val="26"/>
          <w:lang w:eastAsia="ru-RU"/>
        </w:rPr>
        <w:t>е отношение к ним в развернутых-аргументиро</w:t>
      </w:r>
      <w:r w:rsidRPr="00265DDD">
        <w:rPr>
          <w:rFonts w:ascii="Times New Roman" w:eastAsia="MS Mincho" w:hAnsi="Times New Roman" w:cs="Times New Roman"/>
          <w:color w:val="000000"/>
          <w:sz w:val="26"/>
          <w:szCs w:val="26"/>
          <w:lang w:eastAsia="ru-RU"/>
        </w:rPr>
        <w:t>ванных устных и письменных высказываниях; участие в дискуссии на литературные темы; свободное владение устной и письменной ре</w:t>
      </w:r>
      <w:r w:rsidR="00E243EC">
        <w:rPr>
          <w:rFonts w:ascii="Times New Roman" w:eastAsia="MS Mincho" w:hAnsi="Times New Roman" w:cs="Times New Roman"/>
          <w:color w:val="000000"/>
          <w:sz w:val="26"/>
          <w:szCs w:val="26"/>
          <w:lang w:eastAsia="ru-RU"/>
        </w:rPr>
        <w:t>чью в процессе чтения и обсужде</w:t>
      </w:r>
      <w:r w:rsidRPr="00265DDD">
        <w:rPr>
          <w:rFonts w:ascii="Times New Roman" w:eastAsia="MS Mincho" w:hAnsi="Times New Roman" w:cs="Times New Roman"/>
          <w:color w:val="000000"/>
          <w:sz w:val="26"/>
          <w:szCs w:val="26"/>
          <w:lang w:eastAsia="ru-RU"/>
        </w:rPr>
        <w:t>ния лучших образцов отечественной и зарубежной литературы;</w:t>
      </w:r>
    </w:p>
    <w:p w14:paraId="73171302"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7) самостоятельное осмысление художественной картины жиз</w:t>
      </w:r>
      <w:r w:rsidR="00E243EC">
        <w:rPr>
          <w:rFonts w:ascii="Times New Roman" w:eastAsia="MS Mincho" w:hAnsi="Times New Roman" w:cs="Times New Roman"/>
          <w:color w:val="000000"/>
          <w:sz w:val="26"/>
          <w:szCs w:val="26"/>
          <w:lang w:eastAsia="ru-RU"/>
        </w:rPr>
        <w:t>ни, созданной ав</w:t>
      </w:r>
      <w:r w:rsidRPr="00265DDD">
        <w:rPr>
          <w:rFonts w:ascii="Times New Roman" w:eastAsia="MS Mincho" w:hAnsi="Times New Roman" w:cs="Times New Roman"/>
          <w:color w:val="000000"/>
          <w:sz w:val="26"/>
          <w:szCs w:val="26"/>
          <w:lang w:eastAsia="ru-RU"/>
        </w:rPr>
        <w:t>тором в литературном произведении, в единстве</w:t>
      </w:r>
      <w:r w:rsidR="00E243EC">
        <w:rPr>
          <w:rFonts w:ascii="Times New Roman" w:eastAsia="MS Mincho" w:hAnsi="Times New Roman" w:cs="Times New Roman"/>
          <w:color w:val="000000"/>
          <w:sz w:val="26"/>
          <w:szCs w:val="26"/>
          <w:lang w:eastAsia="ru-RU"/>
        </w:rPr>
        <w:t xml:space="preserve"> эмоционального личностного вос</w:t>
      </w:r>
      <w:r w:rsidRPr="00265DDD">
        <w:rPr>
          <w:rFonts w:ascii="Times New Roman" w:eastAsia="MS Mincho" w:hAnsi="Times New Roman" w:cs="Times New Roman"/>
          <w:color w:val="000000"/>
          <w:sz w:val="26"/>
          <w:szCs w:val="26"/>
          <w:lang w:eastAsia="ru-RU"/>
        </w:rPr>
        <w:t>приятия и интеллектуального понимания;</w:t>
      </w:r>
    </w:p>
    <w:p w14:paraId="57411EA6"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lastRenderedPageBreak/>
        <w:t xml:space="preserve">8) сформированность умений выразительно </w:t>
      </w:r>
      <w:r w:rsidR="00E243EC">
        <w:rPr>
          <w:rFonts w:ascii="Times New Roman" w:eastAsia="MS Mincho" w:hAnsi="Times New Roman" w:cs="Times New Roman"/>
          <w:color w:val="000000"/>
          <w:sz w:val="26"/>
          <w:szCs w:val="26"/>
          <w:lang w:eastAsia="ru-RU"/>
        </w:rPr>
        <w:t>(с учетом индивидуальных особен</w:t>
      </w:r>
      <w:r w:rsidRPr="00265DDD">
        <w:rPr>
          <w:rFonts w:ascii="Times New Roman" w:eastAsia="MS Mincho" w:hAnsi="Times New Roman" w:cs="Times New Roman"/>
          <w:color w:val="000000"/>
          <w:sz w:val="26"/>
          <w:szCs w:val="26"/>
          <w:lang w:eastAsia="ru-RU"/>
        </w:rPr>
        <w:t>ностей обучающихся) читать, в том числе наизусть не менее 10 произведений и (или) фрагментов;</w:t>
      </w:r>
    </w:p>
    <w:p w14:paraId="7841A7E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9) овладение умениями самостоятельного</w:t>
      </w:r>
      <w:r w:rsidR="00E243EC">
        <w:rPr>
          <w:rFonts w:ascii="Times New Roman" w:eastAsia="MS Mincho" w:hAnsi="Times New Roman" w:cs="Times New Roman"/>
          <w:color w:val="000000"/>
          <w:sz w:val="26"/>
          <w:szCs w:val="26"/>
          <w:lang w:eastAsia="ru-RU"/>
        </w:rPr>
        <w:t xml:space="preserve"> анализа и интерпретации художе</w:t>
      </w:r>
      <w:r w:rsidRPr="00265DDD">
        <w:rPr>
          <w:rFonts w:ascii="Times New Roman" w:eastAsia="MS Mincho" w:hAnsi="Times New Roman" w:cs="Times New Roman"/>
          <w:color w:val="000000"/>
          <w:sz w:val="26"/>
          <w:szCs w:val="26"/>
          <w:lang w:eastAsia="ru-RU"/>
        </w:rPr>
        <w:t>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в основной школе):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w:t>
      </w:r>
      <w:r w:rsidR="00E243EC">
        <w:rPr>
          <w:rFonts w:ascii="Times New Roman" w:eastAsia="MS Mincho" w:hAnsi="Times New Roman" w:cs="Times New Roman"/>
          <w:color w:val="000000"/>
          <w:sz w:val="26"/>
          <w:szCs w:val="26"/>
          <w:lang w:eastAsia="ru-RU"/>
        </w:rPr>
        <w:t>антизм, реализм, модернизм (сим</w:t>
      </w:r>
      <w:r w:rsidRPr="00265DDD">
        <w:rPr>
          <w:rFonts w:ascii="Times New Roman" w:eastAsia="MS Mincho" w:hAnsi="Times New Roman" w:cs="Times New Roman"/>
          <w:color w:val="000000"/>
          <w:sz w:val="26"/>
          <w:szCs w:val="26"/>
          <w:lang w:eastAsia="ru-RU"/>
        </w:rPr>
        <w:t xml:space="preserve">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w:t>
      </w:r>
      <w:r w:rsidR="00E243EC">
        <w:rPr>
          <w:rFonts w:ascii="Times New Roman" w:eastAsia="MS Mincho" w:hAnsi="Times New Roman" w:cs="Times New Roman"/>
          <w:color w:val="000000"/>
          <w:sz w:val="26"/>
          <w:szCs w:val="26"/>
          <w:lang w:eastAsia="ru-RU"/>
        </w:rPr>
        <w:t>в литературе; взаимосвязь и вза</w:t>
      </w:r>
      <w:r w:rsidRPr="00265DDD">
        <w:rPr>
          <w:rFonts w:ascii="Times New Roman" w:eastAsia="MS Mincho" w:hAnsi="Times New Roman" w:cs="Times New Roman"/>
          <w:color w:val="000000"/>
          <w:sz w:val="26"/>
          <w:szCs w:val="26"/>
          <w:lang w:eastAsia="ru-RU"/>
        </w:rPr>
        <w:t>имовлияние национальных литератур; художествен</w:t>
      </w:r>
      <w:r w:rsidR="00E243EC">
        <w:rPr>
          <w:rFonts w:ascii="Times New Roman" w:eastAsia="MS Mincho" w:hAnsi="Times New Roman" w:cs="Times New Roman"/>
          <w:color w:val="000000"/>
          <w:sz w:val="26"/>
          <w:szCs w:val="26"/>
          <w:lang w:eastAsia="ru-RU"/>
        </w:rPr>
        <w:t>ный перевод; литературная крити</w:t>
      </w:r>
      <w:r w:rsidRPr="00265DDD">
        <w:rPr>
          <w:rFonts w:ascii="Times New Roman" w:eastAsia="MS Mincho" w:hAnsi="Times New Roman" w:cs="Times New Roman"/>
          <w:color w:val="000000"/>
          <w:sz w:val="26"/>
          <w:szCs w:val="26"/>
          <w:lang w:eastAsia="ru-RU"/>
        </w:rPr>
        <w:t>ка;</w:t>
      </w:r>
    </w:p>
    <w:p w14:paraId="09D46FA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10) умение самостоятельно сопоставлять произведения русской и зарубежной литературы и сравнивать их с художественными интерпретациями в </w:t>
      </w:r>
      <w:r w:rsidR="00E243EC">
        <w:rPr>
          <w:rFonts w:ascii="Times New Roman" w:eastAsia="MS Mincho" w:hAnsi="Times New Roman" w:cs="Times New Roman"/>
          <w:color w:val="000000"/>
          <w:sz w:val="26"/>
          <w:szCs w:val="26"/>
          <w:lang w:eastAsia="ru-RU"/>
        </w:rPr>
        <w:t>других видах ис</w:t>
      </w:r>
      <w:r w:rsidRPr="00265DDD">
        <w:rPr>
          <w:rFonts w:ascii="Times New Roman" w:eastAsia="MS Mincho" w:hAnsi="Times New Roman" w:cs="Times New Roman"/>
          <w:color w:val="000000"/>
          <w:sz w:val="26"/>
          <w:szCs w:val="26"/>
          <w:lang w:eastAsia="ru-RU"/>
        </w:rPr>
        <w:t>кусств (графика, живопись, театр, кино, музыка и другие);</w:t>
      </w:r>
    </w:p>
    <w:p w14:paraId="35CC9FB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11) сформированность представлений о лит</w:t>
      </w:r>
      <w:r w:rsidR="00E243EC">
        <w:rPr>
          <w:rFonts w:ascii="Times New Roman" w:eastAsia="MS Mincho" w:hAnsi="Times New Roman" w:cs="Times New Roman"/>
          <w:color w:val="000000"/>
          <w:sz w:val="26"/>
          <w:szCs w:val="26"/>
          <w:lang w:eastAsia="ru-RU"/>
        </w:rPr>
        <w:t>ературном произведении как явле</w:t>
      </w:r>
      <w:r w:rsidRPr="00265DDD">
        <w:rPr>
          <w:rFonts w:ascii="Times New Roman" w:eastAsia="MS Mincho" w:hAnsi="Times New Roman" w:cs="Times New Roman"/>
          <w:color w:val="000000"/>
          <w:sz w:val="26"/>
          <w:szCs w:val="26"/>
          <w:lang w:eastAsia="ru-RU"/>
        </w:rPr>
        <w:t>нии словесного искусства, о языке художественной литературы в его эстетической функции и об изобразительно-выразительных возм</w:t>
      </w:r>
      <w:r w:rsidR="00E243EC">
        <w:rPr>
          <w:rFonts w:ascii="Times New Roman" w:eastAsia="MS Mincho" w:hAnsi="Times New Roman" w:cs="Times New Roman"/>
          <w:color w:val="000000"/>
          <w:sz w:val="26"/>
          <w:szCs w:val="26"/>
          <w:lang w:eastAsia="ru-RU"/>
        </w:rPr>
        <w:t>ожностях русского языка в произ</w:t>
      </w:r>
      <w:r w:rsidRPr="00265DDD">
        <w:rPr>
          <w:rFonts w:ascii="Times New Roman" w:eastAsia="MS Mincho" w:hAnsi="Times New Roman" w:cs="Times New Roman"/>
          <w:color w:val="000000"/>
          <w:sz w:val="26"/>
          <w:szCs w:val="26"/>
          <w:lang w:eastAsia="ru-RU"/>
        </w:rPr>
        <w:t>ведениях художественной литературы и умение применять их в речевой практике;</w:t>
      </w:r>
    </w:p>
    <w:p w14:paraId="0617992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w:t>
      </w:r>
      <w:r w:rsidR="00E243EC">
        <w:rPr>
          <w:rFonts w:ascii="Times New Roman" w:eastAsia="MS Mincho" w:hAnsi="Times New Roman" w:cs="Times New Roman"/>
          <w:color w:val="000000"/>
          <w:sz w:val="26"/>
          <w:szCs w:val="26"/>
          <w:lang w:eastAsia="ru-RU"/>
        </w:rPr>
        <w:t>ение умением редактировать и со</w:t>
      </w:r>
      <w:r w:rsidRPr="00265DDD">
        <w:rPr>
          <w:rFonts w:ascii="Times New Roman" w:eastAsia="MS Mincho" w:hAnsi="Times New Roman" w:cs="Times New Roman"/>
          <w:color w:val="000000"/>
          <w:sz w:val="26"/>
          <w:szCs w:val="26"/>
          <w:lang w:eastAsia="ru-RU"/>
        </w:rPr>
        <w:t>вершенствовать собственные письменные высказы</w:t>
      </w:r>
      <w:r w:rsidR="00E243EC">
        <w:rPr>
          <w:rFonts w:ascii="Times New Roman" w:eastAsia="MS Mincho" w:hAnsi="Times New Roman" w:cs="Times New Roman"/>
          <w:color w:val="000000"/>
          <w:sz w:val="26"/>
          <w:szCs w:val="26"/>
          <w:lang w:eastAsia="ru-RU"/>
        </w:rPr>
        <w:t>вания с учетом норм русского ли</w:t>
      </w:r>
      <w:r w:rsidRPr="00265DDD">
        <w:rPr>
          <w:rFonts w:ascii="Times New Roman" w:eastAsia="MS Mincho" w:hAnsi="Times New Roman" w:cs="Times New Roman"/>
          <w:color w:val="000000"/>
          <w:sz w:val="26"/>
          <w:szCs w:val="26"/>
          <w:lang w:eastAsia="ru-RU"/>
        </w:rPr>
        <w:t>тературного языка;</w:t>
      </w:r>
    </w:p>
    <w:p w14:paraId="525B4210"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13) умение самостоятельно работать с разными информационными источника-ми, в том числе в медиапространстве, оптимально</w:t>
      </w:r>
      <w:r w:rsidR="00E243EC">
        <w:rPr>
          <w:rFonts w:ascii="Times New Roman" w:eastAsia="MS Mincho" w:hAnsi="Times New Roman" w:cs="Times New Roman"/>
          <w:color w:val="000000"/>
          <w:sz w:val="26"/>
          <w:szCs w:val="26"/>
          <w:lang w:eastAsia="ru-RU"/>
        </w:rPr>
        <w:t xml:space="preserve"> использовать ресурсы традицион</w:t>
      </w:r>
      <w:r w:rsidRPr="00265DDD">
        <w:rPr>
          <w:rFonts w:ascii="Times New Roman" w:eastAsia="MS Mincho" w:hAnsi="Times New Roman" w:cs="Times New Roman"/>
          <w:color w:val="000000"/>
          <w:sz w:val="26"/>
          <w:szCs w:val="26"/>
          <w:lang w:eastAsia="ru-RU"/>
        </w:rPr>
        <w:t>ных библиотек и электронных библиотечных систем.</w:t>
      </w:r>
    </w:p>
    <w:p w14:paraId="120231F0"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p>
    <w:p w14:paraId="79427AA8"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Предметные результаты изучения истории в 11 классе:</w:t>
      </w:r>
    </w:p>
    <w:p w14:paraId="0668814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Понимание значимости России в мировых политических и социально-экономических процессах 1945 - 2022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w:t>
      </w:r>
      <w:r w:rsidR="00E243EC">
        <w:rPr>
          <w:rFonts w:ascii="Times New Roman" w:eastAsia="MS Mincho" w:hAnsi="Times New Roman" w:cs="Times New Roman"/>
          <w:color w:val="000000"/>
          <w:sz w:val="26"/>
          <w:szCs w:val="26"/>
          <w:lang w:eastAsia="ru-RU"/>
        </w:rPr>
        <w:t>ледствий распада СССР, возрожде</w:t>
      </w:r>
      <w:r w:rsidRPr="00265DDD">
        <w:rPr>
          <w:rFonts w:ascii="Times New Roman" w:eastAsia="MS Mincho" w:hAnsi="Times New Roman" w:cs="Times New Roman"/>
          <w:color w:val="000000"/>
          <w:sz w:val="26"/>
          <w:szCs w:val="26"/>
          <w:lang w:eastAsia="ru-RU"/>
        </w:rPr>
        <w:t>ния Российской Федерации как мировой державы, воссоединения Крыма с Россией, специальной военной операции на Украине и других важнейших событий 1945 - 2022 гг.; особенности развития культуры народов СССР (России).</w:t>
      </w:r>
    </w:p>
    <w:p w14:paraId="72338F20" w14:textId="77777777" w:rsidR="00265DDD" w:rsidRPr="00265DDD" w:rsidRDefault="00265DDD" w:rsidP="00265DDD">
      <w:pPr>
        <w:spacing w:before="120" w:after="120" w:line="240" w:lineRule="auto"/>
        <w:jc w:val="both"/>
        <w:rPr>
          <w:rFonts w:ascii="Times New Roman" w:eastAsia="MS Mincho" w:hAnsi="Times New Roman" w:cs="Times New Roman"/>
          <w:i/>
          <w:color w:val="000000"/>
          <w:sz w:val="26"/>
          <w:szCs w:val="26"/>
          <w:lang w:eastAsia="ru-RU"/>
        </w:rPr>
      </w:pPr>
      <w:r w:rsidRPr="00265DDD">
        <w:rPr>
          <w:rFonts w:ascii="Times New Roman" w:eastAsia="MS Mincho" w:hAnsi="Times New Roman" w:cs="Times New Roman"/>
          <w:i/>
          <w:color w:val="000000"/>
          <w:sz w:val="26"/>
          <w:szCs w:val="26"/>
          <w:lang w:eastAsia="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1945 - 2022 гг., умением верно интерпре</w:t>
      </w:r>
      <w:r w:rsidR="00E243EC">
        <w:rPr>
          <w:rFonts w:ascii="Times New Roman" w:eastAsia="MS Mincho" w:hAnsi="Times New Roman" w:cs="Times New Roman"/>
          <w:i/>
          <w:color w:val="000000"/>
          <w:sz w:val="26"/>
          <w:szCs w:val="26"/>
          <w:lang w:eastAsia="ru-RU"/>
        </w:rPr>
        <w:t xml:space="preserve">тировать исторические факты, </w:t>
      </w:r>
      <w:r w:rsidR="00E243EC">
        <w:rPr>
          <w:rFonts w:ascii="Times New Roman" w:eastAsia="MS Mincho" w:hAnsi="Times New Roman" w:cs="Times New Roman"/>
          <w:i/>
          <w:color w:val="000000"/>
          <w:sz w:val="26"/>
          <w:szCs w:val="26"/>
          <w:lang w:eastAsia="ru-RU"/>
        </w:rPr>
        <w:lastRenderedPageBreak/>
        <w:t>да</w:t>
      </w:r>
      <w:r w:rsidRPr="00265DDD">
        <w:rPr>
          <w:rFonts w:ascii="Times New Roman" w:eastAsia="MS Mincho" w:hAnsi="Times New Roman" w:cs="Times New Roman"/>
          <w:i/>
          <w:color w:val="000000"/>
          <w:sz w:val="26"/>
          <w:szCs w:val="26"/>
          <w:lang w:eastAsia="ru-RU"/>
        </w:rPr>
        <w:t>вать им оценку, умением противостоять поп</w:t>
      </w:r>
      <w:r w:rsidR="00E243EC">
        <w:rPr>
          <w:rFonts w:ascii="Times New Roman" w:eastAsia="MS Mincho" w:hAnsi="Times New Roman" w:cs="Times New Roman"/>
          <w:i/>
          <w:color w:val="000000"/>
          <w:sz w:val="26"/>
          <w:szCs w:val="26"/>
          <w:lang w:eastAsia="ru-RU"/>
        </w:rPr>
        <w:t>ыткам фальсификации истории, от</w:t>
      </w:r>
      <w:r w:rsidRPr="00265DDD">
        <w:rPr>
          <w:rFonts w:ascii="Times New Roman" w:eastAsia="MS Mincho" w:hAnsi="Times New Roman" w:cs="Times New Roman"/>
          <w:i/>
          <w:color w:val="000000"/>
          <w:sz w:val="26"/>
          <w:szCs w:val="26"/>
          <w:lang w:eastAsia="ru-RU"/>
        </w:rPr>
        <w:t xml:space="preserve">стаивать историческую правду. </w:t>
      </w:r>
    </w:p>
    <w:p w14:paraId="3F06A9C6"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Структура предметного результата включает следующий перечень знаний и умений:</w:t>
      </w:r>
    </w:p>
    <w:p w14:paraId="7DABE12D"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называть наиболее значимые события истории России 1945 - 2022 гг., объяснять их особую значимость для истории нашей страны;</w:t>
      </w:r>
    </w:p>
    <w:p w14:paraId="45EA69C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определять и объяснять (аргументировать) свое отношение и оценку наиболее значительных событий, явлений, процессов истории России 1945 - 2022 гг.</w:t>
      </w:r>
      <w:r w:rsidR="00E243EC">
        <w:rPr>
          <w:rFonts w:ascii="Times New Roman" w:eastAsia="MS Mincho" w:hAnsi="Times New Roman" w:cs="Times New Roman"/>
          <w:color w:val="000000"/>
          <w:sz w:val="26"/>
          <w:szCs w:val="26"/>
          <w:lang w:eastAsia="ru-RU"/>
        </w:rPr>
        <w:t>, их значе</w:t>
      </w:r>
      <w:r w:rsidRPr="00265DDD">
        <w:rPr>
          <w:rFonts w:ascii="Times New Roman" w:eastAsia="MS Mincho" w:hAnsi="Times New Roman" w:cs="Times New Roman"/>
          <w:color w:val="000000"/>
          <w:sz w:val="26"/>
          <w:szCs w:val="26"/>
          <w:lang w:eastAsia="ru-RU"/>
        </w:rPr>
        <w:t>ние для истории России и человечества в целом;</w:t>
      </w:r>
    </w:p>
    <w:p w14:paraId="4CE960B2"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используя знания по истории России и всемир</w:t>
      </w:r>
      <w:r w:rsidR="00E243EC">
        <w:rPr>
          <w:rFonts w:ascii="Times New Roman" w:eastAsia="MS Mincho" w:hAnsi="Times New Roman" w:cs="Times New Roman"/>
          <w:color w:val="000000"/>
          <w:sz w:val="26"/>
          <w:szCs w:val="26"/>
          <w:lang w:eastAsia="ru-RU"/>
        </w:rPr>
        <w:t>ной истории 1945 - 2022 гг., вы</w:t>
      </w:r>
      <w:r w:rsidRPr="00265DDD">
        <w:rPr>
          <w:rFonts w:ascii="Times New Roman" w:eastAsia="MS Mincho" w:hAnsi="Times New Roman" w:cs="Times New Roman"/>
          <w:color w:val="000000"/>
          <w:sz w:val="26"/>
          <w:szCs w:val="26"/>
          <w:lang w:eastAsia="ru-RU"/>
        </w:rPr>
        <w:t>являть попытки фальсификации истории;</w:t>
      </w:r>
    </w:p>
    <w:p w14:paraId="302F5F3D"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используя знания по истории России, аргум</w:t>
      </w:r>
      <w:r w:rsidR="00E243EC">
        <w:rPr>
          <w:rFonts w:ascii="Times New Roman" w:eastAsia="MS Mincho" w:hAnsi="Times New Roman" w:cs="Times New Roman"/>
          <w:color w:val="000000"/>
          <w:sz w:val="26"/>
          <w:szCs w:val="26"/>
          <w:lang w:eastAsia="ru-RU"/>
        </w:rPr>
        <w:t>ентированно противостоять попыт</w:t>
      </w:r>
      <w:r w:rsidRPr="00265DDD">
        <w:rPr>
          <w:rFonts w:ascii="Times New Roman" w:eastAsia="MS Mincho" w:hAnsi="Times New Roman" w:cs="Times New Roman"/>
          <w:color w:val="000000"/>
          <w:sz w:val="26"/>
          <w:szCs w:val="26"/>
          <w:lang w:eastAsia="ru-RU"/>
        </w:rPr>
        <w:t>кам фальсификации исторических фактов, связа</w:t>
      </w:r>
      <w:r w:rsidR="00E243EC">
        <w:rPr>
          <w:rFonts w:ascii="Times New Roman" w:eastAsia="MS Mincho" w:hAnsi="Times New Roman" w:cs="Times New Roman"/>
          <w:color w:val="000000"/>
          <w:sz w:val="26"/>
          <w:szCs w:val="26"/>
          <w:lang w:eastAsia="ru-RU"/>
        </w:rPr>
        <w:t>нных с важнейшими событиями, яв</w:t>
      </w:r>
      <w:r w:rsidRPr="00265DDD">
        <w:rPr>
          <w:rFonts w:ascii="Times New Roman" w:eastAsia="MS Mincho" w:hAnsi="Times New Roman" w:cs="Times New Roman"/>
          <w:color w:val="000000"/>
          <w:sz w:val="26"/>
          <w:szCs w:val="26"/>
          <w:lang w:eastAsia="ru-RU"/>
        </w:rPr>
        <w:t>лениями, процессами истории России 1945 - 2022 гг.</w:t>
      </w:r>
    </w:p>
    <w:p w14:paraId="2465611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Знание имен исторических личностей, внесших значительный вклад в социально-экономическое, политическое и культурное развитие России в 1945 - 2022 гг.</w:t>
      </w:r>
    </w:p>
    <w:p w14:paraId="604A25C3" w14:textId="77777777" w:rsidR="00265DDD" w:rsidRPr="00265DDD" w:rsidRDefault="00265DDD" w:rsidP="00265DDD">
      <w:pPr>
        <w:spacing w:before="120" w:after="120" w:line="240" w:lineRule="auto"/>
        <w:jc w:val="both"/>
        <w:rPr>
          <w:rFonts w:ascii="Times New Roman" w:eastAsia="MS Mincho" w:hAnsi="Times New Roman" w:cs="Times New Roman"/>
          <w:i/>
          <w:color w:val="000000"/>
          <w:sz w:val="26"/>
          <w:szCs w:val="26"/>
          <w:lang w:eastAsia="ru-RU"/>
        </w:rPr>
      </w:pPr>
      <w:r w:rsidRPr="00265DDD">
        <w:rPr>
          <w:rFonts w:ascii="Times New Roman" w:eastAsia="MS Mincho" w:hAnsi="Times New Roman" w:cs="Times New Roman"/>
          <w:i/>
          <w:color w:val="000000"/>
          <w:sz w:val="26"/>
          <w:szCs w:val="26"/>
          <w:lang w:eastAsia="ru-RU"/>
        </w:rPr>
        <w:t>Достижение указанного предметного результата возможно при комплексном использовании методов обучения и воспитания, та</w:t>
      </w:r>
      <w:r w:rsidR="00EC65E0">
        <w:rPr>
          <w:rFonts w:ascii="Times New Roman" w:eastAsia="MS Mincho" w:hAnsi="Times New Roman" w:cs="Times New Roman"/>
          <w:i/>
          <w:color w:val="000000"/>
          <w:sz w:val="26"/>
          <w:szCs w:val="26"/>
          <w:lang w:eastAsia="ru-RU"/>
        </w:rPr>
        <w:t>к как, кроме знаний об историче</w:t>
      </w:r>
      <w:r w:rsidRPr="00265DDD">
        <w:rPr>
          <w:rFonts w:ascii="Times New Roman" w:eastAsia="MS Mincho" w:hAnsi="Times New Roman" w:cs="Times New Roman"/>
          <w:i/>
          <w:color w:val="000000"/>
          <w:sz w:val="26"/>
          <w:szCs w:val="26"/>
          <w:lang w:eastAsia="ru-RU"/>
        </w:rPr>
        <w:t>ской личности, обучающиеся должны осознать величие личности человека, влияние его деятельности на ход истории.</w:t>
      </w:r>
    </w:p>
    <w:p w14:paraId="1797A074"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Структура предметного результата включает следующий перечень знаний и умений:</w:t>
      </w:r>
    </w:p>
    <w:p w14:paraId="2EF34A3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называть имена наиболее выдающихся деятелей истории России 1945 - 2022 гг., события, процессы, в которых они участвовали;</w:t>
      </w:r>
    </w:p>
    <w:p w14:paraId="46733C8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характеризовать деятельность исторических л</w:t>
      </w:r>
      <w:r w:rsidR="00EC65E0">
        <w:rPr>
          <w:rFonts w:ascii="Times New Roman" w:eastAsia="MS Mincho" w:hAnsi="Times New Roman" w:cs="Times New Roman"/>
          <w:color w:val="000000"/>
          <w:sz w:val="26"/>
          <w:szCs w:val="26"/>
          <w:lang w:eastAsia="ru-RU"/>
        </w:rPr>
        <w:t>ичностей в рамках событий, про</w:t>
      </w:r>
      <w:r w:rsidRPr="00265DDD">
        <w:rPr>
          <w:rFonts w:ascii="Times New Roman" w:eastAsia="MS Mincho" w:hAnsi="Times New Roman" w:cs="Times New Roman"/>
          <w:color w:val="000000"/>
          <w:sz w:val="26"/>
          <w:szCs w:val="26"/>
          <w:lang w:eastAsia="ru-RU"/>
        </w:rPr>
        <w:t>цессов истории России 1945 - 2022 гг., оценивать зн</w:t>
      </w:r>
      <w:r w:rsidR="00EC65E0">
        <w:rPr>
          <w:rFonts w:ascii="Times New Roman" w:eastAsia="MS Mincho" w:hAnsi="Times New Roman" w:cs="Times New Roman"/>
          <w:color w:val="000000"/>
          <w:sz w:val="26"/>
          <w:szCs w:val="26"/>
          <w:lang w:eastAsia="ru-RU"/>
        </w:rPr>
        <w:t>ачение их деятельности для исто</w:t>
      </w:r>
      <w:r w:rsidRPr="00265DDD">
        <w:rPr>
          <w:rFonts w:ascii="Times New Roman" w:eastAsia="MS Mincho" w:hAnsi="Times New Roman" w:cs="Times New Roman"/>
          <w:color w:val="000000"/>
          <w:sz w:val="26"/>
          <w:szCs w:val="26"/>
          <w:lang w:eastAsia="ru-RU"/>
        </w:rPr>
        <w:t>рии нашей станы и человечества в целом;</w:t>
      </w:r>
    </w:p>
    <w:p w14:paraId="4DE50BDC"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характеризовать значение и последствия событий 1945 - 2022 гг., в которых участвовали выдающиеся исторические личности, для истории России;</w:t>
      </w:r>
    </w:p>
    <w:p w14:paraId="6704DF72"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определять и объяснять (аргументировать) </w:t>
      </w:r>
      <w:r w:rsidR="00EC65E0">
        <w:rPr>
          <w:rFonts w:ascii="Times New Roman" w:eastAsia="MS Mincho" w:hAnsi="Times New Roman" w:cs="Times New Roman"/>
          <w:color w:val="000000"/>
          <w:sz w:val="26"/>
          <w:szCs w:val="26"/>
          <w:lang w:eastAsia="ru-RU"/>
        </w:rPr>
        <w:t>свое отношение и оценку деятель</w:t>
      </w:r>
      <w:r w:rsidRPr="00265DDD">
        <w:rPr>
          <w:rFonts w:ascii="Times New Roman" w:eastAsia="MS Mincho" w:hAnsi="Times New Roman" w:cs="Times New Roman"/>
          <w:color w:val="000000"/>
          <w:sz w:val="26"/>
          <w:szCs w:val="26"/>
          <w:lang w:eastAsia="ru-RU"/>
        </w:rPr>
        <w:t>ности исторических личностей.</w:t>
      </w:r>
    </w:p>
    <w:p w14:paraId="40FD012A" w14:textId="77777777" w:rsidR="00265DDD" w:rsidRPr="00265DDD" w:rsidRDefault="00265DDD" w:rsidP="00265DDD">
      <w:pPr>
        <w:spacing w:before="120" w:after="120" w:line="240" w:lineRule="auto"/>
        <w:jc w:val="both"/>
        <w:rPr>
          <w:rFonts w:ascii="Times New Roman" w:eastAsia="MS Mincho" w:hAnsi="Times New Roman" w:cs="Times New Roman"/>
          <w:i/>
          <w:color w:val="000000"/>
          <w:sz w:val="26"/>
          <w:szCs w:val="26"/>
          <w:lang w:eastAsia="ru-RU"/>
        </w:rPr>
      </w:pPr>
      <w:r w:rsidRPr="00265DDD">
        <w:rPr>
          <w:rFonts w:ascii="Times New Roman" w:eastAsia="MS Mincho" w:hAnsi="Times New Roman" w:cs="Times New Roman"/>
          <w:i/>
          <w:color w:val="000000"/>
          <w:sz w:val="26"/>
          <w:szCs w:val="26"/>
          <w:lang w:eastAsia="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1945 - 2022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45227F8D"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Структура предметного результата включает следующий перечень знаний и умений:</w:t>
      </w:r>
    </w:p>
    <w:p w14:paraId="57840F26"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объяснять смысл изученных (изучаемых) исторических понятий и терминов из истории России, и всемирной истории 1945 - 2022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0046173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lastRenderedPageBreak/>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1945 - 2022 гг. с использованием контекстной инфо</w:t>
      </w:r>
      <w:r w:rsidR="00EC65E0">
        <w:rPr>
          <w:rFonts w:ascii="Times New Roman" w:eastAsia="MS Mincho" w:hAnsi="Times New Roman" w:cs="Times New Roman"/>
          <w:color w:val="000000"/>
          <w:sz w:val="26"/>
          <w:szCs w:val="26"/>
          <w:lang w:eastAsia="ru-RU"/>
        </w:rPr>
        <w:t>рмации, представленной в истори</w:t>
      </w:r>
      <w:r w:rsidRPr="00265DDD">
        <w:rPr>
          <w:rFonts w:ascii="Times New Roman" w:eastAsia="MS Mincho" w:hAnsi="Times New Roman" w:cs="Times New Roman"/>
          <w:color w:val="000000"/>
          <w:sz w:val="26"/>
          <w:szCs w:val="26"/>
          <w:lang w:eastAsia="ru-RU"/>
        </w:rPr>
        <w:t>ческих источниках, учебной, художественной и нау</w:t>
      </w:r>
      <w:r w:rsidR="00EC65E0">
        <w:rPr>
          <w:rFonts w:ascii="Times New Roman" w:eastAsia="MS Mincho" w:hAnsi="Times New Roman" w:cs="Times New Roman"/>
          <w:color w:val="000000"/>
          <w:sz w:val="26"/>
          <w:szCs w:val="26"/>
          <w:lang w:eastAsia="ru-RU"/>
        </w:rPr>
        <w:t>чно-популярной литературе, визу</w:t>
      </w:r>
      <w:r w:rsidRPr="00265DDD">
        <w:rPr>
          <w:rFonts w:ascii="Times New Roman" w:eastAsia="MS Mincho" w:hAnsi="Times New Roman" w:cs="Times New Roman"/>
          <w:color w:val="000000"/>
          <w:sz w:val="26"/>
          <w:szCs w:val="26"/>
          <w:lang w:eastAsia="ru-RU"/>
        </w:rPr>
        <w:t>альных материалах и другие;</w:t>
      </w:r>
    </w:p>
    <w:p w14:paraId="1BF5A732"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1945 - 2022 гг., анализируя измен</w:t>
      </w:r>
      <w:r w:rsidR="00EC65E0">
        <w:rPr>
          <w:rFonts w:ascii="Times New Roman" w:eastAsia="MS Mincho" w:hAnsi="Times New Roman" w:cs="Times New Roman"/>
          <w:color w:val="000000"/>
          <w:sz w:val="26"/>
          <w:szCs w:val="26"/>
          <w:lang w:eastAsia="ru-RU"/>
        </w:rPr>
        <w:t>ения, происшедшие в течение рас</w:t>
      </w:r>
      <w:r w:rsidRPr="00265DDD">
        <w:rPr>
          <w:rFonts w:ascii="Times New Roman" w:eastAsia="MS Mincho" w:hAnsi="Times New Roman" w:cs="Times New Roman"/>
          <w:color w:val="000000"/>
          <w:sz w:val="26"/>
          <w:szCs w:val="26"/>
          <w:lang w:eastAsia="ru-RU"/>
        </w:rPr>
        <w:t>сматриваемого периода;</w:t>
      </w:r>
    </w:p>
    <w:p w14:paraId="3A1BF990"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представлять описание памятников материальной и художественной культуры 1945 - 2022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5E41EDB7"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представлять результаты самостоятельног</w:t>
      </w:r>
      <w:r w:rsidR="00EC65E0">
        <w:rPr>
          <w:rFonts w:ascii="Times New Roman" w:eastAsia="MS Mincho" w:hAnsi="Times New Roman" w:cs="Times New Roman"/>
          <w:color w:val="000000"/>
          <w:sz w:val="26"/>
          <w:szCs w:val="26"/>
          <w:lang w:eastAsia="ru-RU"/>
        </w:rPr>
        <w:t>о изучения исторической информа</w:t>
      </w:r>
      <w:r w:rsidRPr="00265DDD">
        <w:rPr>
          <w:rFonts w:ascii="Times New Roman" w:eastAsia="MS Mincho" w:hAnsi="Times New Roman" w:cs="Times New Roman"/>
          <w:color w:val="000000"/>
          <w:sz w:val="26"/>
          <w:szCs w:val="26"/>
          <w:lang w:eastAsia="ru-RU"/>
        </w:rPr>
        <w:t>ции из истории России и всемирной истории 1945 - 2022 гг. в форме сложного плана, конспекта, реферата;</w:t>
      </w:r>
    </w:p>
    <w:p w14:paraId="22496E9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определять и объяснять с опорой на фактический материал свое отношение к наиболее значительным событиям, достижениям и </w:t>
      </w:r>
      <w:r w:rsidR="00EC65E0">
        <w:rPr>
          <w:rFonts w:ascii="Times New Roman" w:eastAsia="MS Mincho" w:hAnsi="Times New Roman" w:cs="Times New Roman"/>
          <w:color w:val="000000"/>
          <w:sz w:val="26"/>
          <w:szCs w:val="26"/>
          <w:lang w:eastAsia="ru-RU"/>
        </w:rPr>
        <w:t>личностям истории России и зару</w:t>
      </w:r>
      <w:r w:rsidRPr="00265DDD">
        <w:rPr>
          <w:rFonts w:ascii="Times New Roman" w:eastAsia="MS Mincho" w:hAnsi="Times New Roman" w:cs="Times New Roman"/>
          <w:color w:val="000000"/>
          <w:sz w:val="26"/>
          <w:szCs w:val="26"/>
          <w:lang w:eastAsia="ru-RU"/>
        </w:rPr>
        <w:t>бежных стран 1945 - 2022 гг.;</w:t>
      </w:r>
    </w:p>
    <w:p w14:paraId="7625041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14:paraId="051A4FF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1945 - 2022 гг.; сравнивать </w:t>
      </w:r>
      <w:r w:rsidR="00EC65E0">
        <w:rPr>
          <w:rFonts w:ascii="Times New Roman" w:eastAsia="MS Mincho" w:hAnsi="Times New Roman" w:cs="Times New Roman"/>
          <w:color w:val="000000"/>
          <w:sz w:val="26"/>
          <w:szCs w:val="26"/>
          <w:lang w:eastAsia="ru-RU"/>
        </w:rPr>
        <w:t>предложенную аргументацию, выби</w:t>
      </w:r>
      <w:r w:rsidRPr="00265DDD">
        <w:rPr>
          <w:rFonts w:ascii="Times New Roman" w:eastAsia="MS Mincho" w:hAnsi="Times New Roman" w:cs="Times New Roman"/>
          <w:color w:val="000000"/>
          <w:sz w:val="26"/>
          <w:szCs w:val="26"/>
          <w:lang w:eastAsia="ru-RU"/>
        </w:rPr>
        <w:t>рать наиболее аргументированную позицию.</w:t>
      </w:r>
    </w:p>
    <w:p w14:paraId="5D7A11A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Умение выявлять существенные черты исторических событий, явлений, процессов 1945 - 2022 гг.; систематизировать</w:t>
      </w:r>
      <w:r w:rsidR="00EC65E0">
        <w:rPr>
          <w:rFonts w:ascii="Times New Roman" w:eastAsia="MS Mincho" w:hAnsi="Times New Roman" w:cs="Times New Roman"/>
          <w:color w:val="000000"/>
          <w:sz w:val="26"/>
          <w:szCs w:val="26"/>
          <w:lang w:eastAsia="ru-RU"/>
        </w:rPr>
        <w:t xml:space="preserve"> историческую информацию в соот</w:t>
      </w:r>
      <w:r w:rsidRPr="00265DDD">
        <w:rPr>
          <w:rFonts w:ascii="Times New Roman" w:eastAsia="MS Mincho" w:hAnsi="Times New Roman" w:cs="Times New Roman"/>
          <w:color w:val="000000"/>
          <w:sz w:val="26"/>
          <w:szCs w:val="26"/>
          <w:lang w:eastAsia="ru-RU"/>
        </w:rPr>
        <w:t>ветствии с заданными критериями; сравнивать изу</w:t>
      </w:r>
      <w:r w:rsidR="00EC65E0">
        <w:rPr>
          <w:rFonts w:ascii="Times New Roman" w:eastAsia="MS Mincho" w:hAnsi="Times New Roman" w:cs="Times New Roman"/>
          <w:color w:val="000000"/>
          <w:sz w:val="26"/>
          <w:szCs w:val="26"/>
          <w:lang w:eastAsia="ru-RU"/>
        </w:rPr>
        <w:t>ченные исторические события, яв</w:t>
      </w:r>
      <w:r w:rsidRPr="00265DDD">
        <w:rPr>
          <w:rFonts w:ascii="Times New Roman" w:eastAsia="MS Mincho" w:hAnsi="Times New Roman" w:cs="Times New Roman"/>
          <w:color w:val="000000"/>
          <w:sz w:val="26"/>
          <w:szCs w:val="26"/>
          <w:lang w:eastAsia="ru-RU"/>
        </w:rPr>
        <w:t>ления, процессы.</w:t>
      </w:r>
    </w:p>
    <w:p w14:paraId="2F039DCA"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Структура предметного результата включает следующий перечень знаний и умений:</w:t>
      </w:r>
    </w:p>
    <w:p w14:paraId="38C926B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называть характерные, существенные признаки событий, процессов, явлений истории России и всеобщей истории 1945 - 2022 гг.;</w:t>
      </w:r>
    </w:p>
    <w:p w14:paraId="17DF66F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различать в исторической информации из курсов истории России и зарубежных стран 1945 - 2022 гг. события, явления, процессы; ф</w:t>
      </w:r>
      <w:r w:rsidR="00EC65E0">
        <w:rPr>
          <w:rFonts w:ascii="Times New Roman" w:eastAsia="MS Mincho" w:hAnsi="Times New Roman" w:cs="Times New Roman"/>
          <w:color w:val="000000"/>
          <w:sz w:val="26"/>
          <w:szCs w:val="26"/>
          <w:lang w:eastAsia="ru-RU"/>
        </w:rPr>
        <w:t>акты и мнения, описания и объяс</w:t>
      </w:r>
      <w:r w:rsidRPr="00265DDD">
        <w:rPr>
          <w:rFonts w:ascii="Times New Roman" w:eastAsia="MS Mincho" w:hAnsi="Times New Roman" w:cs="Times New Roman"/>
          <w:color w:val="000000"/>
          <w:sz w:val="26"/>
          <w:szCs w:val="26"/>
          <w:lang w:eastAsia="ru-RU"/>
        </w:rPr>
        <w:t>нения, гипотезы и теории;</w:t>
      </w:r>
    </w:p>
    <w:p w14:paraId="707DF0D0"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2A8C48A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обобщать историческую информацию по истории России и зарубежных стран 1945 - 2022 гг.;</w:t>
      </w:r>
    </w:p>
    <w:p w14:paraId="62CC40DA"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на основе изучения исторического материала да</w:t>
      </w:r>
      <w:r w:rsidR="00EC65E0">
        <w:rPr>
          <w:rFonts w:ascii="Times New Roman" w:eastAsia="MS Mincho" w:hAnsi="Times New Roman" w:cs="Times New Roman"/>
          <w:color w:val="000000"/>
          <w:sz w:val="26"/>
          <w:szCs w:val="26"/>
          <w:lang w:eastAsia="ru-RU"/>
        </w:rPr>
        <w:t>вать оценку возможности (кор</w:t>
      </w:r>
      <w:r w:rsidRPr="00265DDD">
        <w:rPr>
          <w:rFonts w:ascii="Times New Roman" w:eastAsia="MS Mincho" w:hAnsi="Times New Roman" w:cs="Times New Roman"/>
          <w:color w:val="000000"/>
          <w:sz w:val="26"/>
          <w:szCs w:val="26"/>
          <w:lang w:eastAsia="ru-RU"/>
        </w:rPr>
        <w:t>ректности) сравнения событий, явлений, процессов, взглядов исторических деятелей истории России и зарубежных стран в 1945 - 2022 гг.;</w:t>
      </w:r>
    </w:p>
    <w:p w14:paraId="50E0D3A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lastRenderedPageBreak/>
        <w:t xml:space="preserve">сравнивать исторические события, явления, процессы, взгляды исторических деятелей истории России и зарубежных стран 1945 - </w:t>
      </w:r>
      <w:r w:rsidR="00EC65E0">
        <w:rPr>
          <w:rFonts w:ascii="Times New Roman" w:eastAsia="MS Mincho" w:hAnsi="Times New Roman" w:cs="Times New Roman"/>
          <w:color w:val="000000"/>
          <w:sz w:val="26"/>
          <w:szCs w:val="26"/>
          <w:lang w:eastAsia="ru-RU"/>
        </w:rPr>
        <w:t>2022 гг. по самостоятельно опре</w:t>
      </w:r>
      <w:r w:rsidRPr="00265DDD">
        <w:rPr>
          <w:rFonts w:ascii="Times New Roman" w:eastAsia="MS Mincho" w:hAnsi="Times New Roman" w:cs="Times New Roman"/>
          <w:color w:val="000000"/>
          <w:sz w:val="26"/>
          <w:szCs w:val="26"/>
          <w:lang w:eastAsia="ru-RU"/>
        </w:rPr>
        <w:t>деленным критериям; на основе сравнения самостоятельно делать выводы;</w:t>
      </w:r>
    </w:p>
    <w:p w14:paraId="5C2442B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на основе изучения исторического материала</w:t>
      </w:r>
      <w:r w:rsidR="00EC65E0">
        <w:rPr>
          <w:rFonts w:ascii="Times New Roman" w:eastAsia="MS Mincho" w:hAnsi="Times New Roman" w:cs="Times New Roman"/>
          <w:color w:val="000000"/>
          <w:sz w:val="26"/>
          <w:szCs w:val="26"/>
          <w:lang w:eastAsia="ru-RU"/>
        </w:rPr>
        <w:t xml:space="preserve"> устанавливать исторические ана</w:t>
      </w:r>
      <w:r w:rsidRPr="00265DDD">
        <w:rPr>
          <w:rFonts w:ascii="Times New Roman" w:eastAsia="MS Mincho" w:hAnsi="Times New Roman" w:cs="Times New Roman"/>
          <w:color w:val="000000"/>
          <w:sz w:val="26"/>
          <w:szCs w:val="26"/>
          <w:lang w:eastAsia="ru-RU"/>
        </w:rPr>
        <w:t>логии.</w:t>
      </w:r>
    </w:p>
    <w:p w14:paraId="76208E9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1945 - 2022 гг.; определять современников исторических событий истории России и человечества в целом в 1945 - 2022 гг.</w:t>
      </w:r>
    </w:p>
    <w:p w14:paraId="5A0C3450"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Структура предметного результата включает следующий перечень знаний и умений:</w:t>
      </w:r>
    </w:p>
    <w:p w14:paraId="213FD71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на основе изученного материала по истории России и зарубежных стран 1945 - 2022 гг. определять (различать) причины, предпосылки, поводы, последствия, ука</w:t>
      </w:r>
      <w:r w:rsidR="00EC65E0">
        <w:rPr>
          <w:rFonts w:ascii="Times New Roman" w:eastAsia="MS Mincho" w:hAnsi="Times New Roman" w:cs="Times New Roman"/>
          <w:color w:val="000000"/>
          <w:sz w:val="26"/>
          <w:szCs w:val="26"/>
          <w:lang w:eastAsia="ru-RU"/>
        </w:rPr>
        <w:t>зы</w:t>
      </w:r>
      <w:r w:rsidRPr="00265DDD">
        <w:rPr>
          <w:rFonts w:ascii="Times New Roman" w:eastAsia="MS Mincho" w:hAnsi="Times New Roman" w:cs="Times New Roman"/>
          <w:color w:val="000000"/>
          <w:sz w:val="26"/>
          <w:szCs w:val="26"/>
          <w:lang w:eastAsia="ru-RU"/>
        </w:rPr>
        <w:t>вать итоги, значение исторических событий, явлений, процессов;</w:t>
      </w:r>
    </w:p>
    <w:p w14:paraId="292AD0F7"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устанавливать причинно-следственные, пространственные, временные связи между историческими событиями, явлениями, проц</w:t>
      </w:r>
      <w:r w:rsidR="00EC65E0">
        <w:rPr>
          <w:rFonts w:ascii="Times New Roman" w:eastAsia="MS Mincho" w:hAnsi="Times New Roman" w:cs="Times New Roman"/>
          <w:color w:val="000000"/>
          <w:sz w:val="26"/>
          <w:szCs w:val="26"/>
          <w:lang w:eastAsia="ru-RU"/>
        </w:rPr>
        <w:t>ессами на основе анализа истори</w:t>
      </w:r>
      <w:r w:rsidRPr="00265DDD">
        <w:rPr>
          <w:rFonts w:ascii="Times New Roman" w:eastAsia="MS Mincho" w:hAnsi="Times New Roman" w:cs="Times New Roman"/>
          <w:color w:val="000000"/>
          <w:sz w:val="26"/>
          <w:szCs w:val="26"/>
          <w:lang w:eastAsia="ru-RU"/>
        </w:rPr>
        <w:t>ческой ситуации/информации из истории России и зарубежных стран 1945 - 2022 гг.;</w:t>
      </w:r>
    </w:p>
    <w:p w14:paraId="6A9F5E22"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1945 - 2022 гг.;</w:t>
      </w:r>
    </w:p>
    <w:p w14:paraId="7EEB265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1E2B290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соотносить события истории родного края, истории России и зарубежных стран 1945 - 2022 гг.;</w:t>
      </w:r>
    </w:p>
    <w:p w14:paraId="78D1E5C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определять современников исторических событий, явлений, процессов</w:t>
      </w:r>
    </w:p>
    <w:p w14:paraId="276812C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истории России и человечества в целом 1945 - 2022 гг.</w:t>
      </w:r>
    </w:p>
    <w:p w14:paraId="5EA4307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1945 - 2022 гг., оценивать их полноту и достоверность, соотносить с историческим периодом; выявлять общее и различия; привлекать контекстную информацию п</w:t>
      </w:r>
      <w:r w:rsidR="00EC65E0">
        <w:rPr>
          <w:rFonts w:ascii="Times New Roman" w:eastAsia="MS Mincho" w:hAnsi="Times New Roman" w:cs="Times New Roman"/>
          <w:color w:val="000000"/>
          <w:sz w:val="26"/>
          <w:szCs w:val="26"/>
          <w:lang w:eastAsia="ru-RU"/>
        </w:rPr>
        <w:t>ри работе с историческими источ</w:t>
      </w:r>
      <w:r w:rsidRPr="00265DDD">
        <w:rPr>
          <w:rFonts w:ascii="Times New Roman" w:eastAsia="MS Mincho" w:hAnsi="Times New Roman" w:cs="Times New Roman"/>
          <w:color w:val="000000"/>
          <w:sz w:val="26"/>
          <w:szCs w:val="26"/>
          <w:lang w:eastAsia="ru-RU"/>
        </w:rPr>
        <w:t>никами.</w:t>
      </w:r>
    </w:p>
    <w:p w14:paraId="5BE4CBA1"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Структура предметного результата включает следующий перечень знаний и умений:</w:t>
      </w:r>
    </w:p>
    <w:p w14:paraId="7364BD5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различать виды письменных исторических источников по истории России и всемирной истории 1945 - 2022 гг.;</w:t>
      </w:r>
    </w:p>
    <w:p w14:paraId="7AC1D63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определять авторство письменного исторического источника по истории России и зарубежных стран 1945 - 2022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794369E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определять на основе информации, предс</w:t>
      </w:r>
      <w:r w:rsidR="00EC65E0">
        <w:rPr>
          <w:rFonts w:ascii="Times New Roman" w:eastAsia="MS Mincho" w:hAnsi="Times New Roman" w:cs="Times New Roman"/>
          <w:color w:val="000000"/>
          <w:sz w:val="26"/>
          <w:szCs w:val="26"/>
          <w:lang w:eastAsia="ru-RU"/>
        </w:rPr>
        <w:t>тавленной в письменном историче</w:t>
      </w:r>
      <w:r w:rsidRPr="00265DDD">
        <w:rPr>
          <w:rFonts w:ascii="Times New Roman" w:eastAsia="MS Mincho" w:hAnsi="Times New Roman" w:cs="Times New Roman"/>
          <w:color w:val="000000"/>
          <w:sz w:val="26"/>
          <w:szCs w:val="26"/>
          <w:lang w:eastAsia="ru-RU"/>
        </w:rPr>
        <w:t>ском источнике, характерные признаки описываемых событий, явлений, процессов по истории России и зарубежных стран 1945 - 2022 гг.;</w:t>
      </w:r>
    </w:p>
    <w:p w14:paraId="2A43654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анализировать письменный исторический ис</w:t>
      </w:r>
      <w:r w:rsidR="00EC65E0">
        <w:rPr>
          <w:rFonts w:ascii="Times New Roman" w:eastAsia="MS Mincho" w:hAnsi="Times New Roman" w:cs="Times New Roman"/>
          <w:color w:val="000000"/>
          <w:sz w:val="26"/>
          <w:szCs w:val="26"/>
          <w:lang w:eastAsia="ru-RU"/>
        </w:rPr>
        <w:t>точник по истории России и зару</w:t>
      </w:r>
      <w:r w:rsidRPr="00265DDD">
        <w:rPr>
          <w:rFonts w:ascii="Times New Roman" w:eastAsia="MS Mincho" w:hAnsi="Times New Roman" w:cs="Times New Roman"/>
          <w:color w:val="000000"/>
          <w:sz w:val="26"/>
          <w:szCs w:val="26"/>
          <w:lang w:eastAsia="ru-RU"/>
        </w:rPr>
        <w:t xml:space="preserve">бежных стран 1945 - 2022 гг. с точки зрения его темы, цели, позиции автора документа и </w:t>
      </w:r>
      <w:r w:rsidRPr="00265DDD">
        <w:rPr>
          <w:rFonts w:ascii="Times New Roman" w:eastAsia="MS Mincho" w:hAnsi="Times New Roman" w:cs="Times New Roman"/>
          <w:color w:val="000000"/>
          <w:sz w:val="26"/>
          <w:szCs w:val="26"/>
          <w:lang w:eastAsia="ru-RU"/>
        </w:rPr>
        <w:lastRenderedPageBreak/>
        <w:t>участников событий, основной мысли, основной и дополнительной информации, достоверности содержания;</w:t>
      </w:r>
    </w:p>
    <w:p w14:paraId="7690B62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соотносить содержание исторического ист</w:t>
      </w:r>
      <w:r w:rsidR="00EC65E0">
        <w:rPr>
          <w:rFonts w:ascii="Times New Roman" w:eastAsia="MS Mincho" w:hAnsi="Times New Roman" w:cs="Times New Roman"/>
          <w:color w:val="000000"/>
          <w:sz w:val="26"/>
          <w:szCs w:val="26"/>
          <w:lang w:eastAsia="ru-RU"/>
        </w:rPr>
        <w:t>очника по истории России и зару</w:t>
      </w:r>
      <w:r w:rsidRPr="00265DDD">
        <w:rPr>
          <w:rFonts w:ascii="Times New Roman" w:eastAsia="MS Mincho" w:hAnsi="Times New Roman" w:cs="Times New Roman"/>
          <w:color w:val="000000"/>
          <w:sz w:val="26"/>
          <w:szCs w:val="26"/>
          <w:lang w:eastAsia="ru-RU"/>
        </w:rPr>
        <w:t>бежных стран 1945 - 2022 гг. с учебным текстом, другими источниками исторической информации (в том числе исторической картой/схемой);</w:t>
      </w:r>
    </w:p>
    <w:p w14:paraId="28A89E7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сопоставлять, анализировать информацию из</w:t>
      </w:r>
      <w:r w:rsidR="00EC65E0">
        <w:rPr>
          <w:rFonts w:ascii="Times New Roman" w:eastAsia="MS Mincho" w:hAnsi="Times New Roman" w:cs="Times New Roman"/>
          <w:color w:val="000000"/>
          <w:sz w:val="26"/>
          <w:szCs w:val="26"/>
          <w:lang w:eastAsia="ru-RU"/>
        </w:rPr>
        <w:t xml:space="preserve"> двух или более письменных исто</w:t>
      </w:r>
      <w:r w:rsidRPr="00265DDD">
        <w:rPr>
          <w:rFonts w:ascii="Times New Roman" w:eastAsia="MS Mincho" w:hAnsi="Times New Roman" w:cs="Times New Roman"/>
          <w:color w:val="000000"/>
          <w:sz w:val="26"/>
          <w:szCs w:val="26"/>
          <w:lang w:eastAsia="ru-RU"/>
        </w:rPr>
        <w:t>рических источников по истории России и зарубежных стран 1945 - 2022 гг., делать выводы;</w:t>
      </w:r>
    </w:p>
    <w:p w14:paraId="67D4A40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использовать исторические письменные ис</w:t>
      </w:r>
      <w:r w:rsidR="00EC65E0">
        <w:rPr>
          <w:rFonts w:ascii="Times New Roman" w:eastAsia="MS Mincho" w:hAnsi="Times New Roman" w:cs="Times New Roman"/>
          <w:color w:val="000000"/>
          <w:sz w:val="26"/>
          <w:szCs w:val="26"/>
          <w:lang w:eastAsia="ru-RU"/>
        </w:rPr>
        <w:t>точники при аргументации дискус</w:t>
      </w:r>
      <w:r w:rsidRPr="00265DDD">
        <w:rPr>
          <w:rFonts w:ascii="Times New Roman" w:eastAsia="MS Mincho" w:hAnsi="Times New Roman" w:cs="Times New Roman"/>
          <w:color w:val="000000"/>
          <w:sz w:val="26"/>
          <w:szCs w:val="26"/>
          <w:lang w:eastAsia="ru-RU"/>
        </w:rPr>
        <w:t>сионных точек зрения;</w:t>
      </w:r>
    </w:p>
    <w:p w14:paraId="63A5AE7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проводить атрибуцию вещественного исторического источника (определять утилитарное назначение изучаемого предмета, м</w:t>
      </w:r>
      <w:r w:rsidR="00EC65E0">
        <w:rPr>
          <w:rFonts w:ascii="Times New Roman" w:eastAsia="MS Mincho" w:hAnsi="Times New Roman" w:cs="Times New Roman"/>
          <w:color w:val="000000"/>
          <w:sz w:val="26"/>
          <w:szCs w:val="26"/>
          <w:lang w:eastAsia="ru-RU"/>
        </w:rPr>
        <w:t>атериальную основу и технику со</w:t>
      </w:r>
      <w:r w:rsidRPr="00265DDD">
        <w:rPr>
          <w:rFonts w:ascii="Times New Roman" w:eastAsia="MS Mincho" w:hAnsi="Times New Roman" w:cs="Times New Roman"/>
          <w:color w:val="000000"/>
          <w:sz w:val="26"/>
          <w:szCs w:val="26"/>
          <w:lang w:eastAsia="ru-RU"/>
        </w:rPr>
        <w:t>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6622996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проводить атрибуцию визуальных и аудио</w:t>
      </w:r>
      <w:r w:rsidR="00EC65E0">
        <w:rPr>
          <w:rFonts w:ascii="Times New Roman" w:eastAsia="MS Mincho" w:hAnsi="Times New Roman" w:cs="Times New Roman"/>
          <w:color w:val="000000"/>
          <w:sz w:val="26"/>
          <w:szCs w:val="26"/>
          <w:lang w:eastAsia="ru-RU"/>
        </w:rPr>
        <w:t>визуальных исторических источни</w:t>
      </w:r>
      <w:r w:rsidRPr="00265DDD">
        <w:rPr>
          <w:rFonts w:ascii="Times New Roman" w:eastAsia="MS Mincho" w:hAnsi="Times New Roman" w:cs="Times New Roman"/>
          <w:color w:val="000000"/>
          <w:sz w:val="26"/>
          <w:szCs w:val="26"/>
          <w:lang w:eastAsia="ru-RU"/>
        </w:rPr>
        <w:t>ков по истории России и зарубежных стран 1945 - 2022 гг. (определять авторство, время создания, события, связанные с историческ</w:t>
      </w:r>
      <w:r w:rsidR="00EC65E0">
        <w:rPr>
          <w:rFonts w:ascii="Times New Roman" w:eastAsia="MS Mincho" w:hAnsi="Times New Roman" w:cs="Times New Roman"/>
          <w:color w:val="000000"/>
          <w:sz w:val="26"/>
          <w:szCs w:val="26"/>
          <w:lang w:eastAsia="ru-RU"/>
        </w:rPr>
        <w:t>ими источниками); используя кон</w:t>
      </w:r>
      <w:r w:rsidRPr="00265DDD">
        <w:rPr>
          <w:rFonts w:ascii="Times New Roman" w:eastAsia="MS Mincho" w:hAnsi="Times New Roman" w:cs="Times New Roman"/>
          <w:color w:val="000000"/>
          <w:sz w:val="26"/>
          <w:szCs w:val="26"/>
          <w:lang w:eastAsia="ru-RU"/>
        </w:rPr>
        <w:t xml:space="preserve">текстную информацию, описывать визуальный и </w:t>
      </w:r>
      <w:r w:rsidR="00EC65E0">
        <w:rPr>
          <w:rFonts w:ascii="Times New Roman" w:eastAsia="MS Mincho" w:hAnsi="Times New Roman" w:cs="Times New Roman"/>
          <w:color w:val="000000"/>
          <w:sz w:val="26"/>
          <w:szCs w:val="26"/>
          <w:lang w:eastAsia="ru-RU"/>
        </w:rPr>
        <w:t>аудиовизуальный исторический ис</w:t>
      </w:r>
      <w:r w:rsidRPr="00265DDD">
        <w:rPr>
          <w:rFonts w:ascii="Times New Roman" w:eastAsia="MS Mincho" w:hAnsi="Times New Roman" w:cs="Times New Roman"/>
          <w:color w:val="000000"/>
          <w:sz w:val="26"/>
          <w:szCs w:val="26"/>
          <w:lang w:eastAsia="ru-RU"/>
        </w:rPr>
        <w:t>точник.</w:t>
      </w:r>
    </w:p>
    <w:p w14:paraId="586377D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Умение осуществлять с соблюд</w:t>
      </w:r>
      <w:r w:rsidR="00EC65E0">
        <w:rPr>
          <w:rFonts w:ascii="Times New Roman" w:eastAsia="MS Mincho" w:hAnsi="Times New Roman" w:cs="Times New Roman"/>
          <w:color w:val="000000"/>
          <w:sz w:val="26"/>
          <w:szCs w:val="26"/>
          <w:lang w:eastAsia="ru-RU"/>
        </w:rPr>
        <w:t>ением правил информационной без</w:t>
      </w:r>
      <w:r w:rsidRPr="00265DDD">
        <w:rPr>
          <w:rFonts w:ascii="Times New Roman" w:eastAsia="MS Mincho" w:hAnsi="Times New Roman" w:cs="Times New Roman"/>
          <w:color w:val="000000"/>
          <w:sz w:val="26"/>
          <w:szCs w:val="26"/>
          <w:lang w:eastAsia="ru-RU"/>
        </w:rPr>
        <w:t>опасности поиск исторической информации по истории России и зарубежных стран 1945 - 2022 гг. в справочной литературе, сети Инт</w:t>
      </w:r>
      <w:r w:rsidR="00EC65E0">
        <w:rPr>
          <w:rFonts w:ascii="Times New Roman" w:eastAsia="MS Mincho" w:hAnsi="Times New Roman" w:cs="Times New Roman"/>
          <w:color w:val="000000"/>
          <w:sz w:val="26"/>
          <w:szCs w:val="26"/>
          <w:lang w:eastAsia="ru-RU"/>
        </w:rPr>
        <w:t>ернет, средствах массовой инфор</w:t>
      </w:r>
      <w:r w:rsidRPr="00265DDD">
        <w:rPr>
          <w:rFonts w:ascii="Times New Roman" w:eastAsia="MS Mincho" w:hAnsi="Times New Roman" w:cs="Times New Roman"/>
          <w:color w:val="000000"/>
          <w:sz w:val="26"/>
          <w:szCs w:val="26"/>
          <w:lang w:eastAsia="ru-RU"/>
        </w:rPr>
        <w:t>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7AF8EC6F"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Структура предметного результата включает следующий перечень знаний и умений:</w:t>
      </w:r>
    </w:p>
    <w:p w14:paraId="3A93582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знать и использовать правила информационн</w:t>
      </w:r>
      <w:r w:rsidR="00EC65E0">
        <w:rPr>
          <w:rFonts w:ascii="Times New Roman" w:eastAsia="MS Mincho" w:hAnsi="Times New Roman" w:cs="Times New Roman"/>
          <w:color w:val="000000"/>
          <w:sz w:val="26"/>
          <w:szCs w:val="26"/>
          <w:lang w:eastAsia="ru-RU"/>
        </w:rPr>
        <w:t>ой безопасности при поиске исто</w:t>
      </w:r>
      <w:r w:rsidRPr="00265DDD">
        <w:rPr>
          <w:rFonts w:ascii="Times New Roman" w:eastAsia="MS Mincho" w:hAnsi="Times New Roman" w:cs="Times New Roman"/>
          <w:color w:val="000000"/>
          <w:sz w:val="26"/>
          <w:szCs w:val="26"/>
          <w:lang w:eastAsia="ru-RU"/>
        </w:rPr>
        <w:t>рической информации;</w:t>
      </w:r>
    </w:p>
    <w:p w14:paraId="41A9DDDC"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самостоятельно осуществлять поиск достоверных исторических источников, необходимых для изучения событий (явлений, проц</w:t>
      </w:r>
      <w:r w:rsidR="00EC65E0">
        <w:rPr>
          <w:rFonts w:ascii="Times New Roman" w:eastAsia="MS Mincho" w:hAnsi="Times New Roman" w:cs="Times New Roman"/>
          <w:color w:val="000000"/>
          <w:sz w:val="26"/>
          <w:szCs w:val="26"/>
          <w:lang w:eastAsia="ru-RU"/>
        </w:rPr>
        <w:t>ессов) истории России и зарубеж</w:t>
      </w:r>
      <w:r w:rsidRPr="00265DDD">
        <w:rPr>
          <w:rFonts w:ascii="Times New Roman" w:eastAsia="MS Mincho" w:hAnsi="Times New Roman" w:cs="Times New Roman"/>
          <w:color w:val="000000"/>
          <w:sz w:val="26"/>
          <w:szCs w:val="26"/>
          <w:lang w:eastAsia="ru-RU"/>
        </w:rPr>
        <w:t>ных стран 1945 - 2022 гг.;</w:t>
      </w:r>
    </w:p>
    <w:p w14:paraId="2CB106E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на основе знаний по истории самостоятельн</w:t>
      </w:r>
      <w:r w:rsidR="00EC65E0">
        <w:rPr>
          <w:rFonts w:ascii="Times New Roman" w:eastAsia="MS Mincho" w:hAnsi="Times New Roman" w:cs="Times New Roman"/>
          <w:color w:val="000000"/>
          <w:sz w:val="26"/>
          <w:szCs w:val="26"/>
          <w:lang w:eastAsia="ru-RU"/>
        </w:rPr>
        <w:t>о подбирать достоверные визуаль</w:t>
      </w:r>
      <w:r w:rsidRPr="00265DDD">
        <w:rPr>
          <w:rFonts w:ascii="Times New Roman" w:eastAsia="MS Mincho" w:hAnsi="Times New Roman" w:cs="Times New Roman"/>
          <w:color w:val="000000"/>
          <w:sz w:val="26"/>
          <w:szCs w:val="26"/>
          <w:lang w:eastAsia="ru-RU"/>
        </w:rPr>
        <w:t>ные источники исторической информации, иллюстрирующие сущностные признаки исторических событий, явлений, процессов;</w:t>
      </w:r>
    </w:p>
    <w:p w14:paraId="1E62BEC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1945 - 2022 гг.;</w:t>
      </w:r>
    </w:p>
    <w:p w14:paraId="4D3DE9F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5B4513AD"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1945 - 2022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w:t>
      </w:r>
      <w:r w:rsidRPr="00265DDD">
        <w:rPr>
          <w:rFonts w:ascii="Times New Roman" w:eastAsia="MS Mincho" w:hAnsi="Times New Roman" w:cs="Times New Roman"/>
          <w:color w:val="000000"/>
          <w:sz w:val="26"/>
          <w:szCs w:val="26"/>
          <w:lang w:eastAsia="ru-RU"/>
        </w:rPr>
        <w:lastRenderedPageBreak/>
        <w:t>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0410AC1E"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Структура предметного результата включает следующий перечень знаний и умений:</w:t>
      </w:r>
    </w:p>
    <w:p w14:paraId="0EA7AD5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определять на основе информации, представ</w:t>
      </w:r>
      <w:r w:rsidR="00EC65E0">
        <w:rPr>
          <w:rFonts w:ascii="Times New Roman" w:eastAsia="MS Mincho" w:hAnsi="Times New Roman" w:cs="Times New Roman"/>
          <w:color w:val="000000"/>
          <w:sz w:val="26"/>
          <w:szCs w:val="26"/>
          <w:lang w:eastAsia="ru-RU"/>
        </w:rPr>
        <w:t>ленной в текстовом источнике ис</w:t>
      </w:r>
      <w:r w:rsidRPr="00265DDD">
        <w:rPr>
          <w:rFonts w:ascii="Times New Roman" w:eastAsia="MS Mincho" w:hAnsi="Times New Roman" w:cs="Times New Roman"/>
          <w:color w:val="000000"/>
          <w:sz w:val="26"/>
          <w:szCs w:val="26"/>
          <w:lang w:eastAsia="ru-RU"/>
        </w:rPr>
        <w:t>торической информации, характерные признаки описываемых событий (явлений, процессов) истории России и зарубежных стран 1945 - 2022 гг.;</w:t>
      </w:r>
    </w:p>
    <w:p w14:paraId="51B12C5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отвечать на вопросы по содержанию текст</w:t>
      </w:r>
      <w:r w:rsidR="00EC65E0">
        <w:rPr>
          <w:rFonts w:ascii="Times New Roman" w:eastAsia="MS Mincho" w:hAnsi="Times New Roman" w:cs="Times New Roman"/>
          <w:color w:val="000000"/>
          <w:sz w:val="26"/>
          <w:szCs w:val="26"/>
          <w:lang w:eastAsia="ru-RU"/>
        </w:rPr>
        <w:t>ового источника исторической ин</w:t>
      </w:r>
      <w:r w:rsidRPr="00265DDD">
        <w:rPr>
          <w:rFonts w:ascii="Times New Roman" w:eastAsia="MS Mincho" w:hAnsi="Times New Roman" w:cs="Times New Roman"/>
          <w:color w:val="000000"/>
          <w:sz w:val="26"/>
          <w:szCs w:val="26"/>
          <w:lang w:eastAsia="ru-RU"/>
        </w:rPr>
        <w:t>формации по истории России и зарубежных стран 1945 - 2022 гг. и составлять на его основе план, таблицу, схему;</w:t>
      </w:r>
    </w:p>
    <w:p w14:paraId="14FF8BC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w:t>
      </w:r>
      <w:r w:rsidR="00EC65E0">
        <w:rPr>
          <w:rFonts w:ascii="Times New Roman" w:eastAsia="MS Mincho" w:hAnsi="Times New Roman" w:cs="Times New Roman"/>
          <w:color w:val="000000"/>
          <w:sz w:val="26"/>
          <w:szCs w:val="26"/>
          <w:lang w:eastAsia="ru-RU"/>
        </w:rPr>
        <w:t>тва, места расположения памятни</w:t>
      </w:r>
      <w:r w:rsidRPr="00265DDD">
        <w:rPr>
          <w:rFonts w:ascii="Times New Roman" w:eastAsia="MS Mincho" w:hAnsi="Times New Roman" w:cs="Times New Roman"/>
          <w:color w:val="000000"/>
          <w:sz w:val="26"/>
          <w:szCs w:val="26"/>
          <w:lang w:eastAsia="ru-RU"/>
        </w:rPr>
        <w:t>ков культуры и другие), изучаемые события, явления, процессы истории России и за-рубежных стран 1945 - 2022 гг.;</w:t>
      </w:r>
    </w:p>
    <w:p w14:paraId="2AA240A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привлекать контекстную информацию при раб</w:t>
      </w:r>
      <w:r w:rsidR="00EC65E0">
        <w:rPr>
          <w:rFonts w:ascii="Times New Roman" w:eastAsia="MS Mincho" w:hAnsi="Times New Roman" w:cs="Times New Roman"/>
          <w:color w:val="000000"/>
          <w:sz w:val="26"/>
          <w:szCs w:val="26"/>
          <w:lang w:eastAsia="ru-RU"/>
        </w:rPr>
        <w:t>оте с исторической картой и рас</w:t>
      </w:r>
      <w:r w:rsidRPr="00265DDD">
        <w:rPr>
          <w:rFonts w:ascii="Times New Roman" w:eastAsia="MS Mincho" w:hAnsi="Times New Roman" w:cs="Times New Roman"/>
          <w:color w:val="000000"/>
          <w:sz w:val="26"/>
          <w:szCs w:val="26"/>
          <w:lang w:eastAsia="ru-RU"/>
        </w:rPr>
        <w:t>сказывать об исторических событиях, используя историческую карту;</w:t>
      </w:r>
    </w:p>
    <w:p w14:paraId="2D9683E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сопоставлять, анализировать информацию, представленную на двух или более исторических картах/схемах по истории России и зарубежных стран 1945 - 2022 гг.; оформлять результаты анализа исторической карты/</w:t>
      </w:r>
      <w:r w:rsidR="00EC65E0">
        <w:rPr>
          <w:rFonts w:ascii="Times New Roman" w:eastAsia="MS Mincho" w:hAnsi="Times New Roman" w:cs="Times New Roman"/>
          <w:color w:val="000000"/>
          <w:sz w:val="26"/>
          <w:szCs w:val="26"/>
          <w:lang w:eastAsia="ru-RU"/>
        </w:rPr>
        <w:t>схемы в виде таблицы, схемы; де</w:t>
      </w:r>
      <w:r w:rsidRPr="00265DDD">
        <w:rPr>
          <w:rFonts w:ascii="Times New Roman" w:eastAsia="MS Mincho" w:hAnsi="Times New Roman" w:cs="Times New Roman"/>
          <w:color w:val="000000"/>
          <w:sz w:val="26"/>
          <w:szCs w:val="26"/>
          <w:lang w:eastAsia="ru-RU"/>
        </w:rPr>
        <w:t>лать выводы;</w:t>
      </w:r>
    </w:p>
    <w:p w14:paraId="024F3B32"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на основании информации, представленной на карте (схеме) по истории России и зарубежных стран 1945 - 2022 гг., проводить сравнение исторических объектов (размеры территорий стран, расстояния и другое), </w:t>
      </w:r>
      <w:r w:rsidR="00EC65E0">
        <w:rPr>
          <w:rFonts w:ascii="Times New Roman" w:eastAsia="MS Mincho" w:hAnsi="Times New Roman" w:cs="Times New Roman"/>
          <w:color w:val="000000"/>
          <w:sz w:val="26"/>
          <w:szCs w:val="26"/>
          <w:lang w:eastAsia="ru-RU"/>
        </w:rPr>
        <w:t>социально-экономических и геопо</w:t>
      </w:r>
      <w:r w:rsidRPr="00265DDD">
        <w:rPr>
          <w:rFonts w:ascii="Times New Roman" w:eastAsia="MS Mincho" w:hAnsi="Times New Roman" w:cs="Times New Roman"/>
          <w:color w:val="000000"/>
          <w:sz w:val="26"/>
          <w:szCs w:val="26"/>
          <w:lang w:eastAsia="ru-RU"/>
        </w:rPr>
        <w:t>литических условий существования государств, народов, делать выводы;</w:t>
      </w:r>
    </w:p>
    <w:p w14:paraId="349E8D76"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сопоставлять информацию, представленную на исторической карте (схеме) по истории России и зарубежных стран 1945 - 2022 гг., с информацией из аутентичных исторических источников и источников исторической информации;</w:t>
      </w:r>
    </w:p>
    <w:p w14:paraId="41A5A65C"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определять события, явления, процессы, </w:t>
      </w:r>
      <w:r w:rsidR="00EC65E0">
        <w:rPr>
          <w:rFonts w:ascii="Times New Roman" w:eastAsia="MS Mincho" w:hAnsi="Times New Roman" w:cs="Times New Roman"/>
          <w:color w:val="000000"/>
          <w:sz w:val="26"/>
          <w:szCs w:val="26"/>
          <w:lang w:eastAsia="ru-RU"/>
        </w:rPr>
        <w:t>которым посвящены визуальные ис</w:t>
      </w:r>
      <w:r w:rsidRPr="00265DDD">
        <w:rPr>
          <w:rFonts w:ascii="Times New Roman" w:eastAsia="MS Mincho" w:hAnsi="Times New Roman" w:cs="Times New Roman"/>
          <w:color w:val="000000"/>
          <w:sz w:val="26"/>
          <w:szCs w:val="26"/>
          <w:lang w:eastAsia="ru-RU"/>
        </w:rPr>
        <w:t>точники исторической информации;</w:t>
      </w:r>
    </w:p>
    <w:p w14:paraId="0AEBF4A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на основании визуальных источников истор</w:t>
      </w:r>
      <w:r w:rsidR="00EC65E0">
        <w:rPr>
          <w:rFonts w:ascii="Times New Roman" w:eastAsia="MS Mincho" w:hAnsi="Times New Roman" w:cs="Times New Roman"/>
          <w:color w:val="000000"/>
          <w:sz w:val="26"/>
          <w:szCs w:val="26"/>
          <w:lang w:eastAsia="ru-RU"/>
        </w:rPr>
        <w:t>ической информации и статистиче</w:t>
      </w:r>
      <w:r w:rsidRPr="00265DDD">
        <w:rPr>
          <w:rFonts w:ascii="Times New Roman" w:eastAsia="MS Mincho" w:hAnsi="Times New Roman" w:cs="Times New Roman"/>
          <w:color w:val="000000"/>
          <w:sz w:val="26"/>
          <w:szCs w:val="26"/>
          <w:lang w:eastAsia="ru-RU"/>
        </w:rPr>
        <w:t>ской информации по истории России и зарубежных стран 1945 - 2022 гг. проводить сравнение исторических событий, явлений, процессов истории России и зарубежных стран 1945 - 2022 гг.;</w:t>
      </w:r>
    </w:p>
    <w:p w14:paraId="1914C332"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сопоставлять визуальные источники исторической информации по истории России и зарубежных стран 1945 - 2022 гг. с информацией из других исторических источников, делать выводы;</w:t>
      </w:r>
    </w:p>
    <w:p w14:paraId="4C910E8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представлять историческую информацию в в</w:t>
      </w:r>
      <w:r w:rsidR="00EC65E0">
        <w:rPr>
          <w:rFonts w:ascii="Times New Roman" w:eastAsia="MS Mincho" w:hAnsi="Times New Roman" w:cs="Times New Roman"/>
          <w:color w:val="000000"/>
          <w:sz w:val="26"/>
          <w:szCs w:val="26"/>
          <w:lang w:eastAsia="ru-RU"/>
        </w:rPr>
        <w:t>иде таблиц, графиков, схем, диа</w:t>
      </w:r>
      <w:r w:rsidRPr="00265DDD">
        <w:rPr>
          <w:rFonts w:ascii="Times New Roman" w:eastAsia="MS Mincho" w:hAnsi="Times New Roman" w:cs="Times New Roman"/>
          <w:color w:val="000000"/>
          <w:sz w:val="26"/>
          <w:szCs w:val="26"/>
          <w:lang w:eastAsia="ru-RU"/>
        </w:rPr>
        <w:t>грамм;</w:t>
      </w:r>
    </w:p>
    <w:p w14:paraId="73E8630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использовать умения, приобретенные в процессе изучения истории, для участия в подготовке учебных проектов по истории России 1945 - 2022 гг., в том числе на региональном материале, с использованием ресурсов библиотек, музеев и других.</w:t>
      </w:r>
    </w:p>
    <w:p w14:paraId="352C170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w:t>
      </w:r>
      <w:r w:rsidRPr="00265DDD">
        <w:rPr>
          <w:rFonts w:ascii="Times New Roman" w:eastAsia="MS Mincho" w:hAnsi="Times New Roman" w:cs="Times New Roman"/>
          <w:color w:val="000000"/>
          <w:sz w:val="26"/>
          <w:szCs w:val="26"/>
          <w:lang w:eastAsia="ru-RU"/>
        </w:rPr>
        <w:lastRenderedPageBreak/>
        <w:t>людьми разных культур; проявление уважения к историческому наследию народов России.</w:t>
      </w:r>
    </w:p>
    <w:p w14:paraId="777B46D2" w14:textId="77777777" w:rsidR="00265DDD" w:rsidRPr="00265DDD" w:rsidRDefault="00265DDD" w:rsidP="00265DDD">
      <w:pPr>
        <w:spacing w:before="120" w:after="120" w:line="240" w:lineRule="auto"/>
        <w:jc w:val="both"/>
        <w:rPr>
          <w:rFonts w:ascii="Times New Roman" w:eastAsia="MS Mincho" w:hAnsi="Times New Roman" w:cs="Times New Roman"/>
          <w:i/>
          <w:color w:val="000000"/>
          <w:sz w:val="26"/>
          <w:szCs w:val="26"/>
          <w:lang w:eastAsia="ru-RU"/>
        </w:rPr>
      </w:pPr>
      <w:r w:rsidRPr="00265DDD">
        <w:rPr>
          <w:rFonts w:ascii="Times New Roman" w:eastAsia="MS Mincho" w:hAnsi="Times New Roman" w:cs="Times New Roman"/>
          <w:i/>
          <w:color w:val="000000"/>
          <w:sz w:val="26"/>
          <w:szCs w:val="26"/>
          <w:lang w:eastAsia="ru-RU"/>
        </w:rPr>
        <w:t>Достижение данного предметного результата предполагает использование методов обучения и воспитания. Основой дост</w:t>
      </w:r>
      <w:r w:rsidR="00EC65E0">
        <w:rPr>
          <w:rFonts w:ascii="Times New Roman" w:eastAsia="MS Mincho" w:hAnsi="Times New Roman" w:cs="Times New Roman"/>
          <w:i/>
          <w:color w:val="000000"/>
          <w:sz w:val="26"/>
          <w:szCs w:val="26"/>
          <w:lang w:eastAsia="ru-RU"/>
        </w:rPr>
        <w:t>ижения результата является пони</w:t>
      </w:r>
      <w:r w:rsidRPr="00265DDD">
        <w:rPr>
          <w:rFonts w:ascii="Times New Roman" w:eastAsia="MS Mincho" w:hAnsi="Times New Roman" w:cs="Times New Roman"/>
          <w:i/>
          <w:color w:val="000000"/>
          <w:sz w:val="26"/>
          <w:szCs w:val="26"/>
          <w:lang w:eastAsia="ru-RU"/>
        </w:rPr>
        <w:t>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4F58CEBD" w14:textId="77777777" w:rsidR="00265DDD" w:rsidRPr="00265DDD" w:rsidRDefault="00265DDD" w:rsidP="00265DDD">
      <w:pPr>
        <w:spacing w:before="120" w:after="120" w:line="240" w:lineRule="auto"/>
        <w:jc w:val="both"/>
        <w:rPr>
          <w:rFonts w:ascii="Times New Roman" w:eastAsia="MS Mincho" w:hAnsi="Times New Roman" w:cs="Times New Roman"/>
          <w:i/>
          <w:color w:val="000000"/>
          <w:sz w:val="26"/>
          <w:szCs w:val="26"/>
          <w:lang w:eastAsia="ru-RU"/>
        </w:rPr>
      </w:pPr>
      <w:r w:rsidRPr="00265DDD">
        <w:rPr>
          <w:rFonts w:ascii="Times New Roman" w:eastAsia="MS Mincho" w:hAnsi="Times New Roman" w:cs="Times New Roman"/>
          <w:i/>
          <w:color w:val="000000"/>
          <w:sz w:val="26"/>
          <w:szCs w:val="26"/>
          <w:lang w:eastAsia="ru-RU"/>
        </w:rPr>
        <w:t>Структура предметного результата включает следующий перечень знаний и умений:</w:t>
      </w:r>
    </w:p>
    <w:p w14:paraId="1D000A9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25A32C3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знать исторические примеры эффективного взаимодействия народов нашей страны для защиты Родины от внешних врагов, д</w:t>
      </w:r>
      <w:r w:rsidR="00EC65E0">
        <w:rPr>
          <w:rFonts w:ascii="Times New Roman" w:eastAsia="MS Mincho" w:hAnsi="Times New Roman" w:cs="Times New Roman"/>
          <w:color w:val="000000"/>
          <w:sz w:val="26"/>
          <w:szCs w:val="26"/>
          <w:lang w:eastAsia="ru-RU"/>
        </w:rPr>
        <w:t>остижения общих целей в деле по</w:t>
      </w:r>
      <w:r w:rsidRPr="00265DDD">
        <w:rPr>
          <w:rFonts w:ascii="Times New Roman" w:eastAsia="MS Mincho" w:hAnsi="Times New Roman" w:cs="Times New Roman"/>
          <w:color w:val="000000"/>
          <w:sz w:val="26"/>
          <w:szCs w:val="26"/>
          <w:lang w:eastAsia="ru-RU"/>
        </w:rPr>
        <w:t>литического, социально-экономического и культурного развития России;</w:t>
      </w:r>
    </w:p>
    <w:p w14:paraId="7FE3AF90"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понимать особенности общения с представит</w:t>
      </w:r>
      <w:r w:rsidR="00EC65E0">
        <w:rPr>
          <w:rFonts w:ascii="Times New Roman" w:eastAsia="MS Mincho" w:hAnsi="Times New Roman" w:cs="Times New Roman"/>
          <w:color w:val="000000"/>
          <w:sz w:val="26"/>
          <w:szCs w:val="26"/>
          <w:lang w:eastAsia="ru-RU"/>
        </w:rPr>
        <w:t>елями другой культуры, нацио</w:t>
      </w:r>
      <w:r w:rsidRPr="00265DDD">
        <w:rPr>
          <w:rFonts w:ascii="Times New Roman" w:eastAsia="MS Mincho" w:hAnsi="Times New Roman" w:cs="Times New Roman"/>
          <w:color w:val="000000"/>
          <w:sz w:val="26"/>
          <w:szCs w:val="26"/>
          <w:lang w:eastAsia="ru-RU"/>
        </w:rPr>
        <w:t xml:space="preserve">нальной и религиозной принадлежности, важность </w:t>
      </w:r>
      <w:r w:rsidR="00EC65E0">
        <w:rPr>
          <w:rFonts w:ascii="Times New Roman" w:eastAsia="MS Mincho" w:hAnsi="Times New Roman" w:cs="Times New Roman"/>
          <w:color w:val="000000"/>
          <w:sz w:val="26"/>
          <w:szCs w:val="26"/>
          <w:lang w:eastAsia="ru-RU"/>
        </w:rPr>
        <w:t>учета в общении традиций, обыча</w:t>
      </w:r>
      <w:r w:rsidRPr="00265DDD">
        <w:rPr>
          <w:rFonts w:ascii="Times New Roman" w:eastAsia="MS Mincho" w:hAnsi="Times New Roman" w:cs="Times New Roman"/>
          <w:color w:val="000000"/>
          <w:sz w:val="26"/>
          <w:szCs w:val="26"/>
          <w:lang w:eastAsia="ru-RU"/>
        </w:rPr>
        <w:t>ев, особенностей культуры народов нашей страны;</w:t>
      </w:r>
    </w:p>
    <w:p w14:paraId="5CD31DF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участвовать в диалогическом и полилоги</w:t>
      </w:r>
      <w:r w:rsidR="00EC65E0">
        <w:rPr>
          <w:rFonts w:ascii="Times New Roman" w:eastAsia="MS Mincho" w:hAnsi="Times New Roman" w:cs="Times New Roman"/>
          <w:color w:val="000000"/>
          <w:sz w:val="26"/>
          <w:szCs w:val="26"/>
          <w:lang w:eastAsia="ru-RU"/>
        </w:rPr>
        <w:t>ческом общении, посвященном про</w:t>
      </w:r>
      <w:r w:rsidRPr="00265DDD">
        <w:rPr>
          <w:rFonts w:ascii="Times New Roman" w:eastAsia="MS Mincho" w:hAnsi="Times New Roman" w:cs="Times New Roman"/>
          <w:color w:val="000000"/>
          <w:sz w:val="26"/>
          <w:szCs w:val="26"/>
          <w:lang w:eastAsia="ru-RU"/>
        </w:rPr>
        <w:t>блемам, связанным с историей России и зарубежных стран 1945 - 2022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2A32B50D"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76587F66"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Структура предметного результата включает следующий перечень знаний и умений:</w:t>
      </w:r>
    </w:p>
    <w:p w14:paraId="3C1C576D"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1945 - 2022 гг., осознавать и понимать ценность сопричастности своей семьи к событиям, явлениям, процессам истории Рос-сии;</w:t>
      </w:r>
    </w:p>
    <w:p w14:paraId="2652D5A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p w14:paraId="52DC28F6"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используя знания по истории России и зарубежных стран 1945 - 2</w:t>
      </w:r>
      <w:r w:rsidR="00EC65E0">
        <w:rPr>
          <w:rFonts w:ascii="Times New Roman" w:eastAsia="MS Mincho" w:hAnsi="Times New Roman" w:cs="Times New Roman"/>
          <w:color w:val="000000"/>
          <w:sz w:val="26"/>
          <w:szCs w:val="26"/>
          <w:lang w:eastAsia="ru-RU"/>
        </w:rPr>
        <w:t>022 гг., выяв</w:t>
      </w:r>
      <w:r w:rsidRPr="00265DDD">
        <w:rPr>
          <w:rFonts w:ascii="Times New Roman" w:eastAsia="MS Mincho" w:hAnsi="Times New Roman" w:cs="Times New Roman"/>
          <w:color w:val="000000"/>
          <w:sz w:val="26"/>
          <w:szCs w:val="26"/>
          <w:lang w:eastAsia="ru-RU"/>
        </w:rPr>
        <w:t>лять в исторической информации попытки фальси</w:t>
      </w:r>
      <w:r w:rsidR="00EC65E0">
        <w:rPr>
          <w:rFonts w:ascii="Times New Roman" w:eastAsia="MS Mincho" w:hAnsi="Times New Roman" w:cs="Times New Roman"/>
          <w:color w:val="000000"/>
          <w:sz w:val="26"/>
          <w:szCs w:val="26"/>
          <w:lang w:eastAsia="ru-RU"/>
        </w:rPr>
        <w:t>фикации истории, приводить аргу</w:t>
      </w:r>
      <w:r w:rsidRPr="00265DDD">
        <w:rPr>
          <w:rFonts w:ascii="Times New Roman" w:eastAsia="MS Mincho" w:hAnsi="Times New Roman" w:cs="Times New Roman"/>
          <w:color w:val="000000"/>
          <w:sz w:val="26"/>
          <w:szCs w:val="26"/>
          <w:lang w:eastAsia="ru-RU"/>
        </w:rPr>
        <w:t>менты в защиту исторической правды;</w:t>
      </w:r>
    </w:p>
    <w:p w14:paraId="631C3A6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активно участвовать в дискуссиях, не допуская умаления подвига народа при защите Отечества.</w:t>
      </w:r>
    </w:p>
    <w:p w14:paraId="4CF9AE3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Знание ключевых событий, основных дат и этапов истории России и мира в 1945 - 2022 гг.; выдающихся деятелей отечественной и всемирной истории; важнейших достижений культуры, ценностных ориентиров.</w:t>
      </w:r>
    </w:p>
    <w:p w14:paraId="219CD57D"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p>
    <w:p w14:paraId="18B6D2A9"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Предметные результаты по учебному курсу "История России":</w:t>
      </w:r>
    </w:p>
    <w:p w14:paraId="38BC645A"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1) СССР в 1945 - 1991 гг. Экономические развитие и реформы. Политическая система "развитого социализма". Развитие науки, образования, культуры. Холодная война и </w:t>
      </w:r>
      <w:r w:rsidRPr="00265DDD">
        <w:rPr>
          <w:rFonts w:ascii="Times New Roman" w:eastAsia="MS Mincho" w:hAnsi="Times New Roman" w:cs="Times New Roman"/>
          <w:color w:val="000000"/>
          <w:sz w:val="26"/>
          <w:szCs w:val="26"/>
          <w:lang w:eastAsia="ru-RU"/>
        </w:rPr>
        <w:lastRenderedPageBreak/>
        <w:t>внешняя политика. СССР и мировая социалистическая система. Причины распада Советского Союза.</w:t>
      </w:r>
    </w:p>
    <w:p w14:paraId="2E62AB0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2) Российская Федерация в 1992 - 2022 гг. С</w:t>
      </w:r>
      <w:r w:rsidR="00EC65E0">
        <w:rPr>
          <w:rFonts w:ascii="Times New Roman" w:eastAsia="MS Mincho" w:hAnsi="Times New Roman" w:cs="Times New Roman"/>
          <w:color w:val="000000"/>
          <w:sz w:val="26"/>
          <w:szCs w:val="26"/>
          <w:lang w:eastAsia="ru-RU"/>
        </w:rPr>
        <w:t>тановление новой России. Возрож</w:t>
      </w:r>
      <w:r w:rsidRPr="00265DDD">
        <w:rPr>
          <w:rFonts w:ascii="Times New Roman" w:eastAsia="MS Mincho" w:hAnsi="Times New Roman" w:cs="Times New Roman"/>
          <w:color w:val="000000"/>
          <w:sz w:val="26"/>
          <w:szCs w:val="26"/>
          <w:lang w:eastAsia="ru-RU"/>
        </w:rPr>
        <w:t>дение Российской Федерации как великой держав</w:t>
      </w:r>
      <w:r w:rsidR="00EC65E0">
        <w:rPr>
          <w:rFonts w:ascii="Times New Roman" w:eastAsia="MS Mincho" w:hAnsi="Times New Roman" w:cs="Times New Roman"/>
          <w:color w:val="000000"/>
          <w:sz w:val="26"/>
          <w:szCs w:val="26"/>
          <w:lang w:eastAsia="ru-RU"/>
        </w:rPr>
        <w:t>ы в XXI в. Экономическая и соци</w:t>
      </w:r>
      <w:r w:rsidRPr="00265DDD">
        <w:rPr>
          <w:rFonts w:ascii="Times New Roman" w:eastAsia="MS Mincho" w:hAnsi="Times New Roman" w:cs="Times New Roman"/>
          <w:color w:val="000000"/>
          <w:sz w:val="26"/>
          <w:szCs w:val="26"/>
          <w:lang w:eastAsia="ru-RU"/>
        </w:rPr>
        <w:t>альная модернизация. Культурное пространство и повседневная жизнь. Укрепление обороноспособности. Воссоединение с Крымом и</w:t>
      </w:r>
      <w:r w:rsidR="00EC65E0">
        <w:rPr>
          <w:rFonts w:ascii="Times New Roman" w:eastAsia="MS Mincho" w:hAnsi="Times New Roman" w:cs="Times New Roman"/>
          <w:color w:val="000000"/>
          <w:sz w:val="26"/>
          <w:szCs w:val="26"/>
          <w:lang w:eastAsia="ru-RU"/>
        </w:rPr>
        <w:t xml:space="preserve"> Севастополем. Специальная воен</w:t>
      </w:r>
      <w:r w:rsidRPr="00265DDD">
        <w:rPr>
          <w:rFonts w:ascii="Times New Roman" w:eastAsia="MS Mincho" w:hAnsi="Times New Roman" w:cs="Times New Roman"/>
          <w:color w:val="000000"/>
          <w:sz w:val="26"/>
          <w:szCs w:val="26"/>
          <w:lang w:eastAsia="ru-RU"/>
        </w:rPr>
        <w:t>ная операция. Место России в современном мире.</w:t>
      </w:r>
    </w:p>
    <w:p w14:paraId="1A493A8A"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p>
    <w:p w14:paraId="06577CAE"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Предметные результаты по учебному курсу "Всеобщая история":</w:t>
      </w:r>
    </w:p>
    <w:p w14:paraId="6556C9B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1) Послевоенные перемены в мире. Холодн</w:t>
      </w:r>
      <w:r w:rsidR="00EC65E0">
        <w:rPr>
          <w:rFonts w:ascii="Times New Roman" w:eastAsia="MS Mincho" w:hAnsi="Times New Roman" w:cs="Times New Roman"/>
          <w:color w:val="000000"/>
          <w:sz w:val="26"/>
          <w:szCs w:val="26"/>
          <w:lang w:eastAsia="ru-RU"/>
        </w:rPr>
        <w:t>ая война. Мировая система социа</w:t>
      </w:r>
      <w:r w:rsidRPr="00265DDD">
        <w:rPr>
          <w:rFonts w:ascii="Times New Roman" w:eastAsia="MS Mincho" w:hAnsi="Times New Roman" w:cs="Times New Roman"/>
          <w:color w:val="000000"/>
          <w:sz w:val="26"/>
          <w:szCs w:val="26"/>
          <w:lang w:eastAsia="ru-RU"/>
        </w:rPr>
        <w:t>лизма. Экономические и политические изменения в странах Запада.</w:t>
      </w:r>
    </w:p>
    <w:p w14:paraId="4D848B2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2)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14:paraId="70DA462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3) Современный мир: глобализация и деглобализация. Геополитический кризис 2022 г. и его влияние на мировую систему.</w:t>
      </w:r>
    </w:p>
    <w:p w14:paraId="00C340B6"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Структура предметного результата включает следующий перечень знаний и умений:</w:t>
      </w:r>
    </w:p>
    <w:p w14:paraId="5D962C1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указывать хронологические рамки основных</w:t>
      </w:r>
      <w:r w:rsidR="00EC65E0">
        <w:rPr>
          <w:rFonts w:ascii="Times New Roman" w:eastAsia="MS Mincho" w:hAnsi="Times New Roman" w:cs="Times New Roman"/>
          <w:color w:val="000000"/>
          <w:sz w:val="26"/>
          <w:szCs w:val="26"/>
          <w:lang w:eastAsia="ru-RU"/>
        </w:rPr>
        <w:t xml:space="preserve"> периодов отечественной и всеоб</w:t>
      </w:r>
      <w:r w:rsidRPr="00265DDD">
        <w:rPr>
          <w:rFonts w:ascii="Times New Roman" w:eastAsia="MS Mincho" w:hAnsi="Times New Roman" w:cs="Times New Roman"/>
          <w:color w:val="000000"/>
          <w:sz w:val="26"/>
          <w:szCs w:val="26"/>
          <w:lang w:eastAsia="ru-RU"/>
        </w:rPr>
        <w:t>щей истории 1945 - 2022 гг.;</w:t>
      </w:r>
    </w:p>
    <w:p w14:paraId="6526E52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называть даты важнейших событий и процес</w:t>
      </w:r>
      <w:r w:rsidR="00EC65E0">
        <w:rPr>
          <w:rFonts w:ascii="Times New Roman" w:eastAsia="MS Mincho" w:hAnsi="Times New Roman" w:cs="Times New Roman"/>
          <w:color w:val="000000"/>
          <w:sz w:val="26"/>
          <w:szCs w:val="26"/>
          <w:lang w:eastAsia="ru-RU"/>
        </w:rPr>
        <w:t>сов отечественной и всеобщей ис</w:t>
      </w:r>
      <w:r w:rsidRPr="00265DDD">
        <w:rPr>
          <w:rFonts w:ascii="Times New Roman" w:eastAsia="MS Mincho" w:hAnsi="Times New Roman" w:cs="Times New Roman"/>
          <w:color w:val="000000"/>
          <w:sz w:val="26"/>
          <w:szCs w:val="26"/>
          <w:lang w:eastAsia="ru-RU"/>
        </w:rPr>
        <w:t>тории 1945 - 2022 гг.;</w:t>
      </w:r>
    </w:p>
    <w:p w14:paraId="2032945D"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выявлять синхронность исторических процессов отечественной и всеобщей истории 1945 - 2022 гг., делать выводы о тенденциях развития своей страны и других стран в данный период;</w:t>
      </w:r>
    </w:p>
    <w:p w14:paraId="4F72834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характеризовать место, обстоятельства, участников, результаты и последствия важнейших исторических событий, явлений, процессов истории России 1945 - 2022 гг.</w:t>
      </w:r>
    </w:p>
    <w:p w14:paraId="772356A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p>
    <w:p w14:paraId="21BFCA97"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Предметные результаты освоения программы 11 класса по обществознанию (базовый уровень):</w:t>
      </w:r>
    </w:p>
    <w:p w14:paraId="55CBC3D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Владеть знаниями о социальной стр</w:t>
      </w:r>
      <w:r w:rsidR="00EC65E0">
        <w:rPr>
          <w:rFonts w:ascii="Times New Roman" w:eastAsia="MS Mincho" w:hAnsi="Times New Roman" w:cs="Times New Roman"/>
          <w:color w:val="000000"/>
          <w:sz w:val="26"/>
          <w:szCs w:val="26"/>
          <w:lang w:eastAsia="ru-RU"/>
        </w:rPr>
        <w:t>уктуре общества, критериях соци</w:t>
      </w:r>
      <w:r w:rsidRPr="00265DDD">
        <w:rPr>
          <w:rFonts w:ascii="Times New Roman" w:eastAsia="MS Mincho" w:hAnsi="Times New Roman" w:cs="Times New Roman"/>
          <w:color w:val="000000"/>
          <w:sz w:val="26"/>
          <w:szCs w:val="26"/>
          <w:lang w:eastAsia="ru-RU"/>
        </w:rPr>
        <w:t>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14:paraId="05241547"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 структуре и функциях политической сист</w:t>
      </w:r>
      <w:r w:rsidR="00BB5517">
        <w:rPr>
          <w:rFonts w:ascii="Times New Roman" w:eastAsia="MS Mincho" w:hAnsi="Times New Roman" w:cs="Times New Roman"/>
          <w:color w:val="000000"/>
          <w:sz w:val="26"/>
          <w:szCs w:val="26"/>
          <w:lang w:eastAsia="ru-RU"/>
        </w:rPr>
        <w:t>емы общества, направлениях госу</w:t>
      </w:r>
      <w:r w:rsidRPr="00265DDD">
        <w:rPr>
          <w:rFonts w:ascii="Times New Roman" w:eastAsia="MS Mincho" w:hAnsi="Times New Roman" w:cs="Times New Roman"/>
          <w:color w:val="000000"/>
          <w:sz w:val="26"/>
          <w:szCs w:val="26"/>
          <w:lang w:eastAsia="ru-RU"/>
        </w:rPr>
        <w:t>дарственной политики Российской Федерации; ко</w:t>
      </w:r>
      <w:r w:rsidR="00BB5517">
        <w:rPr>
          <w:rFonts w:ascii="Times New Roman" w:eastAsia="MS Mincho" w:hAnsi="Times New Roman" w:cs="Times New Roman"/>
          <w:color w:val="000000"/>
          <w:sz w:val="26"/>
          <w:szCs w:val="26"/>
          <w:lang w:eastAsia="ru-RU"/>
        </w:rPr>
        <w:t>нституционном статусе и полномо</w:t>
      </w:r>
      <w:r w:rsidRPr="00265DDD">
        <w:rPr>
          <w:rFonts w:ascii="Times New Roman" w:eastAsia="MS Mincho" w:hAnsi="Times New Roman" w:cs="Times New Roman"/>
          <w:color w:val="000000"/>
          <w:sz w:val="26"/>
          <w:szCs w:val="26"/>
          <w:lang w:eastAsia="ru-RU"/>
        </w:rPr>
        <w:t>чиях органов государственной власти;</w:t>
      </w:r>
    </w:p>
    <w:p w14:paraId="5450EAE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 (об) праве как социальном регуляторе, систе</w:t>
      </w:r>
      <w:r w:rsidR="00BB5517">
        <w:rPr>
          <w:rFonts w:ascii="Times New Roman" w:eastAsia="MS Mincho" w:hAnsi="Times New Roman" w:cs="Times New Roman"/>
          <w:color w:val="000000"/>
          <w:sz w:val="26"/>
          <w:szCs w:val="26"/>
          <w:lang w:eastAsia="ru-RU"/>
        </w:rPr>
        <w:t>ме права и законодательстве Рос</w:t>
      </w:r>
      <w:r w:rsidRPr="00265DDD">
        <w:rPr>
          <w:rFonts w:ascii="Times New Roman" w:eastAsia="MS Mincho" w:hAnsi="Times New Roman" w:cs="Times New Roman"/>
          <w:color w:val="000000"/>
          <w:sz w:val="26"/>
          <w:szCs w:val="26"/>
          <w:lang w:eastAsia="ru-RU"/>
        </w:rPr>
        <w:t>сийской Федерации, системе прав, свобод и обязанностей человека и гражданина в Российской Федерации, правах ребенка и механиз</w:t>
      </w:r>
      <w:r w:rsidR="00BB5517">
        <w:rPr>
          <w:rFonts w:ascii="Times New Roman" w:eastAsia="MS Mincho" w:hAnsi="Times New Roman" w:cs="Times New Roman"/>
          <w:color w:val="000000"/>
          <w:sz w:val="26"/>
          <w:szCs w:val="26"/>
          <w:lang w:eastAsia="ru-RU"/>
        </w:rPr>
        <w:t>мах защиты прав в Российской Фе</w:t>
      </w:r>
      <w:r w:rsidRPr="00265DDD">
        <w:rPr>
          <w:rFonts w:ascii="Times New Roman" w:eastAsia="MS Mincho" w:hAnsi="Times New Roman" w:cs="Times New Roman"/>
          <w:color w:val="000000"/>
          <w:sz w:val="26"/>
          <w:szCs w:val="26"/>
          <w:lang w:eastAsia="ru-RU"/>
        </w:rPr>
        <w:t>дерации; правовом регулирования гражданских, се</w:t>
      </w:r>
      <w:r w:rsidR="00BB5517">
        <w:rPr>
          <w:rFonts w:ascii="Times New Roman" w:eastAsia="MS Mincho" w:hAnsi="Times New Roman" w:cs="Times New Roman"/>
          <w:color w:val="000000"/>
          <w:sz w:val="26"/>
          <w:szCs w:val="26"/>
          <w:lang w:eastAsia="ru-RU"/>
        </w:rPr>
        <w:t>мейных, трудовых, налоговых, об</w:t>
      </w:r>
      <w:r w:rsidRPr="00265DDD">
        <w:rPr>
          <w:rFonts w:ascii="Times New Roman" w:eastAsia="MS Mincho" w:hAnsi="Times New Roman" w:cs="Times New Roman"/>
          <w:color w:val="000000"/>
          <w:sz w:val="26"/>
          <w:szCs w:val="26"/>
          <w:lang w:eastAsia="ru-RU"/>
        </w:rPr>
        <w:t>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14:paraId="3F5197C2"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lastRenderedPageBreak/>
        <w:t xml:space="preserve">Характеризовать российские духовно-нравственные ценности, в том числе ценности человеческой жизни, патриотизма </w:t>
      </w:r>
      <w:r w:rsidR="00BB5517">
        <w:rPr>
          <w:rFonts w:ascii="Times New Roman" w:eastAsia="MS Mincho" w:hAnsi="Times New Roman" w:cs="Times New Roman"/>
          <w:color w:val="000000"/>
          <w:sz w:val="26"/>
          <w:szCs w:val="26"/>
          <w:lang w:eastAsia="ru-RU"/>
        </w:rPr>
        <w:t>и служения Отечеству, семьи, со</w:t>
      </w:r>
      <w:r w:rsidRPr="00265DDD">
        <w:rPr>
          <w:rFonts w:ascii="Times New Roman" w:eastAsia="MS Mincho" w:hAnsi="Times New Roman" w:cs="Times New Roman"/>
          <w:color w:val="000000"/>
          <w:sz w:val="26"/>
          <w:szCs w:val="26"/>
          <w:lang w:eastAsia="ru-RU"/>
        </w:rPr>
        <w:t>зидательного труда, норм морали и нравственност</w:t>
      </w:r>
      <w:r w:rsidR="00BB5517">
        <w:rPr>
          <w:rFonts w:ascii="Times New Roman" w:eastAsia="MS Mincho" w:hAnsi="Times New Roman" w:cs="Times New Roman"/>
          <w:color w:val="000000"/>
          <w:sz w:val="26"/>
          <w:szCs w:val="26"/>
          <w:lang w:eastAsia="ru-RU"/>
        </w:rPr>
        <w:t>и, прав и свобод человека, гума</w:t>
      </w:r>
      <w:r w:rsidRPr="00265DDD">
        <w:rPr>
          <w:rFonts w:ascii="Times New Roman" w:eastAsia="MS Mincho" w:hAnsi="Times New Roman" w:cs="Times New Roman"/>
          <w:color w:val="000000"/>
          <w:sz w:val="26"/>
          <w:szCs w:val="26"/>
          <w:lang w:eastAsia="ru-RU"/>
        </w:rPr>
        <w:t xml:space="preserve">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w:t>
      </w:r>
      <w:r w:rsidR="00BB5517">
        <w:rPr>
          <w:rFonts w:ascii="Times New Roman" w:eastAsia="MS Mincho" w:hAnsi="Times New Roman" w:cs="Times New Roman"/>
          <w:color w:val="000000"/>
          <w:sz w:val="26"/>
          <w:szCs w:val="26"/>
          <w:lang w:eastAsia="ru-RU"/>
        </w:rPr>
        <w:t>целостности государ</w:t>
      </w:r>
      <w:r w:rsidRPr="00265DDD">
        <w:rPr>
          <w:rFonts w:ascii="Times New Roman" w:eastAsia="MS Mincho" w:hAnsi="Times New Roman" w:cs="Times New Roman"/>
          <w:color w:val="000000"/>
          <w:sz w:val="26"/>
          <w:szCs w:val="26"/>
          <w:lang w:eastAsia="ru-RU"/>
        </w:rPr>
        <w:t>ства на примерах разделов "Социальная сфера", "По</w:t>
      </w:r>
      <w:r w:rsidR="00BB5517">
        <w:rPr>
          <w:rFonts w:ascii="Times New Roman" w:eastAsia="MS Mincho" w:hAnsi="Times New Roman" w:cs="Times New Roman"/>
          <w:color w:val="000000"/>
          <w:sz w:val="26"/>
          <w:szCs w:val="26"/>
          <w:lang w:eastAsia="ru-RU"/>
        </w:rPr>
        <w:t>литическая сфера", "Правовое ре</w:t>
      </w:r>
      <w:r w:rsidRPr="00265DDD">
        <w:rPr>
          <w:rFonts w:ascii="Times New Roman" w:eastAsia="MS Mincho" w:hAnsi="Times New Roman" w:cs="Times New Roman"/>
          <w:color w:val="000000"/>
          <w:sz w:val="26"/>
          <w:szCs w:val="26"/>
          <w:lang w:eastAsia="ru-RU"/>
        </w:rPr>
        <w:t>гулирование общественных отношений в Российской Федерации".</w:t>
      </w:r>
    </w:p>
    <w:p w14:paraId="3837CB8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Владеть умениями определять смысл, различать признаки научных понятий и использовать понятийный аппарат при а</w:t>
      </w:r>
      <w:r w:rsidR="00BB5517">
        <w:rPr>
          <w:rFonts w:ascii="Times New Roman" w:eastAsia="MS Mincho" w:hAnsi="Times New Roman" w:cs="Times New Roman"/>
          <w:color w:val="000000"/>
          <w:sz w:val="26"/>
          <w:szCs w:val="26"/>
          <w:lang w:eastAsia="ru-RU"/>
        </w:rPr>
        <w:t>нализе и оценке социальных явле</w:t>
      </w:r>
      <w:r w:rsidRPr="00265DDD">
        <w:rPr>
          <w:rFonts w:ascii="Times New Roman" w:eastAsia="MS Mincho" w:hAnsi="Times New Roman" w:cs="Times New Roman"/>
          <w:color w:val="000000"/>
          <w:sz w:val="26"/>
          <w:szCs w:val="26"/>
          <w:lang w:eastAsia="ru-RU"/>
        </w:rPr>
        <w:t>ний при изложении собственных суждений и по</w:t>
      </w:r>
      <w:r w:rsidR="00BB5517">
        <w:rPr>
          <w:rFonts w:ascii="Times New Roman" w:eastAsia="MS Mincho" w:hAnsi="Times New Roman" w:cs="Times New Roman"/>
          <w:color w:val="000000"/>
          <w:sz w:val="26"/>
          <w:szCs w:val="26"/>
          <w:lang w:eastAsia="ru-RU"/>
        </w:rPr>
        <w:t>строении устных и письменных вы</w:t>
      </w:r>
      <w:r w:rsidRPr="00265DDD">
        <w:rPr>
          <w:rFonts w:ascii="Times New Roman" w:eastAsia="MS Mincho" w:hAnsi="Times New Roman" w:cs="Times New Roman"/>
          <w:color w:val="000000"/>
          <w:sz w:val="26"/>
          <w:szCs w:val="26"/>
          <w:lang w:eastAsia="ru-RU"/>
        </w:rPr>
        <w:t>сказываний, включая понятия: социальные общно</w:t>
      </w:r>
      <w:r w:rsidR="00BB5517">
        <w:rPr>
          <w:rFonts w:ascii="Times New Roman" w:eastAsia="MS Mincho" w:hAnsi="Times New Roman" w:cs="Times New Roman"/>
          <w:color w:val="000000"/>
          <w:sz w:val="26"/>
          <w:szCs w:val="26"/>
          <w:lang w:eastAsia="ru-RU"/>
        </w:rPr>
        <w:t>сти, социальные группы и отноше</w:t>
      </w:r>
      <w:r w:rsidRPr="00265DDD">
        <w:rPr>
          <w:rFonts w:ascii="Times New Roman" w:eastAsia="MS Mincho" w:hAnsi="Times New Roman" w:cs="Times New Roman"/>
          <w:color w:val="000000"/>
          <w:sz w:val="26"/>
          <w:szCs w:val="26"/>
          <w:lang w:eastAsia="ru-RU"/>
        </w:rPr>
        <w:t>ния между ними, социальная стратификация, социальное неравенство, социальный статус, социальная роль, социальная мобильность,</w:t>
      </w:r>
      <w:r w:rsidR="00BB5517">
        <w:rPr>
          <w:rFonts w:ascii="Times New Roman" w:eastAsia="MS Mincho" w:hAnsi="Times New Roman" w:cs="Times New Roman"/>
          <w:color w:val="000000"/>
          <w:sz w:val="26"/>
          <w:szCs w:val="26"/>
          <w:lang w:eastAsia="ru-RU"/>
        </w:rPr>
        <w:t xml:space="preserve"> семья и брак, этнические общно</w:t>
      </w:r>
      <w:r w:rsidRPr="00265DDD">
        <w:rPr>
          <w:rFonts w:ascii="Times New Roman" w:eastAsia="MS Mincho" w:hAnsi="Times New Roman" w:cs="Times New Roman"/>
          <w:color w:val="000000"/>
          <w:sz w:val="26"/>
          <w:szCs w:val="26"/>
          <w:lang w:eastAsia="ru-RU"/>
        </w:rPr>
        <w:t xml:space="preserve">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w:t>
      </w:r>
      <w:r w:rsidR="00BB5517">
        <w:rPr>
          <w:rFonts w:ascii="Times New Roman" w:eastAsia="MS Mincho" w:hAnsi="Times New Roman" w:cs="Times New Roman"/>
          <w:color w:val="000000"/>
          <w:sz w:val="26"/>
          <w:szCs w:val="26"/>
          <w:lang w:eastAsia="ru-RU"/>
        </w:rPr>
        <w:t>процесс, право, ис</w:t>
      </w:r>
      <w:r w:rsidRPr="00265DDD">
        <w:rPr>
          <w:rFonts w:ascii="Times New Roman" w:eastAsia="MS Mincho" w:hAnsi="Times New Roman" w:cs="Times New Roman"/>
          <w:color w:val="000000"/>
          <w:sz w:val="26"/>
          <w:szCs w:val="26"/>
          <w:lang w:eastAsia="ru-RU"/>
        </w:rPr>
        <w:t>точник права, система права, норма права, отрасль п</w:t>
      </w:r>
      <w:r w:rsidR="00BB5517">
        <w:rPr>
          <w:rFonts w:ascii="Times New Roman" w:eastAsia="MS Mincho" w:hAnsi="Times New Roman" w:cs="Times New Roman"/>
          <w:color w:val="000000"/>
          <w:sz w:val="26"/>
          <w:szCs w:val="26"/>
          <w:lang w:eastAsia="ru-RU"/>
        </w:rPr>
        <w:t>рава, институт права, правонару</w:t>
      </w:r>
      <w:r w:rsidRPr="00265DDD">
        <w:rPr>
          <w:rFonts w:ascii="Times New Roman" w:eastAsia="MS Mincho" w:hAnsi="Times New Roman" w:cs="Times New Roman"/>
          <w:color w:val="000000"/>
          <w:sz w:val="26"/>
          <w:szCs w:val="26"/>
          <w:lang w:eastAsia="ru-RU"/>
        </w:rPr>
        <w:t>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14:paraId="4F8738D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определять различные смыслы многозначных п</w:t>
      </w:r>
      <w:r w:rsidR="00BB5517">
        <w:rPr>
          <w:rFonts w:ascii="Times New Roman" w:eastAsia="MS Mincho" w:hAnsi="Times New Roman" w:cs="Times New Roman"/>
          <w:color w:val="000000"/>
          <w:sz w:val="26"/>
          <w:szCs w:val="26"/>
          <w:lang w:eastAsia="ru-RU"/>
        </w:rPr>
        <w:t>онятий, в том числе: власть, со</w:t>
      </w:r>
      <w:r w:rsidRPr="00265DDD">
        <w:rPr>
          <w:rFonts w:ascii="Times New Roman" w:eastAsia="MS Mincho" w:hAnsi="Times New Roman" w:cs="Times New Roman"/>
          <w:color w:val="000000"/>
          <w:sz w:val="26"/>
          <w:szCs w:val="26"/>
          <w:lang w:eastAsia="ru-RU"/>
        </w:rPr>
        <w:t>циальная справедливость, социальный институт;</w:t>
      </w:r>
    </w:p>
    <w:p w14:paraId="119D025A"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классифицировать и типологизировать на о</w:t>
      </w:r>
      <w:r w:rsidR="00BB5517">
        <w:rPr>
          <w:rFonts w:ascii="Times New Roman" w:eastAsia="MS Mincho" w:hAnsi="Times New Roman" w:cs="Times New Roman"/>
          <w:color w:val="000000"/>
          <w:sz w:val="26"/>
          <w:szCs w:val="26"/>
          <w:lang w:eastAsia="ru-RU"/>
        </w:rPr>
        <w:t>снове предложенных критериев ис</w:t>
      </w:r>
      <w:r w:rsidRPr="00265DDD">
        <w:rPr>
          <w:rFonts w:ascii="Times New Roman" w:eastAsia="MS Mincho" w:hAnsi="Times New Roman" w:cs="Times New Roman"/>
          <w:color w:val="000000"/>
          <w:sz w:val="26"/>
          <w:szCs w:val="26"/>
          <w:lang w:eastAsia="ru-RU"/>
        </w:rPr>
        <w:t>пользуемые в социальных науках понятия и термины,</w:t>
      </w:r>
      <w:r w:rsidR="00BB5517">
        <w:rPr>
          <w:rFonts w:ascii="Times New Roman" w:eastAsia="MS Mincho" w:hAnsi="Times New Roman" w:cs="Times New Roman"/>
          <w:color w:val="000000"/>
          <w:sz w:val="26"/>
          <w:szCs w:val="26"/>
          <w:lang w:eastAsia="ru-RU"/>
        </w:rPr>
        <w:t xml:space="preserve"> отражающие социальные явле</w:t>
      </w:r>
      <w:r w:rsidRPr="00265DDD">
        <w:rPr>
          <w:rFonts w:ascii="Times New Roman" w:eastAsia="MS Mincho" w:hAnsi="Times New Roman" w:cs="Times New Roman"/>
          <w:color w:val="000000"/>
          <w:sz w:val="26"/>
          <w:szCs w:val="26"/>
          <w:lang w:eastAsia="ru-RU"/>
        </w:rPr>
        <w:t>ния и процессы, в том числе: социальные общнос</w:t>
      </w:r>
      <w:r w:rsidR="00BB5517">
        <w:rPr>
          <w:rFonts w:ascii="Times New Roman" w:eastAsia="MS Mincho" w:hAnsi="Times New Roman" w:cs="Times New Roman"/>
          <w:color w:val="000000"/>
          <w:sz w:val="26"/>
          <w:szCs w:val="26"/>
          <w:lang w:eastAsia="ru-RU"/>
        </w:rPr>
        <w:t>ти и группы; виды социальной мо</w:t>
      </w:r>
      <w:r w:rsidRPr="00265DDD">
        <w:rPr>
          <w:rFonts w:ascii="Times New Roman" w:eastAsia="MS Mincho" w:hAnsi="Times New Roman" w:cs="Times New Roman"/>
          <w:color w:val="000000"/>
          <w:sz w:val="26"/>
          <w:szCs w:val="26"/>
          <w:lang w:eastAsia="ru-RU"/>
        </w:rPr>
        <w:t>бильности; типы семьи; социальные нормы; соци</w:t>
      </w:r>
      <w:r w:rsidR="00BB5517">
        <w:rPr>
          <w:rFonts w:ascii="Times New Roman" w:eastAsia="MS Mincho" w:hAnsi="Times New Roman" w:cs="Times New Roman"/>
          <w:color w:val="000000"/>
          <w:sz w:val="26"/>
          <w:szCs w:val="26"/>
          <w:lang w:eastAsia="ru-RU"/>
        </w:rPr>
        <w:t>альные конфликты; формы социаль</w:t>
      </w:r>
      <w:r w:rsidRPr="00265DDD">
        <w:rPr>
          <w:rFonts w:ascii="Times New Roman" w:eastAsia="MS Mincho" w:hAnsi="Times New Roman" w:cs="Times New Roman"/>
          <w:color w:val="000000"/>
          <w:sz w:val="26"/>
          <w:szCs w:val="26"/>
          <w:lang w:eastAsia="ru-RU"/>
        </w:rPr>
        <w:t>ных девиаций; виды миграционных процессов в современном мире; формы госуд</w:t>
      </w:r>
      <w:r w:rsidR="00F72899">
        <w:rPr>
          <w:rFonts w:ascii="Times New Roman" w:eastAsia="MS Mincho" w:hAnsi="Times New Roman" w:cs="Times New Roman"/>
          <w:color w:val="000000"/>
          <w:sz w:val="26"/>
          <w:szCs w:val="26"/>
          <w:lang w:eastAsia="ru-RU"/>
        </w:rPr>
        <w:t>ар</w:t>
      </w:r>
      <w:r w:rsidRPr="00265DDD">
        <w:rPr>
          <w:rFonts w:ascii="Times New Roman" w:eastAsia="MS Mincho" w:hAnsi="Times New Roman" w:cs="Times New Roman"/>
          <w:color w:val="000000"/>
          <w:sz w:val="26"/>
          <w:szCs w:val="26"/>
          <w:lang w:eastAsia="ru-RU"/>
        </w:rPr>
        <w:t>ства; политические партии; виды политического ли</w:t>
      </w:r>
      <w:r w:rsidR="00F72899">
        <w:rPr>
          <w:rFonts w:ascii="Times New Roman" w:eastAsia="MS Mincho" w:hAnsi="Times New Roman" w:cs="Times New Roman"/>
          <w:color w:val="000000"/>
          <w:sz w:val="26"/>
          <w:szCs w:val="26"/>
          <w:lang w:eastAsia="ru-RU"/>
        </w:rPr>
        <w:t>дерства, избирательных и партий</w:t>
      </w:r>
      <w:r w:rsidRPr="00265DDD">
        <w:rPr>
          <w:rFonts w:ascii="Times New Roman" w:eastAsia="MS Mincho" w:hAnsi="Times New Roman" w:cs="Times New Roman"/>
          <w:color w:val="000000"/>
          <w:sz w:val="26"/>
          <w:szCs w:val="26"/>
          <w:lang w:eastAsia="ru-RU"/>
        </w:rPr>
        <w:t>ных систем, политических</w:t>
      </w:r>
      <w:r w:rsidR="00BB5517">
        <w:rPr>
          <w:rFonts w:ascii="Times New Roman" w:eastAsia="MS Mincho" w:hAnsi="Times New Roman" w:cs="Times New Roman"/>
          <w:color w:val="000000"/>
          <w:sz w:val="26"/>
          <w:szCs w:val="26"/>
          <w:lang w:eastAsia="ru-RU"/>
        </w:rPr>
        <w:t xml:space="preserve"> </w:t>
      </w:r>
      <w:r w:rsidRPr="00265DDD">
        <w:rPr>
          <w:rFonts w:ascii="Times New Roman" w:eastAsia="MS Mincho" w:hAnsi="Times New Roman" w:cs="Times New Roman"/>
          <w:color w:val="000000"/>
          <w:sz w:val="26"/>
          <w:szCs w:val="26"/>
          <w:lang w:eastAsia="ru-RU"/>
        </w:rPr>
        <w:t>идеологий; правовые нормы; отрасли и институты права; источники права; нормативные правовые акты; в</w:t>
      </w:r>
      <w:r w:rsidR="00BB5517">
        <w:rPr>
          <w:rFonts w:ascii="Times New Roman" w:eastAsia="MS Mincho" w:hAnsi="Times New Roman" w:cs="Times New Roman"/>
          <w:color w:val="000000"/>
          <w:sz w:val="26"/>
          <w:szCs w:val="26"/>
          <w:lang w:eastAsia="ru-RU"/>
        </w:rPr>
        <w:t>иды правовых отношений; правона</w:t>
      </w:r>
      <w:r w:rsidRPr="00265DDD">
        <w:rPr>
          <w:rFonts w:ascii="Times New Roman" w:eastAsia="MS Mincho" w:hAnsi="Times New Roman" w:cs="Times New Roman"/>
          <w:color w:val="000000"/>
          <w:sz w:val="26"/>
          <w:szCs w:val="26"/>
          <w:lang w:eastAsia="ru-RU"/>
        </w:rPr>
        <w:t>рушения; виды юридической ответственности; прав</w:t>
      </w:r>
      <w:r w:rsidR="00BB5517">
        <w:rPr>
          <w:rFonts w:ascii="Times New Roman" w:eastAsia="MS Mincho" w:hAnsi="Times New Roman" w:cs="Times New Roman"/>
          <w:color w:val="000000"/>
          <w:sz w:val="26"/>
          <w:szCs w:val="26"/>
          <w:lang w:eastAsia="ru-RU"/>
        </w:rPr>
        <w:t>а и свободы человека и граждани</w:t>
      </w:r>
      <w:r w:rsidRPr="00265DDD">
        <w:rPr>
          <w:rFonts w:ascii="Times New Roman" w:eastAsia="MS Mincho" w:hAnsi="Times New Roman" w:cs="Times New Roman"/>
          <w:color w:val="000000"/>
          <w:sz w:val="26"/>
          <w:szCs w:val="26"/>
          <w:lang w:eastAsia="ru-RU"/>
        </w:rPr>
        <w:t>на Российской Федерации; конституционные обязанности гражданина Российской Федерации; способы защиты гражданских прав, пр</w:t>
      </w:r>
      <w:r w:rsidR="00BB5517">
        <w:rPr>
          <w:rFonts w:ascii="Times New Roman" w:eastAsia="MS Mincho" w:hAnsi="Times New Roman" w:cs="Times New Roman"/>
          <w:color w:val="000000"/>
          <w:sz w:val="26"/>
          <w:szCs w:val="26"/>
          <w:lang w:eastAsia="ru-RU"/>
        </w:rPr>
        <w:t>авоохранительные органы; органи</w:t>
      </w:r>
      <w:r w:rsidRPr="00265DDD">
        <w:rPr>
          <w:rFonts w:ascii="Times New Roman" w:eastAsia="MS Mincho" w:hAnsi="Times New Roman" w:cs="Times New Roman"/>
          <w:color w:val="000000"/>
          <w:sz w:val="26"/>
          <w:szCs w:val="26"/>
          <w:lang w:eastAsia="ru-RU"/>
        </w:rPr>
        <w:t>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14:paraId="4F6FF38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Владеть умениями устанавливать, выявлять, объяснять причинно-следственные, функциональные, иерархические и другие связи при описании</w:t>
      </w:r>
      <w:r w:rsidR="00F72899">
        <w:rPr>
          <w:rFonts w:ascii="Times New Roman" w:eastAsia="MS Mincho" w:hAnsi="Times New Roman" w:cs="Times New Roman"/>
          <w:color w:val="000000"/>
          <w:sz w:val="26"/>
          <w:szCs w:val="26"/>
          <w:lang w:eastAsia="ru-RU"/>
        </w:rPr>
        <w:t xml:space="preserve"> соци</w:t>
      </w:r>
      <w:r w:rsidRPr="00265DDD">
        <w:rPr>
          <w:rFonts w:ascii="Times New Roman" w:eastAsia="MS Mincho" w:hAnsi="Times New Roman" w:cs="Times New Roman"/>
          <w:color w:val="000000"/>
          <w:sz w:val="26"/>
          <w:szCs w:val="26"/>
          <w:lang w:eastAsia="ru-RU"/>
        </w:rPr>
        <w:t>альной структуры, формы государства, политичес</w:t>
      </w:r>
      <w:r w:rsidR="00F72899">
        <w:rPr>
          <w:rFonts w:ascii="Times New Roman" w:eastAsia="MS Mincho" w:hAnsi="Times New Roman" w:cs="Times New Roman"/>
          <w:color w:val="000000"/>
          <w:sz w:val="26"/>
          <w:szCs w:val="26"/>
          <w:lang w:eastAsia="ru-RU"/>
        </w:rPr>
        <w:t>кой культуры личности и ее поли</w:t>
      </w:r>
      <w:r w:rsidRPr="00265DDD">
        <w:rPr>
          <w:rFonts w:ascii="Times New Roman" w:eastAsia="MS Mincho" w:hAnsi="Times New Roman" w:cs="Times New Roman"/>
          <w:color w:val="000000"/>
          <w:sz w:val="26"/>
          <w:szCs w:val="26"/>
          <w:lang w:eastAsia="ru-RU"/>
        </w:rPr>
        <w:t>тического поведения, системы права, нормативно-правовых актов, прав, свобод и обязанностей;</w:t>
      </w:r>
    </w:p>
    <w:p w14:paraId="14DEBB7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приводить примеры взаимосвязи социальной, политической и других сфер жизни общества; права и морали; государства и пр</w:t>
      </w:r>
      <w:r w:rsidR="00F72899">
        <w:rPr>
          <w:rFonts w:ascii="Times New Roman" w:eastAsia="MS Mincho" w:hAnsi="Times New Roman" w:cs="Times New Roman"/>
          <w:color w:val="000000"/>
          <w:sz w:val="26"/>
          <w:szCs w:val="26"/>
          <w:lang w:eastAsia="ru-RU"/>
        </w:rPr>
        <w:t>ава; действия правовых регулято</w:t>
      </w:r>
      <w:r w:rsidRPr="00265DDD">
        <w:rPr>
          <w:rFonts w:ascii="Times New Roman" w:eastAsia="MS Mincho" w:hAnsi="Times New Roman" w:cs="Times New Roman"/>
          <w:color w:val="000000"/>
          <w:sz w:val="26"/>
          <w:szCs w:val="26"/>
          <w:lang w:eastAsia="ru-RU"/>
        </w:rPr>
        <w:t>ров и развития общественных процессов;</w:t>
      </w:r>
    </w:p>
    <w:p w14:paraId="3FCB99C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lastRenderedPageBreak/>
        <w:t>характеризовать причины и последствия пр</w:t>
      </w:r>
      <w:r w:rsidR="00F72899">
        <w:rPr>
          <w:rFonts w:ascii="Times New Roman" w:eastAsia="MS Mincho" w:hAnsi="Times New Roman" w:cs="Times New Roman"/>
          <w:color w:val="000000"/>
          <w:sz w:val="26"/>
          <w:szCs w:val="26"/>
          <w:lang w:eastAsia="ru-RU"/>
        </w:rPr>
        <w:t>еобразований в социальной, поли</w:t>
      </w:r>
      <w:r w:rsidRPr="00265DDD">
        <w:rPr>
          <w:rFonts w:ascii="Times New Roman" w:eastAsia="MS Mincho" w:hAnsi="Times New Roman" w:cs="Times New Roman"/>
          <w:color w:val="000000"/>
          <w:sz w:val="26"/>
          <w:szCs w:val="26"/>
          <w:lang w:eastAsia="ru-RU"/>
        </w:rPr>
        <w:t>тической сферах, в правовом регулировании общественных отношений в Российской Федерации; возрастания социальной мобильности;</w:t>
      </w:r>
      <w:r w:rsidR="00F72899">
        <w:rPr>
          <w:rFonts w:ascii="Times New Roman" w:eastAsia="MS Mincho" w:hAnsi="Times New Roman" w:cs="Times New Roman"/>
          <w:color w:val="000000"/>
          <w:sz w:val="26"/>
          <w:szCs w:val="26"/>
          <w:lang w:eastAsia="ru-RU"/>
        </w:rPr>
        <w:t xml:space="preserve"> сохранения социального неравен</w:t>
      </w:r>
      <w:r w:rsidRPr="00265DDD">
        <w:rPr>
          <w:rFonts w:ascii="Times New Roman" w:eastAsia="MS Mincho" w:hAnsi="Times New Roman" w:cs="Times New Roman"/>
          <w:color w:val="000000"/>
          <w:sz w:val="26"/>
          <w:szCs w:val="26"/>
          <w:lang w:eastAsia="ru-RU"/>
        </w:rPr>
        <w:t>ства; социальных конфликтов; отклоняющегося (</w:t>
      </w:r>
      <w:r w:rsidR="00F72899">
        <w:rPr>
          <w:rFonts w:ascii="Times New Roman" w:eastAsia="MS Mincho" w:hAnsi="Times New Roman" w:cs="Times New Roman"/>
          <w:color w:val="000000"/>
          <w:sz w:val="26"/>
          <w:szCs w:val="26"/>
          <w:lang w:eastAsia="ru-RU"/>
        </w:rPr>
        <w:t>девиантного) поведения; правона</w:t>
      </w:r>
      <w:r w:rsidRPr="00265DDD">
        <w:rPr>
          <w:rFonts w:ascii="Times New Roman" w:eastAsia="MS Mincho" w:hAnsi="Times New Roman" w:cs="Times New Roman"/>
          <w:color w:val="000000"/>
          <w:sz w:val="26"/>
          <w:szCs w:val="26"/>
          <w:lang w:eastAsia="ru-RU"/>
        </w:rPr>
        <w:t>рушения и юридической ответственности за него; абсентеизма; коррупции;</w:t>
      </w:r>
    </w:p>
    <w:p w14:paraId="00D657C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характеризовать функции семьи, социальны</w:t>
      </w:r>
      <w:r w:rsidR="00F72899">
        <w:rPr>
          <w:rFonts w:ascii="Times New Roman" w:eastAsia="MS Mincho" w:hAnsi="Times New Roman" w:cs="Times New Roman"/>
          <w:color w:val="000000"/>
          <w:sz w:val="26"/>
          <w:szCs w:val="26"/>
          <w:lang w:eastAsia="ru-RU"/>
        </w:rPr>
        <w:t>х норм, включая нормы права; со</w:t>
      </w:r>
      <w:r w:rsidRPr="00265DDD">
        <w:rPr>
          <w:rFonts w:ascii="Times New Roman" w:eastAsia="MS Mincho" w:hAnsi="Times New Roman" w:cs="Times New Roman"/>
          <w:color w:val="000000"/>
          <w:sz w:val="26"/>
          <w:szCs w:val="26"/>
          <w:lang w:eastAsia="ru-RU"/>
        </w:rPr>
        <w:t>циального контроля; государства, субъектов и орган</w:t>
      </w:r>
      <w:r w:rsidR="00F72899">
        <w:rPr>
          <w:rFonts w:ascii="Times New Roman" w:eastAsia="MS Mincho" w:hAnsi="Times New Roman" w:cs="Times New Roman"/>
          <w:color w:val="000000"/>
          <w:sz w:val="26"/>
          <w:szCs w:val="26"/>
          <w:lang w:eastAsia="ru-RU"/>
        </w:rPr>
        <w:t>ов государственной власти в Рос</w:t>
      </w:r>
      <w:r w:rsidRPr="00265DDD">
        <w:rPr>
          <w:rFonts w:ascii="Times New Roman" w:eastAsia="MS Mincho" w:hAnsi="Times New Roman" w:cs="Times New Roman"/>
          <w:color w:val="000000"/>
          <w:sz w:val="26"/>
          <w:szCs w:val="26"/>
          <w:lang w:eastAsia="ru-RU"/>
        </w:rPr>
        <w:t>сийской Федерации; политических партий; средс</w:t>
      </w:r>
      <w:r w:rsidR="00F72899">
        <w:rPr>
          <w:rFonts w:ascii="Times New Roman" w:eastAsia="MS Mincho" w:hAnsi="Times New Roman" w:cs="Times New Roman"/>
          <w:color w:val="000000"/>
          <w:sz w:val="26"/>
          <w:szCs w:val="26"/>
          <w:lang w:eastAsia="ru-RU"/>
        </w:rPr>
        <w:t>тв массовой информации в полити</w:t>
      </w:r>
      <w:r w:rsidRPr="00265DDD">
        <w:rPr>
          <w:rFonts w:ascii="Times New Roman" w:eastAsia="MS Mincho" w:hAnsi="Times New Roman" w:cs="Times New Roman"/>
          <w:color w:val="000000"/>
          <w:sz w:val="26"/>
          <w:szCs w:val="26"/>
          <w:lang w:eastAsia="ru-RU"/>
        </w:rPr>
        <w:t>ческой жизни общества; правоохранительных органов;</w:t>
      </w:r>
    </w:p>
    <w:p w14:paraId="39F359B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отражать связи социальных объектов и яв</w:t>
      </w:r>
      <w:r w:rsidR="00F72899">
        <w:rPr>
          <w:rFonts w:ascii="Times New Roman" w:eastAsia="MS Mincho" w:hAnsi="Times New Roman" w:cs="Times New Roman"/>
          <w:color w:val="000000"/>
          <w:sz w:val="26"/>
          <w:szCs w:val="26"/>
          <w:lang w:eastAsia="ru-RU"/>
        </w:rPr>
        <w:t>лений с помощью различных знако</w:t>
      </w:r>
      <w:r w:rsidRPr="00265DDD">
        <w:rPr>
          <w:rFonts w:ascii="Times New Roman" w:eastAsia="MS Mincho" w:hAnsi="Times New Roman" w:cs="Times New Roman"/>
          <w:color w:val="000000"/>
          <w:sz w:val="26"/>
          <w:szCs w:val="26"/>
          <w:lang w:eastAsia="ru-RU"/>
        </w:rPr>
        <w:t>вых систем, в том числе в таблицах, схемах, диаграммах, графиках.</w:t>
      </w:r>
    </w:p>
    <w:p w14:paraId="47C6BB0C"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w:t>
      </w:r>
      <w:r w:rsidR="00F72899">
        <w:rPr>
          <w:rFonts w:ascii="Times New Roman" w:eastAsia="MS Mincho" w:hAnsi="Times New Roman" w:cs="Times New Roman"/>
          <w:color w:val="000000"/>
          <w:sz w:val="26"/>
          <w:szCs w:val="26"/>
          <w:lang w:eastAsia="ru-RU"/>
        </w:rPr>
        <w:t>иологические опросы, биографиче</w:t>
      </w:r>
      <w:r w:rsidRPr="00265DDD">
        <w:rPr>
          <w:rFonts w:ascii="Times New Roman" w:eastAsia="MS Mincho" w:hAnsi="Times New Roman" w:cs="Times New Roman"/>
          <w:color w:val="000000"/>
          <w:sz w:val="26"/>
          <w:szCs w:val="26"/>
          <w:lang w:eastAsia="ru-RU"/>
        </w:rPr>
        <w:t>ский, сравнительно-правовой метод, политическое прогнозирование.</w:t>
      </w:r>
    </w:p>
    <w:p w14:paraId="2E028551"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w:t>
      </w:r>
      <w:r w:rsidR="00F72899">
        <w:rPr>
          <w:rFonts w:ascii="Times New Roman" w:eastAsia="MS Mincho" w:hAnsi="Times New Roman" w:cs="Times New Roman"/>
          <w:color w:val="000000"/>
          <w:sz w:val="26"/>
          <w:szCs w:val="26"/>
          <w:lang w:eastAsia="ru-RU"/>
        </w:rPr>
        <w:t xml:space="preserve"> информации о социальном и поли</w:t>
      </w:r>
      <w:r w:rsidRPr="00265DDD">
        <w:rPr>
          <w:rFonts w:ascii="Times New Roman" w:eastAsia="MS Mincho" w:hAnsi="Times New Roman" w:cs="Times New Roman"/>
          <w:color w:val="000000"/>
          <w:sz w:val="26"/>
          <w:szCs w:val="26"/>
          <w:lang w:eastAsia="ru-RU"/>
        </w:rPr>
        <w:t>тическом развитии российского общества, направлениях государственной политики в Российской Федерации, правовом регулировании общест</w:t>
      </w:r>
      <w:r w:rsidR="00F72899">
        <w:rPr>
          <w:rFonts w:ascii="Times New Roman" w:eastAsia="MS Mincho" w:hAnsi="Times New Roman" w:cs="Times New Roman"/>
          <w:color w:val="000000"/>
          <w:sz w:val="26"/>
          <w:szCs w:val="26"/>
          <w:lang w:eastAsia="ru-RU"/>
        </w:rPr>
        <w:t>венных процессов в Россий</w:t>
      </w:r>
      <w:r w:rsidRPr="00265DDD">
        <w:rPr>
          <w:rFonts w:ascii="Times New Roman" w:eastAsia="MS Mincho" w:hAnsi="Times New Roman" w:cs="Times New Roman"/>
          <w:color w:val="000000"/>
          <w:sz w:val="26"/>
          <w:szCs w:val="26"/>
          <w:lang w:eastAsia="ru-RU"/>
        </w:rPr>
        <w:t>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31C1329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осуществлять поиск политической и правовой информации, представленной в различных знаковых системах, извлекать инфор</w:t>
      </w:r>
      <w:r w:rsidR="00F72899">
        <w:rPr>
          <w:rFonts w:ascii="Times New Roman" w:eastAsia="MS Mincho" w:hAnsi="Times New Roman" w:cs="Times New Roman"/>
          <w:color w:val="000000"/>
          <w:sz w:val="26"/>
          <w:szCs w:val="26"/>
          <w:lang w:eastAsia="ru-RU"/>
        </w:rPr>
        <w:t>мацию из неадаптированных источ</w:t>
      </w:r>
      <w:r w:rsidRPr="00265DDD">
        <w:rPr>
          <w:rFonts w:ascii="Times New Roman" w:eastAsia="MS Mincho" w:hAnsi="Times New Roman" w:cs="Times New Roman"/>
          <w:color w:val="000000"/>
          <w:sz w:val="26"/>
          <w:szCs w:val="26"/>
          <w:lang w:eastAsia="ru-RU"/>
        </w:rPr>
        <w:t>ников, вести целенаправленный поиск необходимы</w:t>
      </w:r>
      <w:r w:rsidR="00F72899">
        <w:rPr>
          <w:rFonts w:ascii="Times New Roman" w:eastAsia="MS Mincho" w:hAnsi="Times New Roman" w:cs="Times New Roman"/>
          <w:color w:val="000000"/>
          <w:sz w:val="26"/>
          <w:szCs w:val="26"/>
          <w:lang w:eastAsia="ru-RU"/>
        </w:rPr>
        <w:t>х сведений для восполнения недо</w:t>
      </w:r>
      <w:r w:rsidRPr="00265DDD">
        <w:rPr>
          <w:rFonts w:ascii="Times New Roman" w:eastAsia="MS Mincho" w:hAnsi="Times New Roman" w:cs="Times New Roman"/>
          <w:color w:val="000000"/>
          <w:sz w:val="26"/>
          <w:szCs w:val="26"/>
          <w:lang w:eastAsia="ru-RU"/>
        </w:rPr>
        <w:t>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w:t>
      </w:r>
      <w:r w:rsidR="00F72899">
        <w:rPr>
          <w:rFonts w:ascii="Times New Roman" w:eastAsia="MS Mincho" w:hAnsi="Times New Roman" w:cs="Times New Roman"/>
          <w:color w:val="000000"/>
          <w:sz w:val="26"/>
          <w:szCs w:val="26"/>
          <w:lang w:eastAsia="ru-RU"/>
        </w:rPr>
        <w:t>тическая сфера", "Правовое регу</w:t>
      </w:r>
      <w:r w:rsidRPr="00265DDD">
        <w:rPr>
          <w:rFonts w:ascii="Times New Roman" w:eastAsia="MS Mincho" w:hAnsi="Times New Roman" w:cs="Times New Roman"/>
          <w:color w:val="000000"/>
          <w:sz w:val="26"/>
          <w:szCs w:val="26"/>
          <w:lang w:eastAsia="ru-RU"/>
        </w:rPr>
        <w:t>лирование общественных отношений в Российской Федерации".</w:t>
      </w:r>
    </w:p>
    <w:p w14:paraId="5BBFA81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w:t>
      </w:r>
      <w:r w:rsidR="00F72899">
        <w:rPr>
          <w:rFonts w:ascii="Times New Roman" w:eastAsia="MS Mincho" w:hAnsi="Times New Roman" w:cs="Times New Roman"/>
          <w:color w:val="000000"/>
          <w:sz w:val="26"/>
          <w:szCs w:val="26"/>
          <w:lang w:eastAsia="ru-RU"/>
        </w:rPr>
        <w:t>и-нения) по изученным темам, со</w:t>
      </w:r>
      <w:r w:rsidRPr="00265DDD">
        <w:rPr>
          <w:rFonts w:ascii="Times New Roman" w:eastAsia="MS Mincho" w:hAnsi="Times New Roman" w:cs="Times New Roman"/>
          <w:color w:val="000000"/>
          <w:sz w:val="26"/>
          <w:szCs w:val="26"/>
          <w:lang w:eastAsia="ru-RU"/>
        </w:rPr>
        <w:t>ставлять сложный и тезисный план развернутых от</w:t>
      </w:r>
      <w:r w:rsidR="00F72899">
        <w:rPr>
          <w:rFonts w:ascii="Times New Roman" w:eastAsia="MS Mincho" w:hAnsi="Times New Roman" w:cs="Times New Roman"/>
          <w:color w:val="000000"/>
          <w:sz w:val="26"/>
          <w:szCs w:val="26"/>
          <w:lang w:eastAsia="ru-RU"/>
        </w:rPr>
        <w:t>ветов, анализировать неадаптиро</w:t>
      </w:r>
      <w:r w:rsidRPr="00265DDD">
        <w:rPr>
          <w:rFonts w:ascii="Times New Roman" w:eastAsia="MS Mincho" w:hAnsi="Times New Roman" w:cs="Times New Roman"/>
          <w:color w:val="000000"/>
          <w:sz w:val="26"/>
          <w:szCs w:val="26"/>
          <w:lang w:eastAsia="ru-RU"/>
        </w:rPr>
        <w:t>ванные тексты.</w:t>
      </w:r>
    </w:p>
    <w:p w14:paraId="62A0929C"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w:t>
      </w:r>
      <w:r w:rsidR="00F72899">
        <w:rPr>
          <w:rFonts w:ascii="Times New Roman" w:eastAsia="MS Mincho" w:hAnsi="Times New Roman" w:cs="Times New Roman"/>
          <w:color w:val="000000"/>
          <w:sz w:val="26"/>
          <w:szCs w:val="26"/>
          <w:lang w:eastAsia="ru-RU"/>
        </w:rPr>
        <w:t>ионных технологий в решении раз</w:t>
      </w:r>
      <w:r w:rsidRPr="00265DDD">
        <w:rPr>
          <w:rFonts w:ascii="Times New Roman" w:eastAsia="MS Mincho" w:hAnsi="Times New Roman" w:cs="Times New Roman"/>
          <w:color w:val="000000"/>
          <w:sz w:val="26"/>
          <w:szCs w:val="26"/>
          <w:lang w:eastAsia="ru-RU"/>
        </w:rPr>
        <w:t>личных задач при изучении разделов "Социальная сфера", "Политическая сфера", "Правовое регулирование общественных отношений в Российской Федерации".</w:t>
      </w:r>
    </w:p>
    <w:p w14:paraId="4525481C"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lastRenderedPageBreak/>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14:paraId="424C210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использовать ключевые понятия, теоретические положения, в том числе о (об) социальной структуре российского общества; роли с</w:t>
      </w:r>
      <w:r w:rsidR="00F72899">
        <w:rPr>
          <w:rFonts w:ascii="Times New Roman" w:eastAsia="MS Mincho" w:hAnsi="Times New Roman" w:cs="Times New Roman"/>
          <w:color w:val="000000"/>
          <w:sz w:val="26"/>
          <w:szCs w:val="26"/>
          <w:lang w:eastAsia="ru-RU"/>
        </w:rPr>
        <w:t>емьи в жизни личности и в разви</w:t>
      </w:r>
      <w:r w:rsidRPr="00265DDD">
        <w:rPr>
          <w:rFonts w:ascii="Times New Roman" w:eastAsia="MS Mincho" w:hAnsi="Times New Roman" w:cs="Times New Roman"/>
          <w:color w:val="000000"/>
          <w:sz w:val="26"/>
          <w:szCs w:val="26"/>
          <w:lang w:eastAsia="ru-RU"/>
        </w:rPr>
        <w:t>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w:t>
      </w:r>
      <w:r w:rsidR="00F72899">
        <w:rPr>
          <w:rFonts w:ascii="Times New Roman" w:eastAsia="MS Mincho" w:hAnsi="Times New Roman" w:cs="Times New Roman"/>
          <w:color w:val="000000"/>
          <w:sz w:val="26"/>
          <w:szCs w:val="26"/>
          <w:lang w:eastAsia="ru-RU"/>
        </w:rPr>
        <w:t>ка; особенностях трудовых право</w:t>
      </w:r>
      <w:r w:rsidRPr="00265DDD">
        <w:rPr>
          <w:rFonts w:ascii="Times New Roman" w:eastAsia="MS Mincho" w:hAnsi="Times New Roman" w:cs="Times New Roman"/>
          <w:color w:val="000000"/>
          <w:sz w:val="26"/>
          <w:szCs w:val="26"/>
          <w:lang w:eastAsia="ru-RU"/>
        </w:rPr>
        <w:t>отношений несовершеннолетних работников; особ</w:t>
      </w:r>
      <w:r w:rsidR="00F72899">
        <w:rPr>
          <w:rFonts w:ascii="Times New Roman" w:eastAsia="MS Mincho" w:hAnsi="Times New Roman" w:cs="Times New Roman"/>
          <w:color w:val="000000"/>
          <w:sz w:val="26"/>
          <w:szCs w:val="26"/>
          <w:lang w:eastAsia="ru-RU"/>
        </w:rPr>
        <w:t>енностях уголовной ответственно</w:t>
      </w:r>
      <w:r w:rsidRPr="00265DDD">
        <w:rPr>
          <w:rFonts w:ascii="Times New Roman" w:eastAsia="MS Mincho" w:hAnsi="Times New Roman" w:cs="Times New Roman"/>
          <w:color w:val="000000"/>
          <w:sz w:val="26"/>
          <w:szCs w:val="26"/>
          <w:lang w:eastAsia="ru-RU"/>
        </w:rPr>
        <w:t>сти несовершеннолетних для объяснения явлений социальной действительности;</w:t>
      </w:r>
    </w:p>
    <w:p w14:paraId="7D9CE97A"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конкретизировать теоретические положения о (об)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w:t>
      </w:r>
      <w:r w:rsidR="00F72899">
        <w:rPr>
          <w:rFonts w:ascii="Times New Roman" w:eastAsia="MS Mincho" w:hAnsi="Times New Roman" w:cs="Times New Roman"/>
          <w:color w:val="000000"/>
          <w:sz w:val="26"/>
          <w:szCs w:val="26"/>
          <w:lang w:eastAsia="ru-RU"/>
        </w:rPr>
        <w:t>рядке приема на работу, заключе</w:t>
      </w:r>
      <w:r w:rsidRPr="00265DDD">
        <w:rPr>
          <w:rFonts w:ascii="Times New Roman" w:eastAsia="MS Mincho" w:hAnsi="Times New Roman" w:cs="Times New Roman"/>
          <w:color w:val="000000"/>
          <w:sz w:val="26"/>
          <w:szCs w:val="26"/>
          <w:lang w:eastAsia="ru-RU"/>
        </w:rPr>
        <w:t xml:space="preserve">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w:t>
      </w:r>
      <w:r w:rsidR="00F72899">
        <w:rPr>
          <w:rFonts w:ascii="Times New Roman" w:eastAsia="MS Mincho" w:hAnsi="Times New Roman" w:cs="Times New Roman"/>
          <w:color w:val="000000"/>
          <w:sz w:val="26"/>
          <w:szCs w:val="26"/>
          <w:lang w:eastAsia="ru-RU"/>
        </w:rPr>
        <w:t>принципах уголовного права, уго</w:t>
      </w:r>
      <w:r w:rsidRPr="00265DDD">
        <w:rPr>
          <w:rFonts w:ascii="Times New Roman" w:eastAsia="MS Mincho" w:hAnsi="Times New Roman" w:cs="Times New Roman"/>
          <w:color w:val="000000"/>
          <w:sz w:val="26"/>
          <w:szCs w:val="26"/>
          <w:lang w:eastAsia="ru-RU"/>
        </w:rPr>
        <w:t>ловного процесса, гражданского процесса фактами социальной действительности, модельными ситуациями, примерами из личного социального опыта.</w:t>
      </w:r>
    </w:p>
    <w:p w14:paraId="07B5F3E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14:paraId="6A5A545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14:paraId="266321C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w:t>
      </w:r>
      <w:r w:rsidRPr="00265DDD">
        <w:rPr>
          <w:rFonts w:ascii="Times New Roman" w:eastAsia="MS Mincho" w:hAnsi="Times New Roman" w:cs="Times New Roman"/>
          <w:color w:val="000000"/>
          <w:sz w:val="26"/>
          <w:szCs w:val="26"/>
          <w:lang w:eastAsia="ru-RU"/>
        </w:rPr>
        <w:lastRenderedPageBreak/>
        <w:t>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14:paraId="4414307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p>
    <w:p w14:paraId="5593A576" w14:textId="77777777" w:rsidR="00265DDD" w:rsidRPr="00265DDD" w:rsidRDefault="00265DDD" w:rsidP="00265DDD">
      <w:pPr>
        <w:spacing w:before="120" w:after="120" w:line="240" w:lineRule="auto"/>
        <w:jc w:val="both"/>
        <w:rPr>
          <w:rFonts w:ascii="Times New Roman" w:eastAsia="MS Mincho" w:hAnsi="Times New Roman" w:cs="Times New Roman"/>
          <w:b/>
          <w:i/>
          <w:color w:val="000000"/>
          <w:sz w:val="26"/>
          <w:szCs w:val="26"/>
          <w:lang w:eastAsia="ru-RU"/>
        </w:rPr>
      </w:pPr>
      <w:r w:rsidRPr="00265DDD">
        <w:rPr>
          <w:rFonts w:ascii="Times New Roman" w:eastAsia="MS Mincho" w:hAnsi="Times New Roman" w:cs="Times New Roman"/>
          <w:b/>
          <w:i/>
          <w:color w:val="000000"/>
          <w:sz w:val="26"/>
          <w:szCs w:val="26"/>
          <w:lang w:eastAsia="ru-RU"/>
        </w:rPr>
        <w:t>Предметные результаты освоения программы по географии на базовом уровне к концу 11 класса:</w:t>
      </w:r>
    </w:p>
    <w:p w14:paraId="1C3F791C"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1) понимание роли и места современной геог</w:t>
      </w:r>
      <w:r w:rsidR="00F72899">
        <w:rPr>
          <w:rFonts w:ascii="Times New Roman" w:eastAsia="MS Mincho" w:hAnsi="Times New Roman" w:cs="Times New Roman"/>
          <w:color w:val="000000"/>
          <w:sz w:val="26"/>
          <w:szCs w:val="26"/>
          <w:lang w:eastAsia="ru-RU"/>
        </w:rPr>
        <w:t>рафической науки в системе науч</w:t>
      </w:r>
      <w:r w:rsidRPr="00265DDD">
        <w:rPr>
          <w:rFonts w:ascii="Times New Roman" w:eastAsia="MS Mincho" w:hAnsi="Times New Roman" w:cs="Times New Roman"/>
          <w:color w:val="000000"/>
          <w:sz w:val="26"/>
          <w:szCs w:val="26"/>
          <w:lang w:eastAsia="ru-RU"/>
        </w:rPr>
        <w:t>ных дисциплин, ее участии в решении важнейших проблем человечества: определять роль географических наук в достижении целей устойчивого развития;</w:t>
      </w:r>
    </w:p>
    <w:p w14:paraId="4A15E776"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2) освоение и применение знаний о размеще</w:t>
      </w:r>
      <w:r w:rsidR="00F72899">
        <w:rPr>
          <w:rFonts w:ascii="Times New Roman" w:eastAsia="MS Mincho" w:hAnsi="Times New Roman" w:cs="Times New Roman"/>
          <w:color w:val="000000"/>
          <w:sz w:val="26"/>
          <w:szCs w:val="26"/>
          <w:lang w:eastAsia="ru-RU"/>
        </w:rPr>
        <w:t>нии основных географических объ</w:t>
      </w:r>
      <w:r w:rsidRPr="00265DDD">
        <w:rPr>
          <w:rFonts w:ascii="Times New Roman" w:eastAsia="MS Mincho" w:hAnsi="Times New Roman" w:cs="Times New Roman"/>
          <w:color w:val="000000"/>
          <w:sz w:val="26"/>
          <w:szCs w:val="26"/>
          <w:lang w:eastAsia="ru-RU"/>
        </w:rPr>
        <w:t>ектов и территориальной организации природы и общества: выбирать и использовать источники географической информации для опре</w:t>
      </w:r>
      <w:r w:rsidR="00F72899">
        <w:rPr>
          <w:rFonts w:ascii="Times New Roman" w:eastAsia="MS Mincho" w:hAnsi="Times New Roman" w:cs="Times New Roman"/>
          <w:color w:val="000000"/>
          <w:sz w:val="26"/>
          <w:szCs w:val="26"/>
          <w:lang w:eastAsia="ru-RU"/>
        </w:rPr>
        <w:t>деления положения и взаимораспо</w:t>
      </w:r>
      <w:r w:rsidRPr="00265DDD">
        <w:rPr>
          <w:rFonts w:ascii="Times New Roman" w:eastAsia="MS Mincho" w:hAnsi="Times New Roman" w:cs="Times New Roman"/>
          <w:color w:val="000000"/>
          <w:sz w:val="26"/>
          <w:szCs w:val="26"/>
          <w:lang w:eastAsia="ru-RU"/>
        </w:rPr>
        <w:t>ложения регионов и стран в пространстве;</w:t>
      </w:r>
    </w:p>
    <w:p w14:paraId="455D6DDD"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описывать положение и взаиморасположение регионов и стран в пространстве, особенности природно-ресурсного капитала, насел</w:t>
      </w:r>
      <w:r w:rsidR="00F72899">
        <w:rPr>
          <w:rFonts w:ascii="Times New Roman" w:eastAsia="MS Mincho" w:hAnsi="Times New Roman" w:cs="Times New Roman"/>
          <w:color w:val="000000"/>
          <w:sz w:val="26"/>
          <w:szCs w:val="26"/>
          <w:lang w:eastAsia="ru-RU"/>
        </w:rPr>
        <w:t>ения и хозяйства регионов и изу</w:t>
      </w:r>
      <w:r w:rsidRPr="00265DDD">
        <w:rPr>
          <w:rFonts w:ascii="Times New Roman" w:eastAsia="MS Mincho" w:hAnsi="Times New Roman" w:cs="Times New Roman"/>
          <w:color w:val="000000"/>
          <w:sz w:val="26"/>
          <w:szCs w:val="26"/>
          <w:lang w:eastAsia="ru-RU"/>
        </w:rPr>
        <w:t>ченных стран;</w:t>
      </w:r>
    </w:p>
    <w:p w14:paraId="2C4C828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3) сформированность системы комплексны</w:t>
      </w:r>
      <w:r w:rsidR="00F72899">
        <w:rPr>
          <w:rFonts w:ascii="Times New Roman" w:eastAsia="MS Mincho" w:hAnsi="Times New Roman" w:cs="Times New Roman"/>
          <w:color w:val="000000"/>
          <w:sz w:val="26"/>
          <w:szCs w:val="26"/>
          <w:lang w:eastAsia="ru-RU"/>
        </w:rPr>
        <w:t>х социально ориентированных гео</w:t>
      </w:r>
      <w:r w:rsidRPr="00265DDD">
        <w:rPr>
          <w:rFonts w:ascii="Times New Roman" w:eastAsia="MS Mincho" w:hAnsi="Times New Roman" w:cs="Times New Roman"/>
          <w:color w:val="000000"/>
          <w:sz w:val="26"/>
          <w:szCs w:val="26"/>
          <w:lang w:eastAsia="ru-RU"/>
        </w:rPr>
        <w:t>графических знаний о закономерностях развития природы, размещения населения и хозяйства: распознавать географические особенно</w:t>
      </w:r>
      <w:r w:rsidR="00F72899">
        <w:rPr>
          <w:rFonts w:ascii="Times New Roman" w:eastAsia="MS Mincho" w:hAnsi="Times New Roman" w:cs="Times New Roman"/>
          <w:color w:val="000000"/>
          <w:sz w:val="26"/>
          <w:szCs w:val="26"/>
          <w:lang w:eastAsia="ru-RU"/>
        </w:rPr>
        <w:t>сти проявления процессов воспро</w:t>
      </w:r>
      <w:r w:rsidRPr="00265DDD">
        <w:rPr>
          <w:rFonts w:ascii="Times New Roman" w:eastAsia="MS Mincho" w:hAnsi="Times New Roman" w:cs="Times New Roman"/>
          <w:color w:val="000000"/>
          <w:sz w:val="26"/>
          <w:szCs w:val="26"/>
          <w:lang w:eastAsia="ru-RU"/>
        </w:rPr>
        <w:t>изводства, миграции населения и урбанизации в р</w:t>
      </w:r>
      <w:r w:rsidR="00F72899">
        <w:rPr>
          <w:rFonts w:ascii="Times New Roman" w:eastAsia="MS Mincho" w:hAnsi="Times New Roman" w:cs="Times New Roman"/>
          <w:color w:val="000000"/>
          <w:sz w:val="26"/>
          <w:szCs w:val="26"/>
          <w:lang w:eastAsia="ru-RU"/>
        </w:rPr>
        <w:t>азличных регионах мира и изучен</w:t>
      </w:r>
      <w:r w:rsidRPr="00265DDD">
        <w:rPr>
          <w:rFonts w:ascii="Times New Roman" w:eastAsia="MS Mincho" w:hAnsi="Times New Roman" w:cs="Times New Roman"/>
          <w:color w:val="000000"/>
          <w:sz w:val="26"/>
          <w:szCs w:val="26"/>
          <w:lang w:eastAsia="ru-RU"/>
        </w:rPr>
        <w:t>ных странах;</w:t>
      </w:r>
    </w:p>
    <w:p w14:paraId="0E37C38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использовать знания об основных географи</w:t>
      </w:r>
      <w:r w:rsidR="00F72899">
        <w:rPr>
          <w:rFonts w:ascii="Times New Roman" w:eastAsia="MS Mincho" w:hAnsi="Times New Roman" w:cs="Times New Roman"/>
          <w:color w:val="000000"/>
          <w:sz w:val="26"/>
          <w:szCs w:val="26"/>
          <w:lang w:eastAsia="ru-RU"/>
        </w:rPr>
        <w:t>ческих закономерностях для опре</w:t>
      </w:r>
      <w:r w:rsidRPr="00265DDD">
        <w:rPr>
          <w:rFonts w:ascii="Times New Roman" w:eastAsia="MS Mincho" w:hAnsi="Times New Roman" w:cs="Times New Roman"/>
          <w:color w:val="000000"/>
          <w:sz w:val="26"/>
          <w:szCs w:val="26"/>
          <w:lang w:eastAsia="ru-RU"/>
        </w:rPr>
        <w:t>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w:t>
      </w:r>
      <w:r w:rsidR="00F72899">
        <w:rPr>
          <w:rFonts w:ascii="Times New Roman" w:eastAsia="MS Mincho" w:hAnsi="Times New Roman" w:cs="Times New Roman"/>
          <w:color w:val="000000"/>
          <w:sz w:val="26"/>
          <w:szCs w:val="26"/>
          <w:lang w:eastAsia="ru-RU"/>
        </w:rPr>
        <w:t>ом числе по особенностям геогра</w:t>
      </w:r>
      <w:r w:rsidRPr="00265DDD">
        <w:rPr>
          <w:rFonts w:ascii="Times New Roman" w:eastAsia="MS Mincho" w:hAnsi="Times New Roman" w:cs="Times New Roman"/>
          <w:color w:val="000000"/>
          <w:sz w:val="26"/>
          <w:szCs w:val="26"/>
          <w:lang w:eastAsia="ru-RU"/>
        </w:rPr>
        <w:t>фического положения, форме правления и государственного устройства, уровн</w:t>
      </w:r>
      <w:r w:rsidR="00F72899">
        <w:rPr>
          <w:rFonts w:ascii="Times New Roman" w:eastAsia="MS Mincho" w:hAnsi="Times New Roman" w:cs="Times New Roman"/>
          <w:color w:val="000000"/>
          <w:sz w:val="26"/>
          <w:szCs w:val="26"/>
          <w:lang w:eastAsia="ru-RU"/>
        </w:rPr>
        <w:t>ю со</w:t>
      </w:r>
      <w:r w:rsidRPr="00265DDD">
        <w:rPr>
          <w:rFonts w:ascii="Times New Roman" w:eastAsia="MS Mincho" w:hAnsi="Times New Roman" w:cs="Times New Roman"/>
          <w:color w:val="000000"/>
          <w:sz w:val="26"/>
          <w:szCs w:val="26"/>
          <w:lang w:eastAsia="ru-RU"/>
        </w:rPr>
        <w:t>циально-экономического развития, типам воспрои</w:t>
      </w:r>
      <w:r w:rsidR="00F72899">
        <w:rPr>
          <w:rFonts w:ascii="Times New Roman" w:eastAsia="MS Mincho" w:hAnsi="Times New Roman" w:cs="Times New Roman"/>
          <w:color w:val="000000"/>
          <w:sz w:val="26"/>
          <w:szCs w:val="26"/>
          <w:lang w:eastAsia="ru-RU"/>
        </w:rPr>
        <w:t>зводства населения с использова</w:t>
      </w:r>
      <w:r w:rsidRPr="00265DDD">
        <w:rPr>
          <w:rFonts w:ascii="Times New Roman" w:eastAsia="MS Mincho" w:hAnsi="Times New Roman" w:cs="Times New Roman"/>
          <w:color w:val="000000"/>
          <w:sz w:val="26"/>
          <w:szCs w:val="26"/>
          <w:lang w:eastAsia="ru-RU"/>
        </w:rPr>
        <w:t>нием источников географической информации;</w:t>
      </w:r>
    </w:p>
    <w:p w14:paraId="0C54765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устанавливать взаимосвязи между социальн</w:t>
      </w:r>
      <w:r w:rsidR="00F72899">
        <w:rPr>
          <w:rFonts w:ascii="Times New Roman" w:eastAsia="MS Mincho" w:hAnsi="Times New Roman" w:cs="Times New Roman"/>
          <w:color w:val="000000"/>
          <w:sz w:val="26"/>
          <w:szCs w:val="26"/>
          <w:lang w:eastAsia="ru-RU"/>
        </w:rPr>
        <w:t>о-экономическими и геоэкологиче</w:t>
      </w:r>
      <w:r w:rsidRPr="00265DDD">
        <w:rPr>
          <w:rFonts w:ascii="Times New Roman" w:eastAsia="MS Mincho" w:hAnsi="Times New Roman" w:cs="Times New Roman"/>
          <w:color w:val="000000"/>
          <w:sz w:val="26"/>
          <w:szCs w:val="26"/>
          <w:lang w:eastAsia="ru-RU"/>
        </w:rPr>
        <w:t>скими процессами и явлениями в изученных странах; природны</w:t>
      </w:r>
      <w:r w:rsidR="00F72899">
        <w:rPr>
          <w:rFonts w:ascii="Times New Roman" w:eastAsia="MS Mincho" w:hAnsi="Times New Roman" w:cs="Times New Roman"/>
          <w:color w:val="000000"/>
          <w:sz w:val="26"/>
          <w:szCs w:val="26"/>
          <w:lang w:eastAsia="ru-RU"/>
        </w:rPr>
        <w:t>ми условиями и раз</w:t>
      </w:r>
      <w:r w:rsidRPr="00265DDD">
        <w:rPr>
          <w:rFonts w:ascii="Times New Roman" w:eastAsia="MS Mincho" w:hAnsi="Times New Roman" w:cs="Times New Roman"/>
          <w:color w:val="000000"/>
          <w:sz w:val="26"/>
          <w:szCs w:val="26"/>
          <w:lang w:eastAsia="ru-RU"/>
        </w:rPr>
        <w:t>мещением населения, природными условиями и п</w:t>
      </w:r>
      <w:r w:rsidR="00F72899">
        <w:rPr>
          <w:rFonts w:ascii="Times New Roman" w:eastAsia="MS Mincho" w:hAnsi="Times New Roman" w:cs="Times New Roman"/>
          <w:color w:val="000000"/>
          <w:sz w:val="26"/>
          <w:szCs w:val="26"/>
          <w:lang w:eastAsia="ru-RU"/>
        </w:rPr>
        <w:t>риродноресурсным капиталом и от</w:t>
      </w:r>
      <w:r w:rsidRPr="00265DDD">
        <w:rPr>
          <w:rFonts w:ascii="Times New Roman" w:eastAsia="MS Mincho" w:hAnsi="Times New Roman" w:cs="Times New Roman"/>
          <w:color w:val="000000"/>
          <w:sz w:val="26"/>
          <w:szCs w:val="26"/>
          <w:lang w:eastAsia="ru-RU"/>
        </w:rPr>
        <w:t>раслевой структурой хозяйства изученных стран;</w:t>
      </w:r>
    </w:p>
    <w:p w14:paraId="1F4BF9B0"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40B69CD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формулировать и (или) обосновывать выводы</w:t>
      </w:r>
      <w:r w:rsidR="00F72899">
        <w:rPr>
          <w:rFonts w:ascii="Times New Roman" w:eastAsia="MS Mincho" w:hAnsi="Times New Roman" w:cs="Times New Roman"/>
          <w:color w:val="000000"/>
          <w:sz w:val="26"/>
          <w:szCs w:val="26"/>
          <w:lang w:eastAsia="ru-RU"/>
        </w:rPr>
        <w:t xml:space="preserve"> на основе использования геогра</w:t>
      </w:r>
      <w:r w:rsidRPr="00265DDD">
        <w:rPr>
          <w:rFonts w:ascii="Times New Roman" w:eastAsia="MS Mincho" w:hAnsi="Times New Roman" w:cs="Times New Roman"/>
          <w:color w:val="000000"/>
          <w:sz w:val="26"/>
          <w:szCs w:val="26"/>
          <w:lang w:eastAsia="ru-RU"/>
        </w:rPr>
        <w:t>фических знаний;</w:t>
      </w:r>
    </w:p>
    <w:p w14:paraId="38ACD8E0"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4) владение географической терминологие</w:t>
      </w:r>
      <w:r w:rsidR="00F72899">
        <w:rPr>
          <w:rFonts w:ascii="Times New Roman" w:eastAsia="MS Mincho" w:hAnsi="Times New Roman" w:cs="Times New Roman"/>
          <w:color w:val="000000"/>
          <w:sz w:val="26"/>
          <w:szCs w:val="26"/>
          <w:lang w:eastAsia="ru-RU"/>
        </w:rPr>
        <w:t>й и системой базовых географиче</w:t>
      </w:r>
      <w:r w:rsidRPr="00265DDD">
        <w:rPr>
          <w:rFonts w:ascii="Times New Roman" w:eastAsia="MS Mincho" w:hAnsi="Times New Roman" w:cs="Times New Roman"/>
          <w:color w:val="000000"/>
          <w:sz w:val="26"/>
          <w:szCs w:val="26"/>
          <w:lang w:eastAsia="ru-RU"/>
        </w:rPr>
        <w:t xml:space="preserve">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w:t>
      </w:r>
      <w:r w:rsidRPr="00265DDD">
        <w:rPr>
          <w:rFonts w:ascii="Times New Roman" w:eastAsia="MS Mincho" w:hAnsi="Times New Roman" w:cs="Times New Roman"/>
          <w:color w:val="000000"/>
          <w:sz w:val="26"/>
          <w:szCs w:val="26"/>
          <w:lang w:eastAsia="ru-RU"/>
        </w:rPr>
        <w:lastRenderedPageBreak/>
        <w:t>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5A08D640"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5) сформированность умений проводить на</w:t>
      </w:r>
      <w:r w:rsidR="00F72899">
        <w:rPr>
          <w:rFonts w:ascii="Times New Roman" w:eastAsia="MS Mincho" w:hAnsi="Times New Roman" w:cs="Times New Roman"/>
          <w:color w:val="000000"/>
          <w:sz w:val="26"/>
          <w:szCs w:val="26"/>
          <w:lang w:eastAsia="ru-RU"/>
        </w:rPr>
        <w:t>блюдения за отдельными географи</w:t>
      </w:r>
      <w:r w:rsidRPr="00265DDD">
        <w:rPr>
          <w:rFonts w:ascii="Times New Roman" w:eastAsia="MS Mincho" w:hAnsi="Times New Roman" w:cs="Times New Roman"/>
          <w:color w:val="000000"/>
          <w:sz w:val="26"/>
          <w:szCs w:val="26"/>
          <w:lang w:eastAsia="ru-RU"/>
        </w:rPr>
        <w:t xml:space="preserve">ческими объектами, процессами и явлениями, их </w:t>
      </w:r>
      <w:r w:rsidR="00F72899">
        <w:rPr>
          <w:rFonts w:ascii="Times New Roman" w:eastAsia="MS Mincho" w:hAnsi="Times New Roman" w:cs="Times New Roman"/>
          <w:color w:val="000000"/>
          <w:sz w:val="26"/>
          <w:szCs w:val="26"/>
          <w:lang w:eastAsia="ru-RU"/>
        </w:rPr>
        <w:t>изменениями в результате воздей</w:t>
      </w:r>
      <w:r w:rsidRPr="00265DDD">
        <w:rPr>
          <w:rFonts w:ascii="Times New Roman" w:eastAsia="MS Mincho" w:hAnsi="Times New Roman" w:cs="Times New Roman"/>
          <w:color w:val="000000"/>
          <w:sz w:val="26"/>
          <w:szCs w:val="26"/>
          <w:lang w:eastAsia="ru-RU"/>
        </w:rPr>
        <w:t>ствия природных и антропогенных факторов: определять цели и задачи проведения наблюдения (исследования); выбирать форму фикс</w:t>
      </w:r>
      <w:r w:rsidR="00F72899">
        <w:rPr>
          <w:rFonts w:ascii="Times New Roman" w:eastAsia="MS Mincho" w:hAnsi="Times New Roman" w:cs="Times New Roman"/>
          <w:color w:val="000000"/>
          <w:sz w:val="26"/>
          <w:szCs w:val="26"/>
          <w:lang w:eastAsia="ru-RU"/>
        </w:rPr>
        <w:t>ации результатов наблюдения (ис</w:t>
      </w:r>
      <w:r w:rsidRPr="00265DDD">
        <w:rPr>
          <w:rFonts w:ascii="Times New Roman" w:eastAsia="MS Mincho" w:hAnsi="Times New Roman" w:cs="Times New Roman"/>
          <w:color w:val="000000"/>
          <w:sz w:val="26"/>
          <w:szCs w:val="26"/>
          <w:lang w:eastAsia="ru-RU"/>
        </w:rPr>
        <w:t>следования); формулировать обобщения и вывод</w:t>
      </w:r>
      <w:r w:rsidR="00F72899">
        <w:rPr>
          <w:rFonts w:ascii="Times New Roman" w:eastAsia="MS Mincho" w:hAnsi="Times New Roman" w:cs="Times New Roman"/>
          <w:color w:val="000000"/>
          <w:sz w:val="26"/>
          <w:szCs w:val="26"/>
          <w:lang w:eastAsia="ru-RU"/>
        </w:rPr>
        <w:t>ы по результатам наблюдения (ис</w:t>
      </w:r>
      <w:r w:rsidRPr="00265DDD">
        <w:rPr>
          <w:rFonts w:ascii="Times New Roman" w:eastAsia="MS Mincho" w:hAnsi="Times New Roman" w:cs="Times New Roman"/>
          <w:color w:val="000000"/>
          <w:sz w:val="26"/>
          <w:szCs w:val="26"/>
          <w:lang w:eastAsia="ru-RU"/>
        </w:rPr>
        <w:t>следования);</w:t>
      </w:r>
    </w:p>
    <w:p w14:paraId="20103D07"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w:t>
      </w:r>
      <w:r w:rsidR="00F72899">
        <w:rPr>
          <w:rFonts w:ascii="Times New Roman" w:eastAsia="MS Mincho" w:hAnsi="Times New Roman" w:cs="Times New Roman"/>
          <w:color w:val="000000"/>
          <w:sz w:val="26"/>
          <w:szCs w:val="26"/>
          <w:lang w:eastAsia="ru-RU"/>
        </w:rPr>
        <w:t xml:space="preserve"> источники географической ин</w:t>
      </w:r>
      <w:r w:rsidRPr="00265DDD">
        <w:rPr>
          <w:rFonts w:ascii="Times New Roman" w:eastAsia="MS Mincho" w:hAnsi="Times New Roman" w:cs="Times New Roman"/>
          <w:color w:val="000000"/>
          <w:sz w:val="26"/>
          <w:szCs w:val="26"/>
          <w:lang w:eastAsia="ru-RU"/>
        </w:rPr>
        <w:t>формации (картографические, статистические, текстовые, видео- и фотоизображения, геоинформационные системы), адекватные решаемым задачам;</w:t>
      </w:r>
    </w:p>
    <w:p w14:paraId="2A01FEF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сопоставлять и анализировать географические карты различной тематики и другие источники географической информации д</w:t>
      </w:r>
      <w:r w:rsidR="00F72899">
        <w:rPr>
          <w:rFonts w:ascii="Times New Roman" w:eastAsia="MS Mincho" w:hAnsi="Times New Roman" w:cs="Times New Roman"/>
          <w:color w:val="000000"/>
          <w:sz w:val="26"/>
          <w:szCs w:val="26"/>
          <w:lang w:eastAsia="ru-RU"/>
        </w:rPr>
        <w:t>ля выявления закономерностей со</w:t>
      </w:r>
      <w:r w:rsidRPr="00265DDD">
        <w:rPr>
          <w:rFonts w:ascii="Times New Roman" w:eastAsia="MS Mincho" w:hAnsi="Times New Roman" w:cs="Times New Roman"/>
          <w:color w:val="000000"/>
          <w:sz w:val="26"/>
          <w:szCs w:val="26"/>
          <w:lang w:eastAsia="ru-RU"/>
        </w:rPr>
        <w:t>циально-экономических, природных и экологическ</w:t>
      </w:r>
      <w:r w:rsidR="00F72899">
        <w:rPr>
          <w:rFonts w:ascii="Times New Roman" w:eastAsia="MS Mincho" w:hAnsi="Times New Roman" w:cs="Times New Roman"/>
          <w:color w:val="000000"/>
          <w:sz w:val="26"/>
          <w:szCs w:val="26"/>
          <w:lang w:eastAsia="ru-RU"/>
        </w:rPr>
        <w:t>их процессов и явлений на терри</w:t>
      </w:r>
      <w:r w:rsidRPr="00265DDD">
        <w:rPr>
          <w:rFonts w:ascii="Times New Roman" w:eastAsia="MS Mincho" w:hAnsi="Times New Roman" w:cs="Times New Roman"/>
          <w:color w:val="000000"/>
          <w:sz w:val="26"/>
          <w:szCs w:val="26"/>
          <w:lang w:eastAsia="ru-RU"/>
        </w:rPr>
        <w:t>тории регионов мира и отдельных стран;</w:t>
      </w:r>
    </w:p>
    <w:p w14:paraId="299F709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определять и сравнивать по географическим </w:t>
      </w:r>
      <w:r w:rsidR="00F72899">
        <w:rPr>
          <w:rFonts w:ascii="Times New Roman" w:eastAsia="MS Mincho" w:hAnsi="Times New Roman" w:cs="Times New Roman"/>
          <w:color w:val="000000"/>
          <w:sz w:val="26"/>
          <w:szCs w:val="26"/>
          <w:lang w:eastAsia="ru-RU"/>
        </w:rPr>
        <w:t>картам разного содержания и дру</w:t>
      </w:r>
      <w:r w:rsidRPr="00265DDD">
        <w:rPr>
          <w:rFonts w:ascii="Times New Roman" w:eastAsia="MS Mincho" w:hAnsi="Times New Roman" w:cs="Times New Roman"/>
          <w:color w:val="000000"/>
          <w:sz w:val="26"/>
          <w:szCs w:val="26"/>
          <w:lang w:eastAsia="ru-RU"/>
        </w:rPr>
        <w:t>гим источникам географической информации кач</w:t>
      </w:r>
      <w:r w:rsidR="00F72899">
        <w:rPr>
          <w:rFonts w:ascii="Times New Roman" w:eastAsia="MS Mincho" w:hAnsi="Times New Roman" w:cs="Times New Roman"/>
          <w:color w:val="000000"/>
          <w:sz w:val="26"/>
          <w:szCs w:val="26"/>
          <w:lang w:eastAsia="ru-RU"/>
        </w:rPr>
        <w:t>ественные и количественные пока</w:t>
      </w:r>
      <w:r w:rsidRPr="00265DDD">
        <w:rPr>
          <w:rFonts w:ascii="Times New Roman" w:eastAsia="MS Mincho" w:hAnsi="Times New Roman" w:cs="Times New Roman"/>
          <w:color w:val="000000"/>
          <w:sz w:val="26"/>
          <w:szCs w:val="26"/>
          <w:lang w:eastAsia="ru-RU"/>
        </w:rPr>
        <w:t>затели, характеризующие регионы и страны, а так</w:t>
      </w:r>
      <w:r w:rsidR="00F72899">
        <w:rPr>
          <w:rFonts w:ascii="Times New Roman" w:eastAsia="MS Mincho" w:hAnsi="Times New Roman" w:cs="Times New Roman"/>
          <w:color w:val="000000"/>
          <w:sz w:val="26"/>
          <w:szCs w:val="26"/>
          <w:lang w:eastAsia="ru-RU"/>
        </w:rPr>
        <w:t>же географические процессы и яв</w:t>
      </w:r>
      <w:r w:rsidRPr="00265DDD">
        <w:rPr>
          <w:rFonts w:ascii="Times New Roman" w:eastAsia="MS Mincho" w:hAnsi="Times New Roman" w:cs="Times New Roman"/>
          <w:color w:val="000000"/>
          <w:sz w:val="26"/>
          <w:szCs w:val="26"/>
          <w:lang w:eastAsia="ru-RU"/>
        </w:rPr>
        <w:t>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64AF64C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определять и находить в комплексе источни</w:t>
      </w:r>
      <w:r w:rsidR="00F72899">
        <w:rPr>
          <w:rFonts w:ascii="Times New Roman" w:eastAsia="MS Mincho" w:hAnsi="Times New Roman" w:cs="Times New Roman"/>
          <w:color w:val="000000"/>
          <w:sz w:val="26"/>
          <w:szCs w:val="26"/>
          <w:lang w:eastAsia="ru-RU"/>
        </w:rPr>
        <w:t>ков недостоверную и противоречи</w:t>
      </w:r>
      <w:r w:rsidRPr="00265DDD">
        <w:rPr>
          <w:rFonts w:ascii="Times New Roman" w:eastAsia="MS Mincho" w:hAnsi="Times New Roman" w:cs="Times New Roman"/>
          <w:color w:val="000000"/>
          <w:sz w:val="26"/>
          <w:szCs w:val="26"/>
          <w:lang w:eastAsia="ru-RU"/>
        </w:rPr>
        <w:t xml:space="preserve">вую географическую информацию о регионах мира и странах для решения учебных и (или) практико-ориентированных задач; самостоятельно </w:t>
      </w:r>
      <w:r w:rsidR="00F72899">
        <w:rPr>
          <w:rFonts w:ascii="Times New Roman" w:eastAsia="MS Mincho" w:hAnsi="Times New Roman" w:cs="Times New Roman"/>
          <w:color w:val="000000"/>
          <w:sz w:val="26"/>
          <w:szCs w:val="26"/>
          <w:lang w:eastAsia="ru-RU"/>
        </w:rPr>
        <w:t>находить, отбирать и прим</w:t>
      </w:r>
      <w:r w:rsidRPr="00265DDD">
        <w:rPr>
          <w:rFonts w:ascii="Times New Roman" w:eastAsia="MS Mincho" w:hAnsi="Times New Roman" w:cs="Times New Roman"/>
          <w:color w:val="000000"/>
          <w:sz w:val="26"/>
          <w:szCs w:val="26"/>
          <w:lang w:eastAsia="ru-RU"/>
        </w:rPr>
        <w:t>нять различные методы познания для решения практикоориентированных задач;</w:t>
      </w:r>
    </w:p>
    <w:p w14:paraId="37B97C1C"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w:t>
      </w:r>
      <w:r w:rsidR="00F72899">
        <w:rPr>
          <w:rFonts w:ascii="Times New Roman" w:eastAsia="MS Mincho" w:hAnsi="Times New Roman" w:cs="Times New Roman"/>
          <w:color w:val="000000"/>
          <w:sz w:val="26"/>
          <w:szCs w:val="26"/>
          <w:lang w:eastAsia="ru-RU"/>
        </w:rPr>
        <w:t xml:space="preserve"> том числе и России), их обеспе</w:t>
      </w:r>
      <w:r w:rsidRPr="00265DDD">
        <w:rPr>
          <w:rFonts w:ascii="Times New Roman" w:eastAsia="MS Mincho" w:hAnsi="Times New Roman" w:cs="Times New Roman"/>
          <w:color w:val="000000"/>
          <w:sz w:val="26"/>
          <w:szCs w:val="26"/>
          <w:lang w:eastAsia="ru-RU"/>
        </w:rPr>
        <w:t>ченности природными и человеческими ресурсами;</w:t>
      </w:r>
      <w:r w:rsidR="00F72899">
        <w:rPr>
          <w:rFonts w:ascii="Times New Roman" w:eastAsia="MS Mincho" w:hAnsi="Times New Roman" w:cs="Times New Roman"/>
          <w:color w:val="000000"/>
          <w:sz w:val="26"/>
          <w:szCs w:val="26"/>
          <w:lang w:eastAsia="ru-RU"/>
        </w:rPr>
        <w:t xml:space="preserve"> для изучения хозяйственного по</w:t>
      </w:r>
      <w:r w:rsidRPr="00265DDD">
        <w:rPr>
          <w:rFonts w:ascii="Times New Roman" w:eastAsia="MS Mincho" w:hAnsi="Times New Roman" w:cs="Times New Roman"/>
          <w:color w:val="000000"/>
          <w:sz w:val="26"/>
          <w:szCs w:val="26"/>
          <w:lang w:eastAsia="ru-RU"/>
        </w:rPr>
        <w:t>тенциала стран, глобальных проблем человечества и их проявления на территории (в том числе в России);</w:t>
      </w:r>
    </w:p>
    <w:p w14:paraId="61DB0DE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2BB0EE3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формулировать выводы и заключения на ос</w:t>
      </w:r>
      <w:r w:rsidR="00F72899">
        <w:rPr>
          <w:rFonts w:ascii="Times New Roman" w:eastAsia="MS Mincho" w:hAnsi="Times New Roman" w:cs="Times New Roman"/>
          <w:color w:val="000000"/>
          <w:sz w:val="26"/>
          <w:szCs w:val="26"/>
          <w:lang w:eastAsia="ru-RU"/>
        </w:rPr>
        <w:t>нове анализа и интерпретации ин</w:t>
      </w:r>
      <w:r w:rsidRPr="00265DDD">
        <w:rPr>
          <w:rFonts w:ascii="Times New Roman" w:eastAsia="MS Mincho" w:hAnsi="Times New Roman" w:cs="Times New Roman"/>
          <w:color w:val="000000"/>
          <w:sz w:val="26"/>
          <w:szCs w:val="26"/>
          <w:lang w:eastAsia="ru-RU"/>
        </w:rPr>
        <w:t>формации из различных источников;</w:t>
      </w:r>
    </w:p>
    <w:p w14:paraId="3DAFC6FE"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lastRenderedPageBreak/>
        <w:t>критически оценивать и интерпретироват</w:t>
      </w:r>
      <w:r w:rsidR="00F72899">
        <w:rPr>
          <w:rFonts w:ascii="Times New Roman" w:eastAsia="MS Mincho" w:hAnsi="Times New Roman" w:cs="Times New Roman"/>
          <w:color w:val="000000"/>
          <w:sz w:val="26"/>
          <w:szCs w:val="26"/>
          <w:lang w:eastAsia="ru-RU"/>
        </w:rPr>
        <w:t>ь информацию, получаемую из раз</w:t>
      </w:r>
      <w:r w:rsidRPr="00265DDD">
        <w:rPr>
          <w:rFonts w:ascii="Times New Roman" w:eastAsia="MS Mincho" w:hAnsi="Times New Roman" w:cs="Times New Roman"/>
          <w:color w:val="000000"/>
          <w:sz w:val="26"/>
          <w:szCs w:val="26"/>
          <w:lang w:eastAsia="ru-RU"/>
        </w:rPr>
        <w:t>личных источников;</w:t>
      </w:r>
    </w:p>
    <w:p w14:paraId="1B71C04A"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использовать различные источники географической информации для решения учебных и (или) практико-ориентированных задач;</w:t>
      </w:r>
    </w:p>
    <w:p w14:paraId="75EA8B54"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8) сформированность умений применять ге</w:t>
      </w:r>
      <w:r w:rsidR="00F72899">
        <w:rPr>
          <w:rFonts w:ascii="Times New Roman" w:eastAsia="MS Mincho" w:hAnsi="Times New Roman" w:cs="Times New Roman"/>
          <w:color w:val="000000"/>
          <w:sz w:val="26"/>
          <w:szCs w:val="26"/>
          <w:lang w:eastAsia="ru-RU"/>
        </w:rPr>
        <w:t>ографические знания для объясне</w:t>
      </w:r>
      <w:r w:rsidRPr="00265DDD">
        <w:rPr>
          <w:rFonts w:ascii="Times New Roman" w:eastAsia="MS Mincho" w:hAnsi="Times New Roman" w:cs="Times New Roman"/>
          <w:color w:val="000000"/>
          <w:sz w:val="26"/>
          <w:szCs w:val="26"/>
          <w:lang w:eastAsia="ru-RU"/>
        </w:rPr>
        <w:t>ния изученных социально-экономических и геоэкологических явлений и процессов в странах мира: объяснять географические особенно</w:t>
      </w:r>
      <w:r w:rsidR="00F72899">
        <w:rPr>
          <w:rFonts w:ascii="Times New Roman" w:eastAsia="MS Mincho" w:hAnsi="Times New Roman" w:cs="Times New Roman"/>
          <w:color w:val="000000"/>
          <w:sz w:val="26"/>
          <w:szCs w:val="26"/>
          <w:lang w:eastAsia="ru-RU"/>
        </w:rPr>
        <w:t>сти стран с разным уровнем соци</w:t>
      </w:r>
      <w:r w:rsidRPr="00265DDD">
        <w:rPr>
          <w:rFonts w:ascii="Times New Roman" w:eastAsia="MS Mincho" w:hAnsi="Times New Roman" w:cs="Times New Roman"/>
          <w:color w:val="000000"/>
          <w:sz w:val="26"/>
          <w:szCs w:val="26"/>
          <w:lang w:eastAsia="ru-RU"/>
        </w:rPr>
        <w:t>ально-экономического развития, в том числе объяснять различие в составе, структуре и размещении населения, в уровне и качестве жизни населения;</w:t>
      </w:r>
    </w:p>
    <w:p w14:paraId="41F01B6A"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объяснять влияние природно-ресурсного капитала</w:t>
      </w:r>
      <w:r w:rsidR="00F72899">
        <w:rPr>
          <w:rFonts w:ascii="Times New Roman" w:eastAsia="MS Mincho" w:hAnsi="Times New Roman" w:cs="Times New Roman"/>
          <w:color w:val="000000"/>
          <w:sz w:val="26"/>
          <w:szCs w:val="26"/>
          <w:lang w:eastAsia="ru-RU"/>
        </w:rPr>
        <w:t xml:space="preserve"> на формирование отрасле</w:t>
      </w:r>
      <w:r w:rsidRPr="00265DDD">
        <w:rPr>
          <w:rFonts w:ascii="Times New Roman" w:eastAsia="MS Mincho" w:hAnsi="Times New Roman" w:cs="Times New Roman"/>
          <w:color w:val="000000"/>
          <w:sz w:val="26"/>
          <w:szCs w:val="26"/>
          <w:lang w:eastAsia="ru-RU"/>
        </w:rPr>
        <w:t>вой структуры хозяйства отдельных стран; особен</w:t>
      </w:r>
      <w:r w:rsidR="00F72899">
        <w:rPr>
          <w:rFonts w:ascii="Times New Roman" w:eastAsia="MS Mincho" w:hAnsi="Times New Roman" w:cs="Times New Roman"/>
          <w:color w:val="000000"/>
          <w:sz w:val="26"/>
          <w:szCs w:val="26"/>
          <w:lang w:eastAsia="ru-RU"/>
        </w:rPr>
        <w:t>ности отраслевой и территориаль</w:t>
      </w:r>
      <w:r w:rsidRPr="00265DDD">
        <w:rPr>
          <w:rFonts w:ascii="Times New Roman" w:eastAsia="MS Mincho" w:hAnsi="Times New Roman" w:cs="Times New Roman"/>
          <w:color w:val="000000"/>
          <w:sz w:val="26"/>
          <w:szCs w:val="26"/>
          <w:lang w:eastAsia="ru-RU"/>
        </w:rPr>
        <w:t>ной структуры хозяйства изученных стран, особе</w:t>
      </w:r>
      <w:r w:rsidR="00F72899">
        <w:rPr>
          <w:rFonts w:ascii="Times New Roman" w:eastAsia="MS Mincho" w:hAnsi="Times New Roman" w:cs="Times New Roman"/>
          <w:color w:val="000000"/>
          <w:sz w:val="26"/>
          <w:szCs w:val="26"/>
          <w:lang w:eastAsia="ru-RU"/>
        </w:rPr>
        <w:t>нности международной специализа</w:t>
      </w:r>
      <w:r w:rsidRPr="00265DDD">
        <w:rPr>
          <w:rFonts w:ascii="Times New Roman" w:eastAsia="MS Mincho" w:hAnsi="Times New Roman" w:cs="Times New Roman"/>
          <w:color w:val="000000"/>
          <w:sz w:val="26"/>
          <w:szCs w:val="26"/>
          <w:lang w:eastAsia="ru-RU"/>
        </w:rPr>
        <w:t>ции стран и роль географических факторов в ее формировании; особенности пр</w:t>
      </w:r>
      <w:r w:rsidR="00F72899">
        <w:rPr>
          <w:rFonts w:ascii="Times New Roman" w:eastAsia="MS Mincho" w:hAnsi="Times New Roman" w:cs="Times New Roman"/>
          <w:color w:val="000000"/>
          <w:sz w:val="26"/>
          <w:szCs w:val="26"/>
          <w:lang w:eastAsia="ru-RU"/>
        </w:rPr>
        <w:t>оявле</w:t>
      </w:r>
      <w:r w:rsidRPr="00265DDD">
        <w:rPr>
          <w:rFonts w:ascii="Times New Roman" w:eastAsia="MS Mincho" w:hAnsi="Times New Roman" w:cs="Times New Roman"/>
          <w:color w:val="000000"/>
          <w:sz w:val="26"/>
          <w:szCs w:val="26"/>
          <w:lang w:eastAsia="ru-RU"/>
        </w:rPr>
        <w:t>ния глобальных проблем человечества в различных</w:t>
      </w:r>
      <w:r w:rsidR="00F72899">
        <w:rPr>
          <w:rFonts w:ascii="Times New Roman" w:eastAsia="MS Mincho" w:hAnsi="Times New Roman" w:cs="Times New Roman"/>
          <w:color w:val="000000"/>
          <w:sz w:val="26"/>
          <w:szCs w:val="26"/>
          <w:lang w:eastAsia="ru-RU"/>
        </w:rPr>
        <w:t xml:space="preserve"> странах с использованием источ</w:t>
      </w:r>
      <w:r w:rsidRPr="00265DDD">
        <w:rPr>
          <w:rFonts w:ascii="Times New Roman" w:eastAsia="MS Mincho" w:hAnsi="Times New Roman" w:cs="Times New Roman"/>
          <w:color w:val="000000"/>
          <w:sz w:val="26"/>
          <w:szCs w:val="26"/>
          <w:lang w:eastAsia="ru-RU"/>
        </w:rPr>
        <w:t>ников географической информации;</w:t>
      </w:r>
    </w:p>
    <w:p w14:paraId="33587BC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9) сформированность умений применять географические знания для оценки разнообразных явлений и процессов: оценивать географические факторы,</w:t>
      </w:r>
      <w:r w:rsidR="00F72899">
        <w:rPr>
          <w:rFonts w:ascii="Times New Roman" w:eastAsia="MS Mincho" w:hAnsi="Times New Roman" w:cs="Times New Roman"/>
          <w:color w:val="000000"/>
          <w:sz w:val="26"/>
          <w:szCs w:val="26"/>
          <w:lang w:eastAsia="ru-RU"/>
        </w:rPr>
        <w:t xml:space="preserve"> определя</w:t>
      </w:r>
      <w:r w:rsidRPr="00265DDD">
        <w:rPr>
          <w:rFonts w:ascii="Times New Roman" w:eastAsia="MS Mincho" w:hAnsi="Times New Roman" w:cs="Times New Roman"/>
          <w:color w:val="000000"/>
          <w:sz w:val="26"/>
          <w:szCs w:val="26"/>
          <w:lang w:eastAsia="ru-RU"/>
        </w:rPr>
        <w:t>ющие сущность и динамику важнейших социаль</w:t>
      </w:r>
      <w:r w:rsidR="00F72899">
        <w:rPr>
          <w:rFonts w:ascii="Times New Roman" w:eastAsia="MS Mincho" w:hAnsi="Times New Roman" w:cs="Times New Roman"/>
          <w:color w:val="000000"/>
          <w:sz w:val="26"/>
          <w:szCs w:val="26"/>
          <w:lang w:eastAsia="ru-RU"/>
        </w:rPr>
        <w:t>но-экономических и геоэкологиче</w:t>
      </w:r>
      <w:r w:rsidRPr="00265DDD">
        <w:rPr>
          <w:rFonts w:ascii="Times New Roman" w:eastAsia="MS Mincho" w:hAnsi="Times New Roman" w:cs="Times New Roman"/>
          <w:color w:val="000000"/>
          <w:sz w:val="26"/>
          <w:szCs w:val="26"/>
          <w:lang w:eastAsia="ru-RU"/>
        </w:rPr>
        <w:t>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w:t>
      </w:r>
      <w:r w:rsidR="00F72899">
        <w:rPr>
          <w:rFonts w:ascii="Times New Roman" w:eastAsia="MS Mincho" w:hAnsi="Times New Roman" w:cs="Times New Roman"/>
          <w:color w:val="000000"/>
          <w:sz w:val="26"/>
          <w:szCs w:val="26"/>
          <w:lang w:eastAsia="ru-RU"/>
        </w:rPr>
        <w:t>кономике; конкурентные преимуще</w:t>
      </w:r>
      <w:r w:rsidRPr="00265DDD">
        <w:rPr>
          <w:rFonts w:ascii="Times New Roman" w:eastAsia="MS Mincho" w:hAnsi="Times New Roman" w:cs="Times New Roman"/>
          <w:color w:val="000000"/>
          <w:sz w:val="26"/>
          <w:szCs w:val="26"/>
          <w:lang w:eastAsia="ru-RU"/>
        </w:rPr>
        <w:t>ства экономики России; различные точки зрения п</w:t>
      </w:r>
      <w:r w:rsidR="00F72899">
        <w:rPr>
          <w:rFonts w:ascii="Times New Roman" w:eastAsia="MS Mincho" w:hAnsi="Times New Roman" w:cs="Times New Roman"/>
          <w:color w:val="000000"/>
          <w:sz w:val="26"/>
          <w:szCs w:val="26"/>
          <w:lang w:eastAsia="ru-RU"/>
        </w:rPr>
        <w:t>о актуальным экологическим и со</w:t>
      </w:r>
      <w:r w:rsidRPr="00265DDD">
        <w:rPr>
          <w:rFonts w:ascii="Times New Roman" w:eastAsia="MS Mincho" w:hAnsi="Times New Roman" w:cs="Times New Roman"/>
          <w:color w:val="000000"/>
          <w:sz w:val="26"/>
          <w:szCs w:val="26"/>
          <w:lang w:eastAsia="ru-RU"/>
        </w:rPr>
        <w:t>циально-экономическим проблемам мира и России</w:t>
      </w:r>
      <w:r w:rsidR="00F72899">
        <w:rPr>
          <w:rFonts w:ascii="Times New Roman" w:eastAsia="MS Mincho" w:hAnsi="Times New Roman" w:cs="Times New Roman"/>
          <w:color w:val="000000"/>
          <w:sz w:val="26"/>
          <w:szCs w:val="26"/>
          <w:lang w:eastAsia="ru-RU"/>
        </w:rPr>
        <w:t>; изменения направления междуна</w:t>
      </w:r>
      <w:r w:rsidRPr="00265DDD">
        <w:rPr>
          <w:rFonts w:ascii="Times New Roman" w:eastAsia="MS Mincho" w:hAnsi="Times New Roman" w:cs="Times New Roman"/>
          <w:color w:val="000000"/>
          <w:sz w:val="26"/>
          <w:szCs w:val="26"/>
          <w:lang w:eastAsia="ru-RU"/>
        </w:rPr>
        <w:t>родных экономических связей России в новых экономических условиях;</w:t>
      </w:r>
    </w:p>
    <w:p w14:paraId="6490C1E7"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цроблем: описывать географические аспекты проблем взаимодействия природы и общества;</w:t>
      </w:r>
    </w:p>
    <w:p w14:paraId="206BA17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приводить примеры взаимосвязи глобальны</w:t>
      </w:r>
      <w:r w:rsidR="005B07EA">
        <w:rPr>
          <w:rFonts w:ascii="Times New Roman" w:eastAsia="MS Mincho" w:hAnsi="Times New Roman" w:cs="Times New Roman"/>
          <w:color w:val="000000"/>
          <w:sz w:val="26"/>
          <w:szCs w:val="26"/>
          <w:lang w:eastAsia="ru-RU"/>
        </w:rPr>
        <w:t>х проблем; возможных путей реше</w:t>
      </w:r>
      <w:r w:rsidRPr="00265DDD">
        <w:rPr>
          <w:rFonts w:ascii="Times New Roman" w:eastAsia="MS Mincho" w:hAnsi="Times New Roman" w:cs="Times New Roman"/>
          <w:color w:val="000000"/>
          <w:sz w:val="26"/>
          <w:szCs w:val="26"/>
          <w:lang w:eastAsia="ru-RU"/>
        </w:rPr>
        <w:t>ния глобальных проблем.</w:t>
      </w:r>
    </w:p>
    <w:p w14:paraId="5C1F522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p>
    <w:p w14:paraId="389FE49C"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Предметные результаты, формируемые в ходе изучения ОБЖ, включают:</w:t>
      </w:r>
    </w:p>
    <w:p w14:paraId="6911F5DB"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7111D3C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2) сформированность представлений о возмо</w:t>
      </w:r>
      <w:r w:rsidR="005B07EA">
        <w:rPr>
          <w:rFonts w:ascii="Times New Roman" w:eastAsia="MS Mincho" w:hAnsi="Times New Roman" w:cs="Times New Roman"/>
          <w:color w:val="000000"/>
          <w:sz w:val="26"/>
          <w:szCs w:val="26"/>
          <w:lang w:eastAsia="ru-RU"/>
        </w:rPr>
        <w:t>жных источниках опасности в раз</w:t>
      </w:r>
      <w:r w:rsidRPr="00265DDD">
        <w:rPr>
          <w:rFonts w:ascii="Times New Roman" w:eastAsia="MS Mincho" w:hAnsi="Times New Roman" w:cs="Times New Roman"/>
          <w:color w:val="000000"/>
          <w:sz w:val="26"/>
          <w:szCs w:val="26"/>
          <w:lang w:eastAsia="ru-RU"/>
        </w:rPr>
        <w:t>личных ситуациях (в быту, транспорте, общественных местах, в природной среде, в социуме, в цифровой среде); владение основным</w:t>
      </w:r>
      <w:r w:rsidR="005B07EA">
        <w:rPr>
          <w:rFonts w:ascii="Times New Roman" w:eastAsia="MS Mincho" w:hAnsi="Times New Roman" w:cs="Times New Roman"/>
          <w:color w:val="000000"/>
          <w:sz w:val="26"/>
          <w:szCs w:val="26"/>
          <w:lang w:eastAsia="ru-RU"/>
        </w:rPr>
        <w:t>и способами предупреждения опас</w:t>
      </w:r>
      <w:r w:rsidRPr="00265DDD">
        <w:rPr>
          <w:rFonts w:ascii="Times New Roman" w:eastAsia="MS Mincho" w:hAnsi="Times New Roman" w:cs="Times New Roman"/>
          <w:color w:val="000000"/>
          <w:sz w:val="26"/>
          <w:szCs w:val="26"/>
          <w:lang w:eastAsia="ru-RU"/>
        </w:rPr>
        <w:t>ных и экстремальных ситуаций; знание порядка де</w:t>
      </w:r>
      <w:r w:rsidR="005B07EA">
        <w:rPr>
          <w:rFonts w:ascii="Times New Roman" w:eastAsia="MS Mincho" w:hAnsi="Times New Roman" w:cs="Times New Roman"/>
          <w:color w:val="000000"/>
          <w:sz w:val="26"/>
          <w:szCs w:val="26"/>
          <w:lang w:eastAsia="ru-RU"/>
        </w:rPr>
        <w:t>йствий в экстремальных и чрезвы</w:t>
      </w:r>
      <w:r w:rsidRPr="00265DDD">
        <w:rPr>
          <w:rFonts w:ascii="Times New Roman" w:eastAsia="MS Mincho" w:hAnsi="Times New Roman" w:cs="Times New Roman"/>
          <w:color w:val="000000"/>
          <w:sz w:val="26"/>
          <w:szCs w:val="26"/>
          <w:lang w:eastAsia="ru-RU"/>
        </w:rPr>
        <w:t>чайных ситуациях;</w:t>
      </w:r>
    </w:p>
    <w:p w14:paraId="53F792B3"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3) сформированность представлений о важ</w:t>
      </w:r>
      <w:r w:rsidR="005B07EA">
        <w:rPr>
          <w:rFonts w:ascii="Times New Roman" w:eastAsia="MS Mincho" w:hAnsi="Times New Roman" w:cs="Times New Roman"/>
          <w:color w:val="000000"/>
          <w:sz w:val="26"/>
          <w:szCs w:val="26"/>
          <w:lang w:eastAsia="ru-RU"/>
        </w:rPr>
        <w:t>ности соблюдения правил дорожно</w:t>
      </w:r>
      <w:r w:rsidRPr="00265DDD">
        <w:rPr>
          <w:rFonts w:ascii="Times New Roman" w:eastAsia="MS Mincho" w:hAnsi="Times New Roman" w:cs="Times New Roman"/>
          <w:color w:val="000000"/>
          <w:sz w:val="26"/>
          <w:szCs w:val="26"/>
          <w:lang w:eastAsia="ru-RU"/>
        </w:rPr>
        <w:t xml:space="preserve">го движения всеми участниками движения, правил </w:t>
      </w:r>
      <w:r w:rsidR="005B07EA">
        <w:rPr>
          <w:rFonts w:ascii="Times New Roman" w:eastAsia="MS Mincho" w:hAnsi="Times New Roman" w:cs="Times New Roman"/>
          <w:color w:val="000000"/>
          <w:sz w:val="26"/>
          <w:szCs w:val="26"/>
          <w:lang w:eastAsia="ru-RU"/>
        </w:rPr>
        <w:t>безопасности на транспорте; зна</w:t>
      </w:r>
      <w:r w:rsidRPr="00265DDD">
        <w:rPr>
          <w:rFonts w:ascii="Times New Roman" w:eastAsia="MS Mincho" w:hAnsi="Times New Roman" w:cs="Times New Roman"/>
          <w:color w:val="000000"/>
          <w:sz w:val="26"/>
          <w:szCs w:val="26"/>
          <w:lang w:eastAsia="ru-RU"/>
        </w:rPr>
        <w:t xml:space="preserve">ние правил безопасного поведения на транспорте, умение применять их на практике; </w:t>
      </w:r>
      <w:r w:rsidRPr="00265DDD">
        <w:rPr>
          <w:rFonts w:ascii="Times New Roman" w:eastAsia="MS Mincho" w:hAnsi="Times New Roman" w:cs="Times New Roman"/>
          <w:color w:val="000000"/>
          <w:sz w:val="26"/>
          <w:szCs w:val="26"/>
          <w:lang w:eastAsia="ru-RU"/>
        </w:rPr>
        <w:lastRenderedPageBreak/>
        <w:t>знание о порядке действий в опасных, экстремальных и чрезвычайных ситуациях на транспорте;</w:t>
      </w:r>
    </w:p>
    <w:p w14:paraId="5BC3C972"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4) знания о способах безопасного поведения </w:t>
      </w:r>
      <w:r w:rsidR="005B07EA">
        <w:rPr>
          <w:rFonts w:ascii="Times New Roman" w:eastAsia="MS Mincho" w:hAnsi="Times New Roman" w:cs="Times New Roman"/>
          <w:color w:val="000000"/>
          <w:sz w:val="26"/>
          <w:szCs w:val="26"/>
          <w:lang w:eastAsia="ru-RU"/>
        </w:rPr>
        <w:t>в природной среде, умение приме</w:t>
      </w:r>
      <w:r w:rsidRPr="00265DDD">
        <w:rPr>
          <w:rFonts w:ascii="Times New Roman" w:eastAsia="MS Mincho" w:hAnsi="Times New Roman" w:cs="Times New Roman"/>
          <w:color w:val="000000"/>
          <w:sz w:val="26"/>
          <w:szCs w:val="26"/>
          <w:lang w:eastAsia="ru-RU"/>
        </w:rPr>
        <w:t>нять их на практике; знание порядка действий пр</w:t>
      </w:r>
      <w:r w:rsidR="005B07EA">
        <w:rPr>
          <w:rFonts w:ascii="Times New Roman" w:eastAsia="MS Mincho" w:hAnsi="Times New Roman" w:cs="Times New Roman"/>
          <w:color w:val="000000"/>
          <w:sz w:val="26"/>
          <w:szCs w:val="26"/>
          <w:lang w:eastAsia="ru-RU"/>
        </w:rPr>
        <w:t>и чрезвычайных ситуациях природ</w:t>
      </w:r>
      <w:r w:rsidRPr="00265DDD">
        <w:rPr>
          <w:rFonts w:ascii="Times New Roman" w:eastAsia="MS Mincho" w:hAnsi="Times New Roman" w:cs="Times New Roman"/>
          <w:color w:val="000000"/>
          <w:sz w:val="26"/>
          <w:szCs w:val="26"/>
          <w:lang w:eastAsia="ru-RU"/>
        </w:rPr>
        <w:t>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01141440"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5)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w:t>
      </w:r>
      <w:r w:rsidR="005B07EA">
        <w:rPr>
          <w:rFonts w:ascii="Times New Roman" w:eastAsia="MS Mincho" w:hAnsi="Times New Roman" w:cs="Times New Roman"/>
          <w:color w:val="000000"/>
          <w:sz w:val="26"/>
          <w:szCs w:val="26"/>
          <w:lang w:eastAsia="ru-RU"/>
        </w:rPr>
        <w:t>хического здоровья; сформирован</w:t>
      </w:r>
      <w:r w:rsidRPr="00265DDD">
        <w:rPr>
          <w:rFonts w:ascii="Times New Roman" w:eastAsia="MS Mincho" w:hAnsi="Times New Roman" w:cs="Times New Roman"/>
          <w:color w:val="000000"/>
          <w:sz w:val="26"/>
          <w:szCs w:val="26"/>
          <w:lang w:eastAsia="ru-RU"/>
        </w:rPr>
        <w:t>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14:paraId="7A599C0F"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6) знания основ безопасного, конструктивного общения; умение различать опасные явления в социальном взаимодействии, в том </w:t>
      </w:r>
      <w:r w:rsidR="005B07EA">
        <w:rPr>
          <w:rFonts w:ascii="Times New Roman" w:eastAsia="MS Mincho" w:hAnsi="Times New Roman" w:cs="Times New Roman"/>
          <w:color w:val="000000"/>
          <w:sz w:val="26"/>
          <w:szCs w:val="26"/>
          <w:lang w:eastAsia="ru-RU"/>
        </w:rPr>
        <w:t>числе криминального характе</w:t>
      </w:r>
      <w:r w:rsidRPr="00265DDD">
        <w:rPr>
          <w:rFonts w:ascii="Times New Roman" w:eastAsia="MS Mincho" w:hAnsi="Times New Roman" w:cs="Times New Roman"/>
          <w:color w:val="000000"/>
          <w:sz w:val="26"/>
          <w:szCs w:val="26"/>
          <w:lang w:eastAsia="ru-RU"/>
        </w:rPr>
        <w:t>ра; умение предупреждать опасные явления и про</w:t>
      </w:r>
      <w:r w:rsidR="005B07EA">
        <w:rPr>
          <w:rFonts w:ascii="Times New Roman" w:eastAsia="MS Mincho" w:hAnsi="Times New Roman" w:cs="Times New Roman"/>
          <w:color w:val="000000"/>
          <w:sz w:val="26"/>
          <w:szCs w:val="26"/>
          <w:lang w:eastAsia="ru-RU"/>
        </w:rPr>
        <w:t>тиводействовать им; сформирован</w:t>
      </w:r>
      <w:r w:rsidRPr="00265DDD">
        <w:rPr>
          <w:rFonts w:ascii="Times New Roman" w:eastAsia="MS Mincho" w:hAnsi="Times New Roman" w:cs="Times New Roman"/>
          <w:color w:val="000000"/>
          <w:sz w:val="26"/>
          <w:szCs w:val="26"/>
          <w:lang w:eastAsia="ru-RU"/>
        </w:rPr>
        <w:t>ность нетерпимости к проявлениям насилия в социальном взаимодействии;</w:t>
      </w:r>
    </w:p>
    <w:p w14:paraId="5AC4F039"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7) знания о способах безопасного поведения</w:t>
      </w:r>
      <w:r w:rsidR="005B07EA">
        <w:rPr>
          <w:rFonts w:ascii="Times New Roman" w:eastAsia="MS Mincho" w:hAnsi="Times New Roman" w:cs="Times New Roman"/>
          <w:color w:val="000000"/>
          <w:sz w:val="26"/>
          <w:szCs w:val="26"/>
          <w:lang w:eastAsia="ru-RU"/>
        </w:rPr>
        <w:t xml:space="preserve"> в цифровой среде, умение приме</w:t>
      </w:r>
      <w:r w:rsidRPr="00265DDD">
        <w:rPr>
          <w:rFonts w:ascii="Times New Roman" w:eastAsia="MS Mincho" w:hAnsi="Times New Roman" w:cs="Times New Roman"/>
          <w:color w:val="000000"/>
          <w:sz w:val="26"/>
          <w:szCs w:val="26"/>
          <w:lang w:eastAsia="ru-RU"/>
        </w:rPr>
        <w:t>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50409AFD"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8) знание основ пожарной безопасности, умение применять их на практике для предупреждения пожаров; знать порядок действий </w:t>
      </w:r>
      <w:r w:rsidR="005B07EA">
        <w:rPr>
          <w:rFonts w:ascii="Times New Roman" w:eastAsia="MS Mincho" w:hAnsi="Times New Roman" w:cs="Times New Roman"/>
          <w:color w:val="000000"/>
          <w:sz w:val="26"/>
          <w:szCs w:val="26"/>
          <w:lang w:eastAsia="ru-RU"/>
        </w:rPr>
        <w:t>при угрозе пожара и пожаре в бы</w:t>
      </w:r>
      <w:r w:rsidRPr="00265DDD">
        <w:rPr>
          <w:rFonts w:ascii="Times New Roman" w:eastAsia="MS Mincho" w:hAnsi="Times New Roman" w:cs="Times New Roman"/>
          <w:color w:val="000000"/>
          <w:sz w:val="26"/>
          <w:szCs w:val="26"/>
          <w:lang w:eastAsia="ru-RU"/>
        </w:rPr>
        <w:t>ту, общественных местах, на транспорте, в природно</w:t>
      </w:r>
      <w:r w:rsidR="005B07EA">
        <w:rPr>
          <w:rFonts w:ascii="Times New Roman" w:eastAsia="MS Mincho" w:hAnsi="Times New Roman" w:cs="Times New Roman"/>
          <w:color w:val="000000"/>
          <w:sz w:val="26"/>
          <w:szCs w:val="26"/>
          <w:lang w:eastAsia="ru-RU"/>
        </w:rPr>
        <w:t>й среде; знать права и обязанно</w:t>
      </w:r>
      <w:r w:rsidRPr="00265DDD">
        <w:rPr>
          <w:rFonts w:ascii="Times New Roman" w:eastAsia="MS Mincho" w:hAnsi="Times New Roman" w:cs="Times New Roman"/>
          <w:color w:val="000000"/>
          <w:sz w:val="26"/>
          <w:szCs w:val="26"/>
          <w:lang w:eastAsia="ru-RU"/>
        </w:rPr>
        <w:t>сти граждан в области пожарной безопасности;</w:t>
      </w:r>
    </w:p>
    <w:p w14:paraId="5986C568"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9) сформированность представлений об опасности и негативном влиянии на жизнь личности, общества, государства экстремизм</w:t>
      </w:r>
      <w:r w:rsidR="005B07EA">
        <w:rPr>
          <w:rFonts w:ascii="Times New Roman" w:eastAsia="MS Mincho" w:hAnsi="Times New Roman" w:cs="Times New Roman"/>
          <w:color w:val="000000"/>
          <w:sz w:val="26"/>
          <w:szCs w:val="26"/>
          <w:lang w:eastAsia="ru-RU"/>
        </w:rPr>
        <w:t>а, терроризма; знание роли госу</w:t>
      </w:r>
      <w:r w:rsidRPr="00265DDD">
        <w:rPr>
          <w:rFonts w:ascii="Times New Roman" w:eastAsia="MS Mincho" w:hAnsi="Times New Roman" w:cs="Times New Roman"/>
          <w:color w:val="000000"/>
          <w:sz w:val="26"/>
          <w:szCs w:val="26"/>
          <w:lang w:eastAsia="ru-RU"/>
        </w:rPr>
        <w:t>дарства в противодействии терроризму; умение ра</w:t>
      </w:r>
      <w:r w:rsidR="005B07EA">
        <w:rPr>
          <w:rFonts w:ascii="Times New Roman" w:eastAsia="MS Mincho" w:hAnsi="Times New Roman" w:cs="Times New Roman"/>
          <w:color w:val="000000"/>
          <w:sz w:val="26"/>
          <w:szCs w:val="26"/>
          <w:lang w:eastAsia="ru-RU"/>
        </w:rPr>
        <w:t>зличать приемы вовлечения в экс</w:t>
      </w:r>
      <w:r w:rsidRPr="00265DDD">
        <w:rPr>
          <w:rFonts w:ascii="Times New Roman" w:eastAsia="MS Mincho" w:hAnsi="Times New Roman" w:cs="Times New Roman"/>
          <w:color w:val="000000"/>
          <w:sz w:val="26"/>
          <w:szCs w:val="26"/>
          <w:lang w:eastAsia="ru-RU"/>
        </w:rPr>
        <w:t>тремистскую и террористическую деятельность и п</w:t>
      </w:r>
      <w:r w:rsidR="005B07EA">
        <w:rPr>
          <w:rFonts w:ascii="Times New Roman" w:eastAsia="MS Mincho" w:hAnsi="Times New Roman" w:cs="Times New Roman"/>
          <w:color w:val="000000"/>
          <w:sz w:val="26"/>
          <w:szCs w:val="26"/>
          <w:lang w:eastAsia="ru-RU"/>
        </w:rPr>
        <w:t>ротиводействовать им; знание по</w:t>
      </w:r>
      <w:r w:rsidRPr="00265DDD">
        <w:rPr>
          <w:rFonts w:ascii="Times New Roman" w:eastAsia="MS Mincho" w:hAnsi="Times New Roman" w:cs="Times New Roman"/>
          <w:color w:val="000000"/>
          <w:sz w:val="26"/>
          <w:szCs w:val="26"/>
          <w:lang w:eastAsia="ru-RU"/>
        </w:rPr>
        <w:t>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14:paraId="22501D6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10) сформированность представлений о роли </w:t>
      </w:r>
      <w:r w:rsidR="005B07EA">
        <w:rPr>
          <w:rFonts w:ascii="Times New Roman" w:eastAsia="MS Mincho" w:hAnsi="Times New Roman" w:cs="Times New Roman"/>
          <w:color w:val="000000"/>
          <w:sz w:val="26"/>
          <w:szCs w:val="26"/>
          <w:lang w:eastAsia="ru-RU"/>
        </w:rPr>
        <w:t>России в современном мире, угро</w:t>
      </w:r>
      <w:r w:rsidRPr="00265DDD">
        <w:rPr>
          <w:rFonts w:ascii="Times New Roman" w:eastAsia="MS Mincho" w:hAnsi="Times New Roman" w:cs="Times New Roman"/>
          <w:color w:val="000000"/>
          <w:sz w:val="26"/>
          <w:szCs w:val="26"/>
          <w:lang w:eastAsia="ru-RU"/>
        </w:rPr>
        <w:t>зах военного характера, роли вооруженных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14:paraId="768473C5"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11) знание основ государственной политики в</w:t>
      </w:r>
      <w:r w:rsidR="005B07EA">
        <w:rPr>
          <w:rFonts w:ascii="Times New Roman" w:eastAsia="MS Mincho" w:hAnsi="Times New Roman" w:cs="Times New Roman"/>
          <w:color w:val="000000"/>
          <w:sz w:val="26"/>
          <w:szCs w:val="26"/>
          <w:lang w:eastAsia="ru-RU"/>
        </w:rPr>
        <w:t xml:space="preserve"> области защиты населения и тер</w:t>
      </w:r>
      <w:r w:rsidRPr="00265DDD">
        <w:rPr>
          <w:rFonts w:ascii="Times New Roman" w:eastAsia="MS Mincho" w:hAnsi="Times New Roman" w:cs="Times New Roman"/>
          <w:color w:val="000000"/>
          <w:sz w:val="26"/>
          <w:szCs w:val="26"/>
          <w:lang w:eastAsia="ru-RU"/>
        </w:rPr>
        <w:t>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14:paraId="525A42BA" w14:textId="77777777" w:rsidR="00265DDD" w:rsidRPr="00265DDD" w:rsidRDefault="00265DDD" w:rsidP="00265DDD">
      <w:pPr>
        <w:spacing w:before="120" w:after="120" w:line="240" w:lineRule="auto"/>
        <w:jc w:val="both"/>
        <w:rPr>
          <w:rFonts w:ascii="Times New Roman" w:eastAsia="MS Mincho" w:hAnsi="Times New Roman" w:cs="Times New Roman"/>
          <w:color w:val="000000"/>
          <w:sz w:val="26"/>
          <w:szCs w:val="26"/>
          <w:lang w:eastAsia="ru-RU"/>
        </w:rPr>
      </w:pPr>
      <w:r w:rsidRPr="00265DDD">
        <w:rPr>
          <w:rFonts w:ascii="Times New Roman" w:eastAsia="MS Mincho" w:hAnsi="Times New Roman" w:cs="Times New Roman"/>
          <w:color w:val="000000"/>
          <w:sz w:val="26"/>
          <w:szCs w:val="26"/>
          <w:lang w:eastAsia="ru-RU"/>
        </w:rPr>
        <w:t xml:space="preserve">12) знание основ государственной системы, российского законодательства, направленных на защиту населения от внешних </w:t>
      </w:r>
      <w:r w:rsidR="005B07EA">
        <w:rPr>
          <w:rFonts w:ascii="Times New Roman" w:eastAsia="MS Mincho" w:hAnsi="Times New Roman" w:cs="Times New Roman"/>
          <w:color w:val="000000"/>
          <w:sz w:val="26"/>
          <w:szCs w:val="26"/>
          <w:lang w:eastAsia="ru-RU"/>
        </w:rPr>
        <w:t>и внутренних угроз; сформирован</w:t>
      </w:r>
      <w:r w:rsidRPr="00265DDD">
        <w:rPr>
          <w:rFonts w:ascii="Times New Roman" w:eastAsia="MS Mincho" w:hAnsi="Times New Roman" w:cs="Times New Roman"/>
          <w:color w:val="000000"/>
          <w:sz w:val="26"/>
          <w:szCs w:val="26"/>
          <w:lang w:eastAsia="ru-RU"/>
        </w:rPr>
        <w:t>ность представлений о роли государства, общест</w:t>
      </w:r>
      <w:r w:rsidR="00371BD5">
        <w:rPr>
          <w:rFonts w:ascii="Times New Roman" w:eastAsia="MS Mincho" w:hAnsi="Times New Roman" w:cs="Times New Roman"/>
          <w:color w:val="000000"/>
          <w:sz w:val="26"/>
          <w:szCs w:val="26"/>
          <w:lang w:eastAsia="ru-RU"/>
        </w:rPr>
        <w:t>ва и личности в обеспечении без</w:t>
      </w:r>
      <w:r w:rsidRPr="00265DDD">
        <w:rPr>
          <w:rFonts w:ascii="Times New Roman" w:eastAsia="MS Mincho" w:hAnsi="Times New Roman" w:cs="Times New Roman"/>
          <w:color w:val="000000"/>
          <w:sz w:val="26"/>
          <w:szCs w:val="26"/>
          <w:lang w:eastAsia="ru-RU"/>
        </w:rPr>
        <w:t>опасности.</w:t>
      </w:r>
    </w:p>
    <w:p w14:paraId="6BBEC4A4" w14:textId="77777777" w:rsidR="00265DDD" w:rsidRDefault="00265DDD"/>
    <w:p w14:paraId="617EFC5D" w14:textId="6B295B1C" w:rsidR="00265DDD" w:rsidRDefault="00265DDD"/>
    <w:p w14:paraId="5FA4632F" w14:textId="77777777" w:rsidR="00265DDD" w:rsidRPr="00E243EC" w:rsidRDefault="00F72899" w:rsidP="00E243EC">
      <w:pPr>
        <w:spacing w:after="0" w:line="240" w:lineRule="auto"/>
        <w:jc w:val="both"/>
        <w:rPr>
          <w:rFonts w:ascii="Times New Roman" w:eastAsia="Times New Roman" w:hAnsi="Times New Roman" w:cs="Times New Roman"/>
          <w:b/>
          <w:color w:val="000000" w:themeColor="text1"/>
          <w:sz w:val="26"/>
          <w:szCs w:val="26"/>
          <w:lang w:eastAsia="ru-RU"/>
        </w:rPr>
      </w:pPr>
      <w:r w:rsidRPr="00E243EC">
        <w:rPr>
          <w:rFonts w:ascii="Times New Roman" w:eastAsia="Times New Roman" w:hAnsi="Times New Roman" w:cs="Times New Roman"/>
          <w:b/>
          <w:color w:val="000000" w:themeColor="text1"/>
          <w:sz w:val="26"/>
          <w:szCs w:val="26"/>
          <w:lang w:val="en-US" w:eastAsia="ru-RU"/>
        </w:rPr>
        <w:lastRenderedPageBreak/>
        <w:t>II</w:t>
      </w:r>
      <w:r w:rsidRPr="00E243EC">
        <w:rPr>
          <w:rFonts w:ascii="Times New Roman" w:eastAsia="Times New Roman" w:hAnsi="Times New Roman" w:cs="Times New Roman"/>
          <w:b/>
          <w:color w:val="000000" w:themeColor="text1"/>
          <w:sz w:val="26"/>
          <w:szCs w:val="26"/>
          <w:lang w:eastAsia="ru-RU"/>
        </w:rPr>
        <w:t>.3 Система оценки результатов освоения ООП СОО</w:t>
      </w:r>
    </w:p>
    <w:p w14:paraId="407DF564" w14:textId="77777777" w:rsidR="00F72899" w:rsidRPr="00E243EC" w:rsidRDefault="00F72899" w:rsidP="00E243EC">
      <w:pPr>
        <w:spacing w:after="0" w:line="240" w:lineRule="auto"/>
        <w:jc w:val="both"/>
        <w:rPr>
          <w:rFonts w:ascii="Times New Roman" w:eastAsia="Times New Roman" w:hAnsi="Times New Roman" w:cs="Times New Roman"/>
          <w:b/>
          <w:color w:val="000000" w:themeColor="text1"/>
          <w:sz w:val="26"/>
          <w:szCs w:val="26"/>
          <w:lang w:eastAsia="ru-RU"/>
        </w:rPr>
      </w:pPr>
    </w:p>
    <w:p w14:paraId="3B3BC5B6" w14:textId="77777777" w:rsidR="00265DDD" w:rsidRPr="00E243EC" w:rsidRDefault="00265DDD" w:rsidP="00E243EC">
      <w:pPr>
        <w:spacing w:after="0" w:line="240" w:lineRule="auto"/>
        <w:jc w:val="both"/>
        <w:rPr>
          <w:rFonts w:ascii="Calibri" w:eastAsia="Times New Roman" w:hAnsi="Calibri"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Ее основными функциями являются: ориентация образовательного процесса на достижение планируемых результатов освоения ООП СОО и обеспечение эффективной обратной связи, позволяющей осуществлять управление образовательным процессом.</w:t>
      </w:r>
      <w:r w:rsidRPr="00E243EC">
        <w:rPr>
          <w:rFonts w:ascii="Calibri" w:eastAsia="Times New Roman" w:hAnsi="Calibri" w:cs="Times New Roman"/>
          <w:color w:val="000000" w:themeColor="text1"/>
          <w:sz w:val="26"/>
          <w:szCs w:val="26"/>
          <w:lang w:eastAsia="ru-RU"/>
        </w:rPr>
        <w:t xml:space="preserve"> </w:t>
      </w:r>
      <w:r w:rsidRPr="00E243EC">
        <w:rPr>
          <w:rFonts w:ascii="Times New Roman" w:eastAsia="Times New Roman" w:hAnsi="Times New Roman" w:cs="Times New Roman"/>
          <w:color w:val="000000" w:themeColor="text1"/>
          <w:sz w:val="26"/>
          <w:szCs w:val="26"/>
          <w:lang w:eastAsia="ru-RU"/>
        </w:rPr>
        <w:t xml:space="preserve">На основе системы оценки разработано </w:t>
      </w:r>
      <w:bookmarkStart w:id="0" w:name="_Hlk112681076"/>
      <w:r w:rsidRPr="00E243EC">
        <w:rPr>
          <w:rFonts w:ascii="Times New Roman" w:eastAsia="Times New Roman" w:hAnsi="Times New Roman" w:cs="Times New Roman"/>
          <w:color w:val="000000" w:themeColor="text1"/>
          <w:sz w:val="26"/>
          <w:szCs w:val="26"/>
          <w:lang w:eastAsia="ru-RU"/>
        </w:rPr>
        <w:t>«Положение о формах, периодичности и порядке текущего контроля успеваемости и промежуточной аттестации и об оценке образовательных достижений обучающихся».</w:t>
      </w:r>
      <w:r w:rsidRPr="00E243EC">
        <w:rPr>
          <w:rFonts w:ascii="Calibri" w:eastAsia="Times New Roman" w:hAnsi="Calibri" w:cs="Times New Roman"/>
          <w:color w:val="000000" w:themeColor="text1"/>
          <w:sz w:val="26"/>
          <w:szCs w:val="26"/>
          <w:lang w:eastAsia="ru-RU"/>
        </w:rPr>
        <w:t xml:space="preserve"> </w:t>
      </w:r>
      <w:bookmarkEnd w:id="0"/>
    </w:p>
    <w:p w14:paraId="7F1C9C6C"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Основными направлениями и целями оценочной деятельности в образовательной организации являются:</w:t>
      </w:r>
    </w:p>
    <w:p w14:paraId="07A9DC1D"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 </w:t>
      </w:r>
    </w:p>
    <w:p w14:paraId="1A6E0833"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оценка результатов деятельности педагогических работников как основа аттестационных процедур;</w:t>
      </w:r>
    </w:p>
    <w:p w14:paraId="0A3D40D5"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оценка результатов деятельности образовательной организации как основа аккредитационных процедур.</w:t>
      </w:r>
    </w:p>
    <w:p w14:paraId="6AECD69C"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Основным объектом системы оценки, ее содержательной и критериальной базой выступают требования ФГОС СОО, которые конкретизируются в планируемых результатах освоения обучающимися ООП СОО. </w:t>
      </w:r>
    </w:p>
    <w:p w14:paraId="1AF21775"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Система оценки включает процедуры внутренней и внешней оценки.</w:t>
      </w:r>
    </w:p>
    <w:p w14:paraId="547AB5D9"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b/>
          <w:bCs/>
          <w:color w:val="000000" w:themeColor="text1"/>
          <w:sz w:val="26"/>
          <w:szCs w:val="26"/>
          <w:lang w:eastAsia="ru-RU"/>
        </w:rPr>
        <w:t>Внутренняя оценка</w:t>
      </w:r>
      <w:r w:rsidRPr="00E243EC">
        <w:rPr>
          <w:rFonts w:ascii="Times New Roman" w:eastAsia="Times New Roman" w:hAnsi="Times New Roman" w:cs="Times New Roman"/>
          <w:color w:val="000000" w:themeColor="text1"/>
          <w:sz w:val="26"/>
          <w:szCs w:val="26"/>
          <w:lang w:eastAsia="ru-RU"/>
        </w:rPr>
        <w:t xml:space="preserve"> включает:</w:t>
      </w:r>
    </w:p>
    <w:p w14:paraId="029F3794"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стартовую (диагностическую) работу;</w:t>
      </w:r>
    </w:p>
    <w:p w14:paraId="3123D1E7"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комплексные диагностические работы;</w:t>
      </w:r>
    </w:p>
    <w:p w14:paraId="46385A0B"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текущую и тематическую оценку (осуществляются учителем);</w:t>
      </w:r>
    </w:p>
    <w:p w14:paraId="7AE341A4" w14:textId="77777777" w:rsidR="00265DDD" w:rsidRPr="00365785"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365785">
        <w:rPr>
          <w:rFonts w:ascii="Times New Roman" w:eastAsia="Times New Roman" w:hAnsi="Times New Roman" w:cs="Times New Roman"/>
          <w:color w:val="000000" w:themeColor="text1"/>
          <w:sz w:val="26"/>
          <w:szCs w:val="26"/>
          <w:lang w:eastAsia="ru-RU"/>
        </w:rPr>
        <w:t>итоговую оценку;</w:t>
      </w:r>
    </w:p>
    <w:p w14:paraId="7B5A351F"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психолого-педагогическое наблюдение;</w:t>
      </w:r>
    </w:p>
    <w:p w14:paraId="4EB4F2E7"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внутренний мониторинг образовательных достижений обучающихся;</w:t>
      </w:r>
    </w:p>
    <w:p w14:paraId="0ED75F83"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промежуточную аттестацию.</w:t>
      </w:r>
    </w:p>
    <w:p w14:paraId="7777E506" w14:textId="77777777" w:rsidR="00265DDD" w:rsidRPr="00E243EC" w:rsidRDefault="00265DDD" w:rsidP="00E243EC">
      <w:pPr>
        <w:spacing w:after="0" w:line="240" w:lineRule="auto"/>
        <w:jc w:val="both"/>
        <w:rPr>
          <w:rFonts w:ascii="Times New Roman" w:eastAsia="Times New Roman" w:hAnsi="Times New Roman" w:cs="Times New Roman"/>
          <w:b/>
          <w:bCs/>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Особой формой внутренней оценки личностных результатов является портфолио. Особенности формирования, процедуры оценивания и другие положения определены в отдельном локальном акте.</w:t>
      </w:r>
    </w:p>
    <w:p w14:paraId="4D9A1F79"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b/>
          <w:bCs/>
          <w:color w:val="000000" w:themeColor="text1"/>
          <w:sz w:val="26"/>
          <w:szCs w:val="26"/>
          <w:lang w:eastAsia="ru-RU"/>
        </w:rPr>
        <w:t>Внешняя оценка</w:t>
      </w:r>
      <w:r w:rsidRPr="00E243EC">
        <w:rPr>
          <w:rFonts w:ascii="Times New Roman" w:eastAsia="Times New Roman" w:hAnsi="Times New Roman" w:cs="Times New Roman"/>
          <w:color w:val="000000" w:themeColor="text1"/>
          <w:sz w:val="26"/>
          <w:szCs w:val="26"/>
          <w:lang w:eastAsia="ru-RU"/>
        </w:rPr>
        <w:t xml:space="preserve"> включает:</w:t>
      </w:r>
    </w:p>
    <w:p w14:paraId="2CB64E62" w14:textId="77777777" w:rsidR="00265DDD" w:rsidRPr="00365785"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365785">
        <w:rPr>
          <w:rFonts w:ascii="Times New Roman" w:eastAsia="Times New Roman" w:hAnsi="Times New Roman" w:cs="Times New Roman"/>
          <w:color w:val="000000" w:themeColor="text1"/>
          <w:sz w:val="26"/>
          <w:szCs w:val="26"/>
          <w:lang w:eastAsia="ru-RU"/>
        </w:rPr>
        <w:t>итоговую аттестацию,</w:t>
      </w:r>
    </w:p>
    <w:p w14:paraId="68E9CEE1"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независимую оценку качества образования (в т.ч. всероссийские проверочные работы),</w:t>
      </w:r>
    </w:p>
    <w:p w14:paraId="6CB2804D"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мониторинговые исследования муниципального, регионального и федерального уровней.</w:t>
      </w:r>
    </w:p>
    <w:p w14:paraId="16F0FFC3"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В соответствии с ФГОС СОО система оценки образовательной организации реализует системно-деятельностный, уровневый и комплексный подходы к оценке образовательных достижений.</w:t>
      </w:r>
    </w:p>
    <w:p w14:paraId="3690A3FF"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b/>
          <w:bCs/>
          <w:color w:val="000000" w:themeColor="text1"/>
          <w:sz w:val="26"/>
          <w:szCs w:val="26"/>
          <w:lang w:eastAsia="ru-RU"/>
        </w:rPr>
        <w:t>Системно-деятельностный подход</w:t>
      </w:r>
      <w:r w:rsidRPr="00E243EC">
        <w:rPr>
          <w:rFonts w:ascii="Times New Roman" w:eastAsia="Times New Roman" w:hAnsi="Times New Roman" w:cs="Times New Roman"/>
          <w:color w:val="000000" w:themeColor="text1"/>
          <w:sz w:val="26"/>
          <w:szCs w:val="26"/>
          <w:lang w:eastAsia="ru-RU"/>
        </w:rPr>
        <w:t xml:space="preserve"> к оценке образовательных достижений обучающихся проявляется в оценке способности обучающихся к решению учебно-познавательных и учебно-практических задач, а также в оценке уровня функциональной грамотности обучающихся.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14:paraId="65F04467"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b/>
          <w:bCs/>
          <w:color w:val="000000" w:themeColor="text1"/>
          <w:sz w:val="26"/>
          <w:szCs w:val="26"/>
          <w:lang w:eastAsia="ru-RU"/>
        </w:rPr>
        <w:lastRenderedPageBreak/>
        <w:t>Уровневый подход</w:t>
      </w:r>
      <w:r w:rsidRPr="00E243EC">
        <w:rPr>
          <w:rFonts w:ascii="Times New Roman" w:eastAsia="Times New Roman" w:hAnsi="Times New Roman" w:cs="Times New Roman"/>
          <w:color w:val="000000" w:themeColor="text1"/>
          <w:sz w:val="26"/>
          <w:szCs w:val="26"/>
          <w:lang w:eastAsia="ru-RU"/>
        </w:rPr>
        <w:t xml:space="preserve"> служит важнейшей основой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измерений.</w:t>
      </w:r>
    </w:p>
    <w:p w14:paraId="4D7D0A4B"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365785">
        <w:rPr>
          <w:rFonts w:ascii="Times New Roman" w:eastAsia="Times New Roman" w:hAnsi="Times New Roman" w:cs="Times New Roman"/>
          <w:color w:val="000000" w:themeColor="text1"/>
          <w:sz w:val="26"/>
          <w:szCs w:val="26"/>
          <w:lang w:eastAsia="ru-RU"/>
        </w:rPr>
        <w:t>Уровневый подход реализуется за счет фиксации различных уровней достижения обучающимися планируемых результатов.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учебного процесса, выступает достаточным для продолжения обучения и усвоения последующего учебного материала.</w:t>
      </w:r>
    </w:p>
    <w:p w14:paraId="5100C825" w14:textId="77777777" w:rsidR="00265DDD" w:rsidRPr="00365785"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b/>
          <w:bCs/>
          <w:color w:val="000000" w:themeColor="text1"/>
          <w:sz w:val="26"/>
          <w:szCs w:val="26"/>
          <w:lang w:eastAsia="ru-RU"/>
        </w:rPr>
        <w:t>Комплексный подход</w:t>
      </w:r>
      <w:r w:rsidRPr="00E243EC">
        <w:rPr>
          <w:rFonts w:ascii="Times New Roman" w:eastAsia="Times New Roman" w:hAnsi="Times New Roman" w:cs="Times New Roman"/>
          <w:color w:val="000000" w:themeColor="text1"/>
          <w:sz w:val="26"/>
          <w:szCs w:val="26"/>
          <w:lang w:eastAsia="ru-RU"/>
        </w:rPr>
        <w:t xml:space="preserve"> к оценке образовательных </w:t>
      </w:r>
      <w:r w:rsidRPr="00365785">
        <w:rPr>
          <w:rFonts w:ascii="Times New Roman" w:eastAsia="Times New Roman" w:hAnsi="Times New Roman" w:cs="Times New Roman"/>
          <w:color w:val="000000" w:themeColor="text1"/>
          <w:sz w:val="26"/>
          <w:szCs w:val="26"/>
          <w:lang w:eastAsia="ru-RU"/>
        </w:rPr>
        <w:t>достижений реализуется через:</w:t>
      </w:r>
    </w:p>
    <w:p w14:paraId="260B18AC" w14:textId="77777777" w:rsidR="00265DDD" w:rsidRPr="00365785"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365785">
        <w:rPr>
          <w:rFonts w:ascii="Times New Roman" w:eastAsia="Times New Roman" w:hAnsi="Times New Roman" w:cs="Times New Roman"/>
          <w:color w:val="000000" w:themeColor="text1"/>
          <w:sz w:val="26"/>
          <w:szCs w:val="26"/>
          <w:lang w:eastAsia="ru-RU"/>
        </w:rPr>
        <w:t>оценку предметных и метапредметных результатов;</w:t>
      </w:r>
    </w:p>
    <w:p w14:paraId="12BE412C" w14:textId="77777777" w:rsidR="00265DDD" w:rsidRPr="00365785"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365785">
        <w:rPr>
          <w:rFonts w:ascii="Times New Roman" w:eastAsia="Times New Roman" w:hAnsi="Times New Roman" w:cs="Times New Roman"/>
          <w:color w:val="000000" w:themeColor="text1"/>
          <w:sz w:val="26"/>
          <w:szCs w:val="26"/>
          <w:lang w:eastAsia="ru-RU"/>
        </w:rPr>
        <w:t xml:space="preserve">использования комплекса оценочных процедур  для выявления динамики индивидуальных образовательных достижений обучающихся и для итоговой оценки; </w:t>
      </w:r>
    </w:p>
    <w:p w14:paraId="27D701CA" w14:textId="77777777" w:rsidR="00265DDD" w:rsidRPr="00365785"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365785">
        <w:rPr>
          <w:rFonts w:ascii="Times New Roman" w:eastAsia="Times New Roman" w:hAnsi="Times New Roman" w:cs="Times New Roman"/>
          <w:color w:val="000000" w:themeColor="text1"/>
          <w:sz w:val="26"/>
          <w:szCs w:val="26"/>
          <w:lang w:eastAsia="ru-RU"/>
        </w:rPr>
        <w:t>использования контекстной информации (об особенностях обучающихся, условиях и процессе обучения и другое) для интерпретации полученных результатов в целях управления качеством образования;</w:t>
      </w:r>
    </w:p>
    <w:p w14:paraId="7E6C5CD3" w14:textId="77777777" w:rsidR="00265DDD" w:rsidRPr="00365785"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365785">
        <w:rPr>
          <w:rFonts w:ascii="Times New Roman" w:eastAsia="Times New Roman" w:hAnsi="Times New Roman" w:cs="Times New Roman"/>
          <w:color w:val="000000" w:themeColor="text1"/>
          <w:sz w:val="26"/>
          <w:szCs w:val="26"/>
          <w:lang w:eastAsia="ru-RU"/>
        </w:rPr>
        <w:t>использования разнообразных методов и форм оценки, взаимно дополняющих друг друга, в том числе оценок проектов, практических, исследовательских, творческих работ, наблюдения;</w:t>
      </w:r>
    </w:p>
    <w:p w14:paraId="1E31FE92"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365785">
        <w:rPr>
          <w:rFonts w:ascii="Times New Roman" w:eastAsia="Times New Roman" w:hAnsi="Times New Roman" w:cs="Times New Roman"/>
          <w:color w:val="000000" w:themeColor="text1"/>
          <w:sz w:val="26"/>
          <w:szCs w:val="26"/>
          <w:lang w:eastAsia="ru-RU"/>
        </w:rPr>
        <w:t>использования форм работы, обеспечивающих</w:t>
      </w:r>
      <w:r w:rsidRPr="00E243EC">
        <w:rPr>
          <w:rFonts w:ascii="Times New Roman" w:eastAsia="Times New Roman" w:hAnsi="Times New Roman" w:cs="Times New Roman"/>
          <w:color w:val="000000" w:themeColor="text1"/>
          <w:sz w:val="26"/>
          <w:szCs w:val="26"/>
          <w:lang w:eastAsia="ru-RU"/>
        </w:rPr>
        <w:t xml:space="preserve"> возможность включения обучающихся в самостоятельную оценочную деятельность (самоанализ, самооценка, взаимооценка);</w:t>
      </w:r>
    </w:p>
    <w:p w14:paraId="7EFFDA83"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использования мониторинга динамических показателей освоения умений и знаний, в том числе формируемых с использованием информационно-коммуникационных (цифровых) технологий.</w:t>
      </w:r>
    </w:p>
    <w:p w14:paraId="386ECBA0"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b/>
          <w:bCs/>
          <w:color w:val="000000" w:themeColor="text1"/>
          <w:sz w:val="26"/>
          <w:szCs w:val="26"/>
          <w:lang w:eastAsia="ru-RU"/>
        </w:rPr>
        <w:t>Оценка личностных результатов</w:t>
      </w:r>
      <w:r w:rsidRPr="00E243EC">
        <w:rPr>
          <w:rFonts w:ascii="Times New Roman" w:eastAsia="Times New Roman" w:hAnsi="Times New Roman" w:cs="Times New Roman"/>
          <w:color w:val="000000" w:themeColor="text1"/>
          <w:sz w:val="26"/>
          <w:szCs w:val="26"/>
          <w:lang w:eastAsia="ru-RU"/>
        </w:rPr>
        <w:t xml:space="preserve"> обучающихся осуществляется через оценку достижения планируемых результатов освоения основной образовательной программы, которые устанавливаются требованиями ФГОС СОО.</w:t>
      </w:r>
    </w:p>
    <w:p w14:paraId="0D8692AB"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Формирование личностных результатов обеспечивается в ходе реализации всех компонентов образовательной деятельности, включая внеурочную деятельность.</w:t>
      </w:r>
    </w:p>
    <w:p w14:paraId="7EB55FEB"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Достижение личностных результатов не выносится на итоговую оценку обучающихся, а является предметом оценки эффективности воспитательно-образовательной деятельности образовательной организации и образовательных систем разного уровня. </w:t>
      </w:r>
    </w:p>
    <w:p w14:paraId="0F2DA440"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Во внутреннем мониторинге возможна оценка сформированности отдельных личностных результатов, проявляющихся в соблюдении норм и правил поведения, принятых в образовательной организации; участии в общественной жизни образовательной организации, ближайшего социального окружения, Российской Федерации, общественно-полезной деятельности; ответственности за результаты обучения; способности делать осознанный выбор своей образовательной траектории, в том числе выбор профессии; ценностно-смысловых установках обучающихся, формируемых средствами учебных предметов. Оценка сформированности личностных результатов необязательна, при необходимости фиксируется в портфолио и характеристике обучающегося. </w:t>
      </w:r>
    </w:p>
    <w:p w14:paraId="6502D1B0"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Результаты, полученные в ходе как внешних, так и внутренних мониторингов, допускается использовать только в виде агрегированных (усредненных, анонимных) данных.</w:t>
      </w:r>
    </w:p>
    <w:p w14:paraId="38332DBF"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365785">
        <w:rPr>
          <w:rFonts w:ascii="Times New Roman" w:eastAsia="Times New Roman" w:hAnsi="Times New Roman" w:cs="Times New Roman"/>
          <w:b/>
          <w:bCs/>
          <w:color w:val="000000" w:themeColor="text1"/>
          <w:sz w:val="26"/>
          <w:szCs w:val="26"/>
          <w:lang w:eastAsia="ru-RU"/>
        </w:rPr>
        <w:t>Оценка метапредметных результатов</w:t>
      </w:r>
      <w:r w:rsidRPr="00365785">
        <w:rPr>
          <w:rFonts w:ascii="Times New Roman" w:eastAsia="Times New Roman" w:hAnsi="Times New Roman" w:cs="Times New Roman"/>
          <w:color w:val="000000" w:themeColor="text1"/>
          <w:sz w:val="26"/>
          <w:szCs w:val="26"/>
          <w:lang w:eastAsia="ru-RU"/>
        </w:rPr>
        <w:t xml:space="preserve"> представляет собой оценку достижения планируемых результатов освоения ООП СОО, которые отражают совокупность познавательных, коммуникативных и регулятивных универсальных учебных действий.</w:t>
      </w:r>
    </w:p>
    <w:p w14:paraId="1E6EC5F1"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Формирование метапредметных результатов обеспечивается комплексом освоения программ учебных предметов и внеурочной деятельности.</w:t>
      </w:r>
    </w:p>
    <w:p w14:paraId="1AAC61F4"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lastRenderedPageBreak/>
        <w:t>Основным объектом оценки метапредметных результатов:</w:t>
      </w:r>
    </w:p>
    <w:p w14:paraId="62369858"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освоение обучающимися межпредметных понятий и универсальных учебных действий (регулятивных, познавательных, коммуникативных);</w:t>
      </w:r>
    </w:p>
    <w:p w14:paraId="637F457A"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способность использования универсальных учебных действий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4994D89"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овладение навыками учебно-исследовательской, проектной и социальной деятельности.</w:t>
      </w:r>
    </w:p>
    <w:p w14:paraId="2840500C" w14:textId="77777777" w:rsidR="00265DDD" w:rsidRPr="00365785"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Оценка достижения метапредметных результатов осуществляется администрацией образовательной организации в ходе внутреннего мониторинга. Содержание и периодичность внутреннего мониторинга устанавливается решением </w:t>
      </w:r>
      <w:r w:rsidRPr="00365785">
        <w:rPr>
          <w:rFonts w:ascii="Times New Roman" w:eastAsia="Times New Roman" w:hAnsi="Times New Roman" w:cs="Times New Roman"/>
          <w:color w:val="000000" w:themeColor="text1"/>
          <w:sz w:val="26"/>
          <w:szCs w:val="26"/>
          <w:lang w:eastAsia="ru-RU"/>
        </w:rPr>
        <w:t>педагогического совета образовательной организации. Инструментарий строится на межпредметной основе и может включать диагностические материалы по оценке читательской, естественно-научной, математической, цифровой, финансовой грамотности, сформированности регулятивных, коммуникативных и познавательных универсальных учебных действий.</w:t>
      </w:r>
    </w:p>
    <w:p w14:paraId="464B9694" w14:textId="77777777" w:rsidR="00265DDD" w:rsidRPr="00E243EC" w:rsidRDefault="00265DDD" w:rsidP="00E243EC">
      <w:pPr>
        <w:spacing w:line="240" w:lineRule="auto"/>
        <w:jc w:val="both"/>
        <w:rPr>
          <w:rFonts w:ascii="Times New Roman" w:eastAsia="Times New Roman" w:hAnsi="Times New Roman" w:cs="Times New Roman"/>
          <w:color w:val="000000" w:themeColor="text1"/>
          <w:sz w:val="26"/>
          <w:szCs w:val="26"/>
          <w:lang w:eastAsia="ru-RU"/>
        </w:rPr>
      </w:pPr>
      <w:r w:rsidRPr="00365785">
        <w:rPr>
          <w:rFonts w:ascii="Times New Roman" w:eastAsia="Times New Roman" w:hAnsi="Times New Roman" w:cs="Times New Roman"/>
          <w:b/>
          <w:bCs/>
          <w:color w:val="000000" w:themeColor="text1"/>
          <w:sz w:val="26"/>
          <w:szCs w:val="26"/>
          <w:lang w:eastAsia="ru-RU"/>
        </w:rPr>
        <w:t>Формы оценки</w:t>
      </w:r>
      <w:r w:rsidRPr="00E243EC">
        <w:rPr>
          <w:rFonts w:ascii="Times New Roman" w:eastAsia="Times New Roman" w:hAnsi="Times New Roman" w:cs="Times New Roman"/>
          <w:color w:val="000000" w:themeColor="text1"/>
          <w:sz w:val="26"/>
          <w:szCs w:val="26"/>
          <w:lang w:eastAsia="ru-RU"/>
        </w:rPr>
        <w:t>: внимательно изучаем предложенные варианты, редактируем под свою ОО</w:t>
      </w:r>
    </w:p>
    <w:p w14:paraId="5CDC8AC6"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для проверки читательской грамотности - письменная работа на межпредметной основе;</w:t>
      </w:r>
    </w:p>
    <w:p w14:paraId="13C4B40F"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для проверки цифровой грамотности - практическая работа в сочетании с письменной (компьютеризованной) частью;</w:t>
      </w:r>
    </w:p>
    <w:p w14:paraId="7C3C6D07"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для проверки сформированности регулятивных, коммуникативных и познавательных универсальных учебных действий - экспертная оценка процесса и результатов выполнения групповых и (или) индивидуальных учебных исследований и проектов.</w:t>
      </w:r>
    </w:p>
    <w:p w14:paraId="352F8D9F"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Каждый из перечисленных видов диагностики проводится с периодичностью не менее чем один раз в два года.</w:t>
      </w:r>
    </w:p>
    <w:p w14:paraId="7C58CBC6"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p>
    <w:p w14:paraId="758E61EA"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b/>
          <w:bCs/>
          <w:color w:val="000000" w:themeColor="text1"/>
          <w:sz w:val="26"/>
          <w:szCs w:val="26"/>
          <w:lang w:eastAsia="ru-RU"/>
        </w:rPr>
        <w:t>Групповые и (или) индивидуальные</w:t>
      </w:r>
      <w:r w:rsidRPr="00E243EC">
        <w:rPr>
          <w:rFonts w:ascii="Times New Roman" w:eastAsia="Times New Roman" w:hAnsi="Times New Roman" w:cs="Times New Roman"/>
          <w:color w:val="000000" w:themeColor="text1"/>
          <w:sz w:val="26"/>
          <w:szCs w:val="26"/>
          <w:lang w:eastAsia="ru-RU"/>
        </w:rPr>
        <w:t xml:space="preserve"> </w:t>
      </w:r>
      <w:r w:rsidRPr="00E243EC">
        <w:rPr>
          <w:rFonts w:ascii="Times New Roman" w:eastAsia="Times New Roman" w:hAnsi="Times New Roman" w:cs="Times New Roman"/>
          <w:b/>
          <w:bCs/>
          <w:color w:val="000000" w:themeColor="text1"/>
          <w:sz w:val="26"/>
          <w:szCs w:val="26"/>
          <w:lang w:eastAsia="ru-RU"/>
        </w:rPr>
        <w:t>учебные исследования и проекты</w:t>
      </w:r>
      <w:r w:rsidRPr="00E243EC">
        <w:rPr>
          <w:rFonts w:ascii="Times New Roman" w:eastAsia="Times New Roman" w:hAnsi="Times New Roman" w:cs="Times New Roman"/>
          <w:color w:val="000000" w:themeColor="text1"/>
          <w:sz w:val="26"/>
          <w:szCs w:val="26"/>
          <w:lang w:eastAsia="ru-RU"/>
        </w:rPr>
        <w:t xml:space="preserve"> (далее вместе - проект) выполняются обучающимся в рамках одного из учебных предметов или на межпредметной основе с целью демонстрации свои достижения в самостоятельном освоении содержания избранных областей знаний и (или)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 другие).</w:t>
      </w:r>
    </w:p>
    <w:p w14:paraId="724F38EE"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Выбор темы проекта осуществляется обучающимися.</w:t>
      </w:r>
    </w:p>
    <w:p w14:paraId="6447E417"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Результатом проекта является одна из следующих работ:</w:t>
      </w:r>
    </w:p>
    <w:p w14:paraId="35063A45"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письменная работа (эссе, реферат, аналитические материалы, обзорные материалы, отчеты о проведенных исследованиях, стендовый доклад и другие);</w:t>
      </w:r>
    </w:p>
    <w:p w14:paraId="4AF642D5"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художественная творческая работа (в области литературы, музыки, изобразительного искусства),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других;</w:t>
      </w:r>
    </w:p>
    <w:p w14:paraId="646EB015"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материальный объект, макет, иное конструкторское изделие;</w:t>
      </w:r>
    </w:p>
    <w:p w14:paraId="0565F325"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отчетные материалы по социальному проекту.</w:t>
      </w:r>
    </w:p>
    <w:p w14:paraId="332D79EE"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Требования к организации проектной деятельности, к содержанию и направленности проекта определены локальным нормативным актом.</w:t>
      </w:r>
    </w:p>
    <w:p w14:paraId="72AB6EBB"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Проект оценивается по следующим критериям:</w:t>
      </w:r>
    </w:p>
    <w:p w14:paraId="35C402E1"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lastRenderedPageBreak/>
        <w:t>сформированность познавательных универсальных учебных действий: способность к самостоятельному приобретению знаний и решению проблем, проявляющаяся в умении поставить проблему и выбрать адекватные способы ее решения, включая поиск и обработку информации, формулировку выводов и (или) обоснование и реализацию принятого решения, обоснование и создание модели, прогноза, макета, объекта, творческого решения и других;</w:t>
      </w:r>
    </w:p>
    <w:p w14:paraId="3BAF50D3"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сформированность предметных знаний и способов действий: умение раскрыть содержание работы, грамотно и обоснованно в соответствии с рассматриваемой проблемой или темой использовать имеющиеся знания и способы действий;</w:t>
      </w:r>
    </w:p>
    <w:p w14:paraId="4FBC7562"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сформированность регулятивных универсальных учебных действий: умение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14:paraId="0BF01C6D"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сформированность коммуникативных универсальных учебных действий: умение ясно изложить и оформить выполненную работу, представить ее результаты, аргументированно ответить на вопросы.</w:t>
      </w:r>
    </w:p>
    <w:p w14:paraId="157F43B0" w14:textId="77777777" w:rsidR="00365785" w:rsidRDefault="00365785" w:rsidP="00E243EC">
      <w:pPr>
        <w:spacing w:after="0" w:line="240" w:lineRule="auto"/>
        <w:jc w:val="both"/>
        <w:rPr>
          <w:rFonts w:ascii="Times New Roman" w:eastAsia="Times New Roman" w:hAnsi="Times New Roman" w:cs="Times New Roman"/>
          <w:b/>
          <w:bCs/>
          <w:color w:val="000000" w:themeColor="text1"/>
          <w:sz w:val="26"/>
          <w:szCs w:val="26"/>
          <w:lang w:eastAsia="ru-RU"/>
        </w:rPr>
      </w:pPr>
    </w:p>
    <w:p w14:paraId="4E54725B" w14:textId="77777777" w:rsidR="00265DDD" w:rsidRPr="00E243EC" w:rsidRDefault="00265DDD" w:rsidP="00E243EC">
      <w:pPr>
        <w:spacing w:after="0" w:line="240" w:lineRule="auto"/>
        <w:jc w:val="both"/>
        <w:rPr>
          <w:rFonts w:ascii="Times New Roman" w:eastAsia="Times New Roman" w:hAnsi="Times New Roman" w:cs="Times New Roman"/>
          <w:b/>
          <w:bCs/>
          <w:color w:val="000000" w:themeColor="text1"/>
          <w:sz w:val="26"/>
          <w:szCs w:val="26"/>
          <w:lang w:eastAsia="ru-RU"/>
        </w:rPr>
      </w:pPr>
      <w:r w:rsidRPr="00E243EC">
        <w:rPr>
          <w:rFonts w:ascii="Times New Roman" w:eastAsia="Times New Roman" w:hAnsi="Times New Roman" w:cs="Times New Roman"/>
          <w:b/>
          <w:bCs/>
          <w:color w:val="000000" w:themeColor="text1"/>
          <w:sz w:val="26"/>
          <w:szCs w:val="26"/>
          <w:lang w:eastAsia="ru-RU"/>
        </w:rPr>
        <w:t>Процедуры оценки метапредметных результатов</w:t>
      </w:r>
    </w:p>
    <w:p w14:paraId="18B3E879"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Содержание и периодичность внутришкольного мониторинга по оценке достижения метапредметных результатов*: </w:t>
      </w:r>
    </w:p>
    <w:tbl>
      <w:tblPr>
        <w:tblStyle w:val="12"/>
        <w:tblW w:w="5000" w:type="pct"/>
        <w:tblLook w:val="04A0" w:firstRow="1" w:lastRow="0" w:firstColumn="1" w:lastColumn="0" w:noHBand="0" w:noVBand="1"/>
      </w:tblPr>
      <w:tblGrid>
        <w:gridCol w:w="2245"/>
        <w:gridCol w:w="2079"/>
        <w:gridCol w:w="2133"/>
        <w:gridCol w:w="3175"/>
      </w:tblGrid>
      <w:tr w:rsidR="00265DDD" w:rsidRPr="00E243EC" w14:paraId="20311CF9" w14:textId="77777777" w:rsidTr="00365785">
        <w:tc>
          <w:tcPr>
            <w:tcW w:w="1166" w:type="pct"/>
            <w:vMerge w:val="restart"/>
          </w:tcPr>
          <w:p w14:paraId="48EA3483" w14:textId="77777777" w:rsidR="00265DDD" w:rsidRPr="00E243EC" w:rsidRDefault="00265DDD" w:rsidP="00365785">
            <w:pPr>
              <w:jc w:val="center"/>
              <w:rPr>
                <w:rFonts w:ascii="Times New Roman" w:hAnsi="Times New Roman" w:cs="Times New Roman"/>
                <w:color w:val="000000" w:themeColor="text1"/>
                <w:sz w:val="26"/>
                <w:szCs w:val="26"/>
              </w:rPr>
            </w:pPr>
            <w:r w:rsidRPr="00E243EC">
              <w:rPr>
                <w:rFonts w:ascii="Times New Roman" w:hAnsi="Times New Roman" w:cs="Times New Roman"/>
                <w:color w:val="000000" w:themeColor="text1"/>
                <w:sz w:val="26"/>
                <w:szCs w:val="26"/>
              </w:rPr>
              <w:t>Направление деятельности</w:t>
            </w:r>
          </w:p>
        </w:tc>
        <w:tc>
          <w:tcPr>
            <w:tcW w:w="1079" w:type="pct"/>
            <w:vMerge w:val="restart"/>
          </w:tcPr>
          <w:p w14:paraId="5BED552A" w14:textId="77777777" w:rsidR="00265DDD" w:rsidRPr="00E243EC" w:rsidRDefault="00265DDD" w:rsidP="00365785">
            <w:pPr>
              <w:jc w:val="center"/>
              <w:rPr>
                <w:rFonts w:ascii="Times New Roman" w:hAnsi="Times New Roman" w:cs="Times New Roman"/>
                <w:color w:val="000000" w:themeColor="text1"/>
                <w:sz w:val="26"/>
                <w:szCs w:val="26"/>
              </w:rPr>
            </w:pPr>
            <w:r w:rsidRPr="00E243EC">
              <w:rPr>
                <w:rFonts w:ascii="Times New Roman" w:hAnsi="Times New Roman" w:cs="Times New Roman"/>
                <w:color w:val="000000" w:themeColor="text1"/>
                <w:sz w:val="26"/>
                <w:szCs w:val="26"/>
              </w:rPr>
              <w:t>Ответственные</w:t>
            </w:r>
          </w:p>
        </w:tc>
        <w:tc>
          <w:tcPr>
            <w:tcW w:w="1107" w:type="pct"/>
          </w:tcPr>
          <w:p w14:paraId="3AE9025A" w14:textId="77777777" w:rsidR="00265DDD" w:rsidRPr="00E243EC" w:rsidRDefault="00265DDD" w:rsidP="00365785">
            <w:pPr>
              <w:jc w:val="center"/>
              <w:rPr>
                <w:rFonts w:ascii="Times New Roman" w:hAnsi="Times New Roman" w:cs="Times New Roman"/>
                <w:color w:val="000000" w:themeColor="text1"/>
                <w:sz w:val="26"/>
                <w:szCs w:val="26"/>
              </w:rPr>
            </w:pPr>
            <w:r w:rsidRPr="00E243EC">
              <w:rPr>
                <w:rFonts w:ascii="Times New Roman" w:hAnsi="Times New Roman" w:cs="Times New Roman"/>
                <w:color w:val="000000" w:themeColor="text1"/>
                <w:sz w:val="26"/>
                <w:szCs w:val="26"/>
              </w:rPr>
              <w:t>10 класс</w:t>
            </w:r>
          </w:p>
        </w:tc>
        <w:tc>
          <w:tcPr>
            <w:tcW w:w="1648" w:type="pct"/>
          </w:tcPr>
          <w:p w14:paraId="180C0539" w14:textId="77777777" w:rsidR="00265DDD" w:rsidRPr="00E243EC" w:rsidRDefault="00265DDD" w:rsidP="00365785">
            <w:pPr>
              <w:jc w:val="center"/>
              <w:rPr>
                <w:rFonts w:ascii="Times New Roman" w:hAnsi="Times New Roman" w:cs="Times New Roman"/>
                <w:color w:val="000000" w:themeColor="text1"/>
                <w:sz w:val="26"/>
                <w:szCs w:val="26"/>
              </w:rPr>
            </w:pPr>
            <w:r w:rsidRPr="00E243EC">
              <w:rPr>
                <w:rFonts w:ascii="Times New Roman" w:hAnsi="Times New Roman" w:cs="Times New Roman"/>
                <w:color w:val="000000" w:themeColor="text1"/>
                <w:sz w:val="26"/>
                <w:szCs w:val="26"/>
              </w:rPr>
              <w:t>11 класс</w:t>
            </w:r>
          </w:p>
        </w:tc>
      </w:tr>
      <w:tr w:rsidR="00265DDD" w:rsidRPr="00E243EC" w14:paraId="4E7868F7" w14:textId="77777777" w:rsidTr="00365785">
        <w:tc>
          <w:tcPr>
            <w:tcW w:w="1166" w:type="pct"/>
            <w:vMerge/>
          </w:tcPr>
          <w:p w14:paraId="173137F4" w14:textId="77777777" w:rsidR="00265DDD" w:rsidRPr="00E243EC" w:rsidRDefault="00265DDD" w:rsidP="00365785">
            <w:pPr>
              <w:jc w:val="center"/>
              <w:rPr>
                <w:rFonts w:ascii="Times New Roman" w:hAnsi="Times New Roman" w:cs="Times New Roman"/>
                <w:color w:val="000000" w:themeColor="text1"/>
                <w:sz w:val="26"/>
                <w:szCs w:val="26"/>
              </w:rPr>
            </w:pPr>
          </w:p>
        </w:tc>
        <w:tc>
          <w:tcPr>
            <w:tcW w:w="1079" w:type="pct"/>
            <w:vMerge/>
          </w:tcPr>
          <w:p w14:paraId="563C47A8" w14:textId="77777777" w:rsidR="00265DDD" w:rsidRPr="00E243EC" w:rsidRDefault="00265DDD" w:rsidP="00365785">
            <w:pPr>
              <w:jc w:val="center"/>
              <w:rPr>
                <w:rFonts w:ascii="Times New Roman" w:hAnsi="Times New Roman" w:cs="Times New Roman"/>
                <w:color w:val="000000" w:themeColor="text1"/>
                <w:sz w:val="26"/>
                <w:szCs w:val="26"/>
              </w:rPr>
            </w:pPr>
          </w:p>
        </w:tc>
        <w:tc>
          <w:tcPr>
            <w:tcW w:w="2755" w:type="pct"/>
            <w:gridSpan w:val="2"/>
          </w:tcPr>
          <w:p w14:paraId="6195E4D3" w14:textId="77777777" w:rsidR="00265DDD" w:rsidRPr="00E243EC" w:rsidRDefault="00265DDD" w:rsidP="00365785">
            <w:pPr>
              <w:jc w:val="center"/>
              <w:rPr>
                <w:rFonts w:ascii="Times New Roman" w:hAnsi="Times New Roman" w:cs="Times New Roman"/>
                <w:color w:val="000000" w:themeColor="text1"/>
                <w:sz w:val="26"/>
                <w:szCs w:val="26"/>
              </w:rPr>
            </w:pPr>
            <w:r w:rsidRPr="00E243EC">
              <w:rPr>
                <w:rFonts w:ascii="Times New Roman" w:hAnsi="Times New Roman" w:cs="Times New Roman"/>
                <w:color w:val="000000" w:themeColor="text1"/>
                <w:sz w:val="26"/>
                <w:szCs w:val="26"/>
              </w:rPr>
              <w:t>Форма мониторинга, месяц</w:t>
            </w:r>
          </w:p>
        </w:tc>
      </w:tr>
      <w:tr w:rsidR="00265DDD" w:rsidRPr="00E243EC" w14:paraId="2FC2CFEE" w14:textId="77777777" w:rsidTr="00365785">
        <w:trPr>
          <w:trHeight w:val="2399"/>
        </w:trPr>
        <w:tc>
          <w:tcPr>
            <w:tcW w:w="1166" w:type="pct"/>
          </w:tcPr>
          <w:p w14:paraId="7C5F9E4C" w14:textId="77777777" w:rsidR="00265DDD" w:rsidRPr="00E243EC" w:rsidRDefault="00265DDD" w:rsidP="00365785">
            <w:pPr>
              <w:jc w:val="center"/>
              <w:rPr>
                <w:rFonts w:ascii="Times New Roman" w:hAnsi="Times New Roman" w:cs="Times New Roman"/>
                <w:color w:val="000000" w:themeColor="text1"/>
                <w:sz w:val="26"/>
                <w:szCs w:val="26"/>
              </w:rPr>
            </w:pPr>
            <w:r w:rsidRPr="00E243EC">
              <w:rPr>
                <w:rFonts w:ascii="Times New Roman" w:hAnsi="Times New Roman" w:cs="Times New Roman"/>
                <w:color w:val="000000" w:themeColor="text1"/>
                <w:sz w:val="26"/>
                <w:szCs w:val="26"/>
              </w:rPr>
              <w:t>Внутришкольный мониторинг «Оценка метапредметных результатов»</w:t>
            </w:r>
          </w:p>
          <w:p w14:paraId="7B48D041" w14:textId="77777777" w:rsidR="00265DDD" w:rsidRPr="00E243EC" w:rsidRDefault="00265DDD" w:rsidP="00365785">
            <w:pPr>
              <w:jc w:val="center"/>
              <w:rPr>
                <w:rFonts w:ascii="Times New Roman" w:hAnsi="Times New Roman" w:cs="Times New Roman"/>
                <w:color w:val="000000" w:themeColor="text1"/>
                <w:sz w:val="26"/>
                <w:szCs w:val="26"/>
              </w:rPr>
            </w:pPr>
          </w:p>
        </w:tc>
        <w:tc>
          <w:tcPr>
            <w:tcW w:w="1079" w:type="pct"/>
          </w:tcPr>
          <w:p w14:paraId="336A3730" w14:textId="77777777" w:rsidR="00265DDD" w:rsidRPr="00E243EC" w:rsidRDefault="00265DDD" w:rsidP="00365785">
            <w:pPr>
              <w:jc w:val="center"/>
              <w:rPr>
                <w:rFonts w:ascii="Times New Roman" w:hAnsi="Times New Roman" w:cs="Times New Roman"/>
                <w:color w:val="000000" w:themeColor="text1"/>
                <w:sz w:val="26"/>
                <w:szCs w:val="26"/>
              </w:rPr>
            </w:pPr>
            <w:r w:rsidRPr="00E243EC">
              <w:rPr>
                <w:rFonts w:ascii="Times New Roman" w:hAnsi="Times New Roman" w:cs="Times New Roman"/>
                <w:color w:val="000000" w:themeColor="text1"/>
                <w:sz w:val="26"/>
                <w:szCs w:val="26"/>
              </w:rPr>
              <w:t>Администрация</w:t>
            </w:r>
          </w:p>
        </w:tc>
        <w:tc>
          <w:tcPr>
            <w:tcW w:w="1107" w:type="pct"/>
          </w:tcPr>
          <w:p w14:paraId="0CD403BB" w14:textId="77777777" w:rsidR="00265DDD" w:rsidRPr="00E243EC" w:rsidRDefault="00265DDD" w:rsidP="00365785">
            <w:pPr>
              <w:jc w:val="center"/>
              <w:rPr>
                <w:rFonts w:ascii="Times New Roman" w:hAnsi="Times New Roman" w:cs="Times New Roman"/>
                <w:color w:val="000000" w:themeColor="text1"/>
                <w:sz w:val="26"/>
                <w:szCs w:val="26"/>
              </w:rPr>
            </w:pPr>
            <w:r w:rsidRPr="00E243EC">
              <w:rPr>
                <w:rFonts w:ascii="Times New Roman" w:hAnsi="Times New Roman" w:cs="Times New Roman"/>
                <w:color w:val="000000" w:themeColor="text1"/>
                <w:sz w:val="26"/>
                <w:szCs w:val="26"/>
              </w:rPr>
              <w:t>Апрель</w:t>
            </w:r>
          </w:p>
          <w:p w14:paraId="3C9FE7DD" w14:textId="77777777" w:rsidR="00265DDD" w:rsidRPr="00E243EC" w:rsidRDefault="00265DDD" w:rsidP="00365785">
            <w:pPr>
              <w:jc w:val="center"/>
              <w:rPr>
                <w:rFonts w:ascii="Times New Roman" w:hAnsi="Times New Roman" w:cs="Times New Roman"/>
                <w:color w:val="000000" w:themeColor="text1"/>
                <w:sz w:val="26"/>
                <w:szCs w:val="26"/>
              </w:rPr>
            </w:pPr>
          </w:p>
          <w:p w14:paraId="5D8ED556" w14:textId="77777777" w:rsidR="00265DDD" w:rsidRPr="00E243EC" w:rsidRDefault="00265DDD" w:rsidP="00365785">
            <w:pPr>
              <w:jc w:val="center"/>
              <w:rPr>
                <w:rFonts w:ascii="Times New Roman" w:hAnsi="Times New Roman" w:cs="Times New Roman"/>
                <w:color w:val="000000" w:themeColor="text1"/>
                <w:sz w:val="26"/>
                <w:szCs w:val="26"/>
              </w:rPr>
            </w:pPr>
            <w:r w:rsidRPr="00E243EC">
              <w:rPr>
                <w:rFonts w:ascii="Times New Roman" w:hAnsi="Times New Roman" w:cs="Times New Roman"/>
                <w:color w:val="000000" w:themeColor="text1"/>
                <w:sz w:val="26"/>
                <w:szCs w:val="26"/>
              </w:rPr>
              <w:t>Оценка читательской грамотности. Письменная работа на межпредметной основе.</w:t>
            </w:r>
          </w:p>
        </w:tc>
        <w:tc>
          <w:tcPr>
            <w:tcW w:w="1648" w:type="pct"/>
          </w:tcPr>
          <w:p w14:paraId="4B9B2C18" w14:textId="77777777" w:rsidR="00265DDD" w:rsidRPr="00E243EC" w:rsidRDefault="00265DDD" w:rsidP="00365785">
            <w:pPr>
              <w:rPr>
                <w:rFonts w:ascii="Times New Roman" w:hAnsi="Times New Roman" w:cs="Times New Roman"/>
                <w:color w:val="000000" w:themeColor="text1"/>
                <w:sz w:val="26"/>
                <w:szCs w:val="26"/>
              </w:rPr>
            </w:pPr>
            <w:r w:rsidRPr="00E243EC">
              <w:rPr>
                <w:rFonts w:ascii="Times New Roman" w:hAnsi="Times New Roman" w:cs="Times New Roman"/>
                <w:color w:val="000000" w:themeColor="text1"/>
                <w:sz w:val="26"/>
                <w:szCs w:val="26"/>
              </w:rPr>
              <w:t>Декабрь</w:t>
            </w:r>
          </w:p>
          <w:p w14:paraId="1AF7651F" w14:textId="77777777" w:rsidR="00265DDD" w:rsidRPr="00E243EC" w:rsidRDefault="00265DDD" w:rsidP="00365785">
            <w:pPr>
              <w:jc w:val="center"/>
              <w:rPr>
                <w:rFonts w:ascii="Times New Roman" w:hAnsi="Times New Roman" w:cs="Times New Roman"/>
                <w:color w:val="000000" w:themeColor="text1"/>
                <w:sz w:val="26"/>
                <w:szCs w:val="26"/>
              </w:rPr>
            </w:pPr>
          </w:p>
          <w:p w14:paraId="1FEF05EB" w14:textId="77777777" w:rsidR="00265DDD" w:rsidRPr="00E243EC" w:rsidRDefault="00265DDD" w:rsidP="00365785">
            <w:pPr>
              <w:jc w:val="center"/>
              <w:rPr>
                <w:rFonts w:ascii="Times New Roman" w:hAnsi="Times New Roman" w:cs="Times New Roman"/>
                <w:color w:val="000000" w:themeColor="text1"/>
                <w:sz w:val="26"/>
                <w:szCs w:val="26"/>
              </w:rPr>
            </w:pPr>
            <w:r w:rsidRPr="00E243EC">
              <w:rPr>
                <w:rFonts w:ascii="Times New Roman" w:hAnsi="Times New Roman" w:cs="Times New Roman"/>
                <w:color w:val="000000" w:themeColor="text1"/>
                <w:sz w:val="26"/>
                <w:szCs w:val="26"/>
              </w:rPr>
              <w:t>Проверка цифровой грамотности. Практическая работа в сочетании с письменной (компьютеризированной) частью</w:t>
            </w:r>
          </w:p>
        </w:tc>
      </w:tr>
      <w:tr w:rsidR="00265DDD" w:rsidRPr="00E243EC" w14:paraId="1ECA949A" w14:textId="77777777" w:rsidTr="00365785">
        <w:trPr>
          <w:trHeight w:val="2399"/>
        </w:trPr>
        <w:tc>
          <w:tcPr>
            <w:tcW w:w="1166" w:type="pct"/>
          </w:tcPr>
          <w:p w14:paraId="5FAFA2D8" w14:textId="77777777" w:rsidR="00265DDD" w:rsidRPr="00E243EC" w:rsidRDefault="00265DDD" w:rsidP="00365785">
            <w:pPr>
              <w:jc w:val="center"/>
              <w:rPr>
                <w:rFonts w:ascii="Times New Roman" w:hAnsi="Times New Roman" w:cs="Times New Roman"/>
                <w:color w:val="000000" w:themeColor="text1"/>
                <w:sz w:val="26"/>
                <w:szCs w:val="26"/>
              </w:rPr>
            </w:pPr>
            <w:r w:rsidRPr="00E243EC">
              <w:rPr>
                <w:rFonts w:ascii="Times New Roman" w:hAnsi="Times New Roman" w:cs="Times New Roman"/>
                <w:color w:val="000000" w:themeColor="text1"/>
                <w:sz w:val="26"/>
                <w:szCs w:val="26"/>
              </w:rPr>
              <w:t>Индивидуальные учебные исследования и проекты</w:t>
            </w:r>
          </w:p>
        </w:tc>
        <w:tc>
          <w:tcPr>
            <w:tcW w:w="1079" w:type="pct"/>
          </w:tcPr>
          <w:p w14:paraId="700719F3" w14:textId="77777777" w:rsidR="00265DDD" w:rsidRPr="00E243EC" w:rsidRDefault="00265DDD" w:rsidP="00365785">
            <w:pPr>
              <w:jc w:val="center"/>
              <w:rPr>
                <w:rFonts w:ascii="Times New Roman" w:hAnsi="Times New Roman" w:cs="Times New Roman"/>
                <w:color w:val="000000" w:themeColor="text1"/>
                <w:sz w:val="26"/>
                <w:szCs w:val="26"/>
              </w:rPr>
            </w:pPr>
            <w:r w:rsidRPr="00E243EC">
              <w:rPr>
                <w:rFonts w:ascii="Times New Roman" w:hAnsi="Times New Roman" w:cs="Times New Roman"/>
                <w:color w:val="000000" w:themeColor="text1"/>
                <w:sz w:val="26"/>
                <w:szCs w:val="26"/>
              </w:rPr>
              <w:t>Администрация</w:t>
            </w:r>
          </w:p>
        </w:tc>
        <w:tc>
          <w:tcPr>
            <w:tcW w:w="1107" w:type="pct"/>
          </w:tcPr>
          <w:p w14:paraId="5B7B652E" w14:textId="77777777" w:rsidR="00265DDD" w:rsidRPr="00E243EC" w:rsidRDefault="00265DDD" w:rsidP="00365785">
            <w:pPr>
              <w:jc w:val="center"/>
              <w:rPr>
                <w:rFonts w:ascii="Times New Roman" w:hAnsi="Times New Roman" w:cs="Times New Roman"/>
                <w:color w:val="000000" w:themeColor="text1"/>
                <w:sz w:val="26"/>
                <w:szCs w:val="26"/>
              </w:rPr>
            </w:pPr>
          </w:p>
        </w:tc>
        <w:tc>
          <w:tcPr>
            <w:tcW w:w="1648" w:type="pct"/>
          </w:tcPr>
          <w:p w14:paraId="27E570C0" w14:textId="77777777" w:rsidR="00265DDD" w:rsidRPr="00E243EC" w:rsidRDefault="00265DDD" w:rsidP="00365785">
            <w:pPr>
              <w:rPr>
                <w:rFonts w:ascii="Times New Roman" w:hAnsi="Times New Roman" w:cs="Times New Roman"/>
                <w:color w:val="000000" w:themeColor="text1"/>
                <w:sz w:val="26"/>
                <w:szCs w:val="26"/>
              </w:rPr>
            </w:pPr>
            <w:r w:rsidRPr="00E243EC">
              <w:rPr>
                <w:rFonts w:ascii="Times New Roman" w:hAnsi="Times New Roman" w:cs="Times New Roman"/>
                <w:color w:val="000000" w:themeColor="text1"/>
                <w:sz w:val="26"/>
                <w:szCs w:val="26"/>
              </w:rPr>
              <w:t>Апрель</w:t>
            </w:r>
          </w:p>
          <w:p w14:paraId="282343D4" w14:textId="77777777" w:rsidR="00265DDD" w:rsidRPr="00E243EC" w:rsidRDefault="00265DDD" w:rsidP="00365785">
            <w:pPr>
              <w:jc w:val="center"/>
              <w:rPr>
                <w:rFonts w:ascii="Times New Roman" w:hAnsi="Times New Roman" w:cs="Times New Roman"/>
                <w:color w:val="000000" w:themeColor="text1"/>
                <w:sz w:val="26"/>
                <w:szCs w:val="26"/>
              </w:rPr>
            </w:pPr>
          </w:p>
          <w:p w14:paraId="6BEDD9D4" w14:textId="77777777" w:rsidR="00265DDD" w:rsidRPr="00E243EC" w:rsidRDefault="00265DDD" w:rsidP="00365785">
            <w:pPr>
              <w:jc w:val="center"/>
              <w:rPr>
                <w:rFonts w:ascii="Times New Roman" w:hAnsi="Times New Roman" w:cs="Times New Roman"/>
                <w:color w:val="000000" w:themeColor="text1"/>
                <w:sz w:val="26"/>
                <w:szCs w:val="26"/>
              </w:rPr>
            </w:pPr>
            <w:r w:rsidRPr="00E243EC">
              <w:rPr>
                <w:rFonts w:ascii="Times New Roman" w:hAnsi="Times New Roman" w:cs="Times New Roman"/>
                <w:color w:val="000000" w:themeColor="text1"/>
                <w:sz w:val="26"/>
                <w:szCs w:val="26"/>
              </w:rPr>
              <w:t>Защита индивидуального проекта</w:t>
            </w:r>
          </w:p>
        </w:tc>
      </w:tr>
    </w:tbl>
    <w:p w14:paraId="5CB391B7"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*По решению педагогического совета формы и сроки мониторинга по оценке достижения метапредметных результатов могут быть изменены, также возможно привлечение сторонних организаций для проведения независимой оценки. </w:t>
      </w:r>
    </w:p>
    <w:p w14:paraId="6FE9F50A"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Административный контроль за достижением планируемых метапредметных результатов проводится один раз за учебный год во всех классах, задания для формирования метапредметных результатов включены в содержание уроков, курсов, в том числе внеурочной деятельности. Учитель проводит оценку метапредметных результатов в форме текущего контроля, наблюдений по своему предмету. Классный руководитель на основе вышеперечисленных мониторингов и собственных наблюдений формирует характеристику обучающегося. </w:t>
      </w:r>
    </w:p>
    <w:p w14:paraId="7D6A7F7C"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lastRenderedPageBreak/>
        <w:t xml:space="preserve">В качестве инструментария используются диагностические материалы по оценке читательской и цифровой грамотности, сформированности регулятивных, коммуникативных и познавательных учебных действий. </w:t>
      </w:r>
    </w:p>
    <w:p w14:paraId="79A9A5D0"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Возможно использовать диагностические материалы с сайтов*:</w:t>
      </w:r>
    </w:p>
    <w:p w14:paraId="7C4B20CF" w14:textId="77777777" w:rsidR="00365785"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Электронный банк заданий для оценки функциональной грамотности </w:t>
      </w:r>
      <w:hyperlink r:id="rId7" w:history="1">
        <w:r w:rsidRPr="00E243EC">
          <w:rPr>
            <w:rFonts w:ascii="Times New Roman" w:eastAsia="Times New Roman" w:hAnsi="Times New Roman" w:cs="Times New Roman"/>
            <w:color w:val="000000" w:themeColor="text1"/>
            <w:sz w:val="26"/>
            <w:szCs w:val="26"/>
            <w:u w:val="single"/>
            <w:lang w:eastAsia="ru-RU"/>
          </w:rPr>
          <w:t>https://fg.resh.edu.ru/</w:t>
        </w:r>
      </w:hyperlink>
      <w:r w:rsidRPr="00E243EC">
        <w:rPr>
          <w:rFonts w:ascii="Times New Roman" w:eastAsia="Times New Roman" w:hAnsi="Times New Roman" w:cs="Times New Roman"/>
          <w:color w:val="000000" w:themeColor="text1"/>
          <w:sz w:val="26"/>
          <w:szCs w:val="26"/>
          <w:lang w:eastAsia="ru-RU"/>
        </w:rPr>
        <w:t xml:space="preserve"> , </w:t>
      </w:r>
    </w:p>
    <w:p w14:paraId="693695F7"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ФИОКО - Открытые задания PISA </w:t>
      </w:r>
      <w:hyperlink r:id="rId8" w:history="1">
        <w:r w:rsidRPr="00E243EC">
          <w:rPr>
            <w:rFonts w:ascii="Times New Roman" w:eastAsia="Times New Roman" w:hAnsi="Times New Roman" w:cs="Times New Roman"/>
            <w:color w:val="000000" w:themeColor="text1"/>
            <w:sz w:val="26"/>
            <w:szCs w:val="26"/>
            <w:u w:val="single"/>
            <w:lang w:eastAsia="ru-RU"/>
          </w:rPr>
          <w:t>h</w:t>
        </w:r>
      </w:hyperlink>
      <w:hyperlink r:id="rId9" w:history="1">
        <w:r w:rsidRPr="00E243EC">
          <w:rPr>
            <w:rFonts w:ascii="Times New Roman" w:eastAsia="Times New Roman" w:hAnsi="Times New Roman" w:cs="Times New Roman"/>
            <w:color w:val="000000" w:themeColor="text1"/>
            <w:sz w:val="26"/>
            <w:szCs w:val="26"/>
            <w:u w:val="single"/>
            <w:lang w:eastAsia="ru-RU"/>
          </w:rPr>
          <w:t>примеры-задач-</w:t>
        </w:r>
      </w:hyperlink>
      <w:hyperlink r:id="rId10" w:history="1">
        <w:r w:rsidRPr="00E243EC">
          <w:rPr>
            <w:rFonts w:ascii="Times New Roman" w:eastAsia="Times New Roman" w:hAnsi="Times New Roman" w:cs="Times New Roman"/>
            <w:color w:val="000000" w:themeColor="text1"/>
            <w:sz w:val="26"/>
            <w:szCs w:val="26"/>
            <w:u w:val="single"/>
            <w:lang w:eastAsia="ru-RU"/>
          </w:rPr>
          <w:t>pisa</w:t>
        </w:r>
      </w:hyperlink>
      <w:r w:rsidRPr="00E243EC">
        <w:rPr>
          <w:rFonts w:ascii="Times New Roman" w:eastAsia="Times New Roman" w:hAnsi="Times New Roman" w:cs="Times New Roman"/>
          <w:color w:val="000000" w:themeColor="text1"/>
          <w:sz w:val="26"/>
          <w:szCs w:val="26"/>
          <w:lang w:eastAsia="ru-RU"/>
        </w:rPr>
        <w:t xml:space="preserve"> </w:t>
      </w:r>
    </w:p>
    <w:p w14:paraId="0439CEBD" w14:textId="77777777" w:rsidR="00365785"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На основании мониторингов, указанных в разделе «Процедуры оценки метапредметных результатов», и собственных наблюдений классным руководителем и/или ответственным лицом, проводящим мониторинг, заполняется лист сформированности метапредметных результатов: </w:t>
      </w:r>
    </w:p>
    <w:p w14:paraId="38BCCB0E" w14:textId="77777777" w:rsidR="00265DDD" w:rsidRPr="00E243EC" w:rsidRDefault="00265DDD" w:rsidP="00365785">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анализ овладения теми или иными универсальными учебными действиями. </w:t>
      </w:r>
    </w:p>
    <w:p w14:paraId="3DC699E0"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2 балла – умение сформировано полностью,</w:t>
      </w:r>
    </w:p>
    <w:p w14:paraId="0709EC49"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1 балл – умение сформировано частично, </w:t>
      </w:r>
    </w:p>
    <w:p w14:paraId="22BA720E"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0 – умение не сформировано. </w:t>
      </w:r>
    </w:p>
    <w:p w14:paraId="65B64C24"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При преобладании оценок «2 балла» – 70-100% делается вывод: «Обучающийся успешно осваивает метапредметные результаты». </w:t>
      </w:r>
    </w:p>
    <w:p w14:paraId="1D93DEBE"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При преобладании оценок «1 балл» - 70-100%, при условии 30-0% «2балла» делается вывод: «Обучающийся осваивает метапредметные результаты».</w:t>
      </w:r>
    </w:p>
    <w:p w14:paraId="4CD4D472"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При преобладании оценок «1 балл» - 70-100%, остальные «0 баллов» делается вывод: «Обучающемуся необходима помощь в освоении метапредметных результатов».</w:t>
      </w:r>
    </w:p>
    <w:p w14:paraId="1BE706D0"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При преобладании оценок «0 баллов» - 70-100% делается вывод: «Обучающийся не осваивает метапредметные результаты, необходима коррекция деятельности».</w:t>
      </w:r>
    </w:p>
    <w:p w14:paraId="08FD1489"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При использовании измерительных материалов с имеющимися критериями оценивания оценка метапредметных результатов проводится на их основе. </w:t>
      </w:r>
    </w:p>
    <w:p w14:paraId="70097D5F"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p>
    <w:p w14:paraId="371B88CB"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b/>
          <w:bCs/>
          <w:color w:val="000000" w:themeColor="text1"/>
          <w:sz w:val="26"/>
          <w:szCs w:val="26"/>
          <w:lang w:eastAsia="ru-RU"/>
        </w:rPr>
        <w:t>Предметные результаты</w:t>
      </w:r>
      <w:r w:rsidRPr="00E243EC">
        <w:rPr>
          <w:rFonts w:ascii="Times New Roman" w:eastAsia="Times New Roman" w:hAnsi="Times New Roman" w:cs="Times New Roman"/>
          <w:color w:val="000000" w:themeColor="text1"/>
          <w:sz w:val="26"/>
          <w:szCs w:val="26"/>
          <w:lang w:eastAsia="ru-RU"/>
        </w:rPr>
        <w:t xml:space="preserve"> освоения ООП СОО с учетом специфики содержания предметных областей, включающих конкретные учебные предметы, ориентированы на применение знаний, умений и навыков обучающимися в учебных ситуациях и реальных жизненных условиях, а также на успешное обучение.</w:t>
      </w:r>
    </w:p>
    <w:p w14:paraId="365BA126"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b/>
          <w:bCs/>
          <w:color w:val="000000" w:themeColor="text1"/>
          <w:sz w:val="26"/>
          <w:szCs w:val="26"/>
          <w:lang w:eastAsia="ru-RU"/>
        </w:rPr>
        <w:t>Оценка предметных результатов</w:t>
      </w:r>
      <w:r w:rsidRPr="00E243EC">
        <w:rPr>
          <w:rFonts w:ascii="Times New Roman" w:eastAsia="Times New Roman" w:hAnsi="Times New Roman" w:cs="Times New Roman"/>
          <w:color w:val="000000" w:themeColor="text1"/>
          <w:sz w:val="26"/>
          <w:szCs w:val="26"/>
          <w:lang w:eastAsia="ru-RU"/>
        </w:rPr>
        <w:t xml:space="preserve"> представляет собой оценку достижения обучающимися планируемых результатов по отдельным учебным предметам. </w:t>
      </w:r>
    </w:p>
    <w:p w14:paraId="7441FAA1"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Основным предметом оценки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регулятивных, коммуникативных) действий, а также компетентностей, релевантных соответствующим направлениям функциональной грамотности.</w:t>
      </w:r>
    </w:p>
    <w:p w14:paraId="2238EBCD"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bookmarkStart w:id="1" w:name="_Hlk141383201"/>
      <w:r w:rsidRPr="00365785">
        <w:rPr>
          <w:rFonts w:ascii="Times New Roman" w:eastAsia="Times New Roman" w:hAnsi="Times New Roman" w:cs="Times New Roman"/>
          <w:color w:val="000000" w:themeColor="text1"/>
          <w:sz w:val="26"/>
          <w:szCs w:val="26"/>
          <w:lang w:eastAsia="ru-RU"/>
        </w:rPr>
        <w:t>Оценка предметных результатов осуществляется педагогическим работником в ходе процедур текущего, тематического, промежуточного и итогового контроля.</w:t>
      </w:r>
      <w:bookmarkEnd w:id="1"/>
    </w:p>
    <w:p w14:paraId="7CBACDF1"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Особенности оценки по отдельному учебному предмету фиксируются в приложении к ООП СОО.</w:t>
      </w:r>
    </w:p>
    <w:p w14:paraId="257B98C7" w14:textId="77777777" w:rsidR="00265DDD" w:rsidRPr="00E243EC" w:rsidRDefault="00265DDD" w:rsidP="00E243EC">
      <w:pPr>
        <w:spacing w:after="0" w:line="240" w:lineRule="auto"/>
        <w:jc w:val="both"/>
        <w:rPr>
          <w:rFonts w:ascii="Times New Roman" w:eastAsia="Times New Roman" w:hAnsi="Times New Roman" w:cs="Times New Roman"/>
          <w:b/>
          <w:bCs/>
          <w:color w:val="000000" w:themeColor="text1"/>
          <w:sz w:val="26"/>
          <w:szCs w:val="26"/>
          <w:lang w:eastAsia="ru-RU"/>
        </w:rPr>
      </w:pPr>
      <w:r w:rsidRPr="00E243EC">
        <w:rPr>
          <w:rFonts w:ascii="Times New Roman" w:eastAsia="Times New Roman" w:hAnsi="Times New Roman" w:cs="Times New Roman"/>
          <w:b/>
          <w:bCs/>
          <w:color w:val="000000" w:themeColor="text1"/>
          <w:sz w:val="26"/>
          <w:szCs w:val="26"/>
          <w:lang w:eastAsia="ru-RU"/>
        </w:rPr>
        <w:t>Стартовая диагностика</w:t>
      </w:r>
    </w:p>
    <w:p w14:paraId="11A0D872"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Стартовая диагностика проводится администрацией образовательной организации с целью оценки готовности к обучению на уровне среднего общего образования.</w:t>
      </w:r>
    </w:p>
    <w:p w14:paraId="629C5232"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Стартовая диагностика проводится в начале 10 класса и выступает как основа (точка отсчета) для оценки динамики образовательных достижений обучающихся.</w:t>
      </w:r>
    </w:p>
    <w:p w14:paraId="220A3EA1"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Объектом оценки являются: структура мотивации, сформированность учебной деятельности, владение универсальными и специфическими для основных учебных </w:t>
      </w:r>
      <w:r w:rsidRPr="00E243EC">
        <w:rPr>
          <w:rFonts w:ascii="Times New Roman" w:eastAsia="Times New Roman" w:hAnsi="Times New Roman" w:cs="Times New Roman"/>
          <w:color w:val="000000" w:themeColor="text1"/>
          <w:sz w:val="26"/>
          <w:szCs w:val="26"/>
          <w:lang w:eastAsia="ru-RU"/>
        </w:rPr>
        <w:lastRenderedPageBreak/>
        <w:t>предметов познавательными средствами, в том числе: средствами работы с информацией, знаково-символическими средствами, логическими операциями.</w:t>
      </w:r>
    </w:p>
    <w:p w14:paraId="7E1160A1"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Стартовая диагностика проводится педагогическими работниками с целью оценки готовности к изучению отдельных предметов. Результаты стартовой диагностики являются основанием для корректировки учебных программ и индивидуализации учебного процесса.</w:t>
      </w:r>
    </w:p>
    <w:p w14:paraId="7BB4FEE4" w14:textId="77777777" w:rsidR="00265DDD" w:rsidRPr="00E243EC" w:rsidRDefault="00265DDD" w:rsidP="00E243EC">
      <w:pPr>
        <w:spacing w:after="0" w:line="240" w:lineRule="auto"/>
        <w:jc w:val="both"/>
        <w:rPr>
          <w:rFonts w:ascii="Times New Roman" w:eastAsia="Times New Roman" w:hAnsi="Times New Roman" w:cs="Times New Roman"/>
          <w:b/>
          <w:bCs/>
          <w:color w:val="000000" w:themeColor="text1"/>
          <w:sz w:val="26"/>
          <w:szCs w:val="26"/>
          <w:lang w:eastAsia="ru-RU"/>
        </w:rPr>
      </w:pPr>
      <w:r w:rsidRPr="00E243EC">
        <w:rPr>
          <w:rFonts w:ascii="Times New Roman" w:eastAsia="Times New Roman" w:hAnsi="Times New Roman" w:cs="Times New Roman"/>
          <w:b/>
          <w:bCs/>
          <w:color w:val="000000" w:themeColor="text1"/>
          <w:sz w:val="26"/>
          <w:szCs w:val="26"/>
          <w:lang w:eastAsia="ru-RU"/>
        </w:rPr>
        <w:t>Текущая оценка</w:t>
      </w:r>
    </w:p>
    <w:p w14:paraId="69A35B26"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Текущая оценка представляет собой процедуру оценки индивидуального продвижения обучающегося в освоении программы учебного предмета.</w:t>
      </w:r>
    </w:p>
    <w:p w14:paraId="3AECB76B"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Текущая оценка может быть формирующей (поддерживающей и направляющей усилия обучающегося, включающей его в самостоятельную оценочную деятельность), и диагностической, способствующей выявлению и осознанию педагогическим работником и обучающимся существующих проблем в обучении.</w:t>
      </w:r>
    </w:p>
    <w:p w14:paraId="26454BF4"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Объектом текущей оценки являются тематические планируемые результаты, этапы освоения которых зафиксированы в тематическом планировании по учебному предмету.</w:t>
      </w:r>
    </w:p>
    <w:p w14:paraId="4B7F9F70"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В текущей оценке используется различные формы и методы проверки (устные и письменные опросы, практические работы, творческие работы, индивидуальные и групповые формы, само- и взаимооценка, рефлексия, листы продвижения и другие) с учетом особенностей учебного предмета.</w:t>
      </w:r>
    </w:p>
    <w:p w14:paraId="7A1476AF"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Результаты текущей оценки являются основой для индивидуализации учебного процесса.</w:t>
      </w:r>
    </w:p>
    <w:p w14:paraId="7E1A0019" w14:textId="77777777" w:rsidR="00265DDD" w:rsidRPr="00E243EC" w:rsidRDefault="00265DDD" w:rsidP="00E243EC">
      <w:pPr>
        <w:spacing w:after="0" w:line="240" w:lineRule="auto"/>
        <w:jc w:val="both"/>
        <w:rPr>
          <w:rFonts w:ascii="Times New Roman" w:eastAsia="Times New Roman" w:hAnsi="Times New Roman" w:cs="Times New Roman"/>
          <w:b/>
          <w:bCs/>
          <w:color w:val="000000" w:themeColor="text1"/>
          <w:sz w:val="26"/>
          <w:szCs w:val="26"/>
          <w:lang w:eastAsia="ru-RU"/>
        </w:rPr>
      </w:pPr>
      <w:r w:rsidRPr="00E243EC">
        <w:rPr>
          <w:rFonts w:ascii="Times New Roman" w:eastAsia="Times New Roman" w:hAnsi="Times New Roman" w:cs="Times New Roman"/>
          <w:b/>
          <w:bCs/>
          <w:color w:val="000000" w:themeColor="text1"/>
          <w:sz w:val="26"/>
          <w:szCs w:val="26"/>
          <w:lang w:eastAsia="ru-RU"/>
        </w:rPr>
        <w:t>Тематическая оценка</w:t>
      </w:r>
    </w:p>
    <w:p w14:paraId="4682A7E8"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Тематическая оценка представляет собой процедуру оценки уровня достижения тематических планируемых результатов по учебному предмету.</w:t>
      </w:r>
    </w:p>
    <w:p w14:paraId="1D704D9E"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Внутренний мониторинг представляет собой следующие процедуры:</w:t>
      </w:r>
    </w:p>
    <w:p w14:paraId="785E742C"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стартовая диагностика;</w:t>
      </w:r>
    </w:p>
    <w:p w14:paraId="5A9BAAA7"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оценка уровня достижения предметных и метапредметных результатов;</w:t>
      </w:r>
    </w:p>
    <w:p w14:paraId="20EEAD73"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оценка уровня функциональной грамотности;</w:t>
      </w:r>
    </w:p>
    <w:p w14:paraId="7F80D403"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оценка уровня профессионального мастерства педагогического работника, осуществляемого на основе выполнения обучающимися проверочных работ, анализа посещенных уроков, анализа качества учебных заданий, предлагаемых педагогическим работником обучающимся.</w:t>
      </w:r>
    </w:p>
    <w:p w14:paraId="0C5282FC"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Содержание и периодичность внутреннего мониторинга устанавливается решением педагогического совета образовательной организации. Результаты внутреннего мониторинга являются основанием подготовки рекомендаций для текущей коррекции учебного процесса и его индивидуализации и (или) для повышения квалификации педагогического работника.</w:t>
      </w:r>
    </w:p>
    <w:p w14:paraId="5477B5D1" w14:textId="77777777" w:rsidR="00265DDD" w:rsidRPr="00E243EC" w:rsidRDefault="00265DDD" w:rsidP="00E243EC">
      <w:pPr>
        <w:spacing w:after="0" w:line="240" w:lineRule="auto"/>
        <w:jc w:val="both"/>
        <w:rPr>
          <w:rFonts w:ascii="Times New Roman" w:eastAsia="Times New Roman" w:hAnsi="Times New Roman" w:cs="Times New Roman"/>
          <w:b/>
          <w:bCs/>
          <w:color w:val="000000" w:themeColor="text1"/>
          <w:sz w:val="26"/>
          <w:szCs w:val="26"/>
          <w:lang w:eastAsia="ru-RU"/>
        </w:rPr>
      </w:pPr>
      <w:r w:rsidRPr="00E243EC">
        <w:rPr>
          <w:rFonts w:ascii="Times New Roman" w:eastAsia="Times New Roman" w:hAnsi="Times New Roman" w:cs="Times New Roman"/>
          <w:b/>
          <w:bCs/>
          <w:color w:val="000000" w:themeColor="text1"/>
          <w:sz w:val="26"/>
          <w:szCs w:val="26"/>
          <w:lang w:eastAsia="ru-RU"/>
        </w:rPr>
        <w:t>Процедуры оценки предметных результатов, в том числе комплексных (диагностических) работ</w:t>
      </w:r>
    </w:p>
    <w:p w14:paraId="0F86FC94"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Оценка предметных результатов – часть системы внутришкольного контроля и внутренней системы оценки качества образования.  Контроль за процедурами осуществляется администрацией образовательной организации с целью получения информации о качестве образовательного процесса, качестве подготовки и проведения уроков, также являются основанием для реко</w:t>
      </w:r>
      <w:r w:rsidRPr="00E243EC">
        <w:rPr>
          <w:rFonts w:ascii="Times New Roman" w:eastAsia="Times New Roman" w:hAnsi="Times New Roman" w:cs="Times New Roman"/>
          <w:color w:val="000000" w:themeColor="text1"/>
          <w:sz w:val="26"/>
          <w:szCs w:val="26"/>
          <w:lang w:eastAsia="ru-RU"/>
        </w:rPr>
        <w:softHyphen/>
        <w:t>мендаций как для текущей коррекции учебного процесса и его индивидуализации, так и для повышения квалификации учи</w:t>
      </w:r>
      <w:r w:rsidRPr="00E243EC">
        <w:rPr>
          <w:rFonts w:ascii="Times New Roman" w:eastAsia="Times New Roman" w:hAnsi="Times New Roman" w:cs="Times New Roman"/>
          <w:color w:val="000000" w:themeColor="text1"/>
          <w:sz w:val="26"/>
          <w:szCs w:val="26"/>
          <w:lang w:eastAsia="ru-RU"/>
        </w:rPr>
        <w:softHyphen/>
        <w:t xml:space="preserve">теля. </w:t>
      </w:r>
    </w:p>
    <w:p w14:paraId="48947196"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Основным инструментом контроля за проведением процедуры оценки предметных результатов является единый график оценочных процедур, который объединяет все уровни оценочных процедур. </w:t>
      </w:r>
    </w:p>
    <w:p w14:paraId="01D66DB3"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lastRenderedPageBreak/>
        <w:t>В единый график вносятся все контрольные, проверочные и диагностические работы, которые выполняются всеми обучающимися в классе одновременно и длительность которые составляет не менее тридцати минут.</w:t>
      </w:r>
    </w:p>
    <w:p w14:paraId="1A3B1637"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Заполнение графика начинается с внесения процедур федерального уровня, далее следуют региональные мониторинги, оценочные процедуры, проводимые общеобразовательной организацией. При получении информации о проведении мониторинга федерального и/или регионального уровней после создания документа в график вносятся изменения.</w:t>
      </w:r>
    </w:p>
    <w:p w14:paraId="67CFF992" w14:textId="77777777" w:rsidR="00265DDD" w:rsidRPr="00A16B5A" w:rsidRDefault="00265DDD" w:rsidP="00E243EC">
      <w:pPr>
        <w:spacing w:after="0" w:line="240" w:lineRule="auto"/>
        <w:jc w:val="both"/>
        <w:rPr>
          <w:rFonts w:ascii="Times New Roman" w:eastAsia="Times New Roman" w:hAnsi="Times New Roman" w:cs="Times New Roman"/>
          <w:sz w:val="26"/>
          <w:szCs w:val="26"/>
          <w:lang w:eastAsia="ru-RU"/>
        </w:rPr>
      </w:pPr>
      <w:r w:rsidRPr="00A16B5A">
        <w:rPr>
          <w:rFonts w:ascii="Times New Roman" w:eastAsia="Times New Roman" w:hAnsi="Times New Roman" w:cs="Times New Roman"/>
          <w:sz w:val="26"/>
          <w:szCs w:val="26"/>
          <w:lang w:eastAsia="ru-RU"/>
        </w:rPr>
        <w:t xml:space="preserve">При составлении единого графика оценочных процедур используются «Рекомендации для системы общего образования по основным подходам к формированию графика оценочных процедур в образовательных организациях» (Письмо минпросвещения РФ №СК-228/03, федеральной службы по надзору в сфере образования и науки №1-169/08-01 от 6.08.2021).    </w:t>
      </w:r>
    </w:p>
    <w:p w14:paraId="30A652B9" w14:textId="77777777" w:rsidR="00265DDD" w:rsidRPr="00BD3D07" w:rsidRDefault="00265DDD" w:rsidP="00E243EC">
      <w:pPr>
        <w:spacing w:after="0" w:line="240" w:lineRule="auto"/>
        <w:jc w:val="both"/>
        <w:rPr>
          <w:rFonts w:ascii="Times New Roman" w:eastAsia="Times New Roman" w:hAnsi="Times New Roman" w:cs="Times New Roman"/>
          <w:b/>
          <w:bCs/>
          <w:color w:val="FF0000"/>
          <w:sz w:val="26"/>
          <w:szCs w:val="26"/>
          <w:lang w:eastAsia="ru-RU"/>
        </w:rPr>
      </w:pPr>
    </w:p>
    <w:p w14:paraId="77C04045" w14:textId="77777777" w:rsidR="00265DDD" w:rsidRPr="00E243EC" w:rsidRDefault="00E243EC" w:rsidP="00E243EC">
      <w:pPr>
        <w:spacing w:after="0" w:line="240" w:lineRule="auto"/>
        <w:jc w:val="center"/>
        <w:rPr>
          <w:rFonts w:ascii="Times New Roman" w:eastAsia="Times New Roman" w:hAnsi="Times New Roman" w:cs="Times New Roman"/>
          <w:b/>
          <w:bCs/>
          <w:color w:val="000000" w:themeColor="text1"/>
          <w:sz w:val="26"/>
          <w:szCs w:val="26"/>
          <w:lang w:eastAsia="ru-RU"/>
        </w:rPr>
      </w:pPr>
      <w:r w:rsidRPr="00E243EC">
        <w:rPr>
          <w:rFonts w:ascii="Times New Roman" w:eastAsia="Times New Roman" w:hAnsi="Times New Roman" w:cs="Times New Roman"/>
          <w:b/>
          <w:bCs/>
          <w:color w:val="000000" w:themeColor="text1"/>
          <w:sz w:val="26"/>
          <w:szCs w:val="26"/>
          <w:lang w:eastAsia="ru-RU"/>
        </w:rPr>
        <w:t>П</w:t>
      </w:r>
      <w:r w:rsidR="00265DDD" w:rsidRPr="00E243EC">
        <w:rPr>
          <w:rFonts w:ascii="Times New Roman" w:eastAsia="Times New Roman" w:hAnsi="Times New Roman" w:cs="Times New Roman"/>
          <w:b/>
          <w:bCs/>
          <w:color w:val="000000" w:themeColor="text1"/>
          <w:sz w:val="26"/>
          <w:szCs w:val="26"/>
          <w:lang w:eastAsia="ru-RU"/>
        </w:rPr>
        <w:t>еречень оценочных процедур</w:t>
      </w:r>
    </w:p>
    <w:p w14:paraId="256E98B2" w14:textId="1C5C3170" w:rsidR="00265DDD" w:rsidRPr="00E243EC" w:rsidRDefault="00265DDD" w:rsidP="00E243EC">
      <w:pPr>
        <w:spacing w:after="0" w:line="240" w:lineRule="auto"/>
        <w:jc w:val="both"/>
        <w:rPr>
          <w:rFonts w:ascii="Times New Roman" w:eastAsia="Times New Roman" w:hAnsi="Times New Roman" w:cs="Times New Roman"/>
          <w:color w:val="FF0000"/>
          <w:sz w:val="26"/>
          <w:szCs w:val="26"/>
          <w:lang w:eastAsia="ru-RU"/>
        </w:rPr>
      </w:pPr>
    </w:p>
    <w:tbl>
      <w:tblPr>
        <w:tblStyle w:val="12"/>
        <w:tblW w:w="5155" w:type="pct"/>
        <w:tblLook w:val="04A0" w:firstRow="1" w:lastRow="0" w:firstColumn="1" w:lastColumn="0" w:noHBand="0" w:noVBand="1"/>
      </w:tblPr>
      <w:tblGrid>
        <w:gridCol w:w="2746"/>
        <w:gridCol w:w="1820"/>
        <w:gridCol w:w="2053"/>
        <w:gridCol w:w="1738"/>
        <w:gridCol w:w="1574"/>
      </w:tblGrid>
      <w:tr w:rsidR="00E243EC" w:rsidRPr="00E243EC" w14:paraId="44843710" w14:textId="77777777" w:rsidTr="00BD3D07">
        <w:tc>
          <w:tcPr>
            <w:tcW w:w="1399" w:type="pct"/>
            <w:vMerge w:val="restart"/>
          </w:tcPr>
          <w:p w14:paraId="1EE4A16F"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Направление деятельности</w:t>
            </w:r>
          </w:p>
        </w:tc>
        <w:tc>
          <w:tcPr>
            <w:tcW w:w="933" w:type="pct"/>
            <w:vMerge w:val="restart"/>
          </w:tcPr>
          <w:p w14:paraId="4411DEB7" w14:textId="77777777" w:rsid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Ответственный</w:t>
            </w:r>
          </w:p>
          <w:p w14:paraId="7C99DF94"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за проведение</w:t>
            </w:r>
          </w:p>
        </w:tc>
        <w:tc>
          <w:tcPr>
            <w:tcW w:w="1050" w:type="pct"/>
            <w:vMerge w:val="restart"/>
          </w:tcPr>
          <w:p w14:paraId="36232D72"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Включение в единый график оценочных процедур</w:t>
            </w:r>
            <w:r w:rsidR="00E243EC">
              <w:rPr>
                <w:rFonts w:ascii="Times New Roman" w:hAnsi="Times New Roman" w:cs="Times New Roman"/>
                <w:color w:val="000000" w:themeColor="text1"/>
                <w:sz w:val="24"/>
                <w:szCs w:val="26"/>
              </w:rPr>
              <w:t xml:space="preserve"> школы</w:t>
            </w:r>
          </w:p>
        </w:tc>
        <w:tc>
          <w:tcPr>
            <w:tcW w:w="891" w:type="pct"/>
          </w:tcPr>
          <w:p w14:paraId="7E9351D7"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10 класс</w:t>
            </w:r>
          </w:p>
        </w:tc>
        <w:tc>
          <w:tcPr>
            <w:tcW w:w="727" w:type="pct"/>
          </w:tcPr>
          <w:p w14:paraId="74B7A6BB"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11 класс</w:t>
            </w:r>
          </w:p>
        </w:tc>
      </w:tr>
      <w:tr w:rsidR="00E243EC" w:rsidRPr="00E243EC" w14:paraId="5814FD13" w14:textId="77777777" w:rsidTr="00BD3D07">
        <w:tc>
          <w:tcPr>
            <w:tcW w:w="1399" w:type="pct"/>
            <w:vMerge/>
          </w:tcPr>
          <w:p w14:paraId="1F4146A4" w14:textId="77777777" w:rsidR="00265DDD" w:rsidRPr="00E243EC" w:rsidRDefault="00265DDD" w:rsidP="00BD3D07">
            <w:pPr>
              <w:jc w:val="center"/>
              <w:rPr>
                <w:rFonts w:ascii="Times New Roman" w:hAnsi="Times New Roman" w:cs="Times New Roman"/>
                <w:color w:val="000000" w:themeColor="text1"/>
                <w:sz w:val="24"/>
                <w:szCs w:val="26"/>
              </w:rPr>
            </w:pPr>
          </w:p>
        </w:tc>
        <w:tc>
          <w:tcPr>
            <w:tcW w:w="933" w:type="pct"/>
            <w:vMerge/>
          </w:tcPr>
          <w:p w14:paraId="263FD5A6" w14:textId="77777777" w:rsidR="00265DDD" w:rsidRPr="00E243EC" w:rsidRDefault="00265DDD" w:rsidP="00BD3D07">
            <w:pPr>
              <w:jc w:val="center"/>
              <w:rPr>
                <w:rFonts w:ascii="Times New Roman" w:hAnsi="Times New Roman" w:cs="Times New Roman"/>
                <w:color w:val="000000" w:themeColor="text1"/>
                <w:sz w:val="24"/>
                <w:szCs w:val="26"/>
              </w:rPr>
            </w:pPr>
          </w:p>
        </w:tc>
        <w:tc>
          <w:tcPr>
            <w:tcW w:w="1050" w:type="pct"/>
            <w:vMerge/>
          </w:tcPr>
          <w:p w14:paraId="79F4137F" w14:textId="77777777" w:rsidR="00265DDD" w:rsidRPr="00E243EC" w:rsidRDefault="00265DDD" w:rsidP="00BD3D07">
            <w:pPr>
              <w:jc w:val="center"/>
              <w:rPr>
                <w:rFonts w:ascii="Times New Roman" w:hAnsi="Times New Roman" w:cs="Times New Roman"/>
                <w:color w:val="000000" w:themeColor="text1"/>
                <w:sz w:val="24"/>
                <w:szCs w:val="26"/>
              </w:rPr>
            </w:pPr>
          </w:p>
        </w:tc>
        <w:tc>
          <w:tcPr>
            <w:tcW w:w="1618" w:type="pct"/>
            <w:gridSpan w:val="2"/>
          </w:tcPr>
          <w:p w14:paraId="239CF94E"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Примерные формы и сроки проведения</w:t>
            </w:r>
          </w:p>
        </w:tc>
      </w:tr>
      <w:tr w:rsidR="00E243EC" w:rsidRPr="00E243EC" w14:paraId="6695E92A" w14:textId="77777777" w:rsidTr="00BD3D07">
        <w:tc>
          <w:tcPr>
            <w:tcW w:w="1399" w:type="pct"/>
          </w:tcPr>
          <w:p w14:paraId="383DB6A4"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Стартовая педагогическая диагностика</w:t>
            </w:r>
            <w:r w:rsidR="00E243EC">
              <w:rPr>
                <w:rFonts w:ascii="Times New Roman" w:hAnsi="Times New Roman" w:cs="Times New Roman"/>
                <w:color w:val="000000" w:themeColor="text1"/>
                <w:sz w:val="24"/>
                <w:szCs w:val="26"/>
              </w:rPr>
              <w:t xml:space="preserve"> </w:t>
            </w:r>
            <w:r w:rsidRPr="00E243EC">
              <w:rPr>
                <w:rFonts w:ascii="Times New Roman" w:hAnsi="Times New Roman" w:cs="Times New Roman"/>
                <w:color w:val="000000" w:themeColor="text1"/>
                <w:sz w:val="24"/>
                <w:szCs w:val="26"/>
              </w:rPr>
              <w:t>(работы по основным предметам)</w:t>
            </w:r>
          </w:p>
        </w:tc>
        <w:tc>
          <w:tcPr>
            <w:tcW w:w="933" w:type="pct"/>
          </w:tcPr>
          <w:p w14:paraId="32948B45"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Адм.</w:t>
            </w:r>
          </w:p>
        </w:tc>
        <w:tc>
          <w:tcPr>
            <w:tcW w:w="1050" w:type="pct"/>
          </w:tcPr>
          <w:p w14:paraId="07AF99CE"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w:t>
            </w:r>
          </w:p>
        </w:tc>
        <w:tc>
          <w:tcPr>
            <w:tcW w:w="891" w:type="pct"/>
          </w:tcPr>
          <w:p w14:paraId="76AC2F1A"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Сентябрь</w:t>
            </w:r>
          </w:p>
          <w:p w14:paraId="4697EC49" w14:textId="77777777" w:rsidR="00265DDD" w:rsidRPr="00E243EC" w:rsidRDefault="00265DDD" w:rsidP="00BD3D07">
            <w:pPr>
              <w:jc w:val="center"/>
              <w:rPr>
                <w:rFonts w:ascii="Times New Roman" w:hAnsi="Times New Roman" w:cs="Times New Roman"/>
                <w:color w:val="000000" w:themeColor="text1"/>
                <w:sz w:val="24"/>
                <w:szCs w:val="26"/>
              </w:rPr>
            </w:pPr>
          </w:p>
          <w:p w14:paraId="4D507F77"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Русский язык, математика, предметы по выбору сдачи ГИА</w:t>
            </w:r>
          </w:p>
        </w:tc>
        <w:tc>
          <w:tcPr>
            <w:tcW w:w="727" w:type="pct"/>
          </w:tcPr>
          <w:p w14:paraId="2436D4FE" w14:textId="77777777" w:rsidR="00265DDD" w:rsidRPr="00E243EC" w:rsidRDefault="00265DDD" w:rsidP="00BD3D07">
            <w:pPr>
              <w:jc w:val="center"/>
              <w:rPr>
                <w:rFonts w:ascii="Times New Roman" w:hAnsi="Times New Roman" w:cs="Times New Roman"/>
                <w:color w:val="000000" w:themeColor="text1"/>
                <w:sz w:val="24"/>
                <w:szCs w:val="26"/>
              </w:rPr>
            </w:pPr>
          </w:p>
        </w:tc>
      </w:tr>
      <w:tr w:rsidR="00E243EC" w:rsidRPr="00E243EC" w14:paraId="76629DE0" w14:textId="77777777" w:rsidTr="00BD3D07">
        <w:tc>
          <w:tcPr>
            <w:tcW w:w="1399" w:type="pct"/>
          </w:tcPr>
          <w:p w14:paraId="201EE8BF"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Стартовая педагогическая диагностика (входная к.р.) по инициативе учителя</w:t>
            </w:r>
          </w:p>
        </w:tc>
        <w:tc>
          <w:tcPr>
            <w:tcW w:w="933" w:type="pct"/>
          </w:tcPr>
          <w:p w14:paraId="5CD39DDC"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Учитель</w:t>
            </w:r>
          </w:p>
        </w:tc>
        <w:tc>
          <w:tcPr>
            <w:tcW w:w="1050" w:type="pct"/>
          </w:tcPr>
          <w:p w14:paraId="3D5BDCC9"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w:t>
            </w:r>
          </w:p>
          <w:p w14:paraId="0831D906" w14:textId="77777777" w:rsidR="00265DDD" w:rsidRPr="00E243EC" w:rsidRDefault="00265DDD" w:rsidP="00BD3D07">
            <w:pPr>
              <w:jc w:val="center"/>
              <w:rPr>
                <w:rFonts w:ascii="Times New Roman" w:hAnsi="Times New Roman" w:cs="Times New Roman"/>
                <w:color w:val="000000" w:themeColor="text1"/>
                <w:sz w:val="24"/>
                <w:szCs w:val="26"/>
              </w:rPr>
            </w:pPr>
          </w:p>
        </w:tc>
        <w:tc>
          <w:tcPr>
            <w:tcW w:w="891" w:type="pct"/>
          </w:tcPr>
          <w:p w14:paraId="7B5F7206" w14:textId="77777777" w:rsidR="00265DDD" w:rsidRPr="00E243EC" w:rsidRDefault="00265DDD" w:rsidP="00BD3D07">
            <w:pPr>
              <w:jc w:val="center"/>
              <w:rPr>
                <w:rFonts w:ascii="Times New Roman" w:hAnsi="Times New Roman" w:cs="Times New Roman"/>
                <w:color w:val="000000" w:themeColor="text1"/>
                <w:sz w:val="24"/>
                <w:szCs w:val="26"/>
              </w:rPr>
            </w:pPr>
          </w:p>
        </w:tc>
        <w:tc>
          <w:tcPr>
            <w:tcW w:w="727" w:type="pct"/>
          </w:tcPr>
          <w:p w14:paraId="17A64EE3"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Сентябрь</w:t>
            </w:r>
          </w:p>
          <w:p w14:paraId="622D13EF" w14:textId="77777777" w:rsidR="00265DDD" w:rsidRPr="00E243EC" w:rsidRDefault="00265DDD" w:rsidP="00BD3D07">
            <w:pPr>
              <w:jc w:val="center"/>
              <w:rPr>
                <w:rFonts w:ascii="Times New Roman" w:hAnsi="Times New Roman" w:cs="Times New Roman"/>
                <w:color w:val="000000" w:themeColor="text1"/>
                <w:sz w:val="24"/>
                <w:szCs w:val="26"/>
              </w:rPr>
            </w:pPr>
          </w:p>
        </w:tc>
      </w:tr>
      <w:tr w:rsidR="00E243EC" w:rsidRPr="00E243EC" w14:paraId="5BF69264" w14:textId="77777777" w:rsidTr="00BD3D07">
        <w:tc>
          <w:tcPr>
            <w:tcW w:w="1399" w:type="pct"/>
          </w:tcPr>
          <w:p w14:paraId="404F835A"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Текущий контроль</w:t>
            </w:r>
          </w:p>
        </w:tc>
        <w:tc>
          <w:tcPr>
            <w:tcW w:w="933" w:type="pct"/>
          </w:tcPr>
          <w:p w14:paraId="456ED99A"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Учитель</w:t>
            </w:r>
          </w:p>
        </w:tc>
        <w:tc>
          <w:tcPr>
            <w:tcW w:w="1050" w:type="pct"/>
          </w:tcPr>
          <w:p w14:paraId="489ED4D8"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w:t>
            </w:r>
          </w:p>
        </w:tc>
        <w:tc>
          <w:tcPr>
            <w:tcW w:w="891" w:type="pct"/>
          </w:tcPr>
          <w:p w14:paraId="10582B87"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Ежедневно по всем предметам</w:t>
            </w:r>
          </w:p>
        </w:tc>
        <w:tc>
          <w:tcPr>
            <w:tcW w:w="727" w:type="pct"/>
          </w:tcPr>
          <w:p w14:paraId="218A9158"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Ежедневно по всем предметам</w:t>
            </w:r>
          </w:p>
        </w:tc>
      </w:tr>
      <w:tr w:rsidR="00E243EC" w:rsidRPr="00E243EC" w14:paraId="049B2EA7" w14:textId="77777777" w:rsidTr="00BD3D07">
        <w:tc>
          <w:tcPr>
            <w:tcW w:w="1399" w:type="pct"/>
          </w:tcPr>
          <w:p w14:paraId="1D5AF3BA"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Тематический контроль</w:t>
            </w:r>
          </w:p>
        </w:tc>
        <w:tc>
          <w:tcPr>
            <w:tcW w:w="933" w:type="pct"/>
          </w:tcPr>
          <w:p w14:paraId="4544E18A"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Учитель</w:t>
            </w:r>
          </w:p>
        </w:tc>
        <w:tc>
          <w:tcPr>
            <w:tcW w:w="1050" w:type="pct"/>
          </w:tcPr>
          <w:p w14:paraId="7E8D4318"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w:t>
            </w:r>
          </w:p>
          <w:p w14:paraId="0C53F95E" w14:textId="77777777" w:rsidR="00265DDD" w:rsidRPr="00E243EC" w:rsidRDefault="00265DDD" w:rsidP="00BD3D07">
            <w:pPr>
              <w:jc w:val="center"/>
              <w:rPr>
                <w:rFonts w:ascii="Times New Roman" w:hAnsi="Times New Roman" w:cs="Times New Roman"/>
                <w:color w:val="000000" w:themeColor="text1"/>
                <w:sz w:val="24"/>
                <w:szCs w:val="26"/>
              </w:rPr>
            </w:pPr>
          </w:p>
        </w:tc>
        <w:tc>
          <w:tcPr>
            <w:tcW w:w="891" w:type="pct"/>
          </w:tcPr>
          <w:p w14:paraId="0C923231"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В соответствии с КТП и РП</w:t>
            </w:r>
          </w:p>
        </w:tc>
        <w:tc>
          <w:tcPr>
            <w:tcW w:w="727" w:type="pct"/>
          </w:tcPr>
          <w:p w14:paraId="5F9C2743"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В соответствии с КТП и РП</w:t>
            </w:r>
          </w:p>
        </w:tc>
      </w:tr>
      <w:tr w:rsidR="00E243EC" w:rsidRPr="00E243EC" w14:paraId="1AF043D7" w14:textId="77777777" w:rsidTr="00BD3D07">
        <w:tc>
          <w:tcPr>
            <w:tcW w:w="1399" w:type="pct"/>
          </w:tcPr>
          <w:p w14:paraId="50597311" w14:textId="77777777" w:rsidR="00265DDD" w:rsidRPr="00E243EC" w:rsidRDefault="00E243EC"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ВСОКО</w:t>
            </w:r>
          </w:p>
          <w:p w14:paraId="12A02813"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Оценка предметных результатов.</w:t>
            </w:r>
          </w:p>
          <w:p w14:paraId="252E0CAA" w14:textId="77777777" w:rsidR="00BD3D07"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Диагностические работы</w:t>
            </w:r>
          </w:p>
          <w:p w14:paraId="72A88C3A"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(Администр</w:t>
            </w:r>
            <w:r w:rsidR="00BD3D07">
              <w:rPr>
                <w:rFonts w:ascii="Times New Roman" w:hAnsi="Times New Roman" w:cs="Times New Roman"/>
                <w:color w:val="000000" w:themeColor="text1"/>
                <w:sz w:val="24"/>
                <w:szCs w:val="26"/>
              </w:rPr>
              <w:t>.</w:t>
            </w:r>
            <w:r w:rsidRPr="00E243EC">
              <w:rPr>
                <w:rFonts w:ascii="Times New Roman" w:hAnsi="Times New Roman" w:cs="Times New Roman"/>
                <w:color w:val="000000" w:themeColor="text1"/>
                <w:sz w:val="24"/>
                <w:szCs w:val="26"/>
              </w:rPr>
              <w:t xml:space="preserve"> к.р.)</w:t>
            </w:r>
          </w:p>
        </w:tc>
        <w:tc>
          <w:tcPr>
            <w:tcW w:w="933" w:type="pct"/>
          </w:tcPr>
          <w:p w14:paraId="47188F4C" w14:textId="77777777" w:rsidR="00E243EC" w:rsidRDefault="00E243EC" w:rsidP="00BD3D07">
            <w:pPr>
              <w:jc w:val="center"/>
              <w:rPr>
                <w:rFonts w:ascii="Times New Roman" w:hAnsi="Times New Roman" w:cs="Times New Roman"/>
                <w:color w:val="000000" w:themeColor="text1"/>
                <w:sz w:val="24"/>
                <w:szCs w:val="26"/>
              </w:rPr>
            </w:pPr>
          </w:p>
          <w:p w14:paraId="143E24C3"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Адм.</w:t>
            </w:r>
          </w:p>
        </w:tc>
        <w:tc>
          <w:tcPr>
            <w:tcW w:w="1050" w:type="pct"/>
          </w:tcPr>
          <w:p w14:paraId="2F1511A0"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w:t>
            </w:r>
          </w:p>
        </w:tc>
        <w:tc>
          <w:tcPr>
            <w:tcW w:w="891" w:type="pct"/>
          </w:tcPr>
          <w:p w14:paraId="5651F739"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Декабрь, март</w:t>
            </w:r>
          </w:p>
          <w:p w14:paraId="21862638"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предметы по решению педсовета</w:t>
            </w:r>
          </w:p>
        </w:tc>
        <w:tc>
          <w:tcPr>
            <w:tcW w:w="727" w:type="pct"/>
          </w:tcPr>
          <w:p w14:paraId="3274E406"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Декабрь, март</w:t>
            </w:r>
          </w:p>
          <w:p w14:paraId="495C7E11" w14:textId="77777777" w:rsidR="00265DDD" w:rsidRPr="00E243EC" w:rsidRDefault="00265DDD" w:rsidP="00BD3D07">
            <w:pPr>
              <w:jc w:val="center"/>
              <w:rPr>
                <w:rFonts w:ascii="Times New Roman" w:hAnsi="Times New Roman" w:cs="Times New Roman"/>
                <w:color w:val="000000" w:themeColor="text1"/>
                <w:sz w:val="24"/>
                <w:szCs w:val="26"/>
              </w:rPr>
            </w:pPr>
            <w:r w:rsidRPr="00E243EC">
              <w:rPr>
                <w:rFonts w:ascii="Times New Roman" w:hAnsi="Times New Roman" w:cs="Times New Roman"/>
                <w:color w:val="000000" w:themeColor="text1"/>
                <w:sz w:val="24"/>
                <w:szCs w:val="26"/>
              </w:rPr>
              <w:t>предметы по решению педсовета</w:t>
            </w:r>
          </w:p>
          <w:p w14:paraId="7C5D1B61" w14:textId="77777777" w:rsidR="00265DDD" w:rsidRPr="00E243EC" w:rsidRDefault="00265DDD" w:rsidP="00BD3D07">
            <w:pPr>
              <w:jc w:val="center"/>
              <w:rPr>
                <w:rFonts w:ascii="Times New Roman" w:hAnsi="Times New Roman" w:cs="Times New Roman"/>
                <w:color w:val="000000" w:themeColor="text1"/>
                <w:sz w:val="24"/>
                <w:szCs w:val="26"/>
              </w:rPr>
            </w:pPr>
          </w:p>
        </w:tc>
      </w:tr>
    </w:tbl>
    <w:p w14:paraId="0E673C4A"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p>
    <w:p w14:paraId="2980AAAA" w14:textId="77777777" w:rsidR="00E243EC" w:rsidRDefault="00E243EC" w:rsidP="00E243EC">
      <w:pPr>
        <w:spacing w:after="0" w:line="240" w:lineRule="auto"/>
        <w:jc w:val="both"/>
        <w:rPr>
          <w:rFonts w:ascii="Times New Roman" w:eastAsia="Times New Roman" w:hAnsi="Times New Roman" w:cs="Times New Roman"/>
          <w:b/>
          <w:bCs/>
          <w:color w:val="000000" w:themeColor="text1"/>
          <w:sz w:val="26"/>
          <w:szCs w:val="26"/>
          <w:lang w:eastAsia="ru-RU"/>
        </w:rPr>
      </w:pPr>
      <w:bookmarkStart w:id="2" w:name="Par259"/>
      <w:bookmarkEnd w:id="2"/>
    </w:p>
    <w:p w14:paraId="4820160C" w14:textId="77777777" w:rsidR="00265DDD" w:rsidRPr="00E243EC" w:rsidRDefault="00265DDD" w:rsidP="00E243EC">
      <w:pPr>
        <w:spacing w:after="0" w:line="240" w:lineRule="auto"/>
        <w:jc w:val="both"/>
        <w:rPr>
          <w:rFonts w:ascii="Times New Roman" w:eastAsia="Times New Roman" w:hAnsi="Times New Roman" w:cs="Times New Roman"/>
          <w:b/>
          <w:bCs/>
          <w:color w:val="000000" w:themeColor="text1"/>
          <w:sz w:val="26"/>
          <w:szCs w:val="26"/>
          <w:lang w:eastAsia="ru-RU"/>
        </w:rPr>
      </w:pPr>
      <w:r w:rsidRPr="00E243EC">
        <w:rPr>
          <w:rFonts w:ascii="Times New Roman" w:eastAsia="Times New Roman" w:hAnsi="Times New Roman" w:cs="Times New Roman"/>
          <w:b/>
          <w:bCs/>
          <w:color w:val="000000" w:themeColor="text1"/>
          <w:sz w:val="26"/>
          <w:szCs w:val="26"/>
          <w:lang w:eastAsia="ru-RU"/>
        </w:rPr>
        <w:t>Особенности оценки функциональной грамотности</w:t>
      </w:r>
    </w:p>
    <w:p w14:paraId="11FA9F7B"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Функциональная грамотность как интегральная характеристика образовательных достижений обучающихся в процессе освоения требований ФГОС общего образования проявляется в способности использовать (переносить) освоенные в учебном процессе знания, умения, отношения и ценности для решения внеучебных задач, приближенных к реалиям современной жизни. </w:t>
      </w:r>
    </w:p>
    <w:p w14:paraId="56C4F258"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lastRenderedPageBreak/>
        <w:t xml:space="preserve">Формирование и оценка функциональной грамотности (читательской, математической, естественно-научной, финансовой грамотности, а также глобальной компетентности и креативного мышления и других составляющих, отнесенных к функциональной грамотности) имеют сложный комплексный характер и осуществляются практически на всех учебных предметах, в урочной и внеурочной деятельности. </w:t>
      </w:r>
    </w:p>
    <w:p w14:paraId="5C9210CE"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Оценка уровня сформированности функциональной грамотности является проявлением системно-деятельностного подхода к оценке образовательных достижений обучающихся. Он обеспечивается содержанием и критериями оценки личностных, метапредметных и предметных результатов. </w:t>
      </w:r>
    </w:p>
    <w:p w14:paraId="6A9B8BD2"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В учебном процессе используются специальные (комплексные) задания, которые отличаются от традиционных учебных задач тем, что в заданиях описывается жизненная проблемная ситуация, как правило, близкая и понятная обучающемуся. Используются разные форматы представления информации: рисунки, таблицы, диаграммы, комиксы и др. </w:t>
      </w:r>
    </w:p>
    <w:p w14:paraId="6C4FE116"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Способ решения проблемы явно не задан, допускаются альтернативные подходы к выполнению задания. Значительная часть заданий требует осознанного выбора модели поведения. На отдельных предметах формируются специфические для данного предмета знания, а также компетенции, например, на уроках естественно-научного цикла формируются умения объяснять наблюдаемые явления, проводить исследования и интерпретировать полученные результаты. </w:t>
      </w:r>
    </w:p>
    <w:p w14:paraId="4F7AF51D"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На всех предметах обучающиеся работают с информацией, представленной в различном виде, и решают специфические для данной предметной области задачи. По результатам выполнения отдельных заданий нельзя делать вывод о сформированности функциональной грамотности. </w:t>
      </w:r>
    </w:p>
    <w:p w14:paraId="3B1A3792"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На основе выполнения предметной диагностической или контрольной работы делается вывод о качестве и уровне достижения планируемых результатов ФГОС по данному предмету на основе единой шкалы оценки. </w:t>
      </w:r>
    </w:p>
    <w:p w14:paraId="77D2B44D"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В построении данной шкалы свой вклад вносят задания на оценку сформированности знаний и понимания их применения в различных учебных и внеучебных ситуациях. Успешное выполнение заданий на применение освоенного учебного материала во внеучебном контексте позволяет определить высший уровень достижений по данному предмету. </w:t>
      </w:r>
    </w:p>
    <w:p w14:paraId="695BED20"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Администрация образовательной организации принимает решение о включении в план внутришкольного оценивания комплексных работ по функциональной грамотности или диагностических работ по отдельным составляющим функциональной грамотности и последовательности их проведения.</w:t>
      </w:r>
    </w:p>
    <w:p w14:paraId="06A4C7E9" w14:textId="77777777" w:rsidR="00265DDD" w:rsidRPr="00E243EC" w:rsidRDefault="00265DDD" w:rsidP="00E243EC">
      <w:pPr>
        <w:spacing w:after="0" w:line="240" w:lineRule="auto"/>
        <w:jc w:val="both"/>
        <w:rPr>
          <w:rFonts w:ascii="Times New Roman" w:eastAsia="Times New Roman" w:hAnsi="Times New Roman" w:cs="Times New Roman"/>
          <w:b/>
          <w:bCs/>
          <w:color w:val="000000" w:themeColor="text1"/>
          <w:sz w:val="26"/>
          <w:szCs w:val="26"/>
          <w:lang w:eastAsia="ru-RU"/>
        </w:rPr>
      </w:pPr>
    </w:p>
    <w:p w14:paraId="5E23302C" w14:textId="77777777" w:rsidR="000778A4" w:rsidRDefault="000778A4" w:rsidP="00E243EC">
      <w:pPr>
        <w:spacing w:after="0" w:line="240" w:lineRule="auto"/>
        <w:jc w:val="both"/>
        <w:rPr>
          <w:rFonts w:ascii="Times New Roman" w:eastAsia="Times New Roman" w:hAnsi="Times New Roman" w:cs="Times New Roman"/>
          <w:b/>
          <w:bCs/>
          <w:color w:val="000000" w:themeColor="text1"/>
          <w:sz w:val="26"/>
          <w:szCs w:val="26"/>
          <w:lang w:eastAsia="ru-RU"/>
        </w:rPr>
      </w:pPr>
    </w:p>
    <w:p w14:paraId="7A95DC9B" w14:textId="00231D2E" w:rsidR="00265DDD" w:rsidRPr="00E243EC" w:rsidRDefault="00265DDD" w:rsidP="00E243EC">
      <w:pPr>
        <w:spacing w:after="0" w:line="240" w:lineRule="auto"/>
        <w:jc w:val="both"/>
        <w:rPr>
          <w:rFonts w:ascii="Times New Roman" w:eastAsia="Times New Roman" w:hAnsi="Times New Roman" w:cs="Times New Roman"/>
          <w:b/>
          <w:bCs/>
          <w:color w:val="000000" w:themeColor="text1"/>
          <w:sz w:val="26"/>
          <w:szCs w:val="26"/>
          <w:lang w:eastAsia="ru-RU"/>
        </w:rPr>
      </w:pPr>
      <w:r w:rsidRPr="00E243EC">
        <w:rPr>
          <w:rFonts w:ascii="Times New Roman" w:eastAsia="Times New Roman" w:hAnsi="Times New Roman" w:cs="Times New Roman"/>
          <w:b/>
          <w:bCs/>
          <w:color w:val="000000" w:themeColor="text1"/>
          <w:sz w:val="26"/>
          <w:szCs w:val="26"/>
          <w:lang w:eastAsia="ru-RU"/>
        </w:rPr>
        <w:t>Промежуточная аттестация</w:t>
      </w:r>
    </w:p>
    <w:p w14:paraId="623D1187"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Освоение образовательной программы среднего общего образования сопровождается промежуточной аттестацией обучающихся. В соответствии с 58 статьей 273-ФЗ «Об образовании в Российской Федерации» формы промежуточной аттестации определены в учебном плане ОО, порядок проведения промежуточной аттестации регламентирован локальным нормативным актом «</w:t>
      </w:r>
      <w:bookmarkStart w:id="3" w:name="_Toc103079571"/>
      <w:r w:rsidRPr="00E243EC">
        <w:rPr>
          <w:rFonts w:ascii="Times New Roman" w:eastAsia="Times New Roman" w:hAnsi="Times New Roman" w:cs="Times New Roman"/>
          <w:color w:val="000000" w:themeColor="text1"/>
          <w:sz w:val="26"/>
          <w:szCs w:val="26"/>
          <w:lang w:eastAsia="ru-RU"/>
        </w:rPr>
        <w:t>Положение о формах, периодичности и порядке текущего контроля успеваемости и промежуточной аттестации и об оценке образовательных достижений обучающихся</w:t>
      </w:r>
      <w:bookmarkEnd w:id="3"/>
      <w:r w:rsidRPr="00E243EC">
        <w:rPr>
          <w:rFonts w:ascii="Times New Roman" w:eastAsia="Times New Roman" w:hAnsi="Times New Roman" w:cs="Times New Roman"/>
          <w:color w:val="000000" w:themeColor="text1"/>
          <w:sz w:val="26"/>
          <w:szCs w:val="26"/>
          <w:lang w:eastAsia="ru-RU"/>
        </w:rPr>
        <w:t xml:space="preserve">». </w:t>
      </w:r>
    </w:p>
    <w:p w14:paraId="5BD6658C"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p>
    <w:p w14:paraId="4B028F37" w14:textId="77777777" w:rsidR="00265DDD" w:rsidRPr="00E243EC" w:rsidRDefault="00265DDD" w:rsidP="00E243EC">
      <w:pPr>
        <w:spacing w:after="0" w:line="240" w:lineRule="auto"/>
        <w:jc w:val="both"/>
        <w:rPr>
          <w:rFonts w:ascii="Times New Roman" w:eastAsia="Times New Roman" w:hAnsi="Times New Roman" w:cs="Times New Roman"/>
          <w:b/>
          <w:bCs/>
          <w:color w:val="000000" w:themeColor="text1"/>
          <w:sz w:val="26"/>
          <w:szCs w:val="26"/>
          <w:lang w:eastAsia="ru-RU"/>
        </w:rPr>
      </w:pPr>
      <w:r w:rsidRPr="00E243EC">
        <w:rPr>
          <w:rFonts w:ascii="Times New Roman" w:eastAsia="Times New Roman" w:hAnsi="Times New Roman" w:cs="Times New Roman"/>
          <w:b/>
          <w:bCs/>
          <w:color w:val="000000" w:themeColor="text1"/>
          <w:sz w:val="26"/>
          <w:szCs w:val="26"/>
          <w:lang w:eastAsia="ru-RU"/>
        </w:rPr>
        <w:t>Внешние процедуры системы оценки планируемых результатов</w:t>
      </w:r>
    </w:p>
    <w:p w14:paraId="3C3D0546"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Внешние процедуры системы оценки планируемых результатов регламентируются федеральными и региональными нормативными документами, в том числе проведение </w:t>
      </w:r>
      <w:r w:rsidRPr="00E243EC">
        <w:rPr>
          <w:rFonts w:ascii="Times New Roman" w:eastAsia="Times New Roman" w:hAnsi="Times New Roman" w:cs="Times New Roman"/>
          <w:color w:val="000000" w:themeColor="text1"/>
          <w:sz w:val="26"/>
          <w:szCs w:val="26"/>
          <w:lang w:eastAsia="ru-RU"/>
        </w:rPr>
        <w:lastRenderedPageBreak/>
        <w:t xml:space="preserve">государственной итоговой аттестации, независимой оценки качества образования, федеральных, региональных мониторингов. </w:t>
      </w:r>
    </w:p>
    <w:p w14:paraId="0C003589"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 xml:space="preserve">Администрацией образовательной организацией регулярно проводится мониторинг изменений в документах, из числа административного состава назначен ответственный за проведение внешних процедур оценки планируемых результатов как на базе ОО, так и на базе других образовательных организаций. </w:t>
      </w:r>
    </w:p>
    <w:p w14:paraId="7F1279D8" w14:textId="77777777" w:rsidR="00265DDD" w:rsidRPr="00E243EC" w:rsidRDefault="00265DDD" w:rsidP="00E243EC">
      <w:pPr>
        <w:spacing w:after="0" w:line="240" w:lineRule="auto"/>
        <w:jc w:val="both"/>
        <w:rPr>
          <w:rFonts w:ascii="Times New Roman" w:eastAsia="Times New Roman" w:hAnsi="Times New Roman" w:cs="Times New Roman"/>
          <w:color w:val="000000" w:themeColor="text1"/>
          <w:sz w:val="26"/>
          <w:szCs w:val="26"/>
          <w:lang w:eastAsia="ru-RU"/>
        </w:rPr>
      </w:pPr>
      <w:r w:rsidRPr="00E243EC">
        <w:rPr>
          <w:rFonts w:ascii="Times New Roman" w:eastAsia="Times New Roman" w:hAnsi="Times New Roman" w:cs="Times New Roman"/>
          <w:color w:val="000000" w:themeColor="text1"/>
          <w:sz w:val="26"/>
          <w:szCs w:val="26"/>
          <w:lang w:eastAsia="ru-RU"/>
        </w:rPr>
        <w:t>Особенности выставления итоговой оценки за период получения среднего общего образования регламентируются нормативными документами федерального уровня, в частности Приказом</w:t>
      </w:r>
      <w:r w:rsidR="00E243EC">
        <w:rPr>
          <w:rFonts w:ascii="Times New Roman" w:eastAsia="Times New Roman" w:hAnsi="Times New Roman" w:cs="Times New Roman"/>
          <w:color w:val="000000" w:themeColor="text1"/>
          <w:sz w:val="26"/>
          <w:szCs w:val="26"/>
          <w:lang w:eastAsia="ru-RU"/>
        </w:rPr>
        <w:t xml:space="preserve"> Минпросвещения РФ от 5.10.2020 года </w:t>
      </w:r>
      <w:r w:rsidRPr="00E243EC">
        <w:rPr>
          <w:rFonts w:ascii="Times New Roman" w:eastAsia="Times New Roman" w:hAnsi="Times New Roman" w:cs="Times New Roman"/>
          <w:color w:val="000000" w:themeColor="text1"/>
          <w:sz w:val="26"/>
          <w:szCs w:val="26"/>
          <w:lang w:eastAsia="ru-RU"/>
        </w:rPr>
        <w:t>№</w:t>
      </w:r>
      <w:r w:rsidR="00E243EC">
        <w:rPr>
          <w:rFonts w:ascii="Times New Roman" w:eastAsia="Times New Roman" w:hAnsi="Times New Roman" w:cs="Times New Roman"/>
          <w:color w:val="000000" w:themeColor="text1"/>
          <w:sz w:val="26"/>
          <w:szCs w:val="26"/>
          <w:lang w:eastAsia="ru-RU"/>
        </w:rPr>
        <w:t xml:space="preserve"> </w:t>
      </w:r>
      <w:r w:rsidRPr="00E243EC">
        <w:rPr>
          <w:rFonts w:ascii="Times New Roman" w:eastAsia="Times New Roman" w:hAnsi="Times New Roman" w:cs="Times New Roman"/>
          <w:color w:val="000000" w:themeColor="text1"/>
          <w:sz w:val="26"/>
          <w:szCs w:val="26"/>
          <w:lang w:eastAsia="ru-RU"/>
        </w:rPr>
        <w:t>546 «Об утверждении Порядка заполнения, учета и выдачи аттестатов об основном общем и среднем общем образовании и их дубликатов». Итоговая оценка фиксируется в документе об уровне образования государственного образца – аттестат</w:t>
      </w:r>
      <w:r w:rsidR="00E243EC">
        <w:rPr>
          <w:rFonts w:ascii="Times New Roman" w:eastAsia="Times New Roman" w:hAnsi="Times New Roman" w:cs="Times New Roman"/>
          <w:color w:val="000000" w:themeColor="text1"/>
          <w:sz w:val="26"/>
          <w:szCs w:val="26"/>
          <w:lang w:eastAsia="ru-RU"/>
        </w:rPr>
        <w:t xml:space="preserve">е о среднем общем образовании. </w:t>
      </w:r>
    </w:p>
    <w:p w14:paraId="02D952B3" w14:textId="77777777" w:rsidR="00265DDD" w:rsidRPr="00E243EC" w:rsidRDefault="00265DDD" w:rsidP="00E243EC">
      <w:pPr>
        <w:spacing w:line="240" w:lineRule="auto"/>
        <w:jc w:val="both"/>
        <w:rPr>
          <w:color w:val="000000" w:themeColor="text1"/>
          <w:sz w:val="26"/>
          <w:szCs w:val="26"/>
        </w:rPr>
      </w:pPr>
      <w:r w:rsidRPr="00E243EC">
        <w:rPr>
          <w:rFonts w:ascii="Times New Roman" w:eastAsia="SchoolBookSanPin" w:hAnsi="Times New Roman" w:cs="Times New Roman"/>
          <w:color w:val="000000" w:themeColor="text1"/>
          <w:sz w:val="26"/>
          <w:szCs w:val="26"/>
          <w:lang w:eastAsia="ru-RU"/>
        </w:rPr>
        <w:t>Содержание и периодичность внутреннего мониторинга устанавливается решением педагогического совета образовательной организации, регламентируется локальным актом образовательной организации, фиксируется в планах внутришкольного контроля и внутренней системы оценки качества образования. Результаты внутреннего мониторинга являются основанием подготовки рекомендаций для текущей коррекции учебного процесса и его индивидуализации и (или) для повышения квалификации педагогического работника.</w:t>
      </w:r>
    </w:p>
    <w:p w14:paraId="664660FC" w14:textId="730BB0D5" w:rsidR="00A64D2A" w:rsidRDefault="00FE71EB" w:rsidP="00E243EC">
      <w:pPr>
        <w:spacing w:line="240" w:lineRule="auto"/>
        <w:jc w:val="both"/>
        <w:rPr>
          <w:sz w:val="26"/>
          <w:szCs w:val="26"/>
        </w:rPr>
      </w:pPr>
      <w:r>
        <w:rPr>
          <w:sz w:val="26"/>
          <w:szCs w:val="26"/>
        </w:rPr>
        <w:t xml:space="preserve"> </w:t>
      </w:r>
    </w:p>
    <w:p w14:paraId="228BD3F1" w14:textId="694E8211" w:rsidR="00B60E75" w:rsidRDefault="00B60E75" w:rsidP="00E243EC">
      <w:pPr>
        <w:spacing w:line="240" w:lineRule="auto"/>
        <w:jc w:val="both"/>
        <w:rPr>
          <w:sz w:val="26"/>
          <w:szCs w:val="26"/>
        </w:rPr>
      </w:pPr>
    </w:p>
    <w:p w14:paraId="03E0A4E4" w14:textId="5C2262B8" w:rsidR="00B60E75" w:rsidRDefault="00B60E75" w:rsidP="00E243EC">
      <w:pPr>
        <w:spacing w:line="240" w:lineRule="auto"/>
        <w:jc w:val="both"/>
        <w:rPr>
          <w:sz w:val="26"/>
          <w:szCs w:val="26"/>
        </w:rPr>
      </w:pPr>
    </w:p>
    <w:p w14:paraId="2E3206E9" w14:textId="503FD8DB" w:rsidR="00B60E75" w:rsidRDefault="00B60E75" w:rsidP="00E243EC">
      <w:pPr>
        <w:spacing w:line="240" w:lineRule="auto"/>
        <w:jc w:val="both"/>
        <w:rPr>
          <w:sz w:val="26"/>
          <w:szCs w:val="26"/>
        </w:rPr>
      </w:pPr>
    </w:p>
    <w:p w14:paraId="3C6F3CF3" w14:textId="128205A1" w:rsidR="00B60E75" w:rsidRDefault="00B60E75" w:rsidP="00E243EC">
      <w:pPr>
        <w:spacing w:line="240" w:lineRule="auto"/>
        <w:jc w:val="both"/>
        <w:rPr>
          <w:sz w:val="26"/>
          <w:szCs w:val="26"/>
        </w:rPr>
      </w:pPr>
    </w:p>
    <w:p w14:paraId="211EB2AE" w14:textId="31B971BD" w:rsidR="00B60E75" w:rsidRDefault="00B60E75" w:rsidP="00E243EC">
      <w:pPr>
        <w:spacing w:line="240" w:lineRule="auto"/>
        <w:jc w:val="both"/>
        <w:rPr>
          <w:sz w:val="26"/>
          <w:szCs w:val="26"/>
        </w:rPr>
      </w:pPr>
    </w:p>
    <w:p w14:paraId="324D1FCD" w14:textId="2C992CFF" w:rsidR="00B60E75" w:rsidRDefault="00B60E75" w:rsidP="00E243EC">
      <w:pPr>
        <w:spacing w:line="240" w:lineRule="auto"/>
        <w:jc w:val="both"/>
        <w:rPr>
          <w:sz w:val="26"/>
          <w:szCs w:val="26"/>
        </w:rPr>
      </w:pPr>
    </w:p>
    <w:p w14:paraId="0B5FF4CD" w14:textId="7B3F1EDB" w:rsidR="000778A4" w:rsidRDefault="000778A4" w:rsidP="00E243EC">
      <w:pPr>
        <w:spacing w:line="240" w:lineRule="auto"/>
        <w:jc w:val="both"/>
        <w:rPr>
          <w:sz w:val="26"/>
          <w:szCs w:val="26"/>
        </w:rPr>
      </w:pPr>
    </w:p>
    <w:p w14:paraId="3F8FB537" w14:textId="0727C9FD" w:rsidR="000778A4" w:rsidRDefault="000778A4" w:rsidP="00E243EC">
      <w:pPr>
        <w:spacing w:line="240" w:lineRule="auto"/>
        <w:jc w:val="both"/>
        <w:rPr>
          <w:sz w:val="26"/>
          <w:szCs w:val="26"/>
        </w:rPr>
      </w:pPr>
    </w:p>
    <w:p w14:paraId="1C7C9B92" w14:textId="7368ED67" w:rsidR="000778A4" w:rsidRDefault="000778A4" w:rsidP="00E243EC">
      <w:pPr>
        <w:spacing w:line="240" w:lineRule="auto"/>
        <w:jc w:val="both"/>
        <w:rPr>
          <w:sz w:val="26"/>
          <w:szCs w:val="26"/>
        </w:rPr>
      </w:pPr>
    </w:p>
    <w:p w14:paraId="1B687F8E" w14:textId="12F23D3C" w:rsidR="000778A4" w:rsidRDefault="000778A4" w:rsidP="00E243EC">
      <w:pPr>
        <w:spacing w:line="240" w:lineRule="auto"/>
        <w:jc w:val="both"/>
        <w:rPr>
          <w:sz w:val="26"/>
          <w:szCs w:val="26"/>
        </w:rPr>
      </w:pPr>
    </w:p>
    <w:p w14:paraId="7223E7AF" w14:textId="667C09F3" w:rsidR="000778A4" w:rsidRDefault="000778A4" w:rsidP="00E243EC">
      <w:pPr>
        <w:spacing w:line="240" w:lineRule="auto"/>
        <w:jc w:val="both"/>
        <w:rPr>
          <w:sz w:val="26"/>
          <w:szCs w:val="26"/>
        </w:rPr>
      </w:pPr>
    </w:p>
    <w:p w14:paraId="3F96A657" w14:textId="11782323" w:rsidR="000778A4" w:rsidRDefault="000778A4" w:rsidP="00E243EC">
      <w:pPr>
        <w:spacing w:line="240" w:lineRule="auto"/>
        <w:jc w:val="both"/>
        <w:rPr>
          <w:sz w:val="26"/>
          <w:szCs w:val="26"/>
        </w:rPr>
      </w:pPr>
    </w:p>
    <w:p w14:paraId="48E8ACC9" w14:textId="21398844" w:rsidR="000778A4" w:rsidRDefault="000778A4" w:rsidP="00E243EC">
      <w:pPr>
        <w:spacing w:line="240" w:lineRule="auto"/>
        <w:jc w:val="both"/>
        <w:rPr>
          <w:sz w:val="26"/>
          <w:szCs w:val="26"/>
        </w:rPr>
      </w:pPr>
    </w:p>
    <w:p w14:paraId="372D6C19" w14:textId="77777777" w:rsidR="000778A4" w:rsidRDefault="000778A4" w:rsidP="00E243EC">
      <w:pPr>
        <w:spacing w:line="240" w:lineRule="auto"/>
        <w:jc w:val="both"/>
        <w:rPr>
          <w:sz w:val="26"/>
          <w:szCs w:val="26"/>
        </w:rPr>
      </w:pPr>
    </w:p>
    <w:p w14:paraId="7E1251DF" w14:textId="1FDBE58E" w:rsidR="00B60E75" w:rsidRDefault="00B60E75" w:rsidP="00E243EC">
      <w:pPr>
        <w:spacing w:line="240" w:lineRule="auto"/>
        <w:jc w:val="both"/>
        <w:rPr>
          <w:sz w:val="26"/>
          <w:szCs w:val="26"/>
        </w:rPr>
      </w:pPr>
    </w:p>
    <w:p w14:paraId="520230B5" w14:textId="39136B78" w:rsidR="00B60E75" w:rsidRDefault="00B60E75" w:rsidP="00E243EC">
      <w:pPr>
        <w:spacing w:line="240" w:lineRule="auto"/>
        <w:jc w:val="both"/>
        <w:rPr>
          <w:sz w:val="26"/>
          <w:szCs w:val="26"/>
        </w:rPr>
      </w:pPr>
    </w:p>
    <w:p w14:paraId="390E9AA8" w14:textId="0050047D" w:rsidR="00B60E75" w:rsidRDefault="00B60E75" w:rsidP="00E243EC">
      <w:pPr>
        <w:spacing w:line="240" w:lineRule="auto"/>
        <w:jc w:val="both"/>
        <w:rPr>
          <w:sz w:val="26"/>
          <w:szCs w:val="26"/>
        </w:rPr>
      </w:pPr>
    </w:p>
    <w:p w14:paraId="18C8E0A4" w14:textId="6D5EB404" w:rsidR="00B60E75" w:rsidRDefault="00B60E75" w:rsidP="00E243EC">
      <w:pPr>
        <w:spacing w:line="240" w:lineRule="auto"/>
        <w:jc w:val="both"/>
        <w:rPr>
          <w:sz w:val="26"/>
          <w:szCs w:val="26"/>
        </w:rPr>
      </w:pPr>
    </w:p>
    <w:p w14:paraId="652CEDC0" w14:textId="77777777" w:rsidR="00B60E75" w:rsidRDefault="00B60E75" w:rsidP="00E243EC">
      <w:pPr>
        <w:spacing w:line="240" w:lineRule="auto"/>
        <w:jc w:val="both"/>
        <w:rPr>
          <w:sz w:val="26"/>
          <w:szCs w:val="26"/>
        </w:rPr>
      </w:pPr>
    </w:p>
    <w:p w14:paraId="436A00A1" w14:textId="238EFB67" w:rsidR="00A83A3E" w:rsidRPr="00CF403C" w:rsidRDefault="00CF403C" w:rsidP="00CF403C">
      <w:pPr>
        <w:pStyle w:val="ac"/>
        <w:jc w:val="center"/>
        <w:rPr>
          <w:rFonts w:ascii="Times New Roman" w:eastAsia="Times New Roman" w:hAnsi="Times New Roman" w:cs="Times New Roman"/>
          <w:b/>
          <w:bCs/>
          <w:kern w:val="36"/>
          <w:sz w:val="28"/>
          <w:szCs w:val="28"/>
          <w:lang w:eastAsia="ru-RU"/>
        </w:rPr>
      </w:pPr>
      <w:r w:rsidRPr="00CF403C">
        <w:rPr>
          <w:rFonts w:ascii="Times New Roman" w:eastAsia="Times New Roman" w:hAnsi="Times New Roman" w:cs="Times New Roman"/>
          <w:b/>
          <w:bCs/>
          <w:sz w:val="28"/>
          <w:szCs w:val="28"/>
        </w:rPr>
        <w:t>Выписка из графика</w:t>
      </w:r>
      <w:r w:rsidRPr="00CF403C">
        <w:rPr>
          <w:rFonts w:ascii="Times New Roman" w:eastAsia="Times New Roman" w:hAnsi="Times New Roman" w:cs="Times New Roman"/>
          <w:b/>
          <w:bCs/>
          <w:spacing w:val="-3"/>
          <w:sz w:val="28"/>
          <w:szCs w:val="28"/>
        </w:rPr>
        <w:t xml:space="preserve"> </w:t>
      </w:r>
      <w:r w:rsidRPr="00CF403C">
        <w:rPr>
          <w:rFonts w:ascii="Times New Roman" w:eastAsia="Times New Roman" w:hAnsi="Times New Roman" w:cs="Times New Roman"/>
          <w:b/>
          <w:bCs/>
          <w:sz w:val="28"/>
          <w:szCs w:val="28"/>
        </w:rPr>
        <w:t>оценочных</w:t>
      </w:r>
      <w:r w:rsidRPr="00CF403C">
        <w:rPr>
          <w:rFonts w:ascii="Times New Roman" w:eastAsia="Times New Roman" w:hAnsi="Times New Roman" w:cs="Times New Roman"/>
          <w:b/>
          <w:bCs/>
          <w:spacing w:val="-1"/>
          <w:sz w:val="28"/>
          <w:szCs w:val="28"/>
        </w:rPr>
        <w:t xml:space="preserve"> </w:t>
      </w:r>
      <w:r w:rsidRPr="00CF403C">
        <w:rPr>
          <w:rFonts w:ascii="Times New Roman" w:eastAsia="Times New Roman" w:hAnsi="Times New Roman" w:cs="Times New Roman"/>
          <w:b/>
          <w:bCs/>
          <w:sz w:val="28"/>
          <w:szCs w:val="28"/>
        </w:rPr>
        <w:t>процедур</w:t>
      </w:r>
      <w:r w:rsidRPr="00CF403C">
        <w:rPr>
          <w:rFonts w:ascii="Times New Roman" w:eastAsia="Times New Roman" w:hAnsi="Times New Roman" w:cs="Times New Roman"/>
          <w:b/>
          <w:bCs/>
          <w:spacing w:val="-2"/>
          <w:sz w:val="28"/>
          <w:szCs w:val="28"/>
        </w:rPr>
        <w:t xml:space="preserve"> </w:t>
      </w:r>
      <w:r w:rsidRPr="00CF403C">
        <w:rPr>
          <w:rFonts w:ascii="Times New Roman" w:eastAsia="Times New Roman" w:hAnsi="Times New Roman" w:cs="Times New Roman"/>
          <w:b/>
          <w:bCs/>
          <w:sz w:val="28"/>
          <w:szCs w:val="28"/>
        </w:rPr>
        <w:t>на</w:t>
      </w:r>
      <w:r w:rsidRPr="00CF403C">
        <w:rPr>
          <w:rFonts w:ascii="Times New Roman" w:eastAsia="Times New Roman" w:hAnsi="Times New Roman" w:cs="Times New Roman"/>
          <w:b/>
          <w:bCs/>
          <w:spacing w:val="-5"/>
          <w:sz w:val="28"/>
          <w:szCs w:val="28"/>
        </w:rPr>
        <w:t xml:space="preserve"> </w:t>
      </w:r>
      <w:r w:rsidRPr="00CF403C">
        <w:rPr>
          <w:rFonts w:ascii="Times New Roman" w:eastAsia="Times New Roman" w:hAnsi="Times New Roman" w:cs="Times New Roman"/>
          <w:b/>
          <w:bCs/>
          <w:sz w:val="28"/>
          <w:szCs w:val="28"/>
        </w:rPr>
        <w:t>2023-2024 учебный</w:t>
      </w:r>
      <w:r w:rsidRPr="00CF403C">
        <w:rPr>
          <w:rFonts w:ascii="Times New Roman" w:eastAsia="Times New Roman" w:hAnsi="Times New Roman" w:cs="Times New Roman"/>
          <w:b/>
          <w:bCs/>
          <w:spacing w:val="-3"/>
          <w:sz w:val="28"/>
          <w:szCs w:val="28"/>
        </w:rPr>
        <w:t xml:space="preserve"> </w:t>
      </w:r>
      <w:r w:rsidRPr="00CF403C">
        <w:rPr>
          <w:rFonts w:ascii="Times New Roman" w:eastAsia="Times New Roman" w:hAnsi="Times New Roman" w:cs="Times New Roman"/>
          <w:b/>
          <w:bCs/>
          <w:sz w:val="28"/>
          <w:szCs w:val="28"/>
        </w:rPr>
        <w:t xml:space="preserve">год </w:t>
      </w:r>
      <w:r w:rsidRPr="00CF403C">
        <w:rPr>
          <w:rFonts w:ascii="Times New Roman" w:eastAsia="Times New Roman" w:hAnsi="Times New Roman" w:cs="Times New Roman"/>
          <w:b/>
          <w:bCs/>
          <w:kern w:val="36"/>
          <w:sz w:val="28"/>
          <w:szCs w:val="28"/>
          <w:lang w:eastAsia="ru-RU"/>
        </w:rPr>
        <w:t>(</w:t>
      </w:r>
      <w:r w:rsidRPr="00CF403C">
        <w:rPr>
          <w:rFonts w:ascii="Times New Roman" w:eastAsia="Times New Roman" w:hAnsi="Times New Roman" w:cs="Times New Roman"/>
          <w:b/>
          <w:bCs/>
          <w:kern w:val="36"/>
          <w:sz w:val="28"/>
          <w:szCs w:val="28"/>
          <w:lang w:val="en-US" w:eastAsia="ru-RU"/>
        </w:rPr>
        <w:t>II</w:t>
      </w:r>
      <w:r w:rsidRPr="00CF403C">
        <w:rPr>
          <w:rFonts w:ascii="Times New Roman" w:eastAsia="Times New Roman" w:hAnsi="Times New Roman" w:cs="Times New Roman"/>
          <w:b/>
          <w:bCs/>
          <w:kern w:val="36"/>
          <w:sz w:val="28"/>
          <w:szCs w:val="28"/>
          <w:lang w:eastAsia="ru-RU"/>
        </w:rPr>
        <w:t xml:space="preserve"> полугодие)</w:t>
      </w:r>
    </w:p>
    <w:p w14:paraId="3F4F67C6" w14:textId="77777777" w:rsidR="00CF403C" w:rsidRPr="00CF403C" w:rsidRDefault="00CF403C" w:rsidP="00CF403C">
      <w:pPr>
        <w:rPr>
          <w:lang w:eastAsia="ru-RU"/>
        </w:rPr>
      </w:pPr>
    </w:p>
    <w:tbl>
      <w:tblPr>
        <w:tblStyle w:val="31"/>
        <w:tblW w:w="10345" w:type="dxa"/>
        <w:jc w:val="center"/>
        <w:tblLook w:val="04A0" w:firstRow="1" w:lastRow="0" w:firstColumn="1" w:lastColumn="0" w:noHBand="0" w:noVBand="1"/>
      </w:tblPr>
      <w:tblGrid>
        <w:gridCol w:w="2405"/>
        <w:gridCol w:w="2126"/>
        <w:gridCol w:w="3260"/>
        <w:gridCol w:w="709"/>
        <w:gridCol w:w="1845"/>
      </w:tblGrid>
      <w:tr w:rsidR="00CF403C" w:rsidRPr="00A83A3E" w14:paraId="16EC3B02" w14:textId="77777777" w:rsidTr="00CF403C">
        <w:trPr>
          <w:jc w:val="center"/>
        </w:trPr>
        <w:tc>
          <w:tcPr>
            <w:tcW w:w="2405" w:type="dxa"/>
            <w:vMerge w:val="restart"/>
            <w:shd w:val="clear" w:color="auto" w:fill="E7E6E6" w:themeFill="background2"/>
          </w:tcPr>
          <w:p w14:paraId="6AF1B2F9"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Предмет</w:t>
            </w:r>
          </w:p>
        </w:tc>
        <w:tc>
          <w:tcPr>
            <w:tcW w:w="2126" w:type="dxa"/>
            <w:vMerge w:val="restart"/>
            <w:shd w:val="clear" w:color="auto" w:fill="E7E6E6" w:themeFill="background2"/>
          </w:tcPr>
          <w:p w14:paraId="556BE84D"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Уровень</w:t>
            </w:r>
          </w:p>
        </w:tc>
        <w:tc>
          <w:tcPr>
            <w:tcW w:w="3260" w:type="dxa"/>
            <w:vMerge w:val="restart"/>
            <w:shd w:val="clear" w:color="auto" w:fill="E7E6E6" w:themeFill="background2"/>
          </w:tcPr>
          <w:p w14:paraId="27BBB6E7" w14:textId="77777777" w:rsidR="00CF403C" w:rsidRPr="00A16B5A" w:rsidRDefault="00CF403C" w:rsidP="00C5145B">
            <w:pPr>
              <w:jc w:val="center"/>
              <w:outlineLvl w:val="0"/>
              <w:rPr>
                <w:rFonts w:ascii="Times New Roman" w:eastAsia="Times New Roman" w:hAnsi="Times New Roman" w:cs="Times New Roman"/>
                <w:b/>
                <w:bCs/>
                <w:kern w:val="36"/>
                <w:sz w:val="24"/>
                <w:szCs w:val="24"/>
                <w:lang w:eastAsia="ru-RU"/>
              </w:rPr>
            </w:pPr>
            <w:r w:rsidRPr="00A16B5A">
              <w:rPr>
                <w:rFonts w:ascii="Times New Roman" w:eastAsia="Times New Roman" w:hAnsi="Times New Roman" w:cs="Times New Roman"/>
                <w:b/>
                <w:bCs/>
                <w:kern w:val="36"/>
                <w:sz w:val="24"/>
                <w:szCs w:val="24"/>
                <w:lang w:eastAsia="ru-RU"/>
              </w:rPr>
              <w:t>Виды контроля</w:t>
            </w:r>
          </w:p>
        </w:tc>
        <w:tc>
          <w:tcPr>
            <w:tcW w:w="2554" w:type="dxa"/>
            <w:gridSpan w:val="2"/>
            <w:shd w:val="clear" w:color="auto" w:fill="E7E6E6" w:themeFill="background2"/>
          </w:tcPr>
          <w:p w14:paraId="67648918" w14:textId="77777777" w:rsidR="00CF403C" w:rsidRPr="00A83A3E" w:rsidRDefault="00CF403C" w:rsidP="00C5145B">
            <w:pPr>
              <w:ind w:left="301"/>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Классы</w:t>
            </w:r>
          </w:p>
        </w:tc>
      </w:tr>
      <w:tr w:rsidR="00CF403C" w:rsidRPr="00A83A3E" w14:paraId="48603C42" w14:textId="77777777" w:rsidTr="00CF403C">
        <w:trPr>
          <w:jc w:val="center"/>
        </w:trPr>
        <w:tc>
          <w:tcPr>
            <w:tcW w:w="2405" w:type="dxa"/>
            <w:vMerge/>
            <w:shd w:val="clear" w:color="auto" w:fill="E7E6E6" w:themeFill="background2"/>
          </w:tcPr>
          <w:p w14:paraId="7FA074AB" w14:textId="77777777" w:rsidR="00CF403C" w:rsidRPr="00A83A3E" w:rsidRDefault="00CF403C" w:rsidP="00C5145B">
            <w:pPr>
              <w:jc w:val="center"/>
              <w:outlineLvl w:val="0"/>
              <w:rPr>
                <w:rFonts w:ascii="Times New Roman" w:eastAsia="Times New Roman" w:hAnsi="Times New Roman" w:cs="Times New Roman"/>
                <w:b/>
                <w:bCs/>
                <w:kern w:val="36"/>
                <w:sz w:val="28"/>
                <w:szCs w:val="28"/>
                <w:lang w:eastAsia="ru-RU"/>
              </w:rPr>
            </w:pPr>
          </w:p>
        </w:tc>
        <w:tc>
          <w:tcPr>
            <w:tcW w:w="2126" w:type="dxa"/>
            <w:vMerge/>
            <w:shd w:val="clear" w:color="auto" w:fill="E7E6E6" w:themeFill="background2"/>
          </w:tcPr>
          <w:p w14:paraId="49A8C61F" w14:textId="77777777" w:rsidR="00CF403C" w:rsidRPr="00A83A3E" w:rsidRDefault="00CF403C" w:rsidP="00C5145B">
            <w:pPr>
              <w:jc w:val="center"/>
              <w:outlineLvl w:val="0"/>
              <w:rPr>
                <w:rFonts w:ascii="Times New Roman" w:eastAsia="Times New Roman" w:hAnsi="Times New Roman" w:cs="Times New Roman"/>
                <w:b/>
                <w:bCs/>
                <w:kern w:val="36"/>
                <w:sz w:val="28"/>
                <w:szCs w:val="28"/>
                <w:lang w:eastAsia="ru-RU"/>
              </w:rPr>
            </w:pPr>
          </w:p>
        </w:tc>
        <w:tc>
          <w:tcPr>
            <w:tcW w:w="3260" w:type="dxa"/>
            <w:vMerge/>
            <w:shd w:val="clear" w:color="auto" w:fill="E7E6E6" w:themeFill="background2"/>
          </w:tcPr>
          <w:p w14:paraId="6AC572CB" w14:textId="77777777" w:rsidR="00CF403C" w:rsidRPr="00A16B5A" w:rsidRDefault="00CF403C" w:rsidP="00C5145B">
            <w:pPr>
              <w:jc w:val="center"/>
              <w:outlineLvl w:val="0"/>
              <w:rPr>
                <w:rFonts w:ascii="Times New Roman" w:eastAsia="Times New Roman" w:hAnsi="Times New Roman" w:cs="Times New Roman"/>
                <w:b/>
                <w:bCs/>
                <w:kern w:val="36"/>
                <w:sz w:val="28"/>
                <w:szCs w:val="28"/>
                <w:lang w:eastAsia="ru-RU"/>
              </w:rPr>
            </w:pPr>
          </w:p>
        </w:tc>
        <w:tc>
          <w:tcPr>
            <w:tcW w:w="709" w:type="dxa"/>
            <w:tcBorders>
              <w:left w:val="triple" w:sz="4" w:space="0" w:color="auto"/>
            </w:tcBorders>
            <w:shd w:val="clear" w:color="auto" w:fill="E7E6E6" w:themeFill="background2"/>
          </w:tcPr>
          <w:p w14:paraId="33D1C64A"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10</w:t>
            </w:r>
          </w:p>
        </w:tc>
        <w:tc>
          <w:tcPr>
            <w:tcW w:w="1845" w:type="dxa"/>
            <w:shd w:val="clear" w:color="auto" w:fill="E7E6E6" w:themeFill="background2"/>
          </w:tcPr>
          <w:p w14:paraId="11B0D822"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11</w:t>
            </w:r>
          </w:p>
        </w:tc>
      </w:tr>
      <w:tr w:rsidR="00CF403C" w:rsidRPr="00A83A3E" w14:paraId="0093621D" w14:textId="77777777" w:rsidTr="00CF403C">
        <w:trPr>
          <w:jc w:val="center"/>
        </w:trPr>
        <w:tc>
          <w:tcPr>
            <w:tcW w:w="2405" w:type="dxa"/>
            <w:vMerge w:val="restart"/>
          </w:tcPr>
          <w:p w14:paraId="2EF49AC0"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Русский язык</w:t>
            </w:r>
          </w:p>
        </w:tc>
        <w:tc>
          <w:tcPr>
            <w:tcW w:w="2126" w:type="dxa"/>
            <w:vMerge w:val="restart"/>
          </w:tcPr>
          <w:p w14:paraId="78E18B5E" w14:textId="77777777" w:rsidR="00CF403C" w:rsidRPr="00A83A3E" w:rsidRDefault="00CF403C" w:rsidP="00C5145B">
            <w:pPr>
              <w:jc w:val="center"/>
              <w:outlineLvl w:val="0"/>
              <w:rPr>
                <w:rFonts w:ascii="Times New Roman" w:eastAsia="Times New Roman" w:hAnsi="Times New Roman" w:cs="Times New Roman"/>
                <w:bCs/>
                <w:i/>
                <w:kern w:val="36"/>
                <w:sz w:val="24"/>
                <w:szCs w:val="24"/>
                <w:lang w:eastAsia="ru-RU"/>
              </w:rPr>
            </w:pPr>
            <w:r w:rsidRPr="00A83A3E">
              <w:rPr>
                <w:rFonts w:ascii="Times New Roman" w:eastAsia="Times New Roman" w:hAnsi="Times New Roman" w:cs="Times New Roman"/>
                <w:bCs/>
                <w:i/>
                <w:kern w:val="36"/>
                <w:sz w:val="24"/>
                <w:szCs w:val="24"/>
                <w:lang w:eastAsia="ru-RU"/>
              </w:rPr>
              <w:t>Федеральный</w:t>
            </w:r>
          </w:p>
        </w:tc>
        <w:tc>
          <w:tcPr>
            <w:tcW w:w="3260" w:type="dxa"/>
          </w:tcPr>
          <w:p w14:paraId="7FAC8A42" w14:textId="77777777" w:rsidR="00CF403C" w:rsidRPr="00A16B5A" w:rsidRDefault="00CF403C" w:rsidP="00C5145B">
            <w:pPr>
              <w:outlineLvl w:val="0"/>
              <w:rPr>
                <w:rFonts w:ascii="Times New Roman" w:eastAsia="Times New Roman" w:hAnsi="Times New Roman" w:cs="Times New Roman"/>
                <w:bCs/>
                <w:kern w:val="36"/>
                <w:sz w:val="24"/>
                <w:szCs w:val="24"/>
                <w:lang w:eastAsia="ru-RU"/>
              </w:rPr>
            </w:pPr>
            <w:r w:rsidRPr="00A16B5A">
              <w:rPr>
                <w:rFonts w:ascii="Times New Roman" w:eastAsia="Times New Roman" w:hAnsi="Times New Roman" w:cs="Times New Roman"/>
                <w:bCs/>
                <w:kern w:val="36"/>
                <w:sz w:val="24"/>
                <w:szCs w:val="24"/>
                <w:lang w:eastAsia="ru-RU"/>
              </w:rPr>
              <w:t>Всероссийская проверочная работа</w:t>
            </w:r>
          </w:p>
        </w:tc>
        <w:tc>
          <w:tcPr>
            <w:tcW w:w="709" w:type="dxa"/>
          </w:tcPr>
          <w:p w14:paraId="19410296"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1845" w:type="dxa"/>
          </w:tcPr>
          <w:p w14:paraId="6E0CEAAA"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r>
      <w:tr w:rsidR="00CF403C" w:rsidRPr="00A83A3E" w14:paraId="20FADFDE" w14:textId="77777777" w:rsidTr="00CF403C">
        <w:trPr>
          <w:jc w:val="center"/>
        </w:trPr>
        <w:tc>
          <w:tcPr>
            <w:tcW w:w="2405" w:type="dxa"/>
            <w:vMerge/>
          </w:tcPr>
          <w:p w14:paraId="3127AACF"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2126" w:type="dxa"/>
            <w:vMerge/>
          </w:tcPr>
          <w:p w14:paraId="59D08A7C" w14:textId="77777777" w:rsidR="00CF403C" w:rsidRPr="00A83A3E" w:rsidRDefault="00CF403C" w:rsidP="00C5145B">
            <w:pPr>
              <w:jc w:val="center"/>
              <w:outlineLvl w:val="0"/>
              <w:rPr>
                <w:rFonts w:ascii="Times New Roman" w:eastAsia="Times New Roman" w:hAnsi="Times New Roman" w:cs="Times New Roman"/>
                <w:bCs/>
                <w:i/>
                <w:kern w:val="36"/>
                <w:sz w:val="24"/>
                <w:szCs w:val="24"/>
                <w:lang w:eastAsia="ru-RU"/>
              </w:rPr>
            </w:pPr>
          </w:p>
        </w:tc>
        <w:tc>
          <w:tcPr>
            <w:tcW w:w="3260" w:type="dxa"/>
          </w:tcPr>
          <w:p w14:paraId="305DA0BC" w14:textId="77777777" w:rsidR="00CF403C" w:rsidRPr="00A16B5A" w:rsidRDefault="00CF403C" w:rsidP="00C5145B">
            <w:pPr>
              <w:outlineLvl w:val="0"/>
              <w:rPr>
                <w:rFonts w:ascii="Times New Roman" w:eastAsia="Times New Roman" w:hAnsi="Times New Roman" w:cs="Times New Roman"/>
                <w:bCs/>
                <w:kern w:val="36"/>
                <w:sz w:val="24"/>
                <w:szCs w:val="24"/>
                <w:lang w:eastAsia="ru-RU"/>
              </w:rPr>
            </w:pPr>
            <w:r w:rsidRPr="00A16B5A">
              <w:rPr>
                <w:rFonts w:ascii="Times New Roman" w:eastAsia="Times New Roman" w:hAnsi="Times New Roman" w:cs="Times New Roman"/>
                <w:bCs/>
                <w:kern w:val="36"/>
                <w:sz w:val="24"/>
                <w:szCs w:val="24"/>
                <w:lang w:eastAsia="ru-RU"/>
              </w:rPr>
              <w:t>ТЕГЭ и ТГВЭ</w:t>
            </w:r>
          </w:p>
        </w:tc>
        <w:tc>
          <w:tcPr>
            <w:tcW w:w="709" w:type="dxa"/>
          </w:tcPr>
          <w:p w14:paraId="12EC1AD3"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1845" w:type="dxa"/>
          </w:tcPr>
          <w:p w14:paraId="06CDD1EB"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 xml:space="preserve">Май </w:t>
            </w:r>
            <w:r w:rsidRPr="00A83A3E">
              <w:rPr>
                <w:rFonts w:ascii="Times New Roman" w:eastAsia="Times New Roman" w:hAnsi="Times New Roman" w:cs="Times New Roman"/>
                <w:bCs/>
                <w:kern w:val="36"/>
                <w:sz w:val="24"/>
                <w:szCs w:val="24"/>
                <w:lang w:eastAsia="ru-RU"/>
              </w:rPr>
              <w:t>17</w:t>
            </w:r>
          </w:p>
        </w:tc>
      </w:tr>
      <w:tr w:rsidR="00CF403C" w:rsidRPr="00A83A3E" w14:paraId="351BBD0A" w14:textId="77777777" w:rsidTr="00CF403C">
        <w:trPr>
          <w:jc w:val="center"/>
        </w:trPr>
        <w:tc>
          <w:tcPr>
            <w:tcW w:w="2405" w:type="dxa"/>
            <w:vMerge/>
          </w:tcPr>
          <w:p w14:paraId="536B03AA"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2126" w:type="dxa"/>
            <w:vMerge/>
          </w:tcPr>
          <w:p w14:paraId="4B787D8E" w14:textId="77777777" w:rsidR="00CF403C" w:rsidRPr="00A83A3E" w:rsidRDefault="00CF403C" w:rsidP="00C5145B">
            <w:pPr>
              <w:jc w:val="center"/>
              <w:outlineLvl w:val="0"/>
              <w:rPr>
                <w:rFonts w:ascii="Times New Roman" w:eastAsia="Times New Roman" w:hAnsi="Times New Roman" w:cs="Times New Roman"/>
                <w:bCs/>
                <w:i/>
                <w:kern w:val="36"/>
                <w:sz w:val="24"/>
                <w:szCs w:val="24"/>
                <w:lang w:eastAsia="ru-RU"/>
              </w:rPr>
            </w:pPr>
          </w:p>
        </w:tc>
        <w:tc>
          <w:tcPr>
            <w:tcW w:w="3260" w:type="dxa"/>
          </w:tcPr>
          <w:p w14:paraId="68758088" w14:textId="77777777" w:rsidR="00CF403C" w:rsidRPr="00A16B5A" w:rsidRDefault="00CF403C" w:rsidP="00C5145B">
            <w:pPr>
              <w:outlineLvl w:val="0"/>
              <w:rPr>
                <w:rFonts w:ascii="Times New Roman" w:eastAsia="Times New Roman" w:hAnsi="Times New Roman" w:cs="Times New Roman"/>
                <w:bCs/>
                <w:kern w:val="36"/>
                <w:sz w:val="24"/>
                <w:szCs w:val="24"/>
                <w:lang w:eastAsia="ru-RU"/>
              </w:rPr>
            </w:pPr>
            <w:r w:rsidRPr="00A16B5A">
              <w:rPr>
                <w:rFonts w:ascii="Times New Roman" w:eastAsia="Times New Roman" w:hAnsi="Times New Roman" w:cs="Times New Roman"/>
                <w:bCs/>
                <w:kern w:val="36"/>
                <w:sz w:val="24"/>
                <w:szCs w:val="24"/>
                <w:lang w:eastAsia="ru-RU"/>
              </w:rPr>
              <w:t>ГИА: Итоговое собеседование</w:t>
            </w:r>
          </w:p>
        </w:tc>
        <w:tc>
          <w:tcPr>
            <w:tcW w:w="709" w:type="dxa"/>
          </w:tcPr>
          <w:p w14:paraId="7ED0DA56"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1845" w:type="dxa"/>
          </w:tcPr>
          <w:p w14:paraId="2D551BE4"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r>
      <w:tr w:rsidR="00CF403C" w:rsidRPr="00A83A3E" w14:paraId="00E1F54E" w14:textId="77777777" w:rsidTr="00CF403C">
        <w:trPr>
          <w:jc w:val="center"/>
        </w:trPr>
        <w:tc>
          <w:tcPr>
            <w:tcW w:w="2405" w:type="dxa"/>
            <w:vMerge/>
          </w:tcPr>
          <w:p w14:paraId="042FFFDA"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2126" w:type="dxa"/>
            <w:vMerge/>
          </w:tcPr>
          <w:p w14:paraId="40771228"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3260" w:type="dxa"/>
          </w:tcPr>
          <w:p w14:paraId="330058B5" w14:textId="77777777" w:rsidR="00CF403C" w:rsidRPr="00A16B5A" w:rsidRDefault="00CF403C" w:rsidP="00C5145B">
            <w:pPr>
              <w:outlineLvl w:val="0"/>
              <w:rPr>
                <w:rFonts w:ascii="Times New Roman" w:eastAsia="Times New Roman" w:hAnsi="Times New Roman" w:cs="Times New Roman"/>
                <w:bCs/>
                <w:kern w:val="36"/>
                <w:sz w:val="24"/>
                <w:szCs w:val="24"/>
                <w:lang w:eastAsia="ru-RU"/>
              </w:rPr>
            </w:pPr>
            <w:r w:rsidRPr="00A16B5A">
              <w:rPr>
                <w:rFonts w:ascii="Times New Roman" w:eastAsia="Times New Roman" w:hAnsi="Times New Roman" w:cs="Times New Roman"/>
                <w:bCs/>
                <w:kern w:val="36"/>
                <w:sz w:val="24"/>
                <w:szCs w:val="24"/>
                <w:lang w:eastAsia="ru-RU"/>
              </w:rPr>
              <w:t>ГИА: ЕГЭ и ГВЭ</w:t>
            </w:r>
          </w:p>
        </w:tc>
        <w:tc>
          <w:tcPr>
            <w:tcW w:w="709" w:type="dxa"/>
          </w:tcPr>
          <w:p w14:paraId="2F57D8DE"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1845" w:type="dxa"/>
          </w:tcPr>
          <w:p w14:paraId="58279091"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 xml:space="preserve">Май </w:t>
            </w:r>
            <w:r w:rsidRPr="00A83A3E">
              <w:rPr>
                <w:rFonts w:ascii="Times New Roman" w:eastAsia="Times New Roman" w:hAnsi="Times New Roman" w:cs="Times New Roman"/>
                <w:bCs/>
                <w:kern w:val="36"/>
                <w:sz w:val="24"/>
                <w:szCs w:val="24"/>
                <w:lang w:eastAsia="ru-RU"/>
              </w:rPr>
              <w:t>29</w:t>
            </w:r>
          </w:p>
        </w:tc>
      </w:tr>
      <w:tr w:rsidR="00CF403C" w:rsidRPr="00A83A3E" w14:paraId="657E4B29" w14:textId="77777777" w:rsidTr="00CF403C">
        <w:trPr>
          <w:jc w:val="center"/>
        </w:trPr>
        <w:tc>
          <w:tcPr>
            <w:tcW w:w="2405" w:type="dxa"/>
            <w:vMerge/>
          </w:tcPr>
          <w:p w14:paraId="778C50A7"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2126" w:type="dxa"/>
            <w:vMerge w:val="restart"/>
          </w:tcPr>
          <w:p w14:paraId="5CFF1406" w14:textId="77777777" w:rsidR="00CF403C" w:rsidRPr="00A83A3E" w:rsidRDefault="00CF403C" w:rsidP="00C5145B">
            <w:pPr>
              <w:jc w:val="center"/>
              <w:outlineLvl w:val="0"/>
              <w:rPr>
                <w:rFonts w:ascii="Times New Roman" w:eastAsia="Times New Roman" w:hAnsi="Times New Roman" w:cs="Times New Roman"/>
                <w:bCs/>
                <w:i/>
                <w:kern w:val="36"/>
                <w:sz w:val="24"/>
                <w:szCs w:val="24"/>
                <w:lang w:eastAsia="ru-RU"/>
              </w:rPr>
            </w:pPr>
            <w:r w:rsidRPr="00A83A3E">
              <w:rPr>
                <w:rFonts w:ascii="Times New Roman" w:eastAsia="Times New Roman" w:hAnsi="Times New Roman" w:cs="Times New Roman"/>
                <w:bCs/>
                <w:i/>
                <w:kern w:val="36"/>
                <w:sz w:val="24"/>
                <w:szCs w:val="24"/>
                <w:lang w:eastAsia="ru-RU"/>
              </w:rPr>
              <w:t>Школьный</w:t>
            </w:r>
          </w:p>
        </w:tc>
        <w:tc>
          <w:tcPr>
            <w:tcW w:w="3260" w:type="dxa"/>
          </w:tcPr>
          <w:p w14:paraId="40B00B36" w14:textId="77777777" w:rsidR="00CF403C" w:rsidRPr="00A16B5A" w:rsidRDefault="00CF403C" w:rsidP="00C5145B">
            <w:pPr>
              <w:outlineLvl w:val="0"/>
              <w:rPr>
                <w:rFonts w:ascii="Times New Roman" w:eastAsia="Times New Roman" w:hAnsi="Times New Roman" w:cs="Times New Roman"/>
                <w:bCs/>
                <w:kern w:val="36"/>
                <w:sz w:val="24"/>
                <w:szCs w:val="24"/>
                <w:lang w:eastAsia="ru-RU"/>
              </w:rPr>
            </w:pPr>
            <w:r w:rsidRPr="00A16B5A">
              <w:rPr>
                <w:rFonts w:ascii="Times New Roman" w:eastAsia="Times New Roman" w:hAnsi="Times New Roman" w:cs="Times New Roman"/>
                <w:bCs/>
                <w:kern w:val="36"/>
                <w:sz w:val="24"/>
                <w:szCs w:val="24"/>
                <w:lang w:eastAsia="ru-RU"/>
              </w:rPr>
              <w:t>Контрольная работа по итогам полугодия</w:t>
            </w:r>
          </w:p>
        </w:tc>
        <w:tc>
          <w:tcPr>
            <w:tcW w:w="709" w:type="dxa"/>
          </w:tcPr>
          <w:p w14:paraId="3CAAF913"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1845" w:type="dxa"/>
          </w:tcPr>
          <w:p w14:paraId="06221B4F"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r w:rsidRPr="00A83A3E">
              <w:rPr>
                <w:rFonts w:ascii="Times New Roman" w:eastAsia="Times New Roman" w:hAnsi="Times New Roman" w:cs="Times New Roman"/>
                <w:bCs/>
                <w:kern w:val="36"/>
                <w:sz w:val="24"/>
                <w:szCs w:val="24"/>
                <w:lang w:eastAsia="ru-RU"/>
              </w:rPr>
              <w:t>Апрель</w:t>
            </w:r>
          </w:p>
        </w:tc>
      </w:tr>
      <w:tr w:rsidR="00CF403C" w:rsidRPr="00A83A3E" w14:paraId="05D6F0D6" w14:textId="77777777" w:rsidTr="00CF403C">
        <w:trPr>
          <w:jc w:val="center"/>
        </w:trPr>
        <w:tc>
          <w:tcPr>
            <w:tcW w:w="2405" w:type="dxa"/>
            <w:vMerge/>
          </w:tcPr>
          <w:p w14:paraId="39165D34"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2126" w:type="dxa"/>
            <w:vMerge/>
          </w:tcPr>
          <w:p w14:paraId="2A0270A7"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3260" w:type="dxa"/>
          </w:tcPr>
          <w:p w14:paraId="3AA88B90" w14:textId="77777777" w:rsidR="00CF403C" w:rsidRPr="00A16B5A" w:rsidRDefault="00CF403C" w:rsidP="00C5145B">
            <w:pPr>
              <w:outlineLvl w:val="0"/>
              <w:rPr>
                <w:rFonts w:ascii="Times New Roman" w:eastAsia="Times New Roman" w:hAnsi="Times New Roman" w:cs="Times New Roman"/>
                <w:bCs/>
                <w:kern w:val="36"/>
                <w:sz w:val="24"/>
                <w:szCs w:val="24"/>
                <w:lang w:eastAsia="ru-RU"/>
              </w:rPr>
            </w:pPr>
            <w:r w:rsidRPr="00A16B5A">
              <w:rPr>
                <w:rFonts w:ascii="Times New Roman" w:eastAsia="Times New Roman" w:hAnsi="Times New Roman" w:cs="Times New Roman"/>
                <w:bCs/>
                <w:kern w:val="36"/>
                <w:sz w:val="24"/>
                <w:szCs w:val="24"/>
                <w:lang w:eastAsia="ru-RU"/>
              </w:rPr>
              <w:t>Контрольная комплексная работа (промежуточная аттестация)</w:t>
            </w:r>
          </w:p>
        </w:tc>
        <w:tc>
          <w:tcPr>
            <w:tcW w:w="709" w:type="dxa"/>
          </w:tcPr>
          <w:p w14:paraId="6EFEE56E"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1845" w:type="dxa"/>
          </w:tcPr>
          <w:p w14:paraId="43B4B029"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
                <w:bCs/>
                <w:kern w:val="36"/>
                <w:sz w:val="24"/>
                <w:szCs w:val="24"/>
                <w:lang w:eastAsia="ru-RU"/>
              </w:rPr>
              <w:t>17.04.-12.05</w:t>
            </w:r>
          </w:p>
        </w:tc>
      </w:tr>
      <w:tr w:rsidR="00CF403C" w:rsidRPr="00A83A3E" w14:paraId="57FA706A" w14:textId="77777777" w:rsidTr="00CF403C">
        <w:trPr>
          <w:jc w:val="center"/>
        </w:trPr>
        <w:tc>
          <w:tcPr>
            <w:tcW w:w="2405" w:type="dxa"/>
            <w:vMerge/>
          </w:tcPr>
          <w:p w14:paraId="21E1F05A"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2126" w:type="dxa"/>
            <w:vMerge/>
          </w:tcPr>
          <w:p w14:paraId="73CE5F6B"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3260" w:type="dxa"/>
          </w:tcPr>
          <w:p w14:paraId="4F2F8AF3" w14:textId="77777777" w:rsidR="00CF403C" w:rsidRPr="00A16B5A" w:rsidRDefault="00CF403C" w:rsidP="00C5145B">
            <w:pPr>
              <w:outlineLvl w:val="0"/>
              <w:rPr>
                <w:rFonts w:ascii="Times New Roman" w:eastAsia="Times New Roman" w:hAnsi="Times New Roman" w:cs="Times New Roman"/>
                <w:bCs/>
                <w:kern w:val="36"/>
                <w:sz w:val="24"/>
                <w:szCs w:val="24"/>
                <w:lang w:eastAsia="ru-RU"/>
              </w:rPr>
            </w:pPr>
            <w:r w:rsidRPr="00A16B5A">
              <w:rPr>
                <w:rFonts w:ascii="Times New Roman" w:eastAsia="Times New Roman" w:hAnsi="Times New Roman" w:cs="Times New Roman"/>
                <w:bCs/>
                <w:kern w:val="36"/>
                <w:sz w:val="24"/>
                <w:szCs w:val="24"/>
                <w:lang w:eastAsia="ru-RU"/>
              </w:rPr>
              <w:t xml:space="preserve">Тест в формате ЕГЭ </w:t>
            </w:r>
          </w:p>
          <w:p w14:paraId="6DF26883" w14:textId="77777777" w:rsidR="00CF403C" w:rsidRPr="00A16B5A" w:rsidRDefault="00CF403C" w:rsidP="00C5145B">
            <w:pPr>
              <w:outlineLvl w:val="0"/>
              <w:rPr>
                <w:rFonts w:ascii="Times New Roman" w:eastAsia="Times New Roman" w:hAnsi="Times New Roman" w:cs="Times New Roman"/>
                <w:bCs/>
                <w:kern w:val="36"/>
                <w:sz w:val="24"/>
                <w:szCs w:val="24"/>
                <w:lang w:eastAsia="ru-RU"/>
              </w:rPr>
            </w:pPr>
            <w:r w:rsidRPr="00A16B5A">
              <w:rPr>
                <w:rFonts w:ascii="Times New Roman" w:eastAsia="Times New Roman" w:hAnsi="Times New Roman" w:cs="Times New Roman"/>
                <w:bCs/>
                <w:kern w:val="36"/>
                <w:sz w:val="24"/>
                <w:szCs w:val="24"/>
                <w:lang w:eastAsia="ru-RU"/>
              </w:rPr>
              <w:t>(промежуточная аттестация)</w:t>
            </w:r>
          </w:p>
        </w:tc>
        <w:tc>
          <w:tcPr>
            <w:tcW w:w="709" w:type="dxa"/>
          </w:tcPr>
          <w:p w14:paraId="07A05A70"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r w:rsidRPr="00A83A3E">
              <w:rPr>
                <w:rFonts w:ascii="Times New Roman" w:eastAsia="Times New Roman" w:hAnsi="Times New Roman" w:cs="Times New Roman"/>
                <w:bCs/>
                <w:kern w:val="36"/>
                <w:sz w:val="24"/>
                <w:szCs w:val="24"/>
                <w:lang w:eastAsia="ru-RU"/>
              </w:rPr>
              <w:t>Май</w:t>
            </w:r>
          </w:p>
        </w:tc>
        <w:tc>
          <w:tcPr>
            <w:tcW w:w="1845" w:type="dxa"/>
          </w:tcPr>
          <w:p w14:paraId="2DBA1D15"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Апрель-май</w:t>
            </w:r>
          </w:p>
        </w:tc>
      </w:tr>
      <w:tr w:rsidR="00CF403C" w:rsidRPr="00A83A3E" w14:paraId="037EEA76" w14:textId="77777777" w:rsidTr="00CF403C">
        <w:trPr>
          <w:jc w:val="center"/>
        </w:trPr>
        <w:tc>
          <w:tcPr>
            <w:tcW w:w="2405" w:type="dxa"/>
          </w:tcPr>
          <w:p w14:paraId="3DB77EC8"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Родной язык (</w:t>
            </w:r>
            <w:r>
              <w:rPr>
                <w:rFonts w:ascii="Times New Roman" w:eastAsia="Times New Roman" w:hAnsi="Times New Roman" w:cs="Times New Roman"/>
                <w:b/>
                <w:bCs/>
                <w:kern w:val="36"/>
                <w:sz w:val="24"/>
                <w:szCs w:val="24"/>
                <w:lang w:eastAsia="ru-RU"/>
              </w:rPr>
              <w:t>чеченский</w:t>
            </w:r>
            <w:r w:rsidRPr="00A83A3E">
              <w:rPr>
                <w:rFonts w:ascii="Times New Roman" w:eastAsia="Times New Roman" w:hAnsi="Times New Roman" w:cs="Times New Roman"/>
                <w:b/>
                <w:bCs/>
                <w:kern w:val="36"/>
                <w:sz w:val="24"/>
                <w:szCs w:val="24"/>
                <w:lang w:eastAsia="ru-RU"/>
              </w:rPr>
              <w:t>)</w:t>
            </w:r>
          </w:p>
        </w:tc>
        <w:tc>
          <w:tcPr>
            <w:tcW w:w="2126" w:type="dxa"/>
          </w:tcPr>
          <w:p w14:paraId="43878431"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Cs/>
                <w:i/>
                <w:kern w:val="36"/>
                <w:sz w:val="24"/>
                <w:szCs w:val="24"/>
                <w:lang w:eastAsia="ru-RU"/>
              </w:rPr>
              <w:t>Школьный</w:t>
            </w:r>
          </w:p>
        </w:tc>
        <w:tc>
          <w:tcPr>
            <w:tcW w:w="3260" w:type="dxa"/>
          </w:tcPr>
          <w:p w14:paraId="40E714DB" w14:textId="77777777" w:rsidR="00CF403C" w:rsidRPr="00A16B5A" w:rsidRDefault="00CF403C" w:rsidP="00C5145B">
            <w:pPr>
              <w:outlineLvl w:val="0"/>
              <w:rPr>
                <w:rFonts w:ascii="Times New Roman" w:eastAsia="Times New Roman" w:hAnsi="Times New Roman" w:cs="Times New Roman"/>
                <w:bCs/>
                <w:kern w:val="36"/>
                <w:sz w:val="24"/>
                <w:szCs w:val="24"/>
                <w:lang w:eastAsia="ru-RU"/>
              </w:rPr>
            </w:pPr>
            <w:r w:rsidRPr="00A16B5A">
              <w:rPr>
                <w:rFonts w:ascii="Times New Roman" w:eastAsia="Times New Roman" w:hAnsi="Times New Roman" w:cs="Times New Roman"/>
                <w:bCs/>
                <w:kern w:val="36"/>
                <w:sz w:val="24"/>
                <w:szCs w:val="24"/>
                <w:lang w:eastAsia="ru-RU"/>
              </w:rPr>
              <w:t>Тест по итогам полугодия</w:t>
            </w:r>
          </w:p>
        </w:tc>
        <w:tc>
          <w:tcPr>
            <w:tcW w:w="709" w:type="dxa"/>
          </w:tcPr>
          <w:p w14:paraId="7C17F337"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r w:rsidRPr="00A83A3E">
              <w:rPr>
                <w:rFonts w:ascii="Times New Roman" w:eastAsia="Times New Roman" w:hAnsi="Times New Roman" w:cs="Times New Roman"/>
                <w:bCs/>
                <w:kern w:val="36"/>
                <w:sz w:val="24"/>
                <w:szCs w:val="24"/>
                <w:lang w:eastAsia="ru-RU"/>
              </w:rPr>
              <w:t>Май</w:t>
            </w:r>
          </w:p>
        </w:tc>
        <w:tc>
          <w:tcPr>
            <w:tcW w:w="1845" w:type="dxa"/>
          </w:tcPr>
          <w:p w14:paraId="3DDA8722"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r>
      <w:tr w:rsidR="00CF403C" w:rsidRPr="00A83A3E" w14:paraId="16DAB7B5" w14:textId="77777777" w:rsidTr="00CF403C">
        <w:trPr>
          <w:jc w:val="center"/>
        </w:trPr>
        <w:tc>
          <w:tcPr>
            <w:tcW w:w="2405" w:type="dxa"/>
            <w:vMerge w:val="restart"/>
          </w:tcPr>
          <w:p w14:paraId="36F572CE"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Литература</w:t>
            </w:r>
          </w:p>
        </w:tc>
        <w:tc>
          <w:tcPr>
            <w:tcW w:w="2126" w:type="dxa"/>
          </w:tcPr>
          <w:p w14:paraId="01421CAF" w14:textId="77777777" w:rsidR="00CF403C" w:rsidRPr="00A83A3E" w:rsidRDefault="00CF403C" w:rsidP="00C5145B">
            <w:pPr>
              <w:jc w:val="center"/>
              <w:outlineLvl w:val="0"/>
              <w:rPr>
                <w:rFonts w:ascii="Times New Roman" w:eastAsia="Times New Roman" w:hAnsi="Times New Roman" w:cs="Times New Roman"/>
                <w:bCs/>
                <w:i/>
                <w:kern w:val="36"/>
                <w:sz w:val="24"/>
                <w:szCs w:val="24"/>
                <w:lang w:eastAsia="ru-RU"/>
              </w:rPr>
            </w:pPr>
            <w:r w:rsidRPr="00A83A3E">
              <w:rPr>
                <w:rFonts w:ascii="Times New Roman" w:eastAsia="Times New Roman" w:hAnsi="Times New Roman" w:cs="Times New Roman"/>
                <w:bCs/>
                <w:i/>
                <w:kern w:val="36"/>
                <w:sz w:val="24"/>
                <w:szCs w:val="24"/>
                <w:lang w:eastAsia="ru-RU"/>
              </w:rPr>
              <w:t>Федеральный</w:t>
            </w:r>
          </w:p>
        </w:tc>
        <w:tc>
          <w:tcPr>
            <w:tcW w:w="3260" w:type="dxa"/>
          </w:tcPr>
          <w:p w14:paraId="605322DD" w14:textId="77777777" w:rsidR="00CF403C" w:rsidRPr="00A16B5A" w:rsidRDefault="00CF403C" w:rsidP="00C5145B">
            <w:pPr>
              <w:outlineLvl w:val="0"/>
              <w:rPr>
                <w:rFonts w:ascii="Times New Roman" w:eastAsia="Times New Roman" w:hAnsi="Times New Roman" w:cs="Times New Roman"/>
                <w:bCs/>
                <w:kern w:val="36"/>
                <w:sz w:val="24"/>
                <w:szCs w:val="24"/>
                <w:lang w:eastAsia="ru-RU"/>
              </w:rPr>
            </w:pPr>
            <w:r w:rsidRPr="00A16B5A">
              <w:rPr>
                <w:rFonts w:ascii="Times New Roman" w:eastAsia="Times New Roman" w:hAnsi="Times New Roman" w:cs="Times New Roman"/>
                <w:bCs/>
                <w:kern w:val="36"/>
                <w:sz w:val="24"/>
                <w:szCs w:val="24"/>
                <w:lang w:eastAsia="ru-RU"/>
              </w:rPr>
              <w:t>ГИА: Итоговое сочинение (изложение)</w:t>
            </w:r>
          </w:p>
        </w:tc>
        <w:tc>
          <w:tcPr>
            <w:tcW w:w="709" w:type="dxa"/>
          </w:tcPr>
          <w:p w14:paraId="706D6874"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1845" w:type="dxa"/>
          </w:tcPr>
          <w:p w14:paraId="304D0C39" w14:textId="77777777" w:rsidR="00CF403C" w:rsidRPr="00B74331" w:rsidRDefault="00CF403C" w:rsidP="00C5145B">
            <w:pPr>
              <w:jc w:val="center"/>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 xml:space="preserve">Февраль </w:t>
            </w:r>
            <w:r w:rsidRPr="00A83A3E">
              <w:rPr>
                <w:rFonts w:ascii="Times New Roman" w:eastAsia="Times New Roman" w:hAnsi="Times New Roman" w:cs="Times New Roman"/>
                <w:bCs/>
                <w:kern w:val="36"/>
                <w:sz w:val="24"/>
                <w:szCs w:val="24"/>
                <w:lang w:eastAsia="ru-RU"/>
              </w:rPr>
              <w:t>01</w:t>
            </w:r>
          </w:p>
        </w:tc>
      </w:tr>
      <w:tr w:rsidR="00CF403C" w:rsidRPr="00A83A3E" w14:paraId="4259E1DB" w14:textId="77777777" w:rsidTr="00CF403C">
        <w:trPr>
          <w:jc w:val="center"/>
        </w:trPr>
        <w:tc>
          <w:tcPr>
            <w:tcW w:w="2405" w:type="dxa"/>
            <w:vMerge/>
          </w:tcPr>
          <w:p w14:paraId="5FC65BCA"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2126" w:type="dxa"/>
          </w:tcPr>
          <w:p w14:paraId="57BC47B2" w14:textId="77777777" w:rsidR="00CF403C" w:rsidRPr="00A83A3E" w:rsidRDefault="00CF403C" w:rsidP="00C5145B">
            <w:pPr>
              <w:jc w:val="center"/>
              <w:outlineLvl w:val="0"/>
              <w:rPr>
                <w:rFonts w:ascii="Times New Roman" w:eastAsia="Times New Roman" w:hAnsi="Times New Roman" w:cs="Times New Roman"/>
                <w:bCs/>
                <w:i/>
                <w:kern w:val="36"/>
                <w:sz w:val="24"/>
                <w:szCs w:val="24"/>
                <w:lang w:eastAsia="ru-RU"/>
              </w:rPr>
            </w:pPr>
            <w:r w:rsidRPr="00A83A3E">
              <w:rPr>
                <w:rFonts w:ascii="Times New Roman" w:eastAsia="Times New Roman" w:hAnsi="Times New Roman" w:cs="Times New Roman"/>
                <w:bCs/>
                <w:i/>
                <w:kern w:val="36"/>
                <w:sz w:val="24"/>
                <w:szCs w:val="24"/>
                <w:lang w:eastAsia="ru-RU"/>
              </w:rPr>
              <w:t>Региональный</w:t>
            </w:r>
          </w:p>
        </w:tc>
        <w:tc>
          <w:tcPr>
            <w:tcW w:w="3260" w:type="dxa"/>
          </w:tcPr>
          <w:p w14:paraId="6D176668" w14:textId="77777777" w:rsidR="00CF403C" w:rsidRPr="00A16B5A" w:rsidRDefault="00CF403C" w:rsidP="00C5145B">
            <w:pPr>
              <w:outlineLvl w:val="0"/>
              <w:rPr>
                <w:rFonts w:ascii="Times New Roman" w:eastAsia="Times New Roman" w:hAnsi="Times New Roman" w:cs="Times New Roman"/>
                <w:bCs/>
                <w:kern w:val="36"/>
                <w:sz w:val="24"/>
                <w:szCs w:val="24"/>
                <w:lang w:eastAsia="ru-RU"/>
              </w:rPr>
            </w:pPr>
            <w:r w:rsidRPr="00A16B5A">
              <w:rPr>
                <w:rFonts w:ascii="Times New Roman" w:eastAsia="Times New Roman" w:hAnsi="Times New Roman" w:cs="Times New Roman"/>
                <w:bCs/>
                <w:kern w:val="36"/>
                <w:sz w:val="24"/>
                <w:szCs w:val="24"/>
                <w:lang w:eastAsia="ru-RU"/>
              </w:rPr>
              <w:t xml:space="preserve">Мониторинг метапредметных результатов </w:t>
            </w:r>
          </w:p>
          <w:p w14:paraId="35C08F74" w14:textId="77777777" w:rsidR="00CF403C" w:rsidRPr="00A16B5A" w:rsidRDefault="00CF403C" w:rsidP="00C5145B">
            <w:pPr>
              <w:outlineLvl w:val="0"/>
              <w:rPr>
                <w:rFonts w:ascii="Times New Roman" w:eastAsia="Times New Roman" w:hAnsi="Times New Roman" w:cs="Times New Roman"/>
                <w:bCs/>
                <w:kern w:val="36"/>
                <w:sz w:val="24"/>
                <w:szCs w:val="24"/>
                <w:lang w:eastAsia="ru-RU"/>
              </w:rPr>
            </w:pPr>
            <w:r w:rsidRPr="00A16B5A">
              <w:rPr>
                <w:rFonts w:ascii="Times New Roman" w:eastAsia="Times New Roman" w:hAnsi="Times New Roman" w:cs="Times New Roman"/>
                <w:bCs/>
                <w:kern w:val="36"/>
                <w:sz w:val="24"/>
                <w:szCs w:val="24"/>
                <w:lang w:eastAsia="ru-RU"/>
              </w:rPr>
              <w:t>(читательская грамотность)</w:t>
            </w:r>
          </w:p>
        </w:tc>
        <w:tc>
          <w:tcPr>
            <w:tcW w:w="709" w:type="dxa"/>
          </w:tcPr>
          <w:p w14:paraId="374C2FBB"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1845" w:type="dxa"/>
          </w:tcPr>
          <w:p w14:paraId="00CFE391"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r>
      <w:tr w:rsidR="00CF403C" w:rsidRPr="00A83A3E" w14:paraId="209CD538" w14:textId="77777777" w:rsidTr="00CF403C">
        <w:trPr>
          <w:jc w:val="center"/>
        </w:trPr>
        <w:tc>
          <w:tcPr>
            <w:tcW w:w="2405" w:type="dxa"/>
            <w:vMerge/>
          </w:tcPr>
          <w:p w14:paraId="0D3A6089"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2126" w:type="dxa"/>
            <w:vMerge w:val="restart"/>
          </w:tcPr>
          <w:p w14:paraId="13961BC6" w14:textId="77777777" w:rsidR="00CF403C" w:rsidRPr="00A83A3E" w:rsidRDefault="00CF403C" w:rsidP="00C5145B">
            <w:pPr>
              <w:jc w:val="center"/>
              <w:outlineLvl w:val="0"/>
              <w:rPr>
                <w:rFonts w:ascii="Times New Roman" w:eastAsia="Times New Roman" w:hAnsi="Times New Roman" w:cs="Times New Roman"/>
                <w:bCs/>
                <w:i/>
                <w:kern w:val="36"/>
                <w:sz w:val="24"/>
                <w:szCs w:val="24"/>
                <w:lang w:eastAsia="ru-RU"/>
              </w:rPr>
            </w:pPr>
            <w:r w:rsidRPr="00A83A3E">
              <w:rPr>
                <w:rFonts w:ascii="Times New Roman" w:eastAsia="Times New Roman" w:hAnsi="Times New Roman" w:cs="Times New Roman"/>
                <w:bCs/>
                <w:i/>
                <w:kern w:val="36"/>
                <w:sz w:val="24"/>
                <w:szCs w:val="24"/>
                <w:lang w:eastAsia="ru-RU"/>
              </w:rPr>
              <w:t>Школьный</w:t>
            </w:r>
          </w:p>
        </w:tc>
        <w:tc>
          <w:tcPr>
            <w:tcW w:w="3260" w:type="dxa"/>
          </w:tcPr>
          <w:p w14:paraId="00B430A8" w14:textId="77777777" w:rsidR="00CF403C" w:rsidRPr="00A16B5A" w:rsidRDefault="00CF403C" w:rsidP="00C5145B">
            <w:pPr>
              <w:outlineLvl w:val="0"/>
              <w:rPr>
                <w:rFonts w:ascii="Times New Roman" w:eastAsia="Times New Roman" w:hAnsi="Times New Roman" w:cs="Times New Roman"/>
                <w:bCs/>
                <w:kern w:val="36"/>
                <w:sz w:val="24"/>
                <w:szCs w:val="24"/>
                <w:lang w:eastAsia="ru-RU"/>
              </w:rPr>
            </w:pPr>
            <w:r w:rsidRPr="00A16B5A">
              <w:rPr>
                <w:rFonts w:ascii="Times New Roman" w:eastAsia="Times New Roman" w:hAnsi="Times New Roman" w:cs="Times New Roman"/>
                <w:bCs/>
                <w:kern w:val="36"/>
                <w:sz w:val="24"/>
                <w:szCs w:val="24"/>
                <w:lang w:eastAsia="ru-RU"/>
              </w:rPr>
              <w:t>Контрольная работа по итогам года</w:t>
            </w:r>
          </w:p>
        </w:tc>
        <w:tc>
          <w:tcPr>
            <w:tcW w:w="709" w:type="dxa"/>
          </w:tcPr>
          <w:p w14:paraId="1BBB5993"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r w:rsidRPr="00A83A3E">
              <w:rPr>
                <w:rFonts w:ascii="Times New Roman" w:eastAsia="Times New Roman" w:hAnsi="Times New Roman" w:cs="Times New Roman"/>
                <w:bCs/>
                <w:kern w:val="36"/>
                <w:sz w:val="24"/>
                <w:szCs w:val="24"/>
                <w:lang w:eastAsia="ru-RU"/>
              </w:rPr>
              <w:t>Май</w:t>
            </w:r>
          </w:p>
        </w:tc>
        <w:tc>
          <w:tcPr>
            <w:tcW w:w="1845" w:type="dxa"/>
          </w:tcPr>
          <w:p w14:paraId="7D682D3F"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r>
      <w:tr w:rsidR="00CF403C" w:rsidRPr="00A83A3E" w14:paraId="1B0ACCA0" w14:textId="77777777" w:rsidTr="00CF403C">
        <w:trPr>
          <w:jc w:val="center"/>
        </w:trPr>
        <w:tc>
          <w:tcPr>
            <w:tcW w:w="2405" w:type="dxa"/>
            <w:vMerge/>
          </w:tcPr>
          <w:p w14:paraId="3BAC82DC"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2126" w:type="dxa"/>
            <w:vMerge/>
          </w:tcPr>
          <w:p w14:paraId="642510A1" w14:textId="77777777" w:rsidR="00CF403C" w:rsidRPr="00A83A3E" w:rsidRDefault="00CF403C" w:rsidP="00C5145B">
            <w:pPr>
              <w:outlineLvl w:val="0"/>
              <w:rPr>
                <w:rFonts w:ascii="Times New Roman" w:eastAsia="Times New Roman" w:hAnsi="Times New Roman" w:cs="Times New Roman"/>
                <w:bCs/>
                <w:kern w:val="36"/>
                <w:sz w:val="24"/>
                <w:szCs w:val="24"/>
                <w:lang w:eastAsia="ru-RU"/>
              </w:rPr>
            </w:pPr>
          </w:p>
        </w:tc>
        <w:tc>
          <w:tcPr>
            <w:tcW w:w="3260" w:type="dxa"/>
          </w:tcPr>
          <w:p w14:paraId="7CFBE11A" w14:textId="77777777" w:rsidR="00CF403C" w:rsidRPr="00A16B5A" w:rsidRDefault="00CF403C" w:rsidP="00C5145B">
            <w:pPr>
              <w:outlineLvl w:val="0"/>
              <w:rPr>
                <w:rFonts w:ascii="Times New Roman" w:eastAsia="Times New Roman" w:hAnsi="Times New Roman" w:cs="Times New Roman"/>
                <w:bCs/>
                <w:kern w:val="36"/>
                <w:sz w:val="24"/>
                <w:szCs w:val="24"/>
                <w:lang w:eastAsia="ru-RU"/>
              </w:rPr>
            </w:pPr>
            <w:r w:rsidRPr="00A16B5A">
              <w:rPr>
                <w:rFonts w:ascii="Times New Roman" w:eastAsia="Times New Roman" w:hAnsi="Times New Roman" w:cs="Times New Roman"/>
                <w:bCs/>
                <w:kern w:val="36"/>
                <w:sz w:val="24"/>
                <w:szCs w:val="24"/>
                <w:lang w:eastAsia="ru-RU"/>
              </w:rPr>
              <w:t>Контрольная комплексная работа (промежуточная аттестация)</w:t>
            </w:r>
          </w:p>
        </w:tc>
        <w:tc>
          <w:tcPr>
            <w:tcW w:w="709" w:type="dxa"/>
          </w:tcPr>
          <w:p w14:paraId="65F7A2DF"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1845" w:type="dxa"/>
          </w:tcPr>
          <w:p w14:paraId="68302BBC"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17.04.-12.05</w:t>
            </w:r>
          </w:p>
        </w:tc>
      </w:tr>
    </w:tbl>
    <w:p w14:paraId="54A6E619" w14:textId="77777777" w:rsidR="00A83A3E" w:rsidRDefault="00A83A3E" w:rsidP="00A64D2A">
      <w:pPr>
        <w:pStyle w:val="ac"/>
        <w:jc w:val="center"/>
        <w:rPr>
          <w:rFonts w:ascii="Times New Roman" w:eastAsia="Times New Roman" w:hAnsi="Times New Roman" w:cs="Times New Roman"/>
          <w:b/>
          <w:bCs/>
          <w:sz w:val="26"/>
          <w:szCs w:val="26"/>
        </w:rPr>
      </w:pPr>
    </w:p>
    <w:p w14:paraId="21D61D1C" w14:textId="77777777" w:rsidR="00A83A3E" w:rsidRDefault="00A83A3E" w:rsidP="00A64D2A">
      <w:pPr>
        <w:pStyle w:val="ac"/>
        <w:jc w:val="center"/>
        <w:rPr>
          <w:rFonts w:ascii="Times New Roman" w:eastAsia="Times New Roman" w:hAnsi="Times New Roman" w:cs="Times New Roman"/>
          <w:b/>
          <w:bCs/>
          <w:sz w:val="26"/>
          <w:szCs w:val="26"/>
        </w:rPr>
      </w:pPr>
    </w:p>
    <w:tbl>
      <w:tblPr>
        <w:tblStyle w:val="31"/>
        <w:tblW w:w="10496" w:type="dxa"/>
        <w:jc w:val="center"/>
        <w:tblLook w:val="04A0" w:firstRow="1" w:lastRow="0" w:firstColumn="1" w:lastColumn="0" w:noHBand="0" w:noVBand="1"/>
      </w:tblPr>
      <w:tblGrid>
        <w:gridCol w:w="2122"/>
        <w:gridCol w:w="2127"/>
        <w:gridCol w:w="3117"/>
        <w:gridCol w:w="1418"/>
        <w:gridCol w:w="1701"/>
        <w:gridCol w:w="11"/>
      </w:tblGrid>
      <w:tr w:rsidR="00CF403C" w:rsidRPr="00A83A3E" w14:paraId="0921EC29" w14:textId="77777777" w:rsidTr="00CF403C">
        <w:trPr>
          <w:gridAfter w:val="3"/>
          <w:wAfter w:w="3130" w:type="dxa"/>
          <w:trHeight w:val="276"/>
          <w:jc w:val="center"/>
        </w:trPr>
        <w:tc>
          <w:tcPr>
            <w:tcW w:w="2122" w:type="dxa"/>
            <w:vMerge w:val="restart"/>
            <w:shd w:val="clear" w:color="auto" w:fill="E7E6E6" w:themeFill="background2"/>
          </w:tcPr>
          <w:p w14:paraId="77A038A2"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Предмет</w:t>
            </w:r>
          </w:p>
        </w:tc>
        <w:tc>
          <w:tcPr>
            <w:tcW w:w="2127" w:type="dxa"/>
            <w:vMerge w:val="restart"/>
            <w:shd w:val="clear" w:color="auto" w:fill="E7E6E6" w:themeFill="background2"/>
          </w:tcPr>
          <w:p w14:paraId="58A9A379"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Уровень</w:t>
            </w:r>
          </w:p>
        </w:tc>
        <w:tc>
          <w:tcPr>
            <w:tcW w:w="3117" w:type="dxa"/>
            <w:vMerge w:val="restart"/>
            <w:shd w:val="clear" w:color="auto" w:fill="E7E6E6" w:themeFill="background2"/>
          </w:tcPr>
          <w:p w14:paraId="7EF14646"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Виды контроля</w:t>
            </w:r>
          </w:p>
        </w:tc>
      </w:tr>
      <w:tr w:rsidR="00CF403C" w:rsidRPr="00A83A3E" w14:paraId="698468D8" w14:textId="77777777" w:rsidTr="00CF403C">
        <w:trPr>
          <w:jc w:val="center"/>
        </w:trPr>
        <w:tc>
          <w:tcPr>
            <w:tcW w:w="2122" w:type="dxa"/>
            <w:vMerge/>
            <w:shd w:val="clear" w:color="auto" w:fill="E7E6E6" w:themeFill="background2"/>
          </w:tcPr>
          <w:p w14:paraId="756D96C4" w14:textId="77777777" w:rsidR="00CF403C" w:rsidRPr="00A83A3E" w:rsidRDefault="00CF403C" w:rsidP="00C5145B">
            <w:pPr>
              <w:jc w:val="center"/>
              <w:outlineLvl w:val="0"/>
              <w:rPr>
                <w:rFonts w:ascii="Times New Roman" w:eastAsia="Times New Roman" w:hAnsi="Times New Roman" w:cs="Times New Roman"/>
                <w:b/>
                <w:bCs/>
                <w:kern w:val="36"/>
                <w:sz w:val="28"/>
                <w:szCs w:val="28"/>
                <w:lang w:eastAsia="ru-RU"/>
              </w:rPr>
            </w:pPr>
          </w:p>
        </w:tc>
        <w:tc>
          <w:tcPr>
            <w:tcW w:w="2127" w:type="dxa"/>
            <w:vMerge/>
            <w:shd w:val="clear" w:color="auto" w:fill="E7E6E6" w:themeFill="background2"/>
          </w:tcPr>
          <w:p w14:paraId="083DCE0D" w14:textId="77777777" w:rsidR="00CF403C" w:rsidRPr="00A83A3E" w:rsidRDefault="00CF403C" w:rsidP="00C5145B">
            <w:pPr>
              <w:jc w:val="center"/>
              <w:outlineLvl w:val="0"/>
              <w:rPr>
                <w:rFonts w:ascii="Times New Roman" w:eastAsia="Times New Roman" w:hAnsi="Times New Roman" w:cs="Times New Roman"/>
                <w:b/>
                <w:bCs/>
                <w:kern w:val="36"/>
                <w:sz w:val="28"/>
                <w:szCs w:val="28"/>
                <w:lang w:eastAsia="ru-RU"/>
              </w:rPr>
            </w:pPr>
          </w:p>
        </w:tc>
        <w:tc>
          <w:tcPr>
            <w:tcW w:w="3117" w:type="dxa"/>
            <w:vMerge/>
            <w:shd w:val="clear" w:color="auto" w:fill="E7E6E6" w:themeFill="background2"/>
          </w:tcPr>
          <w:p w14:paraId="46166B1D" w14:textId="77777777" w:rsidR="00CF403C" w:rsidRPr="00A83A3E" w:rsidRDefault="00CF403C" w:rsidP="00C5145B">
            <w:pPr>
              <w:jc w:val="center"/>
              <w:outlineLvl w:val="0"/>
              <w:rPr>
                <w:rFonts w:ascii="Times New Roman" w:eastAsia="Times New Roman" w:hAnsi="Times New Roman" w:cs="Times New Roman"/>
                <w:b/>
                <w:bCs/>
                <w:kern w:val="36"/>
                <w:sz w:val="28"/>
                <w:szCs w:val="28"/>
                <w:lang w:eastAsia="ru-RU"/>
              </w:rPr>
            </w:pPr>
          </w:p>
        </w:tc>
        <w:tc>
          <w:tcPr>
            <w:tcW w:w="3130" w:type="dxa"/>
            <w:gridSpan w:val="3"/>
            <w:shd w:val="clear" w:color="auto" w:fill="E7E6E6" w:themeFill="background2"/>
          </w:tcPr>
          <w:p w14:paraId="65181FAF"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 xml:space="preserve">Классы </w:t>
            </w:r>
          </w:p>
        </w:tc>
      </w:tr>
      <w:tr w:rsidR="00CF403C" w:rsidRPr="00A83A3E" w14:paraId="22F83E98" w14:textId="77777777" w:rsidTr="00CF403C">
        <w:trPr>
          <w:gridAfter w:val="1"/>
          <w:wAfter w:w="11" w:type="dxa"/>
          <w:trHeight w:val="72"/>
          <w:jc w:val="center"/>
        </w:trPr>
        <w:tc>
          <w:tcPr>
            <w:tcW w:w="2122" w:type="dxa"/>
            <w:vMerge/>
            <w:shd w:val="clear" w:color="auto" w:fill="E7E6E6" w:themeFill="background2"/>
          </w:tcPr>
          <w:p w14:paraId="17B7125E" w14:textId="77777777" w:rsidR="00CF403C" w:rsidRPr="00A83A3E" w:rsidRDefault="00CF403C" w:rsidP="00C5145B">
            <w:pPr>
              <w:jc w:val="center"/>
              <w:outlineLvl w:val="0"/>
              <w:rPr>
                <w:rFonts w:ascii="Times New Roman" w:eastAsia="Times New Roman" w:hAnsi="Times New Roman" w:cs="Times New Roman"/>
                <w:b/>
                <w:bCs/>
                <w:kern w:val="36"/>
                <w:sz w:val="28"/>
                <w:szCs w:val="28"/>
                <w:lang w:eastAsia="ru-RU"/>
              </w:rPr>
            </w:pPr>
          </w:p>
        </w:tc>
        <w:tc>
          <w:tcPr>
            <w:tcW w:w="2127" w:type="dxa"/>
            <w:vMerge/>
            <w:shd w:val="clear" w:color="auto" w:fill="E7E6E6" w:themeFill="background2"/>
          </w:tcPr>
          <w:p w14:paraId="65486934" w14:textId="77777777" w:rsidR="00CF403C" w:rsidRPr="00A83A3E" w:rsidRDefault="00CF403C" w:rsidP="00C5145B">
            <w:pPr>
              <w:jc w:val="center"/>
              <w:outlineLvl w:val="0"/>
              <w:rPr>
                <w:rFonts w:ascii="Times New Roman" w:eastAsia="Times New Roman" w:hAnsi="Times New Roman" w:cs="Times New Roman"/>
                <w:b/>
                <w:bCs/>
                <w:kern w:val="36"/>
                <w:sz w:val="28"/>
                <w:szCs w:val="28"/>
                <w:lang w:eastAsia="ru-RU"/>
              </w:rPr>
            </w:pPr>
          </w:p>
        </w:tc>
        <w:tc>
          <w:tcPr>
            <w:tcW w:w="3117" w:type="dxa"/>
            <w:vMerge/>
            <w:shd w:val="clear" w:color="auto" w:fill="E7E6E6" w:themeFill="background2"/>
          </w:tcPr>
          <w:p w14:paraId="25F8CD8E" w14:textId="77777777" w:rsidR="00CF403C" w:rsidRPr="00A83A3E" w:rsidRDefault="00CF403C" w:rsidP="00C5145B">
            <w:pPr>
              <w:jc w:val="center"/>
              <w:outlineLvl w:val="0"/>
              <w:rPr>
                <w:rFonts w:ascii="Times New Roman" w:eastAsia="Times New Roman" w:hAnsi="Times New Roman" w:cs="Times New Roman"/>
                <w:b/>
                <w:bCs/>
                <w:kern w:val="36"/>
                <w:sz w:val="28"/>
                <w:szCs w:val="28"/>
                <w:lang w:eastAsia="ru-RU"/>
              </w:rPr>
            </w:pPr>
          </w:p>
        </w:tc>
        <w:tc>
          <w:tcPr>
            <w:tcW w:w="1418" w:type="dxa"/>
            <w:shd w:val="clear" w:color="auto" w:fill="E7E6E6" w:themeFill="background2"/>
          </w:tcPr>
          <w:p w14:paraId="54F27602"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10</w:t>
            </w:r>
          </w:p>
        </w:tc>
        <w:tc>
          <w:tcPr>
            <w:tcW w:w="1701" w:type="dxa"/>
            <w:shd w:val="clear" w:color="auto" w:fill="E7E6E6" w:themeFill="background2"/>
          </w:tcPr>
          <w:p w14:paraId="74A6181E"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11</w:t>
            </w:r>
          </w:p>
        </w:tc>
      </w:tr>
      <w:tr w:rsidR="00CF403C" w:rsidRPr="00A83A3E" w14:paraId="55820501" w14:textId="77777777" w:rsidTr="00CF403C">
        <w:trPr>
          <w:gridAfter w:val="1"/>
          <w:wAfter w:w="11" w:type="dxa"/>
          <w:jc w:val="center"/>
        </w:trPr>
        <w:tc>
          <w:tcPr>
            <w:tcW w:w="2122" w:type="dxa"/>
            <w:vMerge w:val="restart"/>
          </w:tcPr>
          <w:p w14:paraId="28862543"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Иностранный язык</w:t>
            </w:r>
          </w:p>
        </w:tc>
        <w:tc>
          <w:tcPr>
            <w:tcW w:w="2127" w:type="dxa"/>
            <w:vMerge w:val="restart"/>
          </w:tcPr>
          <w:p w14:paraId="3D503F3A" w14:textId="77777777" w:rsidR="00CF403C" w:rsidRPr="00A83A3E" w:rsidRDefault="00CF403C" w:rsidP="00C5145B">
            <w:pPr>
              <w:jc w:val="center"/>
              <w:outlineLvl w:val="0"/>
              <w:rPr>
                <w:rFonts w:ascii="Times New Roman" w:eastAsia="Times New Roman" w:hAnsi="Times New Roman" w:cs="Times New Roman"/>
                <w:bCs/>
                <w:i/>
                <w:kern w:val="36"/>
                <w:sz w:val="24"/>
                <w:szCs w:val="24"/>
                <w:lang w:eastAsia="ru-RU"/>
              </w:rPr>
            </w:pPr>
            <w:r w:rsidRPr="00A83A3E">
              <w:rPr>
                <w:rFonts w:ascii="Times New Roman" w:eastAsia="Times New Roman" w:hAnsi="Times New Roman" w:cs="Times New Roman"/>
                <w:bCs/>
                <w:i/>
                <w:kern w:val="36"/>
                <w:sz w:val="24"/>
                <w:szCs w:val="24"/>
                <w:lang w:eastAsia="ru-RU"/>
              </w:rPr>
              <w:t>Федеральный</w:t>
            </w:r>
          </w:p>
        </w:tc>
        <w:tc>
          <w:tcPr>
            <w:tcW w:w="3117" w:type="dxa"/>
          </w:tcPr>
          <w:p w14:paraId="4A965D46"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Всероссийская проверочная работа</w:t>
            </w:r>
          </w:p>
          <w:p w14:paraId="05853208"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p>
        </w:tc>
        <w:tc>
          <w:tcPr>
            <w:tcW w:w="1418" w:type="dxa"/>
          </w:tcPr>
          <w:p w14:paraId="61DD0A16"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1701" w:type="dxa"/>
          </w:tcPr>
          <w:p w14:paraId="77D8DC22"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r>
      <w:tr w:rsidR="00CF403C" w:rsidRPr="00A83A3E" w14:paraId="59E1AC50" w14:textId="77777777" w:rsidTr="00CF403C">
        <w:trPr>
          <w:gridAfter w:val="1"/>
          <w:wAfter w:w="11" w:type="dxa"/>
          <w:jc w:val="center"/>
        </w:trPr>
        <w:tc>
          <w:tcPr>
            <w:tcW w:w="2122" w:type="dxa"/>
            <w:vMerge/>
          </w:tcPr>
          <w:p w14:paraId="7806CC8E"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2127" w:type="dxa"/>
            <w:vMerge/>
          </w:tcPr>
          <w:p w14:paraId="37E25195" w14:textId="77777777" w:rsidR="00CF403C" w:rsidRPr="00A83A3E" w:rsidRDefault="00CF403C" w:rsidP="00C5145B">
            <w:pPr>
              <w:jc w:val="center"/>
              <w:outlineLvl w:val="0"/>
              <w:rPr>
                <w:rFonts w:ascii="Times New Roman" w:eastAsia="Times New Roman" w:hAnsi="Times New Roman" w:cs="Times New Roman"/>
                <w:bCs/>
                <w:i/>
                <w:kern w:val="36"/>
                <w:sz w:val="24"/>
                <w:szCs w:val="24"/>
                <w:lang w:eastAsia="ru-RU"/>
              </w:rPr>
            </w:pPr>
          </w:p>
        </w:tc>
        <w:tc>
          <w:tcPr>
            <w:tcW w:w="3117" w:type="dxa"/>
          </w:tcPr>
          <w:p w14:paraId="00608D7C"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ТЕГЭ</w:t>
            </w:r>
          </w:p>
        </w:tc>
        <w:tc>
          <w:tcPr>
            <w:tcW w:w="1418" w:type="dxa"/>
          </w:tcPr>
          <w:p w14:paraId="1320850C"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1701" w:type="dxa"/>
          </w:tcPr>
          <w:p w14:paraId="619CDD46" w14:textId="77777777" w:rsidR="00CF403C" w:rsidRPr="00B74331" w:rsidRDefault="00CF403C" w:rsidP="00C5145B">
            <w:pPr>
              <w:jc w:val="center"/>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 xml:space="preserve">Март </w:t>
            </w:r>
            <w:r w:rsidRPr="00A83A3E">
              <w:rPr>
                <w:rFonts w:ascii="Times New Roman" w:eastAsia="Times New Roman" w:hAnsi="Times New Roman" w:cs="Times New Roman"/>
                <w:bCs/>
                <w:kern w:val="36"/>
                <w:sz w:val="24"/>
                <w:szCs w:val="24"/>
                <w:lang w:eastAsia="ru-RU"/>
              </w:rPr>
              <w:t>10</w:t>
            </w:r>
          </w:p>
        </w:tc>
      </w:tr>
      <w:tr w:rsidR="00CF403C" w:rsidRPr="00A83A3E" w14:paraId="204DF88B" w14:textId="77777777" w:rsidTr="00CF403C">
        <w:trPr>
          <w:gridAfter w:val="1"/>
          <w:wAfter w:w="11" w:type="dxa"/>
          <w:jc w:val="center"/>
        </w:trPr>
        <w:tc>
          <w:tcPr>
            <w:tcW w:w="2122" w:type="dxa"/>
            <w:vMerge/>
          </w:tcPr>
          <w:p w14:paraId="419C5BF8"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2127" w:type="dxa"/>
            <w:vMerge w:val="restart"/>
          </w:tcPr>
          <w:p w14:paraId="268109F1"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Cs/>
                <w:i/>
                <w:kern w:val="36"/>
                <w:sz w:val="24"/>
                <w:szCs w:val="24"/>
                <w:lang w:eastAsia="ru-RU"/>
              </w:rPr>
              <w:t>Школьный</w:t>
            </w:r>
          </w:p>
        </w:tc>
        <w:tc>
          <w:tcPr>
            <w:tcW w:w="3117" w:type="dxa"/>
          </w:tcPr>
          <w:p w14:paraId="3F673C04"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Контрольная работа по итогам четверти/полугодия</w:t>
            </w:r>
          </w:p>
        </w:tc>
        <w:tc>
          <w:tcPr>
            <w:tcW w:w="1418" w:type="dxa"/>
          </w:tcPr>
          <w:p w14:paraId="76763AA5"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r w:rsidRPr="00A83A3E">
              <w:rPr>
                <w:rFonts w:ascii="Times New Roman" w:eastAsia="Times New Roman" w:hAnsi="Times New Roman" w:cs="Times New Roman"/>
                <w:bCs/>
                <w:kern w:val="36"/>
                <w:sz w:val="24"/>
                <w:szCs w:val="24"/>
                <w:lang w:eastAsia="ru-RU"/>
              </w:rPr>
              <w:t>Май</w:t>
            </w:r>
          </w:p>
        </w:tc>
        <w:tc>
          <w:tcPr>
            <w:tcW w:w="1701" w:type="dxa"/>
          </w:tcPr>
          <w:p w14:paraId="30B4B9F0"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r w:rsidRPr="00A83A3E">
              <w:rPr>
                <w:rFonts w:ascii="Times New Roman" w:eastAsia="Times New Roman" w:hAnsi="Times New Roman" w:cs="Times New Roman"/>
                <w:bCs/>
                <w:kern w:val="36"/>
                <w:sz w:val="24"/>
                <w:szCs w:val="24"/>
                <w:lang w:eastAsia="ru-RU"/>
              </w:rPr>
              <w:t>Апрель</w:t>
            </w:r>
            <w:r>
              <w:rPr>
                <w:rFonts w:ascii="Times New Roman" w:eastAsia="Times New Roman" w:hAnsi="Times New Roman" w:cs="Times New Roman"/>
                <w:bCs/>
                <w:kern w:val="36"/>
                <w:sz w:val="24"/>
                <w:szCs w:val="24"/>
                <w:lang w:eastAsia="ru-RU"/>
              </w:rPr>
              <w:t>-май</w:t>
            </w:r>
          </w:p>
        </w:tc>
      </w:tr>
      <w:tr w:rsidR="00CF403C" w:rsidRPr="00A83A3E" w14:paraId="63633320" w14:textId="77777777" w:rsidTr="00CF403C">
        <w:trPr>
          <w:gridAfter w:val="1"/>
          <w:wAfter w:w="11" w:type="dxa"/>
          <w:jc w:val="center"/>
        </w:trPr>
        <w:tc>
          <w:tcPr>
            <w:tcW w:w="2122" w:type="dxa"/>
            <w:vMerge/>
          </w:tcPr>
          <w:p w14:paraId="6A44A37E"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2127" w:type="dxa"/>
            <w:vMerge/>
          </w:tcPr>
          <w:p w14:paraId="6640FF0C" w14:textId="77777777" w:rsidR="00CF403C" w:rsidRPr="00A83A3E" w:rsidRDefault="00CF403C" w:rsidP="00C5145B">
            <w:pPr>
              <w:outlineLvl w:val="0"/>
              <w:rPr>
                <w:rFonts w:ascii="Times New Roman" w:eastAsia="Times New Roman" w:hAnsi="Times New Roman" w:cs="Times New Roman"/>
                <w:bCs/>
                <w:i/>
                <w:kern w:val="36"/>
                <w:sz w:val="24"/>
                <w:szCs w:val="24"/>
                <w:lang w:eastAsia="ru-RU"/>
              </w:rPr>
            </w:pPr>
          </w:p>
        </w:tc>
        <w:tc>
          <w:tcPr>
            <w:tcW w:w="3117" w:type="dxa"/>
          </w:tcPr>
          <w:p w14:paraId="66856D3D"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Контрольная комплексная работа (промежуточная аттестация)</w:t>
            </w:r>
          </w:p>
        </w:tc>
        <w:tc>
          <w:tcPr>
            <w:tcW w:w="1418" w:type="dxa"/>
          </w:tcPr>
          <w:p w14:paraId="27BC9CFF"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1701" w:type="dxa"/>
          </w:tcPr>
          <w:p w14:paraId="09DFA254"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r>
      <w:tr w:rsidR="00CF403C" w:rsidRPr="00A83A3E" w14:paraId="2A61DB74" w14:textId="77777777" w:rsidTr="00CF403C">
        <w:trPr>
          <w:gridAfter w:val="1"/>
          <w:wAfter w:w="11" w:type="dxa"/>
          <w:jc w:val="center"/>
        </w:trPr>
        <w:tc>
          <w:tcPr>
            <w:tcW w:w="2122" w:type="dxa"/>
            <w:vMerge w:val="restart"/>
          </w:tcPr>
          <w:p w14:paraId="6FAD3ED2"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Математика</w:t>
            </w:r>
          </w:p>
        </w:tc>
        <w:tc>
          <w:tcPr>
            <w:tcW w:w="2127" w:type="dxa"/>
            <w:vMerge w:val="restart"/>
          </w:tcPr>
          <w:p w14:paraId="644FE337" w14:textId="77777777" w:rsidR="00CF403C" w:rsidRPr="00A83A3E" w:rsidRDefault="00CF403C" w:rsidP="00C5145B">
            <w:pPr>
              <w:jc w:val="center"/>
              <w:outlineLvl w:val="0"/>
              <w:rPr>
                <w:rFonts w:ascii="Times New Roman" w:eastAsia="Times New Roman" w:hAnsi="Times New Roman" w:cs="Times New Roman"/>
                <w:bCs/>
                <w:i/>
                <w:kern w:val="36"/>
                <w:sz w:val="24"/>
                <w:szCs w:val="24"/>
                <w:lang w:eastAsia="ru-RU"/>
              </w:rPr>
            </w:pPr>
            <w:r w:rsidRPr="00A83A3E">
              <w:rPr>
                <w:rFonts w:ascii="Times New Roman" w:eastAsia="Times New Roman" w:hAnsi="Times New Roman" w:cs="Times New Roman"/>
                <w:bCs/>
                <w:i/>
                <w:kern w:val="36"/>
                <w:sz w:val="24"/>
                <w:szCs w:val="24"/>
                <w:lang w:eastAsia="ru-RU"/>
              </w:rPr>
              <w:t>Федеральный</w:t>
            </w:r>
          </w:p>
        </w:tc>
        <w:tc>
          <w:tcPr>
            <w:tcW w:w="3117" w:type="dxa"/>
          </w:tcPr>
          <w:p w14:paraId="67CCA898"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Всероссийская проверочная работа</w:t>
            </w:r>
          </w:p>
        </w:tc>
        <w:tc>
          <w:tcPr>
            <w:tcW w:w="1418" w:type="dxa"/>
          </w:tcPr>
          <w:p w14:paraId="316CB379"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1701" w:type="dxa"/>
          </w:tcPr>
          <w:p w14:paraId="322E0425"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r>
      <w:tr w:rsidR="00CF403C" w:rsidRPr="00A83A3E" w14:paraId="03AD84C3" w14:textId="77777777" w:rsidTr="00CF403C">
        <w:trPr>
          <w:gridAfter w:val="1"/>
          <w:wAfter w:w="11" w:type="dxa"/>
          <w:jc w:val="center"/>
        </w:trPr>
        <w:tc>
          <w:tcPr>
            <w:tcW w:w="2122" w:type="dxa"/>
            <w:vMerge/>
          </w:tcPr>
          <w:p w14:paraId="072CCD15"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2127" w:type="dxa"/>
            <w:vMerge/>
          </w:tcPr>
          <w:p w14:paraId="5CC44D3C"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3117" w:type="dxa"/>
          </w:tcPr>
          <w:p w14:paraId="71D3CFE2"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ГИА: ЕГЭ и ГВЭ</w:t>
            </w:r>
          </w:p>
        </w:tc>
        <w:tc>
          <w:tcPr>
            <w:tcW w:w="1418" w:type="dxa"/>
          </w:tcPr>
          <w:p w14:paraId="65DB102E"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1701" w:type="dxa"/>
          </w:tcPr>
          <w:p w14:paraId="200890F3"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 xml:space="preserve">Июнь </w:t>
            </w:r>
            <w:r w:rsidRPr="00A83A3E">
              <w:rPr>
                <w:rFonts w:ascii="Times New Roman" w:eastAsia="Times New Roman" w:hAnsi="Times New Roman" w:cs="Times New Roman"/>
                <w:bCs/>
                <w:kern w:val="36"/>
                <w:sz w:val="24"/>
                <w:szCs w:val="24"/>
                <w:lang w:eastAsia="ru-RU"/>
              </w:rPr>
              <w:t>01</w:t>
            </w:r>
          </w:p>
        </w:tc>
      </w:tr>
      <w:tr w:rsidR="00CF403C" w:rsidRPr="00A83A3E" w14:paraId="79551CA1" w14:textId="77777777" w:rsidTr="00CF403C">
        <w:trPr>
          <w:gridAfter w:val="1"/>
          <w:wAfter w:w="11" w:type="dxa"/>
          <w:jc w:val="center"/>
        </w:trPr>
        <w:tc>
          <w:tcPr>
            <w:tcW w:w="2122" w:type="dxa"/>
            <w:vMerge/>
          </w:tcPr>
          <w:p w14:paraId="32CACF15"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2127" w:type="dxa"/>
          </w:tcPr>
          <w:p w14:paraId="297732D8" w14:textId="77777777" w:rsidR="00CF403C" w:rsidRPr="00A83A3E" w:rsidRDefault="00CF403C" w:rsidP="00C5145B">
            <w:pPr>
              <w:jc w:val="center"/>
              <w:outlineLvl w:val="0"/>
              <w:rPr>
                <w:rFonts w:ascii="Times New Roman" w:eastAsia="Times New Roman" w:hAnsi="Times New Roman" w:cs="Times New Roman"/>
                <w:bCs/>
                <w:i/>
                <w:kern w:val="36"/>
                <w:sz w:val="24"/>
                <w:szCs w:val="24"/>
                <w:lang w:eastAsia="ru-RU"/>
              </w:rPr>
            </w:pPr>
            <w:r w:rsidRPr="00A83A3E">
              <w:rPr>
                <w:rFonts w:ascii="Times New Roman" w:eastAsia="Times New Roman" w:hAnsi="Times New Roman" w:cs="Times New Roman"/>
                <w:bCs/>
                <w:i/>
                <w:kern w:val="36"/>
                <w:sz w:val="24"/>
                <w:szCs w:val="24"/>
                <w:lang w:eastAsia="ru-RU"/>
              </w:rPr>
              <w:t>Региональный</w:t>
            </w:r>
          </w:p>
        </w:tc>
        <w:tc>
          <w:tcPr>
            <w:tcW w:w="3117" w:type="dxa"/>
          </w:tcPr>
          <w:p w14:paraId="5CE6569E"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 xml:space="preserve">Мониторинг метапредметных результатов </w:t>
            </w:r>
          </w:p>
          <w:p w14:paraId="0B95D68D"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(финансовая грамотность)</w:t>
            </w:r>
          </w:p>
        </w:tc>
        <w:tc>
          <w:tcPr>
            <w:tcW w:w="1418" w:type="dxa"/>
          </w:tcPr>
          <w:p w14:paraId="0E5488F6"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1701" w:type="dxa"/>
          </w:tcPr>
          <w:p w14:paraId="5C16FF83"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r>
      <w:tr w:rsidR="00CF403C" w:rsidRPr="00A83A3E" w14:paraId="04DEDFCE" w14:textId="77777777" w:rsidTr="00CF403C">
        <w:trPr>
          <w:gridAfter w:val="1"/>
          <w:wAfter w:w="11" w:type="dxa"/>
          <w:jc w:val="center"/>
        </w:trPr>
        <w:tc>
          <w:tcPr>
            <w:tcW w:w="2122" w:type="dxa"/>
            <w:vMerge/>
          </w:tcPr>
          <w:p w14:paraId="513836BC"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2127" w:type="dxa"/>
            <w:vMerge w:val="restart"/>
          </w:tcPr>
          <w:p w14:paraId="7498BA03" w14:textId="77777777" w:rsidR="00CF403C" w:rsidRPr="00A83A3E" w:rsidRDefault="00CF403C" w:rsidP="00C5145B">
            <w:pPr>
              <w:jc w:val="center"/>
              <w:outlineLvl w:val="0"/>
              <w:rPr>
                <w:rFonts w:ascii="Times New Roman" w:eastAsia="Times New Roman" w:hAnsi="Times New Roman" w:cs="Times New Roman"/>
                <w:bCs/>
                <w:i/>
                <w:kern w:val="36"/>
                <w:sz w:val="24"/>
                <w:szCs w:val="24"/>
                <w:lang w:eastAsia="ru-RU"/>
              </w:rPr>
            </w:pPr>
            <w:r w:rsidRPr="00A83A3E">
              <w:rPr>
                <w:rFonts w:ascii="Times New Roman" w:eastAsia="Times New Roman" w:hAnsi="Times New Roman" w:cs="Times New Roman"/>
                <w:bCs/>
                <w:i/>
                <w:kern w:val="36"/>
                <w:sz w:val="24"/>
                <w:szCs w:val="24"/>
                <w:lang w:eastAsia="ru-RU"/>
              </w:rPr>
              <w:t>Школьный</w:t>
            </w:r>
          </w:p>
        </w:tc>
        <w:tc>
          <w:tcPr>
            <w:tcW w:w="3117" w:type="dxa"/>
          </w:tcPr>
          <w:p w14:paraId="2224FEA0"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Контрольная работа по итогам полугодия</w:t>
            </w:r>
          </w:p>
        </w:tc>
        <w:tc>
          <w:tcPr>
            <w:tcW w:w="1418" w:type="dxa"/>
          </w:tcPr>
          <w:p w14:paraId="00490B95"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1701" w:type="dxa"/>
          </w:tcPr>
          <w:p w14:paraId="0D4E033C"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r w:rsidRPr="00A83A3E">
              <w:rPr>
                <w:rFonts w:ascii="Times New Roman" w:eastAsia="Times New Roman" w:hAnsi="Times New Roman" w:cs="Times New Roman"/>
                <w:bCs/>
                <w:kern w:val="36"/>
                <w:sz w:val="24"/>
                <w:szCs w:val="24"/>
                <w:lang w:eastAsia="ru-RU"/>
              </w:rPr>
              <w:t>Апрель</w:t>
            </w:r>
            <w:r>
              <w:rPr>
                <w:rFonts w:ascii="Times New Roman" w:eastAsia="Times New Roman" w:hAnsi="Times New Roman" w:cs="Times New Roman"/>
                <w:bCs/>
                <w:kern w:val="36"/>
                <w:sz w:val="24"/>
                <w:szCs w:val="24"/>
                <w:lang w:eastAsia="ru-RU"/>
              </w:rPr>
              <w:t>-май</w:t>
            </w:r>
          </w:p>
        </w:tc>
      </w:tr>
      <w:tr w:rsidR="00CF403C" w:rsidRPr="00A83A3E" w14:paraId="682E1747" w14:textId="77777777" w:rsidTr="00CF403C">
        <w:trPr>
          <w:gridAfter w:val="1"/>
          <w:wAfter w:w="11" w:type="dxa"/>
          <w:jc w:val="center"/>
        </w:trPr>
        <w:tc>
          <w:tcPr>
            <w:tcW w:w="2122" w:type="dxa"/>
            <w:vMerge/>
          </w:tcPr>
          <w:p w14:paraId="753C9CDE"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2127" w:type="dxa"/>
            <w:vMerge/>
          </w:tcPr>
          <w:p w14:paraId="315AE6B1"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3117" w:type="dxa"/>
          </w:tcPr>
          <w:p w14:paraId="0750D26C"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Контрольная комплексная работа (промежуточная аттестация)</w:t>
            </w:r>
          </w:p>
        </w:tc>
        <w:tc>
          <w:tcPr>
            <w:tcW w:w="1418" w:type="dxa"/>
          </w:tcPr>
          <w:p w14:paraId="42A51C9A"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1701" w:type="dxa"/>
          </w:tcPr>
          <w:p w14:paraId="53470F98"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r>
      <w:tr w:rsidR="00CF403C" w:rsidRPr="00A83A3E" w14:paraId="2B56CF89" w14:textId="77777777" w:rsidTr="00CF403C">
        <w:trPr>
          <w:gridAfter w:val="1"/>
          <w:wAfter w:w="11" w:type="dxa"/>
          <w:jc w:val="center"/>
        </w:trPr>
        <w:tc>
          <w:tcPr>
            <w:tcW w:w="2122" w:type="dxa"/>
            <w:vMerge/>
          </w:tcPr>
          <w:p w14:paraId="4B3FEF8F"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2127" w:type="dxa"/>
            <w:vMerge/>
          </w:tcPr>
          <w:p w14:paraId="6ED628F2"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3117" w:type="dxa"/>
          </w:tcPr>
          <w:p w14:paraId="28EDD09D"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 xml:space="preserve">Тест в формате ЕГЭ </w:t>
            </w:r>
          </w:p>
          <w:p w14:paraId="4668E4E3"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(промежуточная аттестация)</w:t>
            </w:r>
          </w:p>
        </w:tc>
        <w:tc>
          <w:tcPr>
            <w:tcW w:w="1418" w:type="dxa"/>
          </w:tcPr>
          <w:p w14:paraId="4121A7BD"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r w:rsidRPr="00A83A3E">
              <w:rPr>
                <w:rFonts w:ascii="Times New Roman" w:eastAsia="Times New Roman" w:hAnsi="Times New Roman" w:cs="Times New Roman"/>
                <w:bCs/>
                <w:kern w:val="36"/>
                <w:sz w:val="24"/>
                <w:szCs w:val="24"/>
                <w:lang w:eastAsia="ru-RU"/>
              </w:rPr>
              <w:t>Май</w:t>
            </w:r>
          </w:p>
        </w:tc>
        <w:tc>
          <w:tcPr>
            <w:tcW w:w="1701" w:type="dxa"/>
          </w:tcPr>
          <w:p w14:paraId="432CDE3E"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r>
    </w:tbl>
    <w:p w14:paraId="2E276E59" w14:textId="77777777" w:rsidR="00A83A3E" w:rsidRDefault="00A83A3E" w:rsidP="00A64D2A">
      <w:pPr>
        <w:pStyle w:val="ac"/>
        <w:jc w:val="center"/>
        <w:rPr>
          <w:rFonts w:ascii="Times New Roman" w:eastAsia="Times New Roman" w:hAnsi="Times New Roman" w:cs="Times New Roman"/>
          <w:b/>
          <w:bCs/>
          <w:sz w:val="26"/>
          <w:szCs w:val="26"/>
        </w:rPr>
      </w:pPr>
    </w:p>
    <w:p w14:paraId="39C1287F" w14:textId="77777777" w:rsidR="00A83A3E" w:rsidRDefault="00A83A3E" w:rsidP="00A64D2A">
      <w:pPr>
        <w:pStyle w:val="ac"/>
        <w:jc w:val="center"/>
        <w:rPr>
          <w:rFonts w:ascii="Times New Roman" w:eastAsia="Times New Roman" w:hAnsi="Times New Roman" w:cs="Times New Roman"/>
          <w:b/>
          <w:bCs/>
          <w:sz w:val="26"/>
          <w:szCs w:val="26"/>
        </w:rPr>
      </w:pPr>
    </w:p>
    <w:p w14:paraId="423B53A6" w14:textId="77777777" w:rsidR="00A83A3E" w:rsidRDefault="00A83A3E" w:rsidP="00A64D2A">
      <w:pPr>
        <w:pStyle w:val="ac"/>
        <w:jc w:val="center"/>
        <w:rPr>
          <w:rFonts w:ascii="Times New Roman" w:eastAsia="Times New Roman" w:hAnsi="Times New Roman" w:cs="Times New Roman"/>
          <w:b/>
          <w:bCs/>
          <w:sz w:val="26"/>
          <w:szCs w:val="26"/>
        </w:rPr>
      </w:pPr>
    </w:p>
    <w:tbl>
      <w:tblPr>
        <w:tblStyle w:val="31"/>
        <w:tblW w:w="10575" w:type="dxa"/>
        <w:jc w:val="center"/>
        <w:tblLook w:val="04A0" w:firstRow="1" w:lastRow="0" w:firstColumn="1" w:lastColumn="0" w:noHBand="0" w:noVBand="1"/>
      </w:tblPr>
      <w:tblGrid>
        <w:gridCol w:w="2121"/>
        <w:gridCol w:w="1599"/>
        <w:gridCol w:w="2973"/>
        <w:gridCol w:w="2206"/>
        <w:gridCol w:w="1676"/>
      </w:tblGrid>
      <w:tr w:rsidR="00CF403C" w:rsidRPr="00A83A3E" w14:paraId="33907C4A" w14:textId="77777777" w:rsidTr="00CF403C">
        <w:trPr>
          <w:gridAfter w:val="2"/>
          <w:wAfter w:w="3892" w:type="dxa"/>
          <w:trHeight w:val="276"/>
          <w:jc w:val="center"/>
        </w:trPr>
        <w:tc>
          <w:tcPr>
            <w:tcW w:w="2122" w:type="dxa"/>
            <w:vMerge w:val="restart"/>
            <w:shd w:val="clear" w:color="auto" w:fill="E7E6E6" w:themeFill="background2"/>
          </w:tcPr>
          <w:p w14:paraId="1860EE4B"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Предмет</w:t>
            </w:r>
          </w:p>
        </w:tc>
        <w:tc>
          <w:tcPr>
            <w:tcW w:w="1585" w:type="dxa"/>
            <w:vMerge w:val="restart"/>
            <w:shd w:val="clear" w:color="auto" w:fill="E7E6E6" w:themeFill="background2"/>
          </w:tcPr>
          <w:p w14:paraId="59A27242"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Уровень</w:t>
            </w:r>
          </w:p>
        </w:tc>
        <w:tc>
          <w:tcPr>
            <w:tcW w:w="2976" w:type="dxa"/>
            <w:vMerge w:val="restart"/>
            <w:shd w:val="clear" w:color="auto" w:fill="E7E6E6" w:themeFill="background2"/>
          </w:tcPr>
          <w:p w14:paraId="480644F6"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Виды контроля</w:t>
            </w:r>
          </w:p>
        </w:tc>
      </w:tr>
      <w:tr w:rsidR="00CF403C" w:rsidRPr="00A83A3E" w14:paraId="190F9383" w14:textId="77777777" w:rsidTr="00CF403C">
        <w:trPr>
          <w:jc w:val="center"/>
        </w:trPr>
        <w:tc>
          <w:tcPr>
            <w:tcW w:w="2122" w:type="dxa"/>
            <w:vMerge/>
            <w:shd w:val="clear" w:color="auto" w:fill="E7E6E6" w:themeFill="background2"/>
          </w:tcPr>
          <w:p w14:paraId="48FD0470" w14:textId="77777777" w:rsidR="00CF403C" w:rsidRPr="00A83A3E" w:rsidRDefault="00CF403C" w:rsidP="00C5145B">
            <w:pPr>
              <w:jc w:val="center"/>
              <w:outlineLvl w:val="0"/>
              <w:rPr>
                <w:rFonts w:ascii="Times New Roman" w:eastAsia="Times New Roman" w:hAnsi="Times New Roman" w:cs="Times New Roman"/>
                <w:b/>
                <w:bCs/>
                <w:kern w:val="36"/>
                <w:sz w:val="28"/>
                <w:szCs w:val="28"/>
                <w:lang w:eastAsia="ru-RU"/>
              </w:rPr>
            </w:pPr>
          </w:p>
        </w:tc>
        <w:tc>
          <w:tcPr>
            <w:tcW w:w="1585" w:type="dxa"/>
            <w:vMerge/>
            <w:shd w:val="clear" w:color="auto" w:fill="E7E6E6" w:themeFill="background2"/>
          </w:tcPr>
          <w:p w14:paraId="2DA0298F" w14:textId="77777777" w:rsidR="00CF403C" w:rsidRPr="00A83A3E" w:rsidRDefault="00CF403C" w:rsidP="00C5145B">
            <w:pPr>
              <w:jc w:val="center"/>
              <w:outlineLvl w:val="0"/>
              <w:rPr>
                <w:rFonts w:ascii="Times New Roman" w:eastAsia="Times New Roman" w:hAnsi="Times New Roman" w:cs="Times New Roman"/>
                <w:b/>
                <w:bCs/>
                <w:kern w:val="36"/>
                <w:sz w:val="28"/>
                <w:szCs w:val="28"/>
                <w:lang w:eastAsia="ru-RU"/>
              </w:rPr>
            </w:pPr>
          </w:p>
        </w:tc>
        <w:tc>
          <w:tcPr>
            <w:tcW w:w="2976" w:type="dxa"/>
            <w:vMerge/>
            <w:shd w:val="clear" w:color="auto" w:fill="E7E6E6" w:themeFill="background2"/>
          </w:tcPr>
          <w:p w14:paraId="746729DD" w14:textId="77777777" w:rsidR="00CF403C" w:rsidRPr="00A83A3E" w:rsidRDefault="00CF403C" w:rsidP="00C5145B">
            <w:pPr>
              <w:jc w:val="center"/>
              <w:outlineLvl w:val="0"/>
              <w:rPr>
                <w:rFonts w:ascii="Times New Roman" w:eastAsia="Times New Roman" w:hAnsi="Times New Roman" w:cs="Times New Roman"/>
                <w:b/>
                <w:bCs/>
                <w:kern w:val="36"/>
                <w:sz w:val="28"/>
                <w:szCs w:val="28"/>
                <w:lang w:eastAsia="ru-RU"/>
              </w:rPr>
            </w:pPr>
          </w:p>
        </w:tc>
        <w:tc>
          <w:tcPr>
            <w:tcW w:w="2213" w:type="dxa"/>
            <w:shd w:val="clear" w:color="auto" w:fill="E7E6E6" w:themeFill="background2"/>
          </w:tcPr>
          <w:p w14:paraId="34BDF819"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10</w:t>
            </w:r>
          </w:p>
        </w:tc>
        <w:tc>
          <w:tcPr>
            <w:tcW w:w="1679" w:type="dxa"/>
            <w:shd w:val="clear" w:color="auto" w:fill="E7E6E6" w:themeFill="background2"/>
          </w:tcPr>
          <w:p w14:paraId="76E3B7D0"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11</w:t>
            </w:r>
          </w:p>
        </w:tc>
      </w:tr>
      <w:tr w:rsidR="00CF403C" w:rsidRPr="00A83A3E" w14:paraId="2AA52F81" w14:textId="77777777" w:rsidTr="00CF403C">
        <w:trPr>
          <w:jc w:val="center"/>
        </w:trPr>
        <w:tc>
          <w:tcPr>
            <w:tcW w:w="2122" w:type="dxa"/>
            <w:vMerge w:val="restart"/>
          </w:tcPr>
          <w:p w14:paraId="059AC044"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Информатика</w:t>
            </w:r>
          </w:p>
        </w:tc>
        <w:tc>
          <w:tcPr>
            <w:tcW w:w="1585" w:type="dxa"/>
          </w:tcPr>
          <w:p w14:paraId="1CCEA29C"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Cs/>
                <w:i/>
                <w:kern w:val="36"/>
                <w:sz w:val="24"/>
                <w:szCs w:val="24"/>
                <w:lang w:eastAsia="ru-RU"/>
              </w:rPr>
              <w:t>Федеральный</w:t>
            </w:r>
          </w:p>
        </w:tc>
        <w:tc>
          <w:tcPr>
            <w:tcW w:w="2976" w:type="dxa"/>
          </w:tcPr>
          <w:p w14:paraId="3E40ED19"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ГИА:ЕГЭ и ГВЭ</w:t>
            </w:r>
          </w:p>
        </w:tc>
        <w:tc>
          <w:tcPr>
            <w:tcW w:w="2213" w:type="dxa"/>
          </w:tcPr>
          <w:p w14:paraId="5BD4BB49"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1679" w:type="dxa"/>
          </w:tcPr>
          <w:p w14:paraId="0B21CC3E"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 xml:space="preserve">Июнь </w:t>
            </w:r>
            <w:r w:rsidRPr="00A83A3E">
              <w:rPr>
                <w:rFonts w:ascii="Times New Roman" w:eastAsia="Times New Roman" w:hAnsi="Times New Roman" w:cs="Times New Roman"/>
                <w:bCs/>
                <w:kern w:val="36"/>
                <w:sz w:val="24"/>
                <w:szCs w:val="24"/>
                <w:lang w:eastAsia="ru-RU"/>
              </w:rPr>
              <w:t>19</w:t>
            </w:r>
          </w:p>
        </w:tc>
      </w:tr>
      <w:tr w:rsidR="00CF403C" w:rsidRPr="00A83A3E" w14:paraId="7955FE92" w14:textId="77777777" w:rsidTr="00CF403C">
        <w:trPr>
          <w:jc w:val="center"/>
        </w:trPr>
        <w:tc>
          <w:tcPr>
            <w:tcW w:w="2122" w:type="dxa"/>
            <w:vMerge/>
          </w:tcPr>
          <w:p w14:paraId="1E1C3E8F"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1585" w:type="dxa"/>
            <w:vMerge w:val="restart"/>
          </w:tcPr>
          <w:p w14:paraId="3C98AD7F" w14:textId="77777777" w:rsidR="00CF403C" w:rsidRPr="00A83A3E" w:rsidRDefault="00CF403C" w:rsidP="00C5145B">
            <w:pPr>
              <w:jc w:val="center"/>
              <w:outlineLvl w:val="0"/>
              <w:rPr>
                <w:rFonts w:ascii="Times New Roman" w:eastAsia="Times New Roman" w:hAnsi="Times New Roman" w:cs="Times New Roman"/>
                <w:bCs/>
                <w:i/>
                <w:kern w:val="36"/>
                <w:sz w:val="24"/>
                <w:szCs w:val="24"/>
                <w:lang w:eastAsia="ru-RU"/>
              </w:rPr>
            </w:pPr>
            <w:r w:rsidRPr="00A83A3E">
              <w:rPr>
                <w:rFonts w:ascii="Times New Roman" w:eastAsia="Times New Roman" w:hAnsi="Times New Roman" w:cs="Times New Roman"/>
                <w:bCs/>
                <w:i/>
                <w:kern w:val="36"/>
                <w:sz w:val="24"/>
                <w:szCs w:val="24"/>
                <w:lang w:eastAsia="ru-RU"/>
              </w:rPr>
              <w:t>Школьный</w:t>
            </w:r>
          </w:p>
        </w:tc>
        <w:tc>
          <w:tcPr>
            <w:tcW w:w="2976" w:type="dxa"/>
          </w:tcPr>
          <w:p w14:paraId="4844A7CB"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Контрольная работа по итогам четверти/полугодия</w:t>
            </w:r>
          </w:p>
        </w:tc>
        <w:tc>
          <w:tcPr>
            <w:tcW w:w="2213" w:type="dxa"/>
          </w:tcPr>
          <w:p w14:paraId="0CE5FB9A"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1679" w:type="dxa"/>
          </w:tcPr>
          <w:p w14:paraId="6DF20927"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r w:rsidRPr="00A83A3E">
              <w:rPr>
                <w:rFonts w:ascii="Times New Roman" w:eastAsia="Times New Roman" w:hAnsi="Times New Roman" w:cs="Times New Roman"/>
                <w:bCs/>
                <w:kern w:val="36"/>
                <w:sz w:val="24"/>
                <w:szCs w:val="24"/>
                <w:lang w:eastAsia="ru-RU"/>
              </w:rPr>
              <w:t>Апрель</w:t>
            </w:r>
          </w:p>
        </w:tc>
      </w:tr>
      <w:tr w:rsidR="00CF403C" w:rsidRPr="00A83A3E" w14:paraId="6310BE9C" w14:textId="77777777" w:rsidTr="00CF403C">
        <w:trPr>
          <w:jc w:val="center"/>
        </w:trPr>
        <w:tc>
          <w:tcPr>
            <w:tcW w:w="2122" w:type="dxa"/>
            <w:vMerge/>
          </w:tcPr>
          <w:p w14:paraId="73142C55"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1585" w:type="dxa"/>
            <w:vMerge/>
          </w:tcPr>
          <w:p w14:paraId="67F5BE79"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2976" w:type="dxa"/>
          </w:tcPr>
          <w:p w14:paraId="59992310"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Контрольная комплексная работа (промежуточная аттестация)</w:t>
            </w:r>
          </w:p>
        </w:tc>
        <w:tc>
          <w:tcPr>
            <w:tcW w:w="2213" w:type="dxa"/>
          </w:tcPr>
          <w:p w14:paraId="62E3075C"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1679" w:type="dxa"/>
          </w:tcPr>
          <w:p w14:paraId="3A9E3980"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r>
      <w:tr w:rsidR="00CF403C" w:rsidRPr="00A83A3E" w14:paraId="3B480A63" w14:textId="77777777" w:rsidTr="00CF403C">
        <w:trPr>
          <w:jc w:val="center"/>
        </w:trPr>
        <w:tc>
          <w:tcPr>
            <w:tcW w:w="2122" w:type="dxa"/>
            <w:vMerge/>
          </w:tcPr>
          <w:p w14:paraId="146D6215"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1585" w:type="dxa"/>
            <w:vMerge/>
          </w:tcPr>
          <w:p w14:paraId="43587953" w14:textId="77777777" w:rsidR="00CF403C" w:rsidRPr="00A83A3E" w:rsidRDefault="00CF403C" w:rsidP="00C5145B">
            <w:pPr>
              <w:outlineLvl w:val="0"/>
              <w:rPr>
                <w:rFonts w:ascii="Times New Roman" w:eastAsia="Times New Roman" w:hAnsi="Times New Roman" w:cs="Times New Roman"/>
                <w:b/>
                <w:bCs/>
                <w:kern w:val="36"/>
                <w:sz w:val="24"/>
                <w:szCs w:val="24"/>
                <w:lang w:eastAsia="ru-RU"/>
              </w:rPr>
            </w:pPr>
          </w:p>
        </w:tc>
        <w:tc>
          <w:tcPr>
            <w:tcW w:w="2976" w:type="dxa"/>
          </w:tcPr>
          <w:p w14:paraId="343339BF"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 xml:space="preserve">Тест в формате ЕГЭ </w:t>
            </w:r>
          </w:p>
          <w:p w14:paraId="2C3B3100" w14:textId="77777777" w:rsidR="00CF403C" w:rsidRPr="00CF403C" w:rsidRDefault="00CF403C" w:rsidP="00C5145B">
            <w:pPr>
              <w:outlineLvl w:val="0"/>
              <w:rPr>
                <w:rFonts w:ascii="Times New Roman" w:eastAsia="Times New Roman" w:hAnsi="Times New Roman" w:cs="Times New Roman"/>
                <w:b/>
                <w:bCs/>
                <w:kern w:val="36"/>
                <w:sz w:val="24"/>
                <w:szCs w:val="24"/>
                <w:lang w:eastAsia="ru-RU"/>
              </w:rPr>
            </w:pPr>
            <w:r w:rsidRPr="00CF403C">
              <w:rPr>
                <w:rFonts w:ascii="Times New Roman" w:eastAsia="Times New Roman" w:hAnsi="Times New Roman" w:cs="Times New Roman"/>
                <w:bCs/>
                <w:kern w:val="36"/>
                <w:sz w:val="24"/>
                <w:szCs w:val="24"/>
                <w:lang w:eastAsia="ru-RU"/>
              </w:rPr>
              <w:t>(промежуточная аттестация)</w:t>
            </w:r>
          </w:p>
        </w:tc>
        <w:tc>
          <w:tcPr>
            <w:tcW w:w="2213" w:type="dxa"/>
          </w:tcPr>
          <w:p w14:paraId="75D393F4"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Cs/>
                <w:kern w:val="36"/>
                <w:sz w:val="24"/>
                <w:szCs w:val="24"/>
                <w:lang w:eastAsia="ru-RU"/>
              </w:rPr>
              <w:t>Май</w:t>
            </w:r>
          </w:p>
        </w:tc>
        <w:tc>
          <w:tcPr>
            <w:tcW w:w="1679" w:type="dxa"/>
          </w:tcPr>
          <w:p w14:paraId="50DFF85E"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r>
      <w:tr w:rsidR="00CF403C" w:rsidRPr="00A83A3E" w14:paraId="56C585B3" w14:textId="77777777" w:rsidTr="00CF403C">
        <w:trPr>
          <w:jc w:val="center"/>
        </w:trPr>
        <w:tc>
          <w:tcPr>
            <w:tcW w:w="2122" w:type="dxa"/>
            <w:vMerge w:val="restart"/>
          </w:tcPr>
          <w:p w14:paraId="55C34271"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
                <w:bCs/>
                <w:kern w:val="36"/>
                <w:sz w:val="24"/>
                <w:szCs w:val="24"/>
                <w:lang w:eastAsia="ru-RU"/>
              </w:rPr>
              <w:t>История</w:t>
            </w:r>
          </w:p>
        </w:tc>
        <w:tc>
          <w:tcPr>
            <w:tcW w:w="1585" w:type="dxa"/>
            <w:vMerge w:val="restart"/>
          </w:tcPr>
          <w:p w14:paraId="3ED8D805"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Cs/>
                <w:i/>
                <w:kern w:val="36"/>
                <w:sz w:val="24"/>
                <w:szCs w:val="24"/>
                <w:lang w:eastAsia="ru-RU"/>
              </w:rPr>
              <w:t>Федеральный</w:t>
            </w:r>
          </w:p>
        </w:tc>
        <w:tc>
          <w:tcPr>
            <w:tcW w:w="2976" w:type="dxa"/>
          </w:tcPr>
          <w:p w14:paraId="1FE41208"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Всероссийская проверочная работа</w:t>
            </w:r>
          </w:p>
          <w:p w14:paraId="0B948B0F"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p>
        </w:tc>
        <w:tc>
          <w:tcPr>
            <w:tcW w:w="2213" w:type="dxa"/>
          </w:tcPr>
          <w:p w14:paraId="5CA7833B"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1679" w:type="dxa"/>
          </w:tcPr>
          <w:p w14:paraId="216264E6"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 xml:space="preserve">Март </w:t>
            </w:r>
            <w:r w:rsidRPr="00A83A3E">
              <w:rPr>
                <w:rFonts w:ascii="Times New Roman" w:eastAsia="Times New Roman" w:hAnsi="Times New Roman" w:cs="Times New Roman"/>
                <w:bCs/>
                <w:kern w:val="36"/>
                <w:sz w:val="24"/>
                <w:szCs w:val="24"/>
                <w:lang w:eastAsia="ru-RU"/>
              </w:rPr>
              <w:t>16</w:t>
            </w:r>
          </w:p>
        </w:tc>
      </w:tr>
      <w:tr w:rsidR="00CF403C" w:rsidRPr="00A83A3E" w14:paraId="4C4A5E2E" w14:textId="77777777" w:rsidTr="00CF403C">
        <w:trPr>
          <w:jc w:val="center"/>
        </w:trPr>
        <w:tc>
          <w:tcPr>
            <w:tcW w:w="2122" w:type="dxa"/>
            <w:vMerge/>
          </w:tcPr>
          <w:p w14:paraId="72A6FC11"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1585" w:type="dxa"/>
            <w:vMerge/>
          </w:tcPr>
          <w:p w14:paraId="0B21026D" w14:textId="77777777" w:rsidR="00CF403C" w:rsidRPr="00A83A3E" w:rsidRDefault="00CF403C" w:rsidP="00C5145B">
            <w:pPr>
              <w:outlineLvl w:val="0"/>
              <w:rPr>
                <w:rFonts w:ascii="Times New Roman" w:eastAsia="Times New Roman" w:hAnsi="Times New Roman" w:cs="Times New Roman"/>
                <w:b/>
                <w:bCs/>
                <w:kern w:val="36"/>
                <w:sz w:val="24"/>
                <w:szCs w:val="24"/>
                <w:lang w:eastAsia="ru-RU"/>
              </w:rPr>
            </w:pPr>
          </w:p>
        </w:tc>
        <w:tc>
          <w:tcPr>
            <w:tcW w:w="2976" w:type="dxa"/>
          </w:tcPr>
          <w:p w14:paraId="0C66D8F5"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ГИА: ОГЭ, ЕГЭ и ГВЭ</w:t>
            </w:r>
          </w:p>
        </w:tc>
        <w:tc>
          <w:tcPr>
            <w:tcW w:w="2213" w:type="dxa"/>
          </w:tcPr>
          <w:p w14:paraId="609DDBCF"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1679" w:type="dxa"/>
          </w:tcPr>
          <w:p w14:paraId="230685DE"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 xml:space="preserve">Июнь </w:t>
            </w:r>
            <w:r w:rsidRPr="00A83A3E">
              <w:rPr>
                <w:rFonts w:ascii="Times New Roman" w:eastAsia="Times New Roman" w:hAnsi="Times New Roman" w:cs="Times New Roman"/>
                <w:bCs/>
                <w:kern w:val="36"/>
                <w:sz w:val="24"/>
                <w:szCs w:val="24"/>
                <w:lang w:eastAsia="ru-RU"/>
              </w:rPr>
              <w:t>05</w:t>
            </w:r>
          </w:p>
        </w:tc>
      </w:tr>
      <w:tr w:rsidR="00CF403C" w:rsidRPr="00A83A3E" w14:paraId="11E517C7" w14:textId="77777777" w:rsidTr="00CF403C">
        <w:trPr>
          <w:jc w:val="center"/>
        </w:trPr>
        <w:tc>
          <w:tcPr>
            <w:tcW w:w="2122" w:type="dxa"/>
            <w:vMerge/>
          </w:tcPr>
          <w:p w14:paraId="5C0BDDF4"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1585" w:type="dxa"/>
            <w:vMerge w:val="restart"/>
          </w:tcPr>
          <w:p w14:paraId="4E4ED246" w14:textId="77777777" w:rsidR="00CF403C" w:rsidRPr="00A83A3E" w:rsidRDefault="00CF403C" w:rsidP="00C5145B">
            <w:pPr>
              <w:jc w:val="center"/>
              <w:outlineLvl w:val="0"/>
              <w:rPr>
                <w:rFonts w:ascii="Times New Roman" w:eastAsia="Times New Roman" w:hAnsi="Times New Roman" w:cs="Times New Roman"/>
                <w:bCs/>
                <w:i/>
                <w:kern w:val="36"/>
                <w:sz w:val="24"/>
                <w:szCs w:val="24"/>
                <w:lang w:eastAsia="ru-RU"/>
              </w:rPr>
            </w:pPr>
            <w:r w:rsidRPr="00A83A3E">
              <w:rPr>
                <w:rFonts w:ascii="Times New Roman" w:eastAsia="Times New Roman" w:hAnsi="Times New Roman" w:cs="Times New Roman"/>
                <w:bCs/>
                <w:i/>
                <w:kern w:val="36"/>
                <w:sz w:val="24"/>
                <w:szCs w:val="24"/>
                <w:lang w:eastAsia="ru-RU"/>
              </w:rPr>
              <w:t>Школьный</w:t>
            </w:r>
          </w:p>
        </w:tc>
        <w:tc>
          <w:tcPr>
            <w:tcW w:w="2976" w:type="dxa"/>
          </w:tcPr>
          <w:p w14:paraId="40E5B234"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Контрольная работа по итогам полугодия</w:t>
            </w:r>
          </w:p>
        </w:tc>
        <w:tc>
          <w:tcPr>
            <w:tcW w:w="2213" w:type="dxa"/>
          </w:tcPr>
          <w:p w14:paraId="46F24883"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1679" w:type="dxa"/>
          </w:tcPr>
          <w:p w14:paraId="57D49857"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r w:rsidRPr="00A83A3E">
              <w:rPr>
                <w:rFonts w:ascii="Times New Roman" w:eastAsia="Times New Roman" w:hAnsi="Times New Roman" w:cs="Times New Roman"/>
                <w:bCs/>
                <w:kern w:val="36"/>
                <w:sz w:val="24"/>
                <w:szCs w:val="24"/>
                <w:lang w:eastAsia="ru-RU"/>
              </w:rPr>
              <w:t>Апрель</w:t>
            </w:r>
          </w:p>
        </w:tc>
      </w:tr>
      <w:tr w:rsidR="00CF403C" w:rsidRPr="00A83A3E" w14:paraId="1CC0A5D1" w14:textId="77777777" w:rsidTr="00CF403C">
        <w:trPr>
          <w:jc w:val="center"/>
        </w:trPr>
        <w:tc>
          <w:tcPr>
            <w:tcW w:w="2122" w:type="dxa"/>
            <w:vMerge/>
          </w:tcPr>
          <w:p w14:paraId="1CCDDC6D"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1585" w:type="dxa"/>
            <w:vMerge/>
          </w:tcPr>
          <w:p w14:paraId="208DFEBE"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2976" w:type="dxa"/>
          </w:tcPr>
          <w:p w14:paraId="02727AE5"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Контрольная комплексная работа (промежуточная аттестация)</w:t>
            </w:r>
          </w:p>
        </w:tc>
        <w:tc>
          <w:tcPr>
            <w:tcW w:w="2213" w:type="dxa"/>
          </w:tcPr>
          <w:p w14:paraId="7CE15BAF"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p>
        </w:tc>
        <w:tc>
          <w:tcPr>
            <w:tcW w:w="1679" w:type="dxa"/>
          </w:tcPr>
          <w:p w14:paraId="6C874721" w14:textId="77777777" w:rsidR="00CF403C" w:rsidRPr="00A83A3E" w:rsidRDefault="00CF403C" w:rsidP="00C5145B">
            <w:pPr>
              <w:jc w:val="center"/>
              <w:outlineLvl w:val="0"/>
              <w:rPr>
                <w:rFonts w:ascii="Times New Roman" w:eastAsia="Times New Roman" w:hAnsi="Times New Roman" w:cs="Times New Roman"/>
                <w:bCs/>
                <w:kern w:val="36"/>
                <w:sz w:val="24"/>
                <w:szCs w:val="24"/>
                <w:lang w:eastAsia="ru-RU"/>
              </w:rPr>
            </w:pPr>
            <w:r w:rsidRPr="00A83A3E">
              <w:rPr>
                <w:rFonts w:ascii="Times New Roman" w:eastAsia="Times New Roman" w:hAnsi="Times New Roman" w:cs="Times New Roman"/>
                <w:bCs/>
                <w:kern w:val="36"/>
                <w:sz w:val="24"/>
                <w:szCs w:val="24"/>
                <w:lang w:eastAsia="ru-RU"/>
              </w:rPr>
              <w:t>Апрель</w:t>
            </w:r>
            <w:r>
              <w:rPr>
                <w:rFonts w:ascii="Times New Roman" w:eastAsia="Times New Roman" w:hAnsi="Times New Roman" w:cs="Times New Roman"/>
                <w:bCs/>
                <w:kern w:val="36"/>
                <w:sz w:val="24"/>
                <w:szCs w:val="24"/>
                <w:lang w:eastAsia="ru-RU"/>
              </w:rPr>
              <w:t>-май</w:t>
            </w:r>
          </w:p>
        </w:tc>
      </w:tr>
      <w:tr w:rsidR="00CF403C" w:rsidRPr="00A83A3E" w14:paraId="24E821C7" w14:textId="77777777" w:rsidTr="00CF403C">
        <w:trPr>
          <w:jc w:val="center"/>
        </w:trPr>
        <w:tc>
          <w:tcPr>
            <w:tcW w:w="2122" w:type="dxa"/>
            <w:vMerge/>
          </w:tcPr>
          <w:p w14:paraId="25A5FAE6"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c>
          <w:tcPr>
            <w:tcW w:w="1585" w:type="dxa"/>
            <w:vMerge/>
          </w:tcPr>
          <w:p w14:paraId="6B971754" w14:textId="77777777" w:rsidR="00CF403C" w:rsidRPr="00A83A3E" w:rsidRDefault="00CF403C" w:rsidP="00C5145B">
            <w:pPr>
              <w:outlineLvl w:val="0"/>
              <w:rPr>
                <w:rFonts w:ascii="Times New Roman" w:eastAsia="Times New Roman" w:hAnsi="Times New Roman" w:cs="Times New Roman"/>
                <w:b/>
                <w:bCs/>
                <w:kern w:val="36"/>
                <w:sz w:val="24"/>
                <w:szCs w:val="24"/>
                <w:lang w:eastAsia="ru-RU"/>
              </w:rPr>
            </w:pPr>
          </w:p>
        </w:tc>
        <w:tc>
          <w:tcPr>
            <w:tcW w:w="2976" w:type="dxa"/>
          </w:tcPr>
          <w:p w14:paraId="1E66E030" w14:textId="77777777" w:rsidR="00CF403C" w:rsidRPr="00CF403C" w:rsidRDefault="00CF403C" w:rsidP="00C5145B">
            <w:pPr>
              <w:outlineLvl w:val="0"/>
              <w:rPr>
                <w:rFonts w:ascii="Times New Roman" w:eastAsia="Times New Roman" w:hAnsi="Times New Roman" w:cs="Times New Roman"/>
                <w:bCs/>
                <w:kern w:val="36"/>
                <w:sz w:val="24"/>
                <w:szCs w:val="24"/>
                <w:lang w:eastAsia="ru-RU"/>
              </w:rPr>
            </w:pPr>
            <w:r w:rsidRPr="00CF403C">
              <w:rPr>
                <w:rFonts w:ascii="Times New Roman" w:eastAsia="Times New Roman" w:hAnsi="Times New Roman" w:cs="Times New Roman"/>
                <w:bCs/>
                <w:kern w:val="36"/>
                <w:sz w:val="24"/>
                <w:szCs w:val="24"/>
                <w:lang w:eastAsia="ru-RU"/>
              </w:rPr>
              <w:t xml:space="preserve">Тест в формате ЕГЭ </w:t>
            </w:r>
          </w:p>
          <w:p w14:paraId="6BB34FDA" w14:textId="77777777" w:rsidR="00CF403C" w:rsidRPr="00CF403C" w:rsidRDefault="00CF403C" w:rsidP="00C5145B">
            <w:pPr>
              <w:outlineLvl w:val="0"/>
              <w:rPr>
                <w:rFonts w:ascii="Times New Roman" w:eastAsia="Times New Roman" w:hAnsi="Times New Roman" w:cs="Times New Roman"/>
                <w:b/>
                <w:bCs/>
                <w:kern w:val="36"/>
                <w:sz w:val="24"/>
                <w:szCs w:val="24"/>
                <w:lang w:eastAsia="ru-RU"/>
              </w:rPr>
            </w:pPr>
            <w:r w:rsidRPr="00CF403C">
              <w:rPr>
                <w:rFonts w:ascii="Times New Roman" w:eastAsia="Times New Roman" w:hAnsi="Times New Roman" w:cs="Times New Roman"/>
                <w:bCs/>
                <w:kern w:val="36"/>
                <w:sz w:val="24"/>
                <w:szCs w:val="24"/>
                <w:lang w:eastAsia="ru-RU"/>
              </w:rPr>
              <w:t>(промежуточная аттестация)</w:t>
            </w:r>
          </w:p>
        </w:tc>
        <w:tc>
          <w:tcPr>
            <w:tcW w:w="2213" w:type="dxa"/>
          </w:tcPr>
          <w:p w14:paraId="590B43CC"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r w:rsidRPr="00A83A3E">
              <w:rPr>
                <w:rFonts w:ascii="Times New Roman" w:eastAsia="Times New Roman" w:hAnsi="Times New Roman" w:cs="Times New Roman"/>
                <w:bCs/>
                <w:kern w:val="36"/>
                <w:sz w:val="24"/>
                <w:szCs w:val="24"/>
                <w:lang w:eastAsia="ru-RU"/>
              </w:rPr>
              <w:t>Май</w:t>
            </w:r>
          </w:p>
        </w:tc>
        <w:tc>
          <w:tcPr>
            <w:tcW w:w="1679" w:type="dxa"/>
          </w:tcPr>
          <w:p w14:paraId="2034CEA4" w14:textId="77777777" w:rsidR="00CF403C" w:rsidRPr="00A83A3E" w:rsidRDefault="00CF403C" w:rsidP="00C5145B">
            <w:pPr>
              <w:jc w:val="center"/>
              <w:outlineLvl w:val="0"/>
              <w:rPr>
                <w:rFonts w:ascii="Times New Roman" w:eastAsia="Times New Roman" w:hAnsi="Times New Roman" w:cs="Times New Roman"/>
                <w:b/>
                <w:bCs/>
                <w:kern w:val="36"/>
                <w:sz w:val="24"/>
                <w:szCs w:val="24"/>
                <w:lang w:eastAsia="ru-RU"/>
              </w:rPr>
            </w:pPr>
          </w:p>
        </w:tc>
      </w:tr>
    </w:tbl>
    <w:p w14:paraId="78648B9B" w14:textId="77777777" w:rsidR="00CF403C" w:rsidRDefault="00CF403C" w:rsidP="00CF403C">
      <w:pPr>
        <w:tabs>
          <w:tab w:val="left" w:pos="12217"/>
        </w:tabs>
      </w:pPr>
    </w:p>
    <w:p w14:paraId="7904D407" w14:textId="77777777" w:rsidR="00A83A3E" w:rsidRDefault="00A83A3E" w:rsidP="00A64D2A">
      <w:pPr>
        <w:pStyle w:val="ac"/>
        <w:jc w:val="center"/>
        <w:rPr>
          <w:rFonts w:ascii="Times New Roman" w:eastAsia="Times New Roman" w:hAnsi="Times New Roman" w:cs="Times New Roman"/>
          <w:b/>
          <w:bCs/>
          <w:sz w:val="26"/>
          <w:szCs w:val="26"/>
        </w:rPr>
      </w:pPr>
    </w:p>
    <w:p w14:paraId="494710BF" w14:textId="77777777" w:rsidR="00A83A3E" w:rsidRDefault="00A83A3E" w:rsidP="00A64D2A">
      <w:pPr>
        <w:pStyle w:val="ac"/>
        <w:jc w:val="center"/>
        <w:rPr>
          <w:rFonts w:ascii="Times New Roman" w:eastAsia="Times New Roman" w:hAnsi="Times New Roman" w:cs="Times New Roman"/>
          <w:b/>
          <w:bCs/>
          <w:sz w:val="26"/>
          <w:szCs w:val="26"/>
        </w:rPr>
      </w:pPr>
    </w:p>
    <w:p w14:paraId="465A4122" w14:textId="77777777" w:rsidR="00A83A3E" w:rsidRDefault="00A83A3E" w:rsidP="00A64D2A">
      <w:pPr>
        <w:pStyle w:val="ac"/>
        <w:jc w:val="center"/>
        <w:rPr>
          <w:rFonts w:ascii="Times New Roman" w:eastAsia="Times New Roman" w:hAnsi="Times New Roman" w:cs="Times New Roman"/>
          <w:b/>
          <w:bCs/>
          <w:sz w:val="26"/>
          <w:szCs w:val="26"/>
        </w:rPr>
      </w:pPr>
    </w:p>
    <w:p w14:paraId="0F8195B6" w14:textId="77777777" w:rsidR="00A83A3E" w:rsidRDefault="00A83A3E" w:rsidP="00A64D2A">
      <w:pPr>
        <w:pStyle w:val="ac"/>
        <w:jc w:val="center"/>
        <w:rPr>
          <w:rFonts w:ascii="Times New Roman" w:eastAsia="Times New Roman" w:hAnsi="Times New Roman" w:cs="Times New Roman"/>
          <w:b/>
          <w:bCs/>
          <w:sz w:val="26"/>
          <w:szCs w:val="26"/>
        </w:rPr>
      </w:pPr>
    </w:p>
    <w:p w14:paraId="79593138" w14:textId="77777777" w:rsidR="00A83A3E" w:rsidRDefault="00A83A3E" w:rsidP="00A64D2A">
      <w:pPr>
        <w:pStyle w:val="ac"/>
        <w:jc w:val="center"/>
        <w:rPr>
          <w:rFonts w:ascii="Times New Roman" w:eastAsia="Times New Roman" w:hAnsi="Times New Roman" w:cs="Times New Roman"/>
          <w:b/>
          <w:bCs/>
          <w:sz w:val="26"/>
          <w:szCs w:val="26"/>
        </w:rPr>
      </w:pPr>
    </w:p>
    <w:p w14:paraId="501271F1" w14:textId="78FD1E6B" w:rsidR="00C229A1" w:rsidRDefault="00C229A1" w:rsidP="00C229A1">
      <w:pPr>
        <w:tabs>
          <w:tab w:val="left" w:pos="284"/>
          <w:tab w:val="left" w:pos="1418"/>
          <w:tab w:val="left" w:pos="3119"/>
          <w:tab w:val="left" w:pos="3686"/>
          <w:tab w:val="left" w:pos="4088"/>
          <w:tab w:val="left" w:pos="4536"/>
        </w:tabs>
        <w:rPr>
          <w:rFonts w:ascii="Times New Roman" w:eastAsia="Times New Roman" w:hAnsi="Times New Roman" w:cs="Times New Roman"/>
        </w:rPr>
        <w:sectPr w:rsidR="00C229A1" w:rsidSect="00B60E75">
          <w:pgSz w:w="11910" w:h="16840"/>
          <w:pgMar w:top="993" w:right="850" w:bottom="709" w:left="1418" w:header="720" w:footer="720" w:gutter="0"/>
          <w:cols w:space="720"/>
          <w:docGrid w:linePitch="299"/>
        </w:sectPr>
      </w:pPr>
    </w:p>
    <w:p w14:paraId="0885015A" w14:textId="0D124F83" w:rsidR="00A83A3E" w:rsidRPr="00A83A3E" w:rsidRDefault="00A83A3E" w:rsidP="00A83A3E">
      <w:pPr>
        <w:rPr>
          <w:lang w:eastAsia="ru-RU"/>
        </w:rPr>
      </w:pPr>
      <w:bookmarkStart w:id="4" w:name="_GoBack"/>
      <w:bookmarkEnd w:id="4"/>
    </w:p>
    <w:p w14:paraId="6B8F7FBC" w14:textId="77777777" w:rsidR="00C229A1" w:rsidRPr="001C0CDC" w:rsidRDefault="00C229A1" w:rsidP="00C229A1">
      <w:pPr>
        <w:spacing w:after="0" w:line="240" w:lineRule="auto"/>
        <w:contextualSpacing/>
        <w:jc w:val="center"/>
        <w:rPr>
          <w:rFonts w:ascii="Times New Roman" w:eastAsia="Times New Roman" w:hAnsi="Times New Roman"/>
          <w:b/>
          <w:bCs/>
          <w:spacing w:val="-10"/>
          <w:kern w:val="36"/>
          <w:sz w:val="28"/>
          <w:szCs w:val="28"/>
          <w:lang w:eastAsia="ru-RU"/>
        </w:rPr>
      </w:pPr>
      <w:r w:rsidRPr="001C0CDC">
        <w:rPr>
          <w:rFonts w:ascii="Times New Roman" w:eastAsia="Times New Roman" w:hAnsi="Times New Roman"/>
          <w:b/>
          <w:bCs/>
          <w:spacing w:val="-10"/>
          <w:kern w:val="28"/>
          <w:sz w:val="28"/>
          <w:szCs w:val="28"/>
        </w:rPr>
        <w:t>Выписка из графика</w:t>
      </w:r>
      <w:r w:rsidRPr="001C0CDC">
        <w:rPr>
          <w:rFonts w:ascii="Times New Roman" w:eastAsia="Times New Roman" w:hAnsi="Times New Roman"/>
          <w:b/>
          <w:bCs/>
          <w:spacing w:val="-3"/>
          <w:kern w:val="28"/>
          <w:sz w:val="28"/>
          <w:szCs w:val="28"/>
        </w:rPr>
        <w:t xml:space="preserve"> </w:t>
      </w:r>
      <w:r w:rsidRPr="001C0CDC">
        <w:rPr>
          <w:rFonts w:ascii="Times New Roman" w:eastAsia="Times New Roman" w:hAnsi="Times New Roman"/>
          <w:b/>
          <w:bCs/>
          <w:spacing w:val="-10"/>
          <w:kern w:val="28"/>
          <w:sz w:val="28"/>
          <w:szCs w:val="28"/>
        </w:rPr>
        <w:t>оценочных</w:t>
      </w:r>
      <w:r w:rsidRPr="001C0CDC">
        <w:rPr>
          <w:rFonts w:ascii="Times New Roman" w:eastAsia="Times New Roman" w:hAnsi="Times New Roman"/>
          <w:b/>
          <w:bCs/>
          <w:spacing w:val="-1"/>
          <w:kern w:val="28"/>
          <w:sz w:val="28"/>
          <w:szCs w:val="28"/>
        </w:rPr>
        <w:t xml:space="preserve"> </w:t>
      </w:r>
      <w:r w:rsidRPr="001C0CDC">
        <w:rPr>
          <w:rFonts w:ascii="Times New Roman" w:eastAsia="Times New Roman" w:hAnsi="Times New Roman"/>
          <w:b/>
          <w:bCs/>
          <w:spacing w:val="-10"/>
          <w:kern w:val="28"/>
          <w:sz w:val="28"/>
          <w:szCs w:val="28"/>
        </w:rPr>
        <w:t>процедур</w:t>
      </w:r>
      <w:r w:rsidRPr="001C0CDC">
        <w:rPr>
          <w:rFonts w:ascii="Times New Roman" w:eastAsia="Times New Roman" w:hAnsi="Times New Roman"/>
          <w:b/>
          <w:bCs/>
          <w:spacing w:val="-2"/>
          <w:kern w:val="28"/>
          <w:sz w:val="28"/>
          <w:szCs w:val="28"/>
        </w:rPr>
        <w:t xml:space="preserve"> </w:t>
      </w:r>
      <w:r w:rsidRPr="001C0CDC">
        <w:rPr>
          <w:rFonts w:ascii="Times New Roman" w:eastAsia="Times New Roman" w:hAnsi="Times New Roman"/>
          <w:b/>
          <w:bCs/>
          <w:spacing w:val="-10"/>
          <w:kern w:val="28"/>
          <w:sz w:val="28"/>
          <w:szCs w:val="28"/>
        </w:rPr>
        <w:t>на</w:t>
      </w:r>
      <w:r w:rsidRPr="001C0CDC">
        <w:rPr>
          <w:rFonts w:ascii="Times New Roman" w:eastAsia="Times New Roman" w:hAnsi="Times New Roman"/>
          <w:b/>
          <w:bCs/>
          <w:spacing w:val="-5"/>
          <w:kern w:val="28"/>
          <w:sz w:val="28"/>
          <w:szCs w:val="28"/>
        </w:rPr>
        <w:t xml:space="preserve"> </w:t>
      </w:r>
      <w:r w:rsidRPr="001C0CDC">
        <w:rPr>
          <w:rFonts w:ascii="Times New Roman" w:eastAsia="Times New Roman" w:hAnsi="Times New Roman"/>
          <w:b/>
          <w:bCs/>
          <w:spacing w:val="-10"/>
          <w:kern w:val="28"/>
          <w:sz w:val="28"/>
          <w:szCs w:val="28"/>
        </w:rPr>
        <w:t>2023-2024 учебный</w:t>
      </w:r>
      <w:r w:rsidRPr="001C0CDC">
        <w:rPr>
          <w:rFonts w:ascii="Times New Roman" w:eastAsia="Times New Roman" w:hAnsi="Times New Roman"/>
          <w:b/>
          <w:bCs/>
          <w:spacing w:val="-3"/>
          <w:kern w:val="28"/>
          <w:sz w:val="28"/>
          <w:szCs w:val="28"/>
        </w:rPr>
        <w:t xml:space="preserve"> </w:t>
      </w:r>
      <w:r w:rsidRPr="001C0CDC">
        <w:rPr>
          <w:rFonts w:ascii="Times New Roman" w:eastAsia="Times New Roman" w:hAnsi="Times New Roman"/>
          <w:b/>
          <w:bCs/>
          <w:spacing w:val="-10"/>
          <w:kern w:val="28"/>
          <w:sz w:val="28"/>
          <w:szCs w:val="28"/>
        </w:rPr>
        <w:t xml:space="preserve">год </w:t>
      </w:r>
    </w:p>
    <w:p w14:paraId="7B24333F" w14:textId="77777777" w:rsidR="00C229A1" w:rsidRPr="00F3297A" w:rsidRDefault="00C229A1" w:rsidP="00C229A1">
      <w:pPr>
        <w:spacing w:after="0" w:line="240" w:lineRule="auto"/>
        <w:contextualSpacing/>
        <w:jc w:val="center"/>
        <w:rPr>
          <w:rFonts w:ascii="Times New Roman" w:eastAsia="Times New Roman" w:hAnsi="Times New Roman"/>
          <w:b/>
          <w:bCs/>
          <w:spacing w:val="-10"/>
          <w:kern w:val="36"/>
          <w:sz w:val="28"/>
          <w:szCs w:val="28"/>
          <w:lang w:eastAsia="ru-RU"/>
        </w:rPr>
      </w:pPr>
    </w:p>
    <w:tbl>
      <w:tblPr>
        <w:tblStyle w:val="a9"/>
        <w:tblW w:w="16415" w:type="dxa"/>
        <w:tblInd w:w="-856" w:type="dxa"/>
        <w:tblLayout w:type="fixed"/>
        <w:tblLook w:val="04A0" w:firstRow="1" w:lastRow="0" w:firstColumn="1" w:lastColumn="0" w:noHBand="0" w:noVBand="1"/>
      </w:tblPr>
      <w:tblGrid>
        <w:gridCol w:w="567"/>
        <w:gridCol w:w="1106"/>
        <w:gridCol w:w="991"/>
        <w:gridCol w:w="1279"/>
        <w:gridCol w:w="1132"/>
        <w:gridCol w:w="1542"/>
        <w:gridCol w:w="851"/>
        <w:gridCol w:w="992"/>
        <w:gridCol w:w="992"/>
        <w:gridCol w:w="847"/>
        <w:gridCol w:w="858"/>
        <w:gridCol w:w="851"/>
        <w:gridCol w:w="850"/>
        <w:gridCol w:w="1134"/>
        <w:gridCol w:w="851"/>
        <w:gridCol w:w="1572"/>
      </w:tblGrid>
      <w:tr w:rsidR="00C229A1" w:rsidRPr="0033237D" w14:paraId="56DA8B25" w14:textId="77777777" w:rsidTr="00C229A1">
        <w:tc>
          <w:tcPr>
            <w:tcW w:w="567" w:type="dxa"/>
            <w:shd w:val="clear" w:color="auto" w:fill="FFFFFF"/>
          </w:tcPr>
          <w:p w14:paraId="36CF0414"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Класс</w:t>
            </w:r>
          </w:p>
        </w:tc>
        <w:tc>
          <w:tcPr>
            <w:tcW w:w="4508" w:type="dxa"/>
            <w:gridSpan w:val="4"/>
            <w:shd w:val="clear" w:color="auto" w:fill="FFFFFF"/>
          </w:tcPr>
          <w:p w14:paraId="3EDC4769"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 xml:space="preserve">Рус. Яз.  К/д с грамматическим заданием </w:t>
            </w:r>
          </w:p>
        </w:tc>
        <w:tc>
          <w:tcPr>
            <w:tcW w:w="1542" w:type="dxa"/>
            <w:shd w:val="clear" w:color="auto" w:fill="D9E2F3"/>
          </w:tcPr>
          <w:p w14:paraId="23AC6050"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ВПР,ОГЭ,диагностика 1-3 кл</w:t>
            </w:r>
          </w:p>
        </w:tc>
        <w:tc>
          <w:tcPr>
            <w:tcW w:w="4540" w:type="dxa"/>
            <w:gridSpan w:val="5"/>
            <w:shd w:val="clear" w:color="auto" w:fill="FFFFFF"/>
          </w:tcPr>
          <w:p w14:paraId="26F79662"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Чеченский язык.  К/д с грамматическим заданием .</w:t>
            </w:r>
          </w:p>
        </w:tc>
        <w:tc>
          <w:tcPr>
            <w:tcW w:w="3686" w:type="dxa"/>
            <w:gridSpan w:val="4"/>
            <w:shd w:val="clear" w:color="auto" w:fill="FFFFFF"/>
          </w:tcPr>
          <w:p w14:paraId="035105B9"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Математика. Контрольная работа</w:t>
            </w:r>
          </w:p>
        </w:tc>
        <w:tc>
          <w:tcPr>
            <w:tcW w:w="1572" w:type="dxa"/>
            <w:shd w:val="clear" w:color="auto" w:fill="D9E2F3"/>
          </w:tcPr>
          <w:p w14:paraId="56552EB2"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ВПР,</w:t>
            </w:r>
          </w:p>
          <w:p w14:paraId="1CED4E1E"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ОГЭ,диагностика 1-3 кл.</w:t>
            </w:r>
          </w:p>
        </w:tc>
      </w:tr>
      <w:tr w:rsidR="00C229A1" w:rsidRPr="0033237D" w14:paraId="5DB6ABF2" w14:textId="77777777" w:rsidTr="00C229A1">
        <w:tc>
          <w:tcPr>
            <w:tcW w:w="567" w:type="dxa"/>
            <w:shd w:val="clear" w:color="auto" w:fill="FFFFFF"/>
          </w:tcPr>
          <w:p w14:paraId="1918F7C4" w14:textId="77777777" w:rsidR="00C229A1" w:rsidRPr="0033237D" w:rsidRDefault="00C229A1" w:rsidP="00C5145B">
            <w:pPr>
              <w:rPr>
                <w:rFonts w:ascii="Times New Roman" w:hAnsi="Times New Roman" w:cs="Times New Roman"/>
                <w:sz w:val="24"/>
                <w:szCs w:val="24"/>
              </w:rPr>
            </w:pPr>
          </w:p>
        </w:tc>
        <w:tc>
          <w:tcPr>
            <w:tcW w:w="1106" w:type="dxa"/>
            <w:shd w:val="clear" w:color="auto" w:fill="D9E2F3"/>
          </w:tcPr>
          <w:p w14:paraId="6DE5CE33"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Вход-й</w:t>
            </w:r>
          </w:p>
          <w:p w14:paraId="24247CFB"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09.09-19.09.22</w:t>
            </w:r>
          </w:p>
          <w:p w14:paraId="26DB65CD" w14:textId="77777777" w:rsidR="00C229A1" w:rsidRPr="0033237D" w:rsidRDefault="00C229A1" w:rsidP="00C5145B">
            <w:pPr>
              <w:rPr>
                <w:rFonts w:ascii="Times New Roman" w:hAnsi="Times New Roman" w:cs="Times New Roman"/>
                <w:sz w:val="24"/>
                <w:szCs w:val="24"/>
              </w:rPr>
            </w:pPr>
          </w:p>
        </w:tc>
        <w:tc>
          <w:tcPr>
            <w:tcW w:w="991" w:type="dxa"/>
            <w:shd w:val="clear" w:color="auto" w:fill="FFFFFF"/>
          </w:tcPr>
          <w:p w14:paraId="49DD414A"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 четв.</w:t>
            </w:r>
          </w:p>
          <w:p w14:paraId="481E893A"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15.10-23.10.</w:t>
            </w:r>
          </w:p>
          <w:p w14:paraId="56834BA3" w14:textId="77777777" w:rsidR="00C229A1" w:rsidRPr="0033237D" w:rsidRDefault="00C229A1" w:rsidP="00C5145B">
            <w:pPr>
              <w:rPr>
                <w:rFonts w:ascii="Times New Roman" w:hAnsi="Times New Roman" w:cs="Times New Roman"/>
                <w:sz w:val="24"/>
                <w:szCs w:val="24"/>
              </w:rPr>
            </w:pPr>
            <w:r>
              <w:rPr>
                <w:rFonts w:ascii="Times New Roman" w:hAnsi="Times New Roman" w:cs="Times New Roman"/>
                <w:sz w:val="24"/>
                <w:szCs w:val="24"/>
              </w:rPr>
              <w:t xml:space="preserve">  23</w:t>
            </w:r>
            <w:r w:rsidRPr="0033237D">
              <w:rPr>
                <w:rFonts w:ascii="Times New Roman" w:hAnsi="Times New Roman" w:cs="Times New Roman"/>
                <w:sz w:val="24"/>
                <w:szCs w:val="24"/>
              </w:rPr>
              <w:t>г.</w:t>
            </w:r>
          </w:p>
        </w:tc>
        <w:tc>
          <w:tcPr>
            <w:tcW w:w="1279" w:type="dxa"/>
            <w:shd w:val="clear" w:color="auto" w:fill="D9E2F3"/>
          </w:tcPr>
          <w:p w14:paraId="05F996B1"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Рубеж-й.</w:t>
            </w:r>
          </w:p>
          <w:p w14:paraId="5316BC0C"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 xml:space="preserve">контроль </w:t>
            </w:r>
          </w:p>
          <w:p w14:paraId="2A38F798"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(1пол-е)</w:t>
            </w:r>
          </w:p>
          <w:p w14:paraId="667F56E3"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13.12.-</w:t>
            </w:r>
          </w:p>
          <w:p w14:paraId="3E35260C"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2</w:t>
            </w:r>
            <w:r>
              <w:rPr>
                <w:rFonts w:ascii="Times New Roman" w:hAnsi="Times New Roman" w:cs="Times New Roman"/>
                <w:sz w:val="24"/>
                <w:szCs w:val="24"/>
              </w:rPr>
              <w:t>3.12                          23</w:t>
            </w:r>
            <w:r w:rsidRPr="0033237D">
              <w:rPr>
                <w:rFonts w:ascii="Times New Roman" w:hAnsi="Times New Roman" w:cs="Times New Roman"/>
                <w:sz w:val="24"/>
                <w:szCs w:val="24"/>
              </w:rPr>
              <w:t>г.</w:t>
            </w:r>
          </w:p>
        </w:tc>
        <w:tc>
          <w:tcPr>
            <w:tcW w:w="1132" w:type="dxa"/>
          </w:tcPr>
          <w:p w14:paraId="18015D33"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3 четв.</w:t>
            </w:r>
          </w:p>
          <w:p w14:paraId="076121E8"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11.03-18.03.</w:t>
            </w:r>
          </w:p>
          <w:p w14:paraId="345E737C"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 xml:space="preserve">  2</w:t>
            </w:r>
            <w:r>
              <w:rPr>
                <w:rFonts w:ascii="Times New Roman" w:hAnsi="Times New Roman" w:cs="Times New Roman"/>
                <w:sz w:val="24"/>
                <w:szCs w:val="24"/>
              </w:rPr>
              <w:t>4</w:t>
            </w:r>
            <w:r w:rsidRPr="0033237D">
              <w:rPr>
                <w:rFonts w:ascii="Times New Roman" w:hAnsi="Times New Roman" w:cs="Times New Roman"/>
                <w:sz w:val="24"/>
                <w:szCs w:val="24"/>
              </w:rPr>
              <w:t>г.</w:t>
            </w:r>
          </w:p>
        </w:tc>
        <w:tc>
          <w:tcPr>
            <w:tcW w:w="1542" w:type="dxa"/>
            <w:shd w:val="clear" w:color="auto" w:fill="D9E2F3"/>
          </w:tcPr>
          <w:p w14:paraId="26812A59"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Годовая</w:t>
            </w:r>
          </w:p>
          <w:p w14:paraId="44426B0E"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17.04-1</w:t>
            </w:r>
            <w:r>
              <w:rPr>
                <w:rFonts w:ascii="Times New Roman" w:hAnsi="Times New Roman" w:cs="Times New Roman"/>
                <w:sz w:val="24"/>
                <w:szCs w:val="24"/>
              </w:rPr>
              <w:t>5</w:t>
            </w:r>
            <w:r w:rsidRPr="0033237D">
              <w:rPr>
                <w:rFonts w:ascii="Times New Roman" w:hAnsi="Times New Roman" w:cs="Times New Roman"/>
                <w:sz w:val="24"/>
                <w:szCs w:val="24"/>
              </w:rPr>
              <w:t>.05.2</w:t>
            </w:r>
            <w:r>
              <w:rPr>
                <w:rFonts w:ascii="Times New Roman" w:hAnsi="Times New Roman" w:cs="Times New Roman"/>
                <w:sz w:val="24"/>
                <w:szCs w:val="24"/>
              </w:rPr>
              <w:t>4</w:t>
            </w:r>
            <w:r w:rsidRPr="0033237D">
              <w:rPr>
                <w:rFonts w:ascii="Times New Roman" w:hAnsi="Times New Roman" w:cs="Times New Roman"/>
                <w:sz w:val="24"/>
                <w:szCs w:val="24"/>
              </w:rPr>
              <w:t>г.</w:t>
            </w:r>
          </w:p>
          <w:p w14:paraId="4311BFF1"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По графику ВПР,диагностических работ</w:t>
            </w:r>
          </w:p>
        </w:tc>
        <w:tc>
          <w:tcPr>
            <w:tcW w:w="851" w:type="dxa"/>
          </w:tcPr>
          <w:p w14:paraId="1AFD61CF"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Вход.</w:t>
            </w:r>
          </w:p>
          <w:p w14:paraId="059E1333"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09.09-19.09.</w:t>
            </w:r>
          </w:p>
          <w:p w14:paraId="1C534C91" w14:textId="77777777" w:rsidR="00C229A1" w:rsidRPr="0033237D" w:rsidRDefault="00C229A1" w:rsidP="00C5145B">
            <w:pPr>
              <w:rPr>
                <w:rFonts w:ascii="Times New Roman" w:hAnsi="Times New Roman" w:cs="Times New Roman"/>
                <w:sz w:val="24"/>
                <w:szCs w:val="24"/>
              </w:rPr>
            </w:pPr>
            <w:r>
              <w:rPr>
                <w:rFonts w:ascii="Times New Roman" w:hAnsi="Times New Roman" w:cs="Times New Roman"/>
                <w:sz w:val="24"/>
                <w:szCs w:val="24"/>
              </w:rPr>
              <w:t>23</w:t>
            </w:r>
            <w:r w:rsidRPr="0033237D">
              <w:rPr>
                <w:rFonts w:ascii="Times New Roman" w:hAnsi="Times New Roman" w:cs="Times New Roman"/>
                <w:sz w:val="24"/>
                <w:szCs w:val="24"/>
              </w:rPr>
              <w:t>г.</w:t>
            </w:r>
          </w:p>
        </w:tc>
        <w:tc>
          <w:tcPr>
            <w:tcW w:w="992" w:type="dxa"/>
            <w:shd w:val="clear" w:color="auto" w:fill="D9E2F3"/>
          </w:tcPr>
          <w:p w14:paraId="42AD23A1"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1четв.</w:t>
            </w:r>
          </w:p>
          <w:p w14:paraId="073C9FDF"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15.10-23.10.</w:t>
            </w:r>
          </w:p>
          <w:p w14:paraId="3BCDF352" w14:textId="77777777" w:rsidR="00C229A1" w:rsidRPr="0033237D" w:rsidRDefault="00C229A1" w:rsidP="00C5145B">
            <w:pPr>
              <w:rPr>
                <w:rFonts w:ascii="Times New Roman" w:hAnsi="Times New Roman" w:cs="Times New Roman"/>
                <w:sz w:val="24"/>
                <w:szCs w:val="24"/>
              </w:rPr>
            </w:pPr>
            <w:r>
              <w:rPr>
                <w:rFonts w:ascii="Times New Roman" w:hAnsi="Times New Roman" w:cs="Times New Roman"/>
                <w:sz w:val="24"/>
                <w:szCs w:val="24"/>
              </w:rPr>
              <w:t>23</w:t>
            </w:r>
            <w:r w:rsidRPr="0033237D">
              <w:rPr>
                <w:rFonts w:ascii="Times New Roman" w:hAnsi="Times New Roman" w:cs="Times New Roman"/>
                <w:sz w:val="24"/>
                <w:szCs w:val="24"/>
              </w:rPr>
              <w:t xml:space="preserve">г. </w:t>
            </w:r>
          </w:p>
        </w:tc>
        <w:tc>
          <w:tcPr>
            <w:tcW w:w="992" w:type="dxa"/>
          </w:tcPr>
          <w:p w14:paraId="66FC6B4D"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Рубеж.</w:t>
            </w:r>
          </w:p>
          <w:p w14:paraId="7CAD52FE"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(1пол.)</w:t>
            </w:r>
          </w:p>
          <w:p w14:paraId="2055DB4D"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13.12-23.12.</w:t>
            </w:r>
          </w:p>
          <w:p w14:paraId="18CAEAB9"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 xml:space="preserve">   2</w:t>
            </w:r>
            <w:r>
              <w:rPr>
                <w:rFonts w:ascii="Times New Roman" w:hAnsi="Times New Roman" w:cs="Times New Roman"/>
                <w:sz w:val="24"/>
                <w:szCs w:val="24"/>
              </w:rPr>
              <w:t>3</w:t>
            </w:r>
            <w:r w:rsidRPr="0033237D">
              <w:rPr>
                <w:rFonts w:ascii="Times New Roman" w:hAnsi="Times New Roman" w:cs="Times New Roman"/>
                <w:sz w:val="24"/>
                <w:szCs w:val="24"/>
              </w:rPr>
              <w:t>г.</w:t>
            </w:r>
          </w:p>
        </w:tc>
        <w:tc>
          <w:tcPr>
            <w:tcW w:w="847" w:type="dxa"/>
            <w:shd w:val="clear" w:color="auto" w:fill="D9E2F3"/>
          </w:tcPr>
          <w:p w14:paraId="3B9B7534"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3 четв</w:t>
            </w:r>
          </w:p>
          <w:p w14:paraId="55EC15FE"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11.03-18.03.</w:t>
            </w:r>
          </w:p>
          <w:p w14:paraId="5D14A3C3"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 xml:space="preserve">   2</w:t>
            </w:r>
            <w:r>
              <w:rPr>
                <w:rFonts w:ascii="Times New Roman" w:hAnsi="Times New Roman" w:cs="Times New Roman"/>
                <w:sz w:val="24"/>
                <w:szCs w:val="24"/>
              </w:rPr>
              <w:t>4</w:t>
            </w:r>
            <w:r w:rsidRPr="0033237D">
              <w:rPr>
                <w:rFonts w:ascii="Times New Roman" w:hAnsi="Times New Roman" w:cs="Times New Roman"/>
                <w:sz w:val="24"/>
                <w:szCs w:val="24"/>
              </w:rPr>
              <w:t>г.</w:t>
            </w:r>
          </w:p>
        </w:tc>
        <w:tc>
          <w:tcPr>
            <w:tcW w:w="858" w:type="dxa"/>
          </w:tcPr>
          <w:p w14:paraId="7BDB5EA8"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Годов</w:t>
            </w:r>
          </w:p>
          <w:p w14:paraId="29CB45AC"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17.04-1</w:t>
            </w:r>
            <w:r>
              <w:rPr>
                <w:rFonts w:ascii="Times New Roman" w:hAnsi="Times New Roman" w:cs="Times New Roman"/>
                <w:sz w:val="24"/>
                <w:szCs w:val="24"/>
              </w:rPr>
              <w:t>1</w:t>
            </w:r>
            <w:r w:rsidRPr="0033237D">
              <w:rPr>
                <w:rFonts w:ascii="Times New Roman" w:hAnsi="Times New Roman" w:cs="Times New Roman"/>
                <w:sz w:val="24"/>
                <w:szCs w:val="24"/>
              </w:rPr>
              <w:t>.05.</w:t>
            </w:r>
          </w:p>
          <w:p w14:paraId="763CAE06" w14:textId="77777777" w:rsidR="00C229A1" w:rsidRPr="0033237D" w:rsidRDefault="00C229A1" w:rsidP="00C5145B">
            <w:pPr>
              <w:rPr>
                <w:rFonts w:ascii="Times New Roman" w:hAnsi="Times New Roman" w:cs="Times New Roman"/>
                <w:sz w:val="24"/>
                <w:szCs w:val="24"/>
              </w:rPr>
            </w:pPr>
            <w:r>
              <w:rPr>
                <w:rFonts w:ascii="Times New Roman" w:hAnsi="Times New Roman" w:cs="Times New Roman"/>
                <w:sz w:val="24"/>
                <w:szCs w:val="24"/>
              </w:rPr>
              <w:t xml:space="preserve">   24</w:t>
            </w:r>
            <w:r w:rsidRPr="0033237D">
              <w:rPr>
                <w:rFonts w:ascii="Times New Roman" w:hAnsi="Times New Roman" w:cs="Times New Roman"/>
                <w:sz w:val="24"/>
                <w:szCs w:val="24"/>
              </w:rPr>
              <w:t>г</w:t>
            </w:r>
            <w:r>
              <w:rPr>
                <w:rFonts w:ascii="Times New Roman" w:hAnsi="Times New Roman" w:cs="Times New Roman"/>
                <w:sz w:val="24"/>
                <w:szCs w:val="24"/>
              </w:rPr>
              <w:t>.</w:t>
            </w:r>
          </w:p>
        </w:tc>
        <w:tc>
          <w:tcPr>
            <w:tcW w:w="851" w:type="dxa"/>
            <w:shd w:val="clear" w:color="auto" w:fill="D9E2F3"/>
          </w:tcPr>
          <w:p w14:paraId="10ED1485"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Вход-ной</w:t>
            </w:r>
          </w:p>
          <w:p w14:paraId="7238DB00"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09.09-19.09</w:t>
            </w:r>
          </w:p>
          <w:p w14:paraId="0A36810B"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 xml:space="preserve">   2</w:t>
            </w:r>
            <w:r>
              <w:rPr>
                <w:rFonts w:ascii="Times New Roman" w:hAnsi="Times New Roman" w:cs="Times New Roman"/>
                <w:sz w:val="24"/>
                <w:szCs w:val="24"/>
              </w:rPr>
              <w:t>3</w:t>
            </w:r>
            <w:r w:rsidRPr="0033237D">
              <w:rPr>
                <w:rFonts w:ascii="Times New Roman" w:hAnsi="Times New Roman" w:cs="Times New Roman"/>
                <w:sz w:val="24"/>
                <w:szCs w:val="24"/>
              </w:rPr>
              <w:t>г.</w:t>
            </w:r>
          </w:p>
        </w:tc>
        <w:tc>
          <w:tcPr>
            <w:tcW w:w="850" w:type="dxa"/>
          </w:tcPr>
          <w:p w14:paraId="68014827"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1четв. 15.10-23.10.</w:t>
            </w:r>
          </w:p>
          <w:p w14:paraId="1439F31C"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23г.</w:t>
            </w:r>
          </w:p>
        </w:tc>
        <w:tc>
          <w:tcPr>
            <w:tcW w:w="1134" w:type="dxa"/>
            <w:shd w:val="clear" w:color="auto" w:fill="D9E2F3"/>
          </w:tcPr>
          <w:p w14:paraId="0E304514"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 xml:space="preserve">Рубеж-ный  </w:t>
            </w:r>
          </w:p>
          <w:p w14:paraId="6CD6C3D0"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(1пол-е)</w:t>
            </w:r>
          </w:p>
          <w:p w14:paraId="06230192"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13.12-23.12.</w:t>
            </w:r>
          </w:p>
          <w:p w14:paraId="07FFED06"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 xml:space="preserve">  2</w:t>
            </w:r>
            <w:r>
              <w:rPr>
                <w:rFonts w:ascii="Times New Roman" w:hAnsi="Times New Roman" w:cs="Times New Roman"/>
                <w:sz w:val="24"/>
                <w:szCs w:val="24"/>
              </w:rPr>
              <w:t>3</w:t>
            </w:r>
            <w:r w:rsidRPr="0033237D">
              <w:rPr>
                <w:rFonts w:ascii="Times New Roman" w:hAnsi="Times New Roman" w:cs="Times New Roman"/>
                <w:sz w:val="24"/>
                <w:szCs w:val="24"/>
              </w:rPr>
              <w:t>.г.</w:t>
            </w:r>
          </w:p>
        </w:tc>
        <w:tc>
          <w:tcPr>
            <w:tcW w:w="851" w:type="dxa"/>
          </w:tcPr>
          <w:p w14:paraId="0034AE64"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3 четв.</w:t>
            </w:r>
          </w:p>
          <w:p w14:paraId="0012D014"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11.03-18.03.</w:t>
            </w:r>
          </w:p>
          <w:p w14:paraId="6CC54703"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 xml:space="preserve">  2</w:t>
            </w:r>
            <w:r>
              <w:rPr>
                <w:rFonts w:ascii="Times New Roman" w:hAnsi="Times New Roman" w:cs="Times New Roman"/>
                <w:sz w:val="24"/>
                <w:szCs w:val="24"/>
              </w:rPr>
              <w:t>4</w:t>
            </w:r>
            <w:r w:rsidRPr="0033237D">
              <w:rPr>
                <w:rFonts w:ascii="Times New Roman" w:hAnsi="Times New Roman" w:cs="Times New Roman"/>
                <w:sz w:val="24"/>
                <w:szCs w:val="24"/>
              </w:rPr>
              <w:t>г.</w:t>
            </w:r>
          </w:p>
        </w:tc>
        <w:tc>
          <w:tcPr>
            <w:tcW w:w="1572" w:type="dxa"/>
            <w:shd w:val="clear" w:color="auto" w:fill="D9E2F3"/>
          </w:tcPr>
          <w:p w14:paraId="67422BB2"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Годовая</w:t>
            </w:r>
          </w:p>
          <w:p w14:paraId="70933BAE"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17.04-12.05.2</w:t>
            </w:r>
            <w:r>
              <w:rPr>
                <w:rFonts w:ascii="Times New Roman" w:hAnsi="Times New Roman" w:cs="Times New Roman"/>
                <w:sz w:val="24"/>
                <w:szCs w:val="24"/>
              </w:rPr>
              <w:t>4г.</w:t>
            </w:r>
          </w:p>
          <w:p w14:paraId="5B657141"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По графику ВПР,диагностических работ</w:t>
            </w:r>
          </w:p>
        </w:tc>
      </w:tr>
      <w:tr w:rsidR="00C229A1" w:rsidRPr="0033237D" w14:paraId="14150E15" w14:textId="77777777" w:rsidTr="00C229A1">
        <w:tc>
          <w:tcPr>
            <w:tcW w:w="567" w:type="dxa"/>
            <w:shd w:val="clear" w:color="auto" w:fill="FFFFFF"/>
          </w:tcPr>
          <w:p w14:paraId="43EF3AE1"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10а</w:t>
            </w:r>
          </w:p>
        </w:tc>
        <w:tc>
          <w:tcPr>
            <w:tcW w:w="1106" w:type="dxa"/>
            <w:shd w:val="clear" w:color="auto" w:fill="D9E2F3"/>
          </w:tcPr>
          <w:p w14:paraId="4BB2AD05"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14.09.</w:t>
            </w:r>
            <w:r>
              <w:rPr>
                <w:rFonts w:ascii="Times New Roman" w:hAnsi="Times New Roman" w:cs="Times New Roman"/>
                <w:sz w:val="24"/>
                <w:szCs w:val="24"/>
              </w:rPr>
              <w:t>23</w:t>
            </w:r>
          </w:p>
        </w:tc>
        <w:tc>
          <w:tcPr>
            <w:tcW w:w="991" w:type="dxa"/>
            <w:shd w:val="clear" w:color="auto" w:fill="FFFFFF"/>
          </w:tcPr>
          <w:p w14:paraId="20A46625" w14:textId="77777777" w:rsidR="00C229A1" w:rsidRPr="0033237D" w:rsidRDefault="00C229A1" w:rsidP="00C5145B">
            <w:pPr>
              <w:rPr>
                <w:rFonts w:ascii="Times New Roman" w:hAnsi="Times New Roman" w:cs="Times New Roman"/>
                <w:sz w:val="24"/>
                <w:szCs w:val="24"/>
              </w:rPr>
            </w:pPr>
          </w:p>
        </w:tc>
        <w:tc>
          <w:tcPr>
            <w:tcW w:w="1279" w:type="dxa"/>
            <w:shd w:val="clear" w:color="auto" w:fill="D9E2F3"/>
          </w:tcPr>
          <w:p w14:paraId="5DEF5E4D"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14.12.</w:t>
            </w:r>
          </w:p>
        </w:tc>
        <w:tc>
          <w:tcPr>
            <w:tcW w:w="1132" w:type="dxa"/>
          </w:tcPr>
          <w:p w14:paraId="4301870A" w14:textId="77777777" w:rsidR="00C229A1" w:rsidRPr="0033237D" w:rsidRDefault="00C229A1" w:rsidP="00C5145B">
            <w:pPr>
              <w:rPr>
                <w:rFonts w:ascii="Times New Roman" w:hAnsi="Times New Roman" w:cs="Times New Roman"/>
                <w:sz w:val="24"/>
                <w:szCs w:val="24"/>
              </w:rPr>
            </w:pPr>
          </w:p>
        </w:tc>
        <w:tc>
          <w:tcPr>
            <w:tcW w:w="1542" w:type="dxa"/>
            <w:shd w:val="clear" w:color="auto" w:fill="D9E2F3"/>
          </w:tcPr>
          <w:p w14:paraId="2CA66705"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17.04-12.05.2</w:t>
            </w:r>
            <w:r>
              <w:rPr>
                <w:rFonts w:ascii="Times New Roman" w:hAnsi="Times New Roman" w:cs="Times New Roman"/>
                <w:sz w:val="24"/>
                <w:szCs w:val="24"/>
              </w:rPr>
              <w:t>4г.</w:t>
            </w:r>
          </w:p>
          <w:p w14:paraId="06CB033C" w14:textId="77777777" w:rsidR="00C229A1" w:rsidRPr="0033237D" w:rsidRDefault="00C229A1" w:rsidP="00C5145B">
            <w:pPr>
              <w:rPr>
                <w:rFonts w:ascii="Times New Roman" w:hAnsi="Times New Roman" w:cs="Times New Roman"/>
                <w:sz w:val="24"/>
                <w:szCs w:val="24"/>
              </w:rPr>
            </w:pPr>
          </w:p>
        </w:tc>
        <w:tc>
          <w:tcPr>
            <w:tcW w:w="851" w:type="dxa"/>
          </w:tcPr>
          <w:p w14:paraId="3547D529"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15.09.</w:t>
            </w:r>
          </w:p>
        </w:tc>
        <w:tc>
          <w:tcPr>
            <w:tcW w:w="992" w:type="dxa"/>
            <w:shd w:val="clear" w:color="auto" w:fill="D9E2F3"/>
          </w:tcPr>
          <w:p w14:paraId="1FC960DC" w14:textId="77777777" w:rsidR="00C229A1" w:rsidRPr="0033237D" w:rsidRDefault="00C229A1" w:rsidP="00C5145B">
            <w:pPr>
              <w:rPr>
                <w:rFonts w:ascii="Times New Roman" w:hAnsi="Times New Roman" w:cs="Times New Roman"/>
                <w:sz w:val="24"/>
                <w:szCs w:val="24"/>
              </w:rPr>
            </w:pPr>
          </w:p>
        </w:tc>
        <w:tc>
          <w:tcPr>
            <w:tcW w:w="992" w:type="dxa"/>
          </w:tcPr>
          <w:p w14:paraId="0B959F08"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23.12.</w:t>
            </w:r>
          </w:p>
          <w:p w14:paraId="0602B7D9"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 xml:space="preserve">   </w:t>
            </w:r>
          </w:p>
        </w:tc>
        <w:tc>
          <w:tcPr>
            <w:tcW w:w="847" w:type="dxa"/>
            <w:shd w:val="clear" w:color="auto" w:fill="D9E2F3"/>
          </w:tcPr>
          <w:p w14:paraId="3153AD51" w14:textId="77777777" w:rsidR="00C229A1" w:rsidRPr="0033237D" w:rsidRDefault="00C229A1" w:rsidP="00C5145B">
            <w:pPr>
              <w:rPr>
                <w:rFonts w:ascii="Times New Roman" w:hAnsi="Times New Roman" w:cs="Times New Roman"/>
                <w:sz w:val="24"/>
                <w:szCs w:val="24"/>
              </w:rPr>
            </w:pPr>
          </w:p>
        </w:tc>
        <w:tc>
          <w:tcPr>
            <w:tcW w:w="858" w:type="dxa"/>
          </w:tcPr>
          <w:p w14:paraId="722CB9B7" w14:textId="77777777" w:rsidR="00C229A1" w:rsidRPr="0033237D" w:rsidRDefault="00C229A1" w:rsidP="00C5145B">
            <w:pPr>
              <w:rPr>
                <w:rFonts w:ascii="Times New Roman" w:hAnsi="Times New Roman" w:cs="Times New Roman"/>
                <w:sz w:val="24"/>
                <w:szCs w:val="24"/>
              </w:rPr>
            </w:pPr>
            <w:r w:rsidRPr="001E6A4F">
              <w:rPr>
                <w:rFonts w:ascii="Times New Roman" w:hAnsi="Times New Roman" w:cs="Times New Roman"/>
                <w:sz w:val="24"/>
                <w:szCs w:val="24"/>
              </w:rPr>
              <w:t>17.04-11.05.</w:t>
            </w:r>
          </w:p>
        </w:tc>
        <w:tc>
          <w:tcPr>
            <w:tcW w:w="851" w:type="dxa"/>
            <w:shd w:val="clear" w:color="auto" w:fill="D9E2F3"/>
          </w:tcPr>
          <w:p w14:paraId="38DD91A6"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10.09.</w:t>
            </w:r>
          </w:p>
        </w:tc>
        <w:tc>
          <w:tcPr>
            <w:tcW w:w="850" w:type="dxa"/>
          </w:tcPr>
          <w:p w14:paraId="27296400" w14:textId="77777777" w:rsidR="00C229A1" w:rsidRPr="0033237D" w:rsidRDefault="00C229A1" w:rsidP="00C5145B">
            <w:pPr>
              <w:rPr>
                <w:rFonts w:ascii="Times New Roman" w:hAnsi="Times New Roman" w:cs="Times New Roman"/>
                <w:sz w:val="24"/>
                <w:szCs w:val="24"/>
              </w:rPr>
            </w:pPr>
          </w:p>
        </w:tc>
        <w:tc>
          <w:tcPr>
            <w:tcW w:w="1134" w:type="dxa"/>
            <w:shd w:val="clear" w:color="auto" w:fill="D9E2F3"/>
          </w:tcPr>
          <w:p w14:paraId="79EE0D8B"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15.12.23</w:t>
            </w:r>
          </w:p>
        </w:tc>
        <w:tc>
          <w:tcPr>
            <w:tcW w:w="851" w:type="dxa"/>
          </w:tcPr>
          <w:p w14:paraId="3C8A7A84" w14:textId="77777777" w:rsidR="00C229A1" w:rsidRPr="0033237D" w:rsidRDefault="00C229A1" w:rsidP="00C5145B">
            <w:pPr>
              <w:rPr>
                <w:rFonts w:ascii="Times New Roman" w:hAnsi="Times New Roman" w:cs="Times New Roman"/>
                <w:sz w:val="24"/>
                <w:szCs w:val="24"/>
              </w:rPr>
            </w:pPr>
          </w:p>
        </w:tc>
        <w:tc>
          <w:tcPr>
            <w:tcW w:w="1572" w:type="dxa"/>
            <w:shd w:val="clear" w:color="auto" w:fill="D9E2F3"/>
          </w:tcPr>
          <w:p w14:paraId="278AFEE2"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17.04-12.05.2</w:t>
            </w:r>
            <w:r>
              <w:rPr>
                <w:rFonts w:ascii="Times New Roman" w:hAnsi="Times New Roman" w:cs="Times New Roman"/>
                <w:sz w:val="24"/>
                <w:szCs w:val="24"/>
              </w:rPr>
              <w:t>4г.</w:t>
            </w:r>
          </w:p>
          <w:p w14:paraId="1A60F148" w14:textId="77777777" w:rsidR="00C229A1" w:rsidRPr="0033237D" w:rsidRDefault="00C229A1" w:rsidP="00C5145B">
            <w:pPr>
              <w:rPr>
                <w:rFonts w:ascii="Times New Roman" w:hAnsi="Times New Roman" w:cs="Times New Roman"/>
                <w:sz w:val="24"/>
                <w:szCs w:val="24"/>
              </w:rPr>
            </w:pPr>
          </w:p>
        </w:tc>
      </w:tr>
      <w:tr w:rsidR="00C229A1" w:rsidRPr="0033237D" w14:paraId="03689C89" w14:textId="77777777" w:rsidTr="00C229A1">
        <w:tc>
          <w:tcPr>
            <w:tcW w:w="567" w:type="dxa"/>
            <w:shd w:val="clear" w:color="auto" w:fill="FFFFFF"/>
          </w:tcPr>
          <w:p w14:paraId="06C9F494" w14:textId="77777777" w:rsidR="00C229A1" w:rsidRPr="0033237D" w:rsidRDefault="00C229A1" w:rsidP="00C5145B">
            <w:pPr>
              <w:rPr>
                <w:rFonts w:ascii="Times New Roman" w:hAnsi="Times New Roman" w:cs="Times New Roman"/>
                <w:sz w:val="24"/>
                <w:szCs w:val="24"/>
              </w:rPr>
            </w:pPr>
            <w:r>
              <w:rPr>
                <w:rFonts w:ascii="Times New Roman" w:hAnsi="Times New Roman" w:cs="Times New Roman"/>
                <w:sz w:val="24"/>
                <w:szCs w:val="24"/>
              </w:rPr>
              <w:t>11а</w:t>
            </w:r>
          </w:p>
        </w:tc>
        <w:tc>
          <w:tcPr>
            <w:tcW w:w="1106" w:type="dxa"/>
            <w:shd w:val="clear" w:color="auto" w:fill="D9E2F3"/>
          </w:tcPr>
          <w:p w14:paraId="0CB8870B"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14.09.</w:t>
            </w:r>
            <w:r>
              <w:rPr>
                <w:rFonts w:ascii="Times New Roman" w:hAnsi="Times New Roman" w:cs="Times New Roman"/>
                <w:sz w:val="24"/>
                <w:szCs w:val="24"/>
              </w:rPr>
              <w:t>23</w:t>
            </w:r>
          </w:p>
        </w:tc>
        <w:tc>
          <w:tcPr>
            <w:tcW w:w="991" w:type="dxa"/>
            <w:shd w:val="clear" w:color="auto" w:fill="FFFFFF"/>
          </w:tcPr>
          <w:p w14:paraId="1E216A18" w14:textId="77777777" w:rsidR="00C229A1" w:rsidRPr="0033237D" w:rsidRDefault="00C229A1" w:rsidP="00C5145B">
            <w:pPr>
              <w:rPr>
                <w:rFonts w:ascii="Times New Roman" w:hAnsi="Times New Roman" w:cs="Times New Roman"/>
                <w:sz w:val="24"/>
                <w:szCs w:val="24"/>
              </w:rPr>
            </w:pPr>
          </w:p>
        </w:tc>
        <w:tc>
          <w:tcPr>
            <w:tcW w:w="1279" w:type="dxa"/>
            <w:shd w:val="clear" w:color="auto" w:fill="D9E2F3"/>
          </w:tcPr>
          <w:p w14:paraId="02EFDDEF"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14.12.</w:t>
            </w:r>
          </w:p>
        </w:tc>
        <w:tc>
          <w:tcPr>
            <w:tcW w:w="1132" w:type="dxa"/>
          </w:tcPr>
          <w:p w14:paraId="4721CAAD" w14:textId="77777777" w:rsidR="00C229A1" w:rsidRPr="0033237D" w:rsidRDefault="00C229A1" w:rsidP="00C5145B">
            <w:pPr>
              <w:rPr>
                <w:rFonts w:ascii="Times New Roman" w:hAnsi="Times New Roman" w:cs="Times New Roman"/>
                <w:sz w:val="24"/>
                <w:szCs w:val="24"/>
              </w:rPr>
            </w:pPr>
          </w:p>
        </w:tc>
        <w:tc>
          <w:tcPr>
            <w:tcW w:w="1542" w:type="dxa"/>
            <w:shd w:val="clear" w:color="auto" w:fill="D9E2F3"/>
          </w:tcPr>
          <w:p w14:paraId="7669392C" w14:textId="77777777" w:rsidR="00C229A1" w:rsidRPr="0033237D" w:rsidRDefault="00C229A1" w:rsidP="00C5145B">
            <w:pPr>
              <w:rPr>
                <w:rFonts w:ascii="Times New Roman" w:hAnsi="Times New Roman" w:cs="Times New Roman"/>
                <w:sz w:val="24"/>
                <w:szCs w:val="24"/>
              </w:rPr>
            </w:pPr>
            <w:r>
              <w:rPr>
                <w:rFonts w:ascii="Times New Roman" w:hAnsi="Times New Roman" w:cs="Times New Roman"/>
                <w:sz w:val="24"/>
                <w:szCs w:val="24"/>
              </w:rPr>
              <w:t>По графику ЕГЭ</w:t>
            </w:r>
          </w:p>
        </w:tc>
        <w:tc>
          <w:tcPr>
            <w:tcW w:w="851" w:type="dxa"/>
          </w:tcPr>
          <w:p w14:paraId="3DC33429"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15.09.</w:t>
            </w:r>
          </w:p>
        </w:tc>
        <w:tc>
          <w:tcPr>
            <w:tcW w:w="992" w:type="dxa"/>
            <w:shd w:val="clear" w:color="auto" w:fill="D9E2F3"/>
          </w:tcPr>
          <w:p w14:paraId="04B4E762" w14:textId="77777777" w:rsidR="00C229A1" w:rsidRPr="0033237D" w:rsidRDefault="00C229A1" w:rsidP="00C5145B">
            <w:pPr>
              <w:rPr>
                <w:rFonts w:ascii="Times New Roman" w:hAnsi="Times New Roman" w:cs="Times New Roman"/>
                <w:sz w:val="24"/>
                <w:szCs w:val="24"/>
              </w:rPr>
            </w:pPr>
          </w:p>
        </w:tc>
        <w:tc>
          <w:tcPr>
            <w:tcW w:w="992" w:type="dxa"/>
          </w:tcPr>
          <w:p w14:paraId="2B1D4FF4"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23.12.</w:t>
            </w:r>
          </w:p>
          <w:p w14:paraId="1E9103B5"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 xml:space="preserve">   </w:t>
            </w:r>
          </w:p>
        </w:tc>
        <w:tc>
          <w:tcPr>
            <w:tcW w:w="847" w:type="dxa"/>
            <w:shd w:val="clear" w:color="auto" w:fill="D9E2F3"/>
          </w:tcPr>
          <w:p w14:paraId="3C47F5D8" w14:textId="77777777" w:rsidR="00C229A1" w:rsidRPr="0033237D" w:rsidRDefault="00C229A1" w:rsidP="00C5145B">
            <w:pPr>
              <w:rPr>
                <w:rFonts w:ascii="Times New Roman" w:hAnsi="Times New Roman" w:cs="Times New Roman"/>
                <w:sz w:val="24"/>
                <w:szCs w:val="24"/>
              </w:rPr>
            </w:pPr>
          </w:p>
        </w:tc>
        <w:tc>
          <w:tcPr>
            <w:tcW w:w="858" w:type="dxa"/>
          </w:tcPr>
          <w:p w14:paraId="2FAF3710" w14:textId="77777777" w:rsidR="00C229A1" w:rsidRPr="0033237D" w:rsidRDefault="00C229A1" w:rsidP="00C5145B">
            <w:pPr>
              <w:rPr>
                <w:rFonts w:ascii="Times New Roman" w:hAnsi="Times New Roman" w:cs="Times New Roman"/>
                <w:sz w:val="24"/>
                <w:szCs w:val="24"/>
              </w:rPr>
            </w:pPr>
            <w:r w:rsidRPr="001E6A4F">
              <w:rPr>
                <w:rFonts w:ascii="Times New Roman" w:hAnsi="Times New Roman" w:cs="Times New Roman"/>
                <w:sz w:val="24"/>
                <w:szCs w:val="24"/>
              </w:rPr>
              <w:t xml:space="preserve">   24г.</w:t>
            </w:r>
          </w:p>
        </w:tc>
        <w:tc>
          <w:tcPr>
            <w:tcW w:w="851" w:type="dxa"/>
            <w:shd w:val="clear" w:color="auto" w:fill="D9E2F3"/>
          </w:tcPr>
          <w:p w14:paraId="6FE02140"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10.09.</w:t>
            </w:r>
          </w:p>
        </w:tc>
        <w:tc>
          <w:tcPr>
            <w:tcW w:w="850" w:type="dxa"/>
          </w:tcPr>
          <w:p w14:paraId="0468762F" w14:textId="77777777" w:rsidR="00C229A1" w:rsidRPr="0033237D" w:rsidRDefault="00C229A1" w:rsidP="00C5145B">
            <w:pPr>
              <w:rPr>
                <w:rFonts w:ascii="Times New Roman" w:hAnsi="Times New Roman" w:cs="Times New Roman"/>
                <w:sz w:val="24"/>
                <w:szCs w:val="24"/>
              </w:rPr>
            </w:pPr>
          </w:p>
        </w:tc>
        <w:tc>
          <w:tcPr>
            <w:tcW w:w="1134" w:type="dxa"/>
            <w:shd w:val="clear" w:color="auto" w:fill="D9E2F3"/>
          </w:tcPr>
          <w:p w14:paraId="368AAC23" w14:textId="77777777" w:rsidR="00C229A1" w:rsidRPr="0033237D" w:rsidRDefault="00C229A1" w:rsidP="00C5145B">
            <w:pPr>
              <w:rPr>
                <w:rFonts w:ascii="Times New Roman" w:hAnsi="Times New Roman" w:cs="Times New Roman"/>
                <w:sz w:val="24"/>
                <w:szCs w:val="24"/>
              </w:rPr>
            </w:pPr>
            <w:r w:rsidRPr="0033237D">
              <w:rPr>
                <w:rFonts w:ascii="Times New Roman" w:hAnsi="Times New Roman" w:cs="Times New Roman"/>
                <w:sz w:val="24"/>
                <w:szCs w:val="24"/>
              </w:rPr>
              <w:t>15.12.23</w:t>
            </w:r>
          </w:p>
        </w:tc>
        <w:tc>
          <w:tcPr>
            <w:tcW w:w="851" w:type="dxa"/>
          </w:tcPr>
          <w:p w14:paraId="00FA8400" w14:textId="77777777" w:rsidR="00C229A1" w:rsidRPr="0033237D" w:rsidRDefault="00C229A1" w:rsidP="00C5145B">
            <w:pPr>
              <w:rPr>
                <w:rFonts w:ascii="Times New Roman" w:hAnsi="Times New Roman" w:cs="Times New Roman"/>
                <w:sz w:val="24"/>
                <w:szCs w:val="24"/>
              </w:rPr>
            </w:pPr>
          </w:p>
        </w:tc>
        <w:tc>
          <w:tcPr>
            <w:tcW w:w="1572" w:type="dxa"/>
            <w:shd w:val="clear" w:color="auto" w:fill="D9E2F3"/>
          </w:tcPr>
          <w:p w14:paraId="25A699D7" w14:textId="77777777" w:rsidR="00C229A1" w:rsidRPr="0033237D" w:rsidRDefault="00C229A1" w:rsidP="00C5145B">
            <w:pPr>
              <w:rPr>
                <w:rFonts w:ascii="Times New Roman" w:hAnsi="Times New Roman" w:cs="Times New Roman"/>
                <w:sz w:val="24"/>
                <w:szCs w:val="24"/>
              </w:rPr>
            </w:pPr>
            <w:r>
              <w:rPr>
                <w:rFonts w:ascii="Times New Roman" w:hAnsi="Times New Roman" w:cs="Times New Roman"/>
                <w:sz w:val="24"/>
                <w:szCs w:val="24"/>
              </w:rPr>
              <w:t>По графику ЕГЭ</w:t>
            </w:r>
          </w:p>
        </w:tc>
      </w:tr>
    </w:tbl>
    <w:p w14:paraId="5F49E110" w14:textId="77777777" w:rsidR="00C229A1" w:rsidRPr="00F3297A" w:rsidRDefault="00C229A1" w:rsidP="00C229A1">
      <w:pPr>
        <w:rPr>
          <w:lang w:eastAsia="ru-RU"/>
        </w:rPr>
      </w:pPr>
    </w:p>
    <w:p w14:paraId="304C083B" w14:textId="77777777" w:rsidR="00C229A1" w:rsidRDefault="00C229A1" w:rsidP="00C229A1"/>
    <w:p w14:paraId="6FE48052" w14:textId="77777777" w:rsidR="00C229A1" w:rsidRDefault="00C229A1" w:rsidP="00C229A1"/>
    <w:p w14:paraId="2C1BAF2B" w14:textId="77777777" w:rsidR="00C229A1" w:rsidRDefault="00C229A1" w:rsidP="00C229A1"/>
    <w:p w14:paraId="3D1BD552" w14:textId="77777777" w:rsidR="00C229A1" w:rsidRDefault="00C229A1" w:rsidP="00C229A1"/>
    <w:p w14:paraId="6FD37650" w14:textId="77777777" w:rsidR="00C229A1" w:rsidRDefault="00C229A1" w:rsidP="00C229A1"/>
    <w:p w14:paraId="1E6EDEDD" w14:textId="77777777" w:rsidR="00C229A1" w:rsidRDefault="00C229A1" w:rsidP="00C229A1"/>
    <w:p w14:paraId="1E688B3F" w14:textId="77777777" w:rsidR="00C229A1" w:rsidRDefault="00C229A1" w:rsidP="00C229A1"/>
    <w:p w14:paraId="2BB2A3E3" w14:textId="77777777" w:rsidR="00C229A1" w:rsidRDefault="00C229A1" w:rsidP="00C229A1"/>
    <w:p w14:paraId="7F46178C" w14:textId="77777777" w:rsidR="00C229A1" w:rsidRDefault="00C229A1" w:rsidP="00C229A1"/>
    <w:p w14:paraId="2D6BFC35" w14:textId="4B7A31B3" w:rsidR="00C229A1" w:rsidRPr="00F3297A" w:rsidRDefault="00C229A1" w:rsidP="00C229A1">
      <w:pPr>
        <w:sectPr w:rsidR="00C229A1" w:rsidRPr="00F3297A" w:rsidSect="00C229A1">
          <w:pgSz w:w="16840" w:h="11910" w:orient="landscape"/>
          <w:pgMar w:top="851" w:right="709" w:bottom="1418" w:left="992" w:header="709" w:footer="709" w:gutter="0"/>
          <w:cols w:space="708"/>
          <w:docGrid w:linePitch="360"/>
        </w:sect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3"/>
        <w:gridCol w:w="4819"/>
        <w:gridCol w:w="2268"/>
        <w:gridCol w:w="1701"/>
      </w:tblGrid>
      <w:tr w:rsidR="00C229A1" w:rsidRPr="001A25F0" w14:paraId="5C194292" w14:textId="77777777" w:rsidTr="00C5145B">
        <w:trPr>
          <w:gridAfter w:val="2"/>
          <w:wAfter w:w="3969" w:type="dxa"/>
          <w:trHeight w:val="458"/>
          <w:jc w:val="center"/>
        </w:trPr>
        <w:tc>
          <w:tcPr>
            <w:tcW w:w="2122" w:type="dxa"/>
            <w:vMerge w:val="restart"/>
            <w:shd w:val="clear" w:color="auto" w:fill="E7E6E6"/>
          </w:tcPr>
          <w:p w14:paraId="22B75273"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lastRenderedPageBreak/>
              <w:t>Предмет</w:t>
            </w:r>
          </w:p>
        </w:tc>
        <w:tc>
          <w:tcPr>
            <w:tcW w:w="2693" w:type="dxa"/>
            <w:vMerge w:val="restart"/>
            <w:shd w:val="clear" w:color="auto" w:fill="E7E6E6"/>
          </w:tcPr>
          <w:p w14:paraId="6DE2CD68"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Уровень</w:t>
            </w:r>
          </w:p>
        </w:tc>
        <w:tc>
          <w:tcPr>
            <w:tcW w:w="4819" w:type="dxa"/>
            <w:vMerge w:val="restart"/>
            <w:shd w:val="clear" w:color="auto" w:fill="E7E6E6"/>
          </w:tcPr>
          <w:p w14:paraId="30EF017F"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Виды контроля</w:t>
            </w:r>
          </w:p>
        </w:tc>
      </w:tr>
      <w:tr w:rsidR="00C229A1" w:rsidRPr="00F3297A" w14:paraId="313B5613" w14:textId="77777777" w:rsidTr="00C5145B">
        <w:trPr>
          <w:jc w:val="center"/>
        </w:trPr>
        <w:tc>
          <w:tcPr>
            <w:tcW w:w="2122" w:type="dxa"/>
            <w:vMerge/>
            <w:shd w:val="clear" w:color="auto" w:fill="E7E6E6"/>
          </w:tcPr>
          <w:p w14:paraId="501BC849" w14:textId="77777777" w:rsidR="00C229A1" w:rsidRPr="001A25F0" w:rsidRDefault="00C229A1" w:rsidP="00C5145B">
            <w:pPr>
              <w:spacing w:after="0"/>
              <w:jc w:val="center"/>
              <w:outlineLvl w:val="0"/>
              <w:rPr>
                <w:rFonts w:ascii="Times New Roman" w:eastAsia="Times New Roman" w:hAnsi="Times New Roman"/>
                <w:b/>
                <w:bCs/>
                <w:kern w:val="36"/>
                <w:sz w:val="28"/>
                <w:szCs w:val="28"/>
                <w:lang w:eastAsia="ru-RU"/>
              </w:rPr>
            </w:pPr>
          </w:p>
        </w:tc>
        <w:tc>
          <w:tcPr>
            <w:tcW w:w="2693" w:type="dxa"/>
            <w:vMerge/>
            <w:shd w:val="clear" w:color="auto" w:fill="E7E6E6"/>
          </w:tcPr>
          <w:p w14:paraId="54DF6BEA" w14:textId="77777777" w:rsidR="00C229A1" w:rsidRPr="001A25F0" w:rsidRDefault="00C229A1" w:rsidP="00C5145B">
            <w:pPr>
              <w:spacing w:after="0"/>
              <w:jc w:val="center"/>
              <w:outlineLvl w:val="0"/>
              <w:rPr>
                <w:rFonts w:ascii="Times New Roman" w:eastAsia="Times New Roman" w:hAnsi="Times New Roman"/>
                <w:b/>
                <w:bCs/>
                <w:kern w:val="36"/>
                <w:sz w:val="28"/>
                <w:szCs w:val="28"/>
                <w:lang w:eastAsia="ru-RU"/>
              </w:rPr>
            </w:pPr>
          </w:p>
        </w:tc>
        <w:tc>
          <w:tcPr>
            <w:tcW w:w="4819" w:type="dxa"/>
            <w:vMerge/>
            <w:shd w:val="clear" w:color="auto" w:fill="E7E6E6"/>
          </w:tcPr>
          <w:p w14:paraId="1A3BD038" w14:textId="77777777" w:rsidR="00C229A1" w:rsidRPr="001A25F0" w:rsidRDefault="00C229A1" w:rsidP="00C5145B">
            <w:pPr>
              <w:spacing w:after="0"/>
              <w:jc w:val="center"/>
              <w:outlineLvl w:val="0"/>
              <w:rPr>
                <w:rFonts w:ascii="Times New Roman" w:eastAsia="Times New Roman" w:hAnsi="Times New Roman"/>
                <w:b/>
                <w:bCs/>
                <w:kern w:val="36"/>
                <w:sz w:val="28"/>
                <w:szCs w:val="28"/>
                <w:lang w:eastAsia="ru-RU"/>
              </w:rPr>
            </w:pPr>
          </w:p>
        </w:tc>
        <w:tc>
          <w:tcPr>
            <w:tcW w:w="2268" w:type="dxa"/>
            <w:shd w:val="clear" w:color="auto" w:fill="E7E6E6"/>
          </w:tcPr>
          <w:p w14:paraId="03AFB084"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10</w:t>
            </w:r>
          </w:p>
        </w:tc>
        <w:tc>
          <w:tcPr>
            <w:tcW w:w="1701" w:type="dxa"/>
            <w:shd w:val="clear" w:color="auto" w:fill="E7E6E6"/>
          </w:tcPr>
          <w:p w14:paraId="061365F7"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11</w:t>
            </w:r>
          </w:p>
        </w:tc>
      </w:tr>
      <w:tr w:rsidR="00C229A1" w:rsidRPr="00F3297A" w14:paraId="45397FEA" w14:textId="77777777" w:rsidTr="00C5145B">
        <w:trPr>
          <w:jc w:val="center"/>
        </w:trPr>
        <w:tc>
          <w:tcPr>
            <w:tcW w:w="2122" w:type="dxa"/>
            <w:vMerge w:val="restart"/>
            <w:shd w:val="clear" w:color="auto" w:fill="auto"/>
          </w:tcPr>
          <w:p w14:paraId="4C61EA39"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Информатика</w:t>
            </w:r>
          </w:p>
        </w:tc>
        <w:tc>
          <w:tcPr>
            <w:tcW w:w="2693" w:type="dxa"/>
            <w:shd w:val="clear" w:color="auto" w:fill="auto"/>
          </w:tcPr>
          <w:p w14:paraId="636365F2"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Cs/>
                <w:i/>
                <w:kern w:val="36"/>
                <w:sz w:val="24"/>
                <w:szCs w:val="24"/>
                <w:lang w:eastAsia="ru-RU"/>
              </w:rPr>
              <w:t>Федеральный</w:t>
            </w:r>
          </w:p>
        </w:tc>
        <w:tc>
          <w:tcPr>
            <w:tcW w:w="4819" w:type="dxa"/>
            <w:shd w:val="clear" w:color="auto" w:fill="auto"/>
          </w:tcPr>
          <w:p w14:paraId="774ADB90"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 xml:space="preserve">ГИА:ЕГЭ </w:t>
            </w:r>
          </w:p>
        </w:tc>
        <w:tc>
          <w:tcPr>
            <w:tcW w:w="2268" w:type="dxa"/>
            <w:shd w:val="clear" w:color="auto" w:fill="auto"/>
          </w:tcPr>
          <w:p w14:paraId="0DD61DAC"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701" w:type="dxa"/>
            <w:shd w:val="clear" w:color="auto" w:fill="auto"/>
          </w:tcPr>
          <w:p w14:paraId="6A3D1AC9"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Июнь 19</w:t>
            </w:r>
          </w:p>
        </w:tc>
      </w:tr>
      <w:tr w:rsidR="00C229A1" w:rsidRPr="00F3297A" w14:paraId="03542336" w14:textId="77777777" w:rsidTr="00C5145B">
        <w:trPr>
          <w:jc w:val="center"/>
        </w:trPr>
        <w:tc>
          <w:tcPr>
            <w:tcW w:w="2122" w:type="dxa"/>
            <w:vMerge/>
            <w:shd w:val="clear" w:color="auto" w:fill="auto"/>
          </w:tcPr>
          <w:p w14:paraId="49ED0741"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val="restart"/>
            <w:shd w:val="clear" w:color="auto" w:fill="auto"/>
          </w:tcPr>
          <w:p w14:paraId="253C1AE3" w14:textId="77777777" w:rsidR="00C229A1" w:rsidRPr="001A25F0" w:rsidRDefault="00C229A1" w:rsidP="00C5145B">
            <w:pPr>
              <w:spacing w:after="0"/>
              <w:jc w:val="center"/>
              <w:outlineLvl w:val="0"/>
              <w:rPr>
                <w:rFonts w:ascii="Times New Roman" w:eastAsia="Times New Roman" w:hAnsi="Times New Roman"/>
                <w:bCs/>
                <w:i/>
                <w:kern w:val="36"/>
                <w:sz w:val="24"/>
                <w:szCs w:val="24"/>
                <w:lang w:eastAsia="ru-RU"/>
              </w:rPr>
            </w:pPr>
            <w:r w:rsidRPr="001A25F0">
              <w:rPr>
                <w:rFonts w:ascii="Times New Roman" w:eastAsia="Times New Roman" w:hAnsi="Times New Roman"/>
                <w:bCs/>
                <w:i/>
                <w:kern w:val="36"/>
                <w:sz w:val="24"/>
                <w:szCs w:val="24"/>
                <w:lang w:eastAsia="ru-RU"/>
              </w:rPr>
              <w:t>Школьный</w:t>
            </w:r>
          </w:p>
        </w:tc>
        <w:tc>
          <w:tcPr>
            <w:tcW w:w="4819" w:type="dxa"/>
            <w:shd w:val="clear" w:color="auto" w:fill="auto"/>
          </w:tcPr>
          <w:p w14:paraId="0DE03AE1"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Контрольная работа по итогам полугодия</w:t>
            </w:r>
          </w:p>
        </w:tc>
        <w:tc>
          <w:tcPr>
            <w:tcW w:w="2268" w:type="dxa"/>
            <w:shd w:val="clear" w:color="auto" w:fill="auto"/>
          </w:tcPr>
          <w:p w14:paraId="6E3F76FE"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701" w:type="dxa"/>
            <w:shd w:val="clear" w:color="auto" w:fill="auto"/>
          </w:tcPr>
          <w:p w14:paraId="13C4E364"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Апрель-май</w:t>
            </w:r>
          </w:p>
        </w:tc>
      </w:tr>
      <w:tr w:rsidR="00C229A1" w:rsidRPr="00F3297A" w14:paraId="10385934" w14:textId="77777777" w:rsidTr="00C5145B">
        <w:trPr>
          <w:jc w:val="center"/>
        </w:trPr>
        <w:tc>
          <w:tcPr>
            <w:tcW w:w="2122" w:type="dxa"/>
            <w:vMerge/>
            <w:shd w:val="clear" w:color="auto" w:fill="auto"/>
          </w:tcPr>
          <w:p w14:paraId="4DD784B7"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600B3FDD"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4819" w:type="dxa"/>
            <w:shd w:val="clear" w:color="auto" w:fill="auto"/>
          </w:tcPr>
          <w:p w14:paraId="2A9DFAE5"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Контрольная комплексная работа (промежуточная аттестация)</w:t>
            </w:r>
          </w:p>
        </w:tc>
        <w:tc>
          <w:tcPr>
            <w:tcW w:w="2268" w:type="dxa"/>
            <w:shd w:val="clear" w:color="auto" w:fill="auto"/>
          </w:tcPr>
          <w:p w14:paraId="09AEF577"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701" w:type="dxa"/>
            <w:shd w:val="clear" w:color="auto" w:fill="auto"/>
          </w:tcPr>
          <w:p w14:paraId="180B9AA5"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r>
      <w:tr w:rsidR="00C229A1" w:rsidRPr="00F3297A" w14:paraId="166CF592" w14:textId="77777777" w:rsidTr="00C5145B">
        <w:trPr>
          <w:jc w:val="center"/>
        </w:trPr>
        <w:tc>
          <w:tcPr>
            <w:tcW w:w="2122" w:type="dxa"/>
            <w:vMerge/>
            <w:shd w:val="clear" w:color="auto" w:fill="auto"/>
          </w:tcPr>
          <w:p w14:paraId="5CC2C847"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378A21F6" w14:textId="77777777" w:rsidR="00C229A1" w:rsidRPr="001A25F0" w:rsidRDefault="00C229A1" w:rsidP="00C5145B">
            <w:pPr>
              <w:spacing w:after="0"/>
              <w:outlineLvl w:val="0"/>
              <w:rPr>
                <w:rFonts w:ascii="Times New Roman" w:eastAsia="Times New Roman" w:hAnsi="Times New Roman"/>
                <w:b/>
                <w:bCs/>
                <w:kern w:val="36"/>
                <w:sz w:val="24"/>
                <w:szCs w:val="24"/>
                <w:lang w:eastAsia="ru-RU"/>
              </w:rPr>
            </w:pPr>
          </w:p>
        </w:tc>
        <w:tc>
          <w:tcPr>
            <w:tcW w:w="4819" w:type="dxa"/>
            <w:shd w:val="clear" w:color="auto" w:fill="auto"/>
          </w:tcPr>
          <w:p w14:paraId="4945AFDC"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 xml:space="preserve">Тест в формате ЕГЭ </w:t>
            </w:r>
          </w:p>
          <w:p w14:paraId="11786E6E" w14:textId="77777777" w:rsidR="00C229A1" w:rsidRPr="001A25F0" w:rsidRDefault="00C229A1" w:rsidP="00C5145B">
            <w:pPr>
              <w:spacing w:after="0"/>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Cs/>
                <w:kern w:val="36"/>
                <w:sz w:val="24"/>
                <w:szCs w:val="24"/>
                <w:lang w:eastAsia="ru-RU"/>
              </w:rPr>
              <w:t>(промежуточная аттестация)</w:t>
            </w:r>
          </w:p>
        </w:tc>
        <w:tc>
          <w:tcPr>
            <w:tcW w:w="2268" w:type="dxa"/>
            <w:shd w:val="clear" w:color="auto" w:fill="auto"/>
          </w:tcPr>
          <w:p w14:paraId="54312DD4"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Cs/>
                <w:kern w:val="36"/>
                <w:sz w:val="24"/>
                <w:szCs w:val="24"/>
                <w:lang w:eastAsia="ru-RU"/>
              </w:rPr>
              <w:t>Май</w:t>
            </w:r>
          </w:p>
        </w:tc>
        <w:tc>
          <w:tcPr>
            <w:tcW w:w="1701" w:type="dxa"/>
            <w:shd w:val="clear" w:color="auto" w:fill="auto"/>
          </w:tcPr>
          <w:p w14:paraId="7DB7FCDF"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r>
      <w:tr w:rsidR="00C229A1" w:rsidRPr="00F3297A" w14:paraId="46B2A20B" w14:textId="77777777" w:rsidTr="00C5145B">
        <w:trPr>
          <w:jc w:val="center"/>
        </w:trPr>
        <w:tc>
          <w:tcPr>
            <w:tcW w:w="2122" w:type="dxa"/>
            <w:vMerge w:val="restart"/>
            <w:shd w:val="clear" w:color="auto" w:fill="auto"/>
          </w:tcPr>
          <w:p w14:paraId="6D158D92"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История</w:t>
            </w:r>
          </w:p>
        </w:tc>
        <w:tc>
          <w:tcPr>
            <w:tcW w:w="2693" w:type="dxa"/>
            <w:vMerge w:val="restart"/>
            <w:shd w:val="clear" w:color="auto" w:fill="auto"/>
          </w:tcPr>
          <w:p w14:paraId="6EE50855"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Cs/>
                <w:i/>
                <w:kern w:val="36"/>
                <w:sz w:val="24"/>
                <w:szCs w:val="24"/>
                <w:lang w:eastAsia="ru-RU"/>
              </w:rPr>
              <w:t>Федеральный</w:t>
            </w:r>
          </w:p>
        </w:tc>
        <w:tc>
          <w:tcPr>
            <w:tcW w:w="4819" w:type="dxa"/>
            <w:shd w:val="clear" w:color="auto" w:fill="auto"/>
          </w:tcPr>
          <w:p w14:paraId="637D8D1A"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Всероссийская проверочная работа</w:t>
            </w:r>
          </w:p>
          <w:p w14:paraId="629B11C2"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p>
        </w:tc>
        <w:tc>
          <w:tcPr>
            <w:tcW w:w="2268" w:type="dxa"/>
            <w:shd w:val="clear" w:color="auto" w:fill="auto"/>
          </w:tcPr>
          <w:p w14:paraId="72052E38"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701" w:type="dxa"/>
            <w:shd w:val="clear" w:color="auto" w:fill="auto"/>
          </w:tcPr>
          <w:p w14:paraId="4BCB0604"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Март 16</w:t>
            </w:r>
          </w:p>
        </w:tc>
      </w:tr>
      <w:tr w:rsidR="00C229A1" w:rsidRPr="00F3297A" w14:paraId="15183A1E" w14:textId="77777777" w:rsidTr="00C5145B">
        <w:trPr>
          <w:jc w:val="center"/>
        </w:trPr>
        <w:tc>
          <w:tcPr>
            <w:tcW w:w="2122" w:type="dxa"/>
            <w:vMerge/>
            <w:shd w:val="clear" w:color="auto" w:fill="auto"/>
          </w:tcPr>
          <w:p w14:paraId="4DFF4AA0"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55DEB2AB" w14:textId="77777777" w:rsidR="00C229A1" w:rsidRPr="001A25F0" w:rsidRDefault="00C229A1" w:rsidP="00C5145B">
            <w:pPr>
              <w:spacing w:after="0"/>
              <w:outlineLvl w:val="0"/>
              <w:rPr>
                <w:rFonts w:ascii="Times New Roman" w:eastAsia="Times New Roman" w:hAnsi="Times New Roman"/>
                <w:b/>
                <w:bCs/>
                <w:kern w:val="36"/>
                <w:sz w:val="24"/>
                <w:szCs w:val="24"/>
                <w:lang w:eastAsia="ru-RU"/>
              </w:rPr>
            </w:pPr>
          </w:p>
        </w:tc>
        <w:tc>
          <w:tcPr>
            <w:tcW w:w="4819" w:type="dxa"/>
            <w:shd w:val="clear" w:color="auto" w:fill="auto"/>
          </w:tcPr>
          <w:p w14:paraId="5B791C17"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ГИА: ОГЭ, ЕГЭ и ГВЭ</w:t>
            </w:r>
          </w:p>
        </w:tc>
        <w:tc>
          <w:tcPr>
            <w:tcW w:w="2268" w:type="dxa"/>
            <w:shd w:val="clear" w:color="auto" w:fill="auto"/>
          </w:tcPr>
          <w:p w14:paraId="5037939E"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701" w:type="dxa"/>
            <w:shd w:val="clear" w:color="auto" w:fill="auto"/>
          </w:tcPr>
          <w:p w14:paraId="7F26F880"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Июнь 05</w:t>
            </w:r>
          </w:p>
        </w:tc>
      </w:tr>
      <w:tr w:rsidR="00C229A1" w:rsidRPr="00F3297A" w14:paraId="22F058C9" w14:textId="77777777" w:rsidTr="00C5145B">
        <w:trPr>
          <w:jc w:val="center"/>
        </w:trPr>
        <w:tc>
          <w:tcPr>
            <w:tcW w:w="2122" w:type="dxa"/>
            <w:vMerge/>
            <w:shd w:val="clear" w:color="auto" w:fill="auto"/>
          </w:tcPr>
          <w:p w14:paraId="5D7A4EDD"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val="restart"/>
            <w:shd w:val="clear" w:color="auto" w:fill="auto"/>
          </w:tcPr>
          <w:p w14:paraId="38305671" w14:textId="77777777" w:rsidR="00C229A1" w:rsidRPr="001A25F0" w:rsidRDefault="00C229A1" w:rsidP="00C5145B">
            <w:pPr>
              <w:spacing w:after="0"/>
              <w:jc w:val="center"/>
              <w:outlineLvl w:val="0"/>
              <w:rPr>
                <w:rFonts w:ascii="Times New Roman" w:eastAsia="Times New Roman" w:hAnsi="Times New Roman"/>
                <w:bCs/>
                <w:i/>
                <w:kern w:val="36"/>
                <w:sz w:val="24"/>
                <w:szCs w:val="24"/>
                <w:lang w:eastAsia="ru-RU"/>
              </w:rPr>
            </w:pPr>
            <w:r w:rsidRPr="001A25F0">
              <w:rPr>
                <w:rFonts w:ascii="Times New Roman" w:eastAsia="Times New Roman" w:hAnsi="Times New Roman"/>
                <w:bCs/>
                <w:i/>
                <w:kern w:val="36"/>
                <w:sz w:val="24"/>
                <w:szCs w:val="24"/>
                <w:lang w:eastAsia="ru-RU"/>
              </w:rPr>
              <w:t>Школьный</w:t>
            </w:r>
          </w:p>
        </w:tc>
        <w:tc>
          <w:tcPr>
            <w:tcW w:w="4819" w:type="dxa"/>
            <w:shd w:val="clear" w:color="auto" w:fill="auto"/>
          </w:tcPr>
          <w:p w14:paraId="317104F1"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Контрольная работа по итогам четверти/полугодия</w:t>
            </w:r>
          </w:p>
        </w:tc>
        <w:tc>
          <w:tcPr>
            <w:tcW w:w="2268" w:type="dxa"/>
            <w:shd w:val="clear" w:color="auto" w:fill="auto"/>
          </w:tcPr>
          <w:p w14:paraId="57D76DDC"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701" w:type="dxa"/>
            <w:shd w:val="clear" w:color="auto" w:fill="auto"/>
          </w:tcPr>
          <w:p w14:paraId="7E9E88BB"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Апрель-май</w:t>
            </w:r>
          </w:p>
        </w:tc>
      </w:tr>
      <w:tr w:rsidR="00C229A1" w:rsidRPr="00F3297A" w14:paraId="1C4A339B" w14:textId="77777777" w:rsidTr="00C5145B">
        <w:trPr>
          <w:jc w:val="center"/>
        </w:trPr>
        <w:tc>
          <w:tcPr>
            <w:tcW w:w="2122" w:type="dxa"/>
            <w:vMerge/>
            <w:shd w:val="clear" w:color="auto" w:fill="auto"/>
          </w:tcPr>
          <w:p w14:paraId="798ACB64"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5CA9BA41"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4819" w:type="dxa"/>
            <w:shd w:val="clear" w:color="auto" w:fill="auto"/>
          </w:tcPr>
          <w:p w14:paraId="765B446C"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Контрольная комплексная работа (промежуточная аттестация)</w:t>
            </w:r>
          </w:p>
        </w:tc>
        <w:tc>
          <w:tcPr>
            <w:tcW w:w="2268" w:type="dxa"/>
            <w:shd w:val="clear" w:color="auto" w:fill="auto"/>
          </w:tcPr>
          <w:p w14:paraId="265CEA42"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701" w:type="dxa"/>
            <w:shd w:val="clear" w:color="auto" w:fill="auto"/>
          </w:tcPr>
          <w:p w14:paraId="5593A5BD"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r>
      <w:tr w:rsidR="00C229A1" w:rsidRPr="00F3297A" w14:paraId="4A2F5D39" w14:textId="77777777" w:rsidTr="00C5145B">
        <w:trPr>
          <w:jc w:val="center"/>
        </w:trPr>
        <w:tc>
          <w:tcPr>
            <w:tcW w:w="2122" w:type="dxa"/>
            <w:vMerge/>
            <w:shd w:val="clear" w:color="auto" w:fill="auto"/>
          </w:tcPr>
          <w:p w14:paraId="65AA8305"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59713C1E" w14:textId="77777777" w:rsidR="00C229A1" w:rsidRPr="001A25F0" w:rsidRDefault="00C229A1" w:rsidP="00C5145B">
            <w:pPr>
              <w:spacing w:after="0"/>
              <w:outlineLvl w:val="0"/>
              <w:rPr>
                <w:rFonts w:ascii="Times New Roman" w:eastAsia="Times New Roman" w:hAnsi="Times New Roman"/>
                <w:b/>
                <w:bCs/>
                <w:kern w:val="36"/>
                <w:sz w:val="24"/>
                <w:szCs w:val="24"/>
                <w:lang w:eastAsia="ru-RU"/>
              </w:rPr>
            </w:pPr>
          </w:p>
        </w:tc>
        <w:tc>
          <w:tcPr>
            <w:tcW w:w="4819" w:type="dxa"/>
            <w:shd w:val="clear" w:color="auto" w:fill="auto"/>
          </w:tcPr>
          <w:p w14:paraId="681C3AEA"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 xml:space="preserve">Тест в формате ЕГЭ </w:t>
            </w:r>
          </w:p>
          <w:p w14:paraId="1E0D120E" w14:textId="77777777" w:rsidR="00C229A1" w:rsidRPr="001A25F0" w:rsidRDefault="00C229A1" w:rsidP="00C5145B">
            <w:pPr>
              <w:spacing w:after="0"/>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Cs/>
                <w:kern w:val="36"/>
                <w:sz w:val="24"/>
                <w:szCs w:val="24"/>
                <w:lang w:eastAsia="ru-RU"/>
              </w:rPr>
              <w:t>(промежуточная аттестация)</w:t>
            </w:r>
          </w:p>
        </w:tc>
        <w:tc>
          <w:tcPr>
            <w:tcW w:w="2268" w:type="dxa"/>
            <w:shd w:val="clear" w:color="auto" w:fill="auto"/>
          </w:tcPr>
          <w:p w14:paraId="767A5DE7"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Cs/>
                <w:kern w:val="36"/>
                <w:sz w:val="24"/>
                <w:szCs w:val="24"/>
                <w:lang w:eastAsia="ru-RU"/>
              </w:rPr>
              <w:t>Май</w:t>
            </w:r>
          </w:p>
        </w:tc>
        <w:tc>
          <w:tcPr>
            <w:tcW w:w="1701" w:type="dxa"/>
            <w:shd w:val="clear" w:color="auto" w:fill="auto"/>
          </w:tcPr>
          <w:p w14:paraId="4F71574F"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r>
      <w:tr w:rsidR="00C229A1" w:rsidRPr="00F3297A" w14:paraId="1B4F0BAA" w14:textId="77777777" w:rsidTr="00C5145B">
        <w:trPr>
          <w:jc w:val="center"/>
        </w:trPr>
        <w:tc>
          <w:tcPr>
            <w:tcW w:w="2122" w:type="dxa"/>
            <w:shd w:val="clear" w:color="auto" w:fill="auto"/>
          </w:tcPr>
          <w:p w14:paraId="16182049"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Иностранный язык</w:t>
            </w:r>
          </w:p>
        </w:tc>
        <w:tc>
          <w:tcPr>
            <w:tcW w:w="2693" w:type="dxa"/>
            <w:shd w:val="clear" w:color="auto" w:fill="auto"/>
          </w:tcPr>
          <w:p w14:paraId="369B5C6C" w14:textId="77777777" w:rsidR="00C229A1" w:rsidRPr="001A25F0" w:rsidRDefault="00C229A1" w:rsidP="00C5145B">
            <w:pPr>
              <w:spacing w:after="0"/>
              <w:jc w:val="center"/>
              <w:outlineLvl w:val="0"/>
              <w:rPr>
                <w:rFonts w:ascii="Times New Roman" w:eastAsia="Times New Roman" w:hAnsi="Times New Roman"/>
                <w:bCs/>
                <w:i/>
                <w:kern w:val="36"/>
                <w:sz w:val="24"/>
                <w:szCs w:val="24"/>
                <w:lang w:eastAsia="ru-RU"/>
              </w:rPr>
            </w:pPr>
            <w:r w:rsidRPr="001A25F0">
              <w:rPr>
                <w:rFonts w:ascii="Times New Roman" w:eastAsia="Times New Roman" w:hAnsi="Times New Roman"/>
                <w:bCs/>
                <w:i/>
                <w:kern w:val="36"/>
                <w:sz w:val="24"/>
                <w:szCs w:val="24"/>
                <w:lang w:eastAsia="ru-RU"/>
              </w:rPr>
              <w:t>Федеральный</w:t>
            </w:r>
          </w:p>
        </w:tc>
        <w:tc>
          <w:tcPr>
            <w:tcW w:w="4819" w:type="dxa"/>
            <w:shd w:val="clear" w:color="auto" w:fill="auto"/>
          </w:tcPr>
          <w:p w14:paraId="01357527"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Всероссийская проверочная работа</w:t>
            </w:r>
          </w:p>
          <w:p w14:paraId="7ADC0B71"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p>
        </w:tc>
        <w:tc>
          <w:tcPr>
            <w:tcW w:w="2268" w:type="dxa"/>
            <w:shd w:val="clear" w:color="auto" w:fill="auto"/>
          </w:tcPr>
          <w:p w14:paraId="66AFE9AE"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1701" w:type="dxa"/>
            <w:shd w:val="clear" w:color="auto" w:fill="auto"/>
          </w:tcPr>
          <w:p w14:paraId="05A4B8B8"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r>
      <w:tr w:rsidR="00C229A1" w:rsidRPr="00F3297A" w14:paraId="009AB7DF" w14:textId="77777777" w:rsidTr="00C5145B">
        <w:trPr>
          <w:jc w:val="center"/>
        </w:trPr>
        <w:tc>
          <w:tcPr>
            <w:tcW w:w="2122" w:type="dxa"/>
            <w:shd w:val="clear" w:color="auto" w:fill="auto"/>
          </w:tcPr>
          <w:p w14:paraId="427F41AA"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shd w:val="clear" w:color="auto" w:fill="auto"/>
          </w:tcPr>
          <w:p w14:paraId="2706E67C" w14:textId="77777777" w:rsidR="00C229A1" w:rsidRPr="001A25F0" w:rsidRDefault="00C229A1" w:rsidP="00C5145B">
            <w:pPr>
              <w:spacing w:after="0"/>
              <w:jc w:val="center"/>
              <w:outlineLvl w:val="0"/>
              <w:rPr>
                <w:rFonts w:ascii="Times New Roman" w:eastAsia="Times New Roman" w:hAnsi="Times New Roman"/>
                <w:bCs/>
                <w:i/>
                <w:kern w:val="36"/>
                <w:sz w:val="24"/>
                <w:szCs w:val="24"/>
                <w:lang w:eastAsia="ru-RU"/>
              </w:rPr>
            </w:pPr>
          </w:p>
        </w:tc>
        <w:tc>
          <w:tcPr>
            <w:tcW w:w="4819" w:type="dxa"/>
            <w:shd w:val="clear" w:color="auto" w:fill="auto"/>
          </w:tcPr>
          <w:p w14:paraId="4EC4E0B6"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ТЕГЭ</w:t>
            </w:r>
          </w:p>
        </w:tc>
        <w:tc>
          <w:tcPr>
            <w:tcW w:w="2268" w:type="dxa"/>
            <w:shd w:val="clear" w:color="auto" w:fill="auto"/>
          </w:tcPr>
          <w:p w14:paraId="71ED92C3"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1701" w:type="dxa"/>
            <w:shd w:val="clear" w:color="auto" w:fill="auto"/>
          </w:tcPr>
          <w:p w14:paraId="42242B37"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Март 10</w:t>
            </w:r>
          </w:p>
        </w:tc>
      </w:tr>
      <w:tr w:rsidR="00C229A1" w:rsidRPr="00F3297A" w14:paraId="7657B3AD" w14:textId="77777777" w:rsidTr="00C5145B">
        <w:trPr>
          <w:jc w:val="center"/>
        </w:trPr>
        <w:tc>
          <w:tcPr>
            <w:tcW w:w="2122" w:type="dxa"/>
            <w:shd w:val="clear" w:color="auto" w:fill="auto"/>
          </w:tcPr>
          <w:p w14:paraId="4A8CA626"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shd w:val="clear" w:color="auto" w:fill="auto"/>
          </w:tcPr>
          <w:p w14:paraId="10CEEC3B"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Cs/>
                <w:i/>
                <w:kern w:val="36"/>
                <w:sz w:val="24"/>
                <w:szCs w:val="24"/>
                <w:lang w:eastAsia="ru-RU"/>
              </w:rPr>
              <w:t>Школьный</w:t>
            </w:r>
          </w:p>
        </w:tc>
        <w:tc>
          <w:tcPr>
            <w:tcW w:w="4819" w:type="dxa"/>
            <w:shd w:val="clear" w:color="auto" w:fill="auto"/>
          </w:tcPr>
          <w:p w14:paraId="6D494C01"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Контрольная работа по итогам полугодия</w:t>
            </w:r>
          </w:p>
        </w:tc>
        <w:tc>
          <w:tcPr>
            <w:tcW w:w="2268" w:type="dxa"/>
            <w:shd w:val="clear" w:color="auto" w:fill="auto"/>
          </w:tcPr>
          <w:p w14:paraId="2FF5A186"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Май</w:t>
            </w:r>
          </w:p>
        </w:tc>
        <w:tc>
          <w:tcPr>
            <w:tcW w:w="1701" w:type="dxa"/>
            <w:shd w:val="clear" w:color="auto" w:fill="auto"/>
          </w:tcPr>
          <w:p w14:paraId="7D425F87"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Апрель</w:t>
            </w:r>
          </w:p>
        </w:tc>
      </w:tr>
      <w:tr w:rsidR="00C229A1" w:rsidRPr="00F3297A" w14:paraId="39420774" w14:textId="77777777" w:rsidTr="00C5145B">
        <w:trPr>
          <w:jc w:val="center"/>
        </w:trPr>
        <w:tc>
          <w:tcPr>
            <w:tcW w:w="2122" w:type="dxa"/>
            <w:shd w:val="clear" w:color="auto" w:fill="auto"/>
          </w:tcPr>
          <w:p w14:paraId="1D94FAF2"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shd w:val="clear" w:color="auto" w:fill="auto"/>
          </w:tcPr>
          <w:p w14:paraId="776BDC92" w14:textId="77777777" w:rsidR="00C229A1" w:rsidRPr="001A25F0" w:rsidRDefault="00C229A1" w:rsidP="00C5145B">
            <w:pPr>
              <w:spacing w:after="0"/>
              <w:outlineLvl w:val="0"/>
              <w:rPr>
                <w:rFonts w:ascii="Times New Roman" w:eastAsia="Times New Roman" w:hAnsi="Times New Roman"/>
                <w:bCs/>
                <w:i/>
                <w:kern w:val="36"/>
                <w:sz w:val="24"/>
                <w:szCs w:val="24"/>
                <w:lang w:eastAsia="ru-RU"/>
              </w:rPr>
            </w:pPr>
          </w:p>
        </w:tc>
        <w:tc>
          <w:tcPr>
            <w:tcW w:w="4819" w:type="dxa"/>
            <w:shd w:val="clear" w:color="auto" w:fill="auto"/>
          </w:tcPr>
          <w:p w14:paraId="7FF9B1E4"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Контрольная комплексная работа (промежуточная аттестация)</w:t>
            </w:r>
          </w:p>
        </w:tc>
        <w:tc>
          <w:tcPr>
            <w:tcW w:w="2268" w:type="dxa"/>
            <w:shd w:val="clear" w:color="auto" w:fill="auto"/>
          </w:tcPr>
          <w:p w14:paraId="292A648D"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701" w:type="dxa"/>
            <w:shd w:val="clear" w:color="auto" w:fill="auto"/>
          </w:tcPr>
          <w:p w14:paraId="5A603E47"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r>
    </w:tbl>
    <w:p w14:paraId="3524C8EE" w14:textId="77777777" w:rsidR="00C229A1" w:rsidRPr="00F3297A" w:rsidRDefault="00C229A1" w:rsidP="00C229A1">
      <w:pPr>
        <w:sectPr w:rsidR="00C229A1" w:rsidRPr="00F3297A" w:rsidSect="00C229A1">
          <w:pgSz w:w="16840" w:h="11910" w:orient="landscape"/>
          <w:pgMar w:top="851" w:right="709" w:bottom="1418" w:left="992" w:header="709" w:footer="709" w:gutter="0"/>
          <w:cols w:space="708"/>
          <w:docGrid w:linePitch="360"/>
        </w:sectPr>
      </w:pPr>
    </w:p>
    <w:tbl>
      <w:tblPr>
        <w:tblW w:w="13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3"/>
        <w:gridCol w:w="5245"/>
        <w:gridCol w:w="1706"/>
        <w:gridCol w:w="1843"/>
      </w:tblGrid>
      <w:tr w:rsidR="00C229A1" w:rsidRPr="001A25F0" w14:paraId="609F9E35" w14:textId="77777777" w:rsidTr="00C5145B">
        <w:trPr>
          <w:gridAfter w:val="2"/>
          <w:wAfter w:w="3549" w:type="dxa"/>
          <w:trHeight w:val="458"/>
          <w:jc w:val="center"/>
        </w:trPr>
        <w:tc>
          <w:tcPr>
            <w:tcW w:w="2122" w:type="dxa"/>
            <w:vMerge w:val="restart"/>
            <w:shd w:val="clear" w:color="auto" w:fill="E7E6E6"/>
          </w:tcPr>
          <w:p w14:paraId="5F3D197E"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lastRenderedPageBreak/>
              <w:t>Предмет</w:t>
            </w:r>
          </w:p>
        </w:tc>
        <w:tc>
          <w:tcPr>
            <w:tcW w:w="2693" w:type="dxa"/>
            <w:vMerge w:val="restart"/>
            <w:shd w:val="clear" w:color="auto" w:fill="E7E6E6"/>
          </w:tcPr>
          <w:p w14:paraId="4607D81B"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Уровень</w:t>
            </w:r>
          </w:p>
        </w:tc>
        <w:tc>
          <w:tcPr>
            <w:tcW w:w="5245" w:type="dxa"/>
            <w:vMerge w:val="restart"/>
            <w:shd w:val="clear" w:color="auto" w:fill="E7E6E6"/>
          </w:tcPr>
          <w:p w14:paraId="35FA5BC6"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Виды контроля</w:t>
            </w:r>
          </w:p>
        </w:tc>
      </w:tr>
      <w:tr w:rsidR="00C229A1" w:rsidRPr="00F3297A" w14:paraId="1ED832F3" w14:textId="77777777" w:rsidTr="00C5145B">
        <w:trPr>
          <w:jc w:val="center"/>
        </w:trPr>
        <w:tc>
          <w:tcPr>
            <w:tcW w:w="2122" w:type="dxa"/>
            <w:vMerge/>
            <w:shd w:val="clear" w:color="auto" w:fill="E7E6E6"/>
          </w:tcPr>
          <w:p w14:paraId="66854AF1" w14:textId="77777777" w:rsidR="00C229A1" w:rsidRPr="001A25F0" w:rsidRDefault="00C229A1" w:rsidP="00C5145B">
            <w:pPr>
              <w:spacing w:after="0"/>
              <w:jc w:val="center"/>
              <w:outlineLvl w:val="0"/>
              <w:rPr>
                <w:rFonts w:ascii="Times New Roman" w:eastAsia="Times New Roman" w:hAnsi="Times New Roman"/>
                <w:b/>
                <w:bCs/>
                <w:kern w:val="36"/>
                <w:sz w:val="28"/>
                <w:szCs w:val="28"/>
                <w:lang w:eastAsia="ru-RU"/>
              </w:rPr>
            </w:pPr>
          </w:p>
        </w:tc>
        <w:tc>
          <w:tcPr>
            <w:tcW w:w="2693" w:type="dxa"/>
            <w:vMerge/>
            <w:shd w:val="clear" w:color="auto" w:fill="E7E6E6"/>
          </w:tcPr>
          <w:p w14:paraId="2298EAC6" w14:textId="77777777" w:rsidR="00C229A1" w:rsidRPr="001A25F0" w:rsidRDefault="00C229A1" w:rsidP="00C5145B">
            <w:pPr>
              <w:spacing w:after="0"/>
              <w:jc w:val="center"/>
              <w:outlineLvl w:val="0"/>
              <w:rPr>
                <w:rFonts w:ascii="Times New Roman" w:eastAsia="Times New Roman" w:hAnsi="Times New Roman"/>
                <w:b/>
                <w:bCs/>
                <w:kern w:val="36"/>
                <w:sz w:val="28"/>
                <w:szCs w:val="28"/>
                <w:lang w:eastAsia="ru-RU"/>
              </w:rPr>
            </w:pPr>
          </w:p>
        </w:tc>
        <w:tc>
          <w:tcPr>
            <w:tcW w:w="5245" w:type="dxa"/>
            <w:vMerge/>
            <w:shd w:val="clear" w:color="auto" w:fill="E7E6E6"/>
          </w:tcPr>
          <w:p w14:paraId="5F7384FF" w14:textId="77777777" w:rsidR="00C229A1" w:rsidRPr="001A25F0" w:rsidRDefault="00C229A1" w:rsidP="00C5145B">
            <w:pPr>
              <w:spacing w:after="0"/>
              <w:jc w:val="center"/>
              <w:outlineLvl w:val="0"/>
              <w:rPr>
                <w:rFonts w:ascii="Times New Roman" w:eastAsia="Times New Roman" w:hAnsi="Times New Roman"/>
                <w:b/>
                <w:bCs/>
                <w:kern w:val="36"/>
                <w:sz w:val="28"/>
                <w:szCs w:val="28"/>
                <w:lang w:eastAsia="ru-RU"/>
              </w:rPr>
            </w:pPr>
          </w:p>
        </w:tc>
        <w:tc>
          <w:tcPr>
            <w:tcW w:w="1706" w:type="dxa"/>
            <w:shd w:val="clear" w:color="auto" w:fill="E7E6E6"/>
          </w:tcPr>
          <w:p w14:paraId="6DC20705"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10</w:t>
            </w:r>
          </w:p>
        </w:tc>
        <w:tc>
          <w:tcPr>
            <w:tcW w:w="1843" w:type="dxa"/>
            <w:shd w:val="clear" w:color="auto" w:fill="E7E6E6"/>
          </w:tcPr>
          <w:p w14:paraId="47944998"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11</w:t>
            </w:r>
          </w:p>
        </w:tc>
      </w:tr>
      <w:tr w:rsidR="00C229A1" w:rsidRPr="00F3297A" w14:paraId="39970A6D" w14:textId="77777777" w:rsidTr="00C5145B">
        <w:trPr>
          <w:jc w:val="center"/>
        </w:trPr>
        <w:tc>
          <w:tcPr>
            <w:tcW w:w="2122" w:type="dxa"/>
            <w:vMerge w:val="restart"/>
            <w:shd w:val="clear" w:color="auto" w:fill="auto"/>
          </w:tcPr>
          <w:p w14:paraId="672748E0"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Обществознание</w:t>
            </w:r>
          </w:p>
        </w:tc>
        <w:tc>
          <w:tcPr>
            <w:tcW w:w="2693" w:type="dxa"/>
            <w:vMerge w:val="restart"/>
            <w:shd w:val="clear" w:color="auto" w:fill="auto"/>
          </w:tcPr>
          <w:p w14:paraId="6923A6D8"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Cs/>
                <w:i/>
                <w:kern w:val="36"/>
                <w:sz w:val="24"/>
                <w:szCs w:val="24"/>
                <w:lang w:eastAsia="ru-RU"/>
              </w:rPr>
              <w:t>Федеральный</w:t>
            </w:r>
          </w:p>
        </w:tc>
        <w:tc>
          <w:tcPr>
            <w:tcW w:w="5245" w:type="dxa"/>
            <w:shd w:val="clear" w:color="auto" w:fill="auto"/>
          </w:tcPr>
          <w:p w14:paraId="17C494C6"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Всероссийская проверочная работа</w:t>
            </w:r>
          </w:p>
        </w:tc>
        <w:tc>
          <w:tcPr>
            <w:tcW w:w="1706" w:type="dxa"/>
            <w:shd w:val="clear" w:color="auto" w:fill="auto"/>
          </w:tcPr>
          <w:p w14:paraId="6B8C1D69"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w:t>
            </w:r>
          </w:p>
        </w:tc>
        <w:tc>
          <w:tcPr>
            <w:tcW w:w="1843" w:type="dxa"/>
            <w:shd w:val="clear" w:color="auto" w:fill="auto"/>
          </w:tcPr>
          <w:p w14:paraId="795128CC"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r>
      <w:tr w:rsidR="00C229A1" w:rsidRPr="00F3297A" w14:paraId="4C9BC684" w14:textId="77777777" w:rsidTr="00C5145B">
        <w:trPr>
          <w:jc w:val="center"/>
        </w:trPr>
        <w:tc>
          <w:tcPr>
            <w:tcW w:w="2122" w:type="dxa"/>
            <w:vMerge/>
            <w:shd w:val="clear" w:color="auto" w:fill="auto"/>
          </w:tcPr>
          <w:p w14:paraId="7277DC39"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7B4874BC" w14:textId="77777777" w:rsidR="00C229A1" w:rsidRPr="001A25F0" w:rsidRDefault="00C229A1" w:rsidP="00C5145B">
            <w:pPr>
              <w:spacing w:after="0"/>
              <w:outlineLvl w:val="0"/>
              <w:rPr>
                <w:rFonts w:ascii="Times New Roman" w:eastAsia="Times New Roman" w:hAnsi="Times New Roman"/>
                <w:b/>
                <w:bCs/>
                <w:kern w:val="36"/>
                <w:sz w:val="24"/>
                <w:szCs w:val="24"/>
                <w:lang w:eastAsia="ru-RU"/>
              </w:rPr>
            </w:pPr>
          </w:p>
        </w:tc>
        <w:tc>
          <w:tcPr>
            <w:tcW w:w="5245" w:type="dxa"/>
            <w:shd w:val="clear" w:color="auto" w:fill="auto"/>
          </w:tcPr>
          <w:p w14:paraId="25B33E38"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ГИА: ЕГЭ</w:t>
            </w:r>
          </w:p>
        </w:tc>
        <w:tc>
          <w:tcPr>
            <w:tcW w:w="1706" w:type="dxa"/>
            <w:shd w:val="clear" w:color="auto" w:fill="auto"/>
          </w:tcPr>
          <w:p w14:paraId="6866AFCD"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843" w:type="dxa"/>
            <w:shd w:val="clear" w:color="auto" w:fill="auto"/>
          </w:tcPr>
          <w:p w14:paraId="467333EC"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Июнь 08</w:t>
            </w:r>
          </w:p>
        </w:tc>
      </w:tr>
      <w:tr w:rsidR="00C229A1" w:rsidRPr="00F3297A" w14:paraId="4ED6A4F9" w14:textId="77777777" w:rsidTr="00C5145B">
        <w:trPr>
          <w:jc w:val="center"/>
        </w:trPr>
        <w:tc>
          <w:tcPr>
            <w:tcW w:w="2122" w:type="dxa"/>
            <w:vMerge/>
            <w:shd w:val="clear" w:color="auto" w:fill="auto"/>
          </w:tcPr>
          <w:p w14:paraId="0F1B915E"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val="restart"/>
            <w:shd w:val="clear" w:color="auto" w:fill="auto"/>
          </w:tcPr>
          <w:p w14:paraId="2FA48DB4" w14:textId="77777777" w:rsidR="00C229A1" w:rsidRPr="001A25F0" w:rsidRDefault="00C229A1" w:rsidP="00C5145B">
            <w:pPr>
              <w:spacing w:after="0"/>
              <w:jc w:val="center"/>
              <w:outlineLvl w:val="0"/>
              <w:rPr>
                <w:rFonts w:ascii="Times New Roman" w:eastAsia="Times New Roman" w:hAnsi="Times New Roman"/>
                <w:bCs/>
                <w:i/>
                <w:kern w:val="36"/>
                <w:sz w:val="24"/>
                <w:szCs w:val="24"/>
                <w:lang w:eastAsia="ru-RU"/>
              </w:rPr>
            </w:pPr>
            <w:r w:rsidRPr="001A25F0">
              <w:rPr>
                <w:rFonts w:ascii="Times New Roman" w:eastAsia="Times New Roman" w:hAnsi="Times New Roman"/>
                <w:bCs/>
                <w:i/>
                <w:kern w:val="36"/>
                <w:sz w:val="24"/>
                <w:szCs w:val="24"/>
                <w:lang w:eastAsia="ru-RU"/>
              </w:rPr>
              <w:t>Школьный</w:t>
            </w:r>
          </w:p>
        </w:tc>
        <w:tc>
          <w:tcPr>
            <w:tcW w:w="5245" w:type="dxa"/>
            <w:shd w:val="clear" w:color="auto" w:fill="auto"/>
          </w:tcPr>
          <w:p w14:paraId="56DD01F7"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Контрольная работа по итогам полугодия</w:t>
            </w:r>
          </w:p>
        </w:tc>
        <w:tc>
          <w:tcPr>
            <w:tcW w:w="1706" w:type="dxa"/>
            <w:shd w:val="clear" w:color="auto" w:fill="auto"/>
          </w:tcPr>
          <w:p w14:paraId="77A136D2"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843" w:type="dxa"/>
            <w:shd w:val="clear" w:color="auto" w:fill="auto"/>
          </w:tcPr>
          <w:p w14:paraId="7EC10B2C"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Апрель</w:t>
            </w:r>
          </w:p>
        </w:tc>
      </w:tr>
      <w:tr w:rsidR="00C229A1" w:rsidRPr="00F3297A" w14:paraId="44DF2B42" w14:textId="77777777" w:rsidTr="00C5145B">
        <w:trPr>
          <w:jc w:val="center"/>
        </w:trPr>
        <w:tc>
          <w:tcPr>
            <w:tcW w:w="2122" w:type="dxa"/>
            <w:vMerge/>
            <w:shd w:val="clear" w:color="auto" w:fill="auto"/>
          </w:tcPr>
          <w:p w14:paraId="1B83C664"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295EAD51"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5245" w:type="dxa"/>
            <w:shd w:val="clear" w:color="auto" w:fill="auto"/>
          </w:tcPr>
          <w:p w14:paraId="302BBEBD"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Контрольная комплексная работа (промежуточная аттестация)</w:t>
            </w:r>
          </w:p>
        </w:tc>
        <w:tc>
          <w:tcPr>
            <w:tcW w:w="1706" w:type="dxa"/>
            <w:shd w:val="clear" w:color="auto" w:fill="auto"/>
          </w:tcPr>
          <w:p w14:paraId="194128FC"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843" w:type="dxa"/>
            <w:shd w:val="clear" w:color="auto" w:fill="auto"/>
          </w:tcPr>
          <w:p w14:paraId="73CE1A98"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r>
      <w:tr w:rsidR="00C229A1" w:rsidRPr="00F3297A" w14:paraId="5BDE0C69" w14:textId="77777777" w:rsidTr="00C5145B">
        <w:trPr>
          <w:jc w:val="center"/>
        </w:trPr>
        <w:tc>
          <w:tcPr>
            <w:tcW w:w="2122" w:type="dxa"/>
            <w:vMerge/>
            <w:shd w:val="clear" w:color="auto" w:fill="auto"/>
          </w:tcPr>
          <w:p w14:paraId="408B6E80"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401AF114" w14:textId="77777777" w:rsidR="00C229A1" w:rsidRPr="001A25F0" w:rsidRDefault="00C229A1" w:rsidP="00C5145B">
            <w:pPr>
              <w:spacing w:after="0"/>
              <w:outlineLvl w:val="0"/>
              <w:rPr>
                <w:rFonts w:ascii="Times New Roman" w:eastAsia="Times New Roman" w:hAnsi="Times New Roman"/>
                <w:b/>
                <w:bCs/>
                <w:kern w:val="36"/>
                <w:sz w:val="24"/>
                <w:szCs w:val="24"/>
                <w:lang w:eastAsia="ru-RU"/>
              </w:rPr>
            </w:pPr>
          </w:p>
        </w:tc>
        <w:tc>
          <w:tcPr>
            <w:tcW w:w="5245" w:type="dxa"/>
            <w:shd w:val="clear" w:color="auto" w:fill="auto"/>
          </w:tcPr>
          <w:p w14:paraId="649F582B" w14:textId="77777777" w:rsidR="00C229A1" w:rsidRPr="001A25F0" w:rsidRDefault="00C229A1" w:rsidP="00C5145B">
            <w:pPr>
              <w:spacing w:after="0"/>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Cs/>
                <w:kern w:val="36"/>
                <w:sz w:val="24"/>
                <w:szCs w:val="24"/>
                <w:lang w:eastAsia="ru-RU"/>
              </w:rPr>
              <w:t>Тест в формате ЕГЭ (промежуточная аттестация)</w:t>
            </w:r>
          </w:p>
        </w:tc>
        <w:tc>
          <w:tcPr>
            <w:tcW w:w="1706" w:type="dxa"/>
            <w:shd w:val="clear" w:color="auto" w:fill="auto"/>
          </w:tcPr>
          <w:p w14:paraId="50064389"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Cs/>
                <w:kern w:val="36"/>
                <w:sz w:val="24"/>
                <w:szCs w:val="24"/>
                <w:lang w:eastAsia="ru-RU"/>
              </w:rPr>
              <w:t>Май</w:t>
            </w:r>
          </w:p>
        </w:tc>
        <w:tc>
          <w:tcPr>
            <w:tcW w:w="1843" w:type="dxa"/>
            <w:shd w:val="clear" w:color="auto" w:fill="auto"/>
          </w:tcPr>
          <w:p w14:paraId="1B59B76A"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r>
      <w:tr w:rsidR="00C229A1" w:rsidRPr="00F3297A" w14:paraId="6149A76E" w14:textId="77777777" w:rsidTr="00C5145B">
        <w:trPr>
          <w:jc w:val="center"/>
        </w:trPr>
        <w:tc>
          <w:tcPr>
            <w:tcW w:w="2122" w:type="dxa"/>
            <w:vMerge/>
            <w:shd w:val="clear" w:color="auto" w:fill="auto"/>
          </w:tcPr>
          <w:p w14:paraId="708F0D1B"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3AF6B367" w14:textId="77777777" w:rsidR="00C229A1" w:rsidRPr="001A25F0" w:rsidRDefault="00C229A1" w:rsidP="00C5145B">
            <w:pPr>
              <w:spacing w:after="0"/>
              <w:outlineLvl w:val="0"/>
              <w:rPr>
                <w:rFonts w:ascii="Times New Roman" w:eastAsia="Times New Roman" w:hAnsi="Times New Roman"/>
                <w:b/>
                <w:bCs/>
                <w:kern w:val="36"/>
                <w:sz w:val="24"/>
                <w:szCs w:val="24"/>
                <w:lang w:eastAsia="ru-RU"/>
              </w:rPr>
            </w:pPr>
          </w:p>
        </w:tc>
        <w:tc>
          <w:tcPr>
            <w:tcW w:w="5245" w:type="dxa"/>
            <w:shd w:val="clear" w:color="auto" w:fill="auto"/>
          </w:tcPr>
          <w:p w14:paraId="254D5428"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 xml:space="preserve">Зачетная работа </w:t>
            </w:r>
          </w:p>
        </w:tc>
        <w:tc>
          <w:tcPr>
            <w:tcW w:w="1706" w:type="dxa"/>
            <w:shd w:val="clear" w:color="auto" w:fill="auto"/>
          </w:tcPr>
          <w:p w14:paraId="22A23EED"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843" w:type="dxa"/>
            <w:shd w:val="clear" w:color="auto" w:fill="auto"/>
          </w:tcPr>
          <w:p w14:paraId="4554CD02"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r>
      <w:tr w:rsidR="00C229A1" w:rsidRPr="00F3297A" w14:paraId="6B813D9F" w14:textId="77777777" w:rsidTr="00C5145B">
        <w:trPr>
          <w:jc w:val="center"/>
        </w:trPr>
        <w:tc>
          <w:tcPr>
            <w:tcW w:w="2122" w:type="dxa"/>
            <w:shd w:val="clear" w:color="auto" w:fill="auto"/>
          </w:tcPr>
          <w:p w14:paraId="61A921C4"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Право</w:t>
            </w:r>
          </w:p>
        </w:tc>
        <w:tc>
          <w:tcPr>
            <w:tcW w:w="2693" w:type="dxa"/>
            <w:shd w:val="clear" w:color="auto" w:fill="auto"/>
          </w:tcPr>
          <w:p w14:paraId="3081513E" w14:textId="77777777" w:rsidR="00C229A1" w:rsidRPr="001A25F0" w:rsidRDefault="00C229A1" w:rsidP="00C5145B">
            <w:pPr>
              <w:spacing w:after="0"/>
              <w:jc w:val="center"/>
            </w:pPr>
            <w:r w:rsidRPr="001A25F0">
              <w:rPr>
                <w:rFonts w:ascii="Times New Roman" w:eastAsia="Times New Roman" w:hAnsi="Times New Roman"/>
                <w:bCs/>
                <w:i/>
                <w:kern w:val="36"/>
                <w:sz w:val="24"/>
                <w:szCs w:val="24"/>
                <w:lang w:eastAsia="ru-RU"/>
              </w:rPr>
              <w:t>Школьный</w:t>
            </w:r>
          </w:p>
        </w:tc>
        <w:tc>
          <w:tcPr>
            <w:tcW w:w="5245" w:type="dxa"/>
            <w:shd w:val="clear" w:color="auto" w:fill="auto"/>
          </w:tcPr>
          <w:p w14:paraId="6C1686B8"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Тест по итогам полугодия</w:t>
            </w:r>
          </w:p>
        </w:tc>
        <w:tc>
          <w:tcPr>
            <w:tcW w:w="1706" w:type="dxa"/>
            <w:shd w:val="clear" w:color="auto" w:fill="auto"/>
          </w:tcPr>
          <w:p w14:paraId="373B40D2"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Май</w:t>
            </w:r>
          </w:p>
        </w:tc>
        <w:tc>
          <w:tcPr>
            <w:tcW w:w="1843" w:type="dxa"/>
            <w:shd w:val="clear" w:color="auto" w:fill="auto"/>
          </w:tcPr>
          <w:p w14:paraId="77329B6B"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r>
      <w:tr w:rsidR="00C229A1" w:rsidRPr="00F3297A" w14:paraId="08B378C3" w14:textId="77777777" w:rsidTr="00C5145B">
        <w:trPr>
          <w:jc w:val="center"/>
        </w:trPr>
        <w:tc>
          <w:tcPr>
            <w:tcW w:w="2122" w:type="dxa"/>
            <w:shd w:val="clear" w:color="auto" w:fill="auto"/>
          </w:tcPr>
          <w:p w14:paraId="5825F060"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Экономика</w:t>
            </w:r>
          </w:p>
        </w:tc>
        <w:tc>
          <w:tcPr>
            <w:tcW w:w="2693" w:type="dxa"/>
            <w:shd w:val="clear" w:color="auto" w:fill="auto"/>
          </w:tcPr>
          <w:p w14:paraId="42837734" w14:textId="77777777" w:rsidR="00C229A1" w:rsidRPr="001A25F0" w:rsidRDefault="00C229A1" w:rsidP="00C5145B">
            <w:pPr>
              <w:spacing w:after="0"/>
              <w:jc w:val="center"/>
            </w:pPr>
            <w:r w:rsidRPr="001A25F0">
              <w:rPr>
                <w:rFonts w:ascii="Times New Roman" w:eastAsia="Times New Roman" w:hAnsi="Times New Roman"/>
                <w:bCs/>
                <w:i/>
                <w:kern w:val="36"/>
                <w:sz w:val="24"/>
                <w:szCs w:val="24"/>
                <w:lang w:eastAsia="ru-RU"/>
              </w:rPr>
              <w:t>Школьный</w:t>
            </w:r>
          </w:p>
        </w:tc>
        <w:tc>
          <w:tcPr>
            <w:tcW w:w="5245" w:type="dxa"/>
            <w:shd w:val="clear" w:color="auto" w:fill="auto"/>
          </w:tcPr>
          <w:p w14:paraId="4880E80C"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Тест по итогам полугодия</w:t>
            </w:r>
          </w:p>
        </w:tc>
        <w:tc>
          <w:tcPr>
            <w:tcW w:w="1706" w:type="dxa"/>
            <w:shd w:val="clear" w:color="auto" w:fill="auto"/>
          </w:tcPr>
          <w:p w14:paraId="1452EC41"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843" w:type="dxa"/>
            <w:shd w:val="clear" w:color="auto" w:fill="auto"/>
          </w:tcPr>
          <w:p w14:paraId="4C3E2F90"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Апрель</w:t>
            </w:r>
          </w:p>
        </w:tc>
      </w:tr>
      <w:tr w:rsidR="00C229A1" w:rsidRPr="00F3297A" w14:paraId="327943E8" w14:textId="77777777" w:rsidTr="00C5145B">
        <w:trPr>
          <w:jc w:val="center"/>
        </w:trPr>
        <w:tc>
          <w:tcPr>
            <w:tcW w:w="2122" w:type="dxa"/>
            <w:vMerge w:val="restart"/>
            <w:shd w:val="clear" w:color="auto" w:fill="auto"/>
          </w:tcPr>
          <w:p w14:paraId="682C9552"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География</w:t>
            </w:r>
          </w:p>
        </w:tc>
        <w:tc>
          <w:tcPr>
            <w:tcW w:w="2693" w:type="dxa"/>
            <w:vMerge w:val="restart"/>
            <w:shd w:val="clear" w:color="auto" w:fill="auto"/>
          </w:tcPr>
          <w:p w14:paraId="11696BBE"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Cs/>
                <w:i/>
                <w:kern w:val="36"/>
                <w:sz w:val="24"/>
                <w:szCs w:val="24"/>
                <w:lang w:eastAsia="ru-RU"/>
              </w:rPr>
              <w:t>Федеральный</w:t>
            </w:r>
          </w:p>
        </w:tc>
        <w:tc>
          <w:tcPr>
            <w:tcW w:w="5245" w:type="dxa"/>
            <w:shd w:val="clear" w:color="auto" w:fill="auto"/>
          </w:tcPr>
          <w:p w14:paraId="145722A8"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Всероссийская проверочная работа</w:t>
            </w:r>
          </w:p>
        </w:tc>
        <w:tc>
          <w:tcPr>
            <w:tcW w:w="1706" w:type="dxa"/>
            <w:shd w:val="clear" w:color="auto" w:fill="auto"/>
          </w:tcPr>
          <w:p w14:paraId="6DD93735"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843" w:type="dxa"/>
            <w:shd w:val="clear" w:color="auto" w:fill="auto"/>
          </w:tcPr>
          <w:p w14:paraId="4127E497"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Март 07</w:t>
            </w:r>
          </w:p>
        </w:tc>
      </w:tr>
      <w:tr w:rsidR="00C229A1" w:rsidRPr="00F3297A" w14:paraId="2BB69197" w14:textId="77777777" w:rsidTr="00C5145B">
        <w:trPr>
          <w:trHeight w:val="407"/>
          <w:jc w:val="center"/>
        </w:trPr>
        <w:tc>
          <w:tcPr>
            <w:tcW w:w="2122" w:type="dxa"/>
            <w:vMerge/>
            <w:shd w:val="clear" w:color="auto" w:fill="auto"/>
          </w:tcPr>
          <w:p w14:paraId="712EE6F5"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2F5F3061" w14:textId="77777777" w:rsidR="00C229A1" w:rsidRPr="001A25F0" w:rsidRDefault="00C229A1" w:rsidP="00C5145B">
            <w:pPr>
              <w:spacing w:after="0"/>
              <w:outlineLvl w:val="0"/>
              <w:rPr>
                <w:rFonts w:ascii="Times New Roman" w:eastAsia="Times New Roman" w:hAnsi="Times New Roman"/>
                <w:b/>
                <w:bCs/>
                <w:kern w:val="36"/>
                <w:sz w:val="24"/>
                <w:szCs w:val="24"/>
                <w:lang w:eastAsia="ru-RU"/>
              </w:rPr>
            </w:pPr>
          </w:p>
        </w:tc>
        <w:tc>
          <w:tcPr>
            <w:tcW w:w="5245" w:type="dxa"/>
            <w:shd w:val="clear" w:color="auto" w:fill="auto"/>
          </w:tcPr>
          <w:p w14:paraId="71CFB7F3"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 xml:space="preserve">ГИА: ЕГЭ </w:t>
            </w:r>
          </w:p>
        </w:tc>
        <w:tc>
          <w:tcPr>
            <w:tcW w:w="1706" w:type="dxa"/>
            <w:shd w:val="clear" w:color="auto" w:fill="auto"/>
          </w:tcPr>
          <w:p w14:paraId="48D0E6C1"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843" w:type="dxa"/>
            <w:shd w:val="clear" w:color="auto" w:fill="auto"/>
          </w:tcPr>
          <w:p w14:paraId="11314F29"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Май 26</w:t>
            </w:r>
          </w:p>
        </w:tc>
      </w:tr>
      <w:tr w:rsidR="00C229A1" w:rsidRPr="00F3297A" w14:paraId="45F9216B" w14:textId="77777777" w:rsidTr="00C5145B">
        <w:trPr>
          <w:jc w:val="center"/>
        </w:trPr>
        <w:tc>
          <w:tcPr>
            <w:tcW w:w="2122" w:type="dxa"/>
            <w:vMerge/>
            <w:shd w:val="clear" w:color="auto" w:fill="auto"/>
          </w:tcPr>
          <w:p w14:paraId="15FC2274"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shd w:val="clear" w:color="auto" w:fill="auto"/>
          </w:tcPr>
          <w:p w14:paraId="04C27265" w14:textId="77777777" w:rsidR="00C229A1" w:rsidRPr="001A25F0" w:rsidRDefault="00C229A1" w:rsidP="00C5145B">
            <w:pPr>
              <w:spacing w:after="0"/>
              <w:jc w:val="center"/>
              <w:outlineLvl w:val="0"/>
              <w:rPr>
                <w:rFonts w:ascii="Times New Roman" w:eastAsia="Times New Roman" w:hAnsi="Times New Roman"/>
                <w:bCs/>
                <w:i/>
                <w:kern w:val="36"/>
                <w:sz w:val="24"/>
                <w:szCs w:val="24"/>
                <w:lang w:eastAsia="ru-RU"/>
              </w:rPr>
            </w:pPr>
            <w:r w:rsidRPr="001A25F0">
              <w:rPr>
                <w:rFonts w:ascii="Times New Roman" w:eastAsia="Times New Roman" w:hAnsi="Times New Roman"/>
                <w:bCs/>
                <w:i/>
                <w:kern w:val="36"/>
                <w:sz w:val="24"/>
                <w:szCs w:val="24"/>
                <w:lang w:eastAsia="ru-RU"/>
              </w:rPr>
              <w:t>Региональный</w:t>
            </w:r>
          </w:p>
        </w:tc>
        <w:tc>
          <w:tcPr>
            <w:tcW w:w="5245" w:type="dxa"/>
            <w:shd w:val="clear" w:color="auto" w:fill="auto"/>
          </w:tcPr>
          <w:p w14:paraId="32AB2D49"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Мониторинг метапредметных результатов (естественно-научная  грамотность)</w:t>
            </w:r>
          </w:p>
        </w:tc>
        <w:tc>
          <w:tcPr>
            <w:tcW w:w="1706" w:type="dxa"/>
            <w:shd w:val="clear" w:color="auto" w:fill="auto"/>
          </w:tcPr>
          <w:p w14:paraId="6BF523E1"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1843" w:type="dxa"/>
            <w:shd w:val="clear" w:color="auto" w:fill="auto"/>
          </w:tcPr>
          <w:p w14:paraId="366E7130"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r>
      <w:tr w:rsidR="00C229A1" w:rsidRPr="00F3297A" w14:paraId="25BBF35F" w14:textId="77777777" w:rsidTr="00C5145B">
        <w:trPr>
          <w:jc w:val="center"/>
        </w:trPr>
        <w:tc>
          <w:tcPr>
            <w:tcW w:w="2122" w:type="dxa"/>
            <w:vMerge/>
            <w:shd w:val="clear" w:color="auto" w:fill="auto"/>
          </w:tcPr>
          <w:p w14:paraId="0183DDB1"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val="restart"/>
            <w:shd w:val="clear" w:color="auto" w:fill="auto"/>
          </w:tcPr>
          <w:p w14:paraId="3ADC7E48" w14:textId="77777777" w:rsidR="00C229A1" w:rsidRPr="001A25F0" w:rsidRDefault="00C229A1" w:rsidP="00C5145B">
            <w:pPr>
              <w:spacing w:after="0"/>
              <w:jc w:val="center"/>
              <w:outlineLvl w:val="0"/>
              <w:rPr>
                <w:rFonts w:ascii="Times New Roman" w:eastAsia="Times New Roman" w:hAnsi="Times New Roman"/>
                <w:bCs/>
                <w:i/>
                <w:kern w:val="36"/>
                <w:sz w:val="24"/>
                <w:szCs w:val="24"/>
                <w:lang w:eastAsia="ru-RU"/>
              </w:rPr>
            </w:pPr>
            <w:r w:rsidRPr="001A25F0">
              <w:rPr>
                <w:rFonts w:ascii="Times New Roman" w:eastAsia="Times New Roman" w:hAnsi="Times New Roman"/>
                <w:bCs/>
                <w:i/>
                <w:kern w:val="36"/>
                <w:sz w:val="24"/>
                <w:szCs w:val="24"/>
                <w:lang w:eastAsia="ru-RU"/>
              </w:rPr>
              <w:t>Школьный</w:t>
            </w:r>
          </w:p>
        </w:tc>
        <w:tc>
          <w:tcPr>
            <w:tcW w:w="5245" w:type="dxa"/>
            <w:shd w:val="clear" w:color="auto" w:fill="auto"/>
          </w:tcPr>
          <w:p w14:paraId="37E565BA"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Контрольная работа по итогам полугодия</w:t>
            </w:r>
          </w:p>
        </w:tc>
        <w:tc>
          <w:tcPr>
            <w:tcW w:w="1706" w:type="dxa"/>
            <w:shd w:val="clear" w:color="auto" w:fill="auto"/>
          </w:tcPr>
          <w:p w14:paraId="767C6024"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843" w:type="dxa"/>
            <w:shd w:val="clear" w:color="auto" w:fill="auto"/>
          </w:tcPr>
          <w:p w14:paraId="1C814189"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Апрель</w:t>
            </w:r>
          </w:p>
        </w:tc>
      </w:tr>
      <w:tr w:rsidR="00C229A1" w:rsidRPr="00F3297A" w14:paraId="12F10E50" w14:textId="77777777" w:rsidTr="00C5145B">
        <w:trPr>
          <w:jc w:val="center"/>
        </w:trPr>
        <w:tc>
          <w:tcPr>
            <w:tcW w:w="2122" w:type="dxa"/>
            <w:vMerge/>
            <w:shd w:val="clear" w:color="auto" w:fill="auto"/>
          </w:tcPr>
          <w:p w14:paraId="36744BBE"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268A95C3"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5245" w:type="dxa"/>
            <w:shd w:val="clear" w:color="auto" w:fill="auto"/>
          </w:tcPr>
          <w:p w14:paraId="2DA0163C"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Контрольная комплексная работа (промежуточная аттестация)</w:t>
            </w:r>
          </w:p>
        </w:tc>
        <w:tc>
          <w:tcPr>
            <w:tcW w:w="1706" w:type="dxa"/>
            <w:shd w:val="clear" w:color="auto" w:fill="auto"/>
          </w:tcPr>
          <w:p w14:paraId="7181BEB5"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843" w:type="dxa"/>
            <w:shd w:val="clear" w:color="auto" w:fill="auto"/>
          </w:tcPr>
          <w:p w14:paraId="197E0777"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r>
      <w:tr w:rsidR="00C229A1" w:rsidRPr="00F3297A" w14:paraId="4093F9CE" w14:textId="77777777" w:rsidTr="00C5145B">
        <w:trPr>
          <w:jc w:val="center"/>
        </w:trPr>
        <w:tc>
          <w:tcPr>
            <w:tcW w:w="2122" w:type="dxa"/>
            <w:vMerge/>
            <w:shd w:val="clear" w:color="auto" w:fill="auto"/>
          </w:tcPr>
          <w:p w14:paraId="44BEE1BD"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69E6DEDB" w14:textId="77777777" w:rsidR="00C229A1" w:rsidRPr="001A25F0" w:rsidRDefault="00C229A1" w:rsidP="00C5145B">
            <w:pPr>
              <w:spacing w:after="0"/>
              <w:outlineLvl w:val="0"/>
              <w:rPr>
                <w:rFonts w:ascii="Times New Roman" w:eastAsia="Times New Roman" w:hAnsi="Times New Roman"/>
                <w:b/>
                <w:bCs/>
                <w:kern w:val="36"/>
                <w:sz w:val="24"/>
                <w:szCs w:val="24"/>
                <w:lang w:eastAsia="ru-RU"/>
              </w:rPr>
            </w:pPr>
          </w:p>
        </w:tc>
        <w:tc>
          <w:tcPr>
            <w:tcW w:w="5245" w:type="dxa"/>
            <w:shd w:val="clear" w:color="auto" w:fill="auto"/>
          </w:tcPr>
          <w:p w14:paraId="59007789" w14:textId="77777777" w:rsidR="00C229A1" w:rsidRPr="001A25F0" w:rsidRDefault="00C229A1" w:rsidP="00C5145B">
            <w:pPr>
              <w:spacing w:after="0"/>
              <w:jc w:val="both"/>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Тест в формате ЕГЭ (промежуточная аттестация)</w:t>
            </w:r>
          </w:p>
        </w:tc>
        <w:tc>
          <w:tcPr>
            <w:tcW w:w="1706" w:type="dxa"/>
            <w:shd w:val="clear" w:color="auto" w:fill="auto"/>
          </w:tcPr>
          <w:p w14:paraId="01F6A5E7"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Cs/>
                <w:kern w:val="36"/>
                <w:sz w:val="24"/>
                <w:szCs w:val="24"/>
                <w:lang w:eastAsia="ru-RU"/>
              </w:rPr>
              <w:t>Май</w:t>
            </w:r>
          </w:p>
        </w:tc>
        <w:tc>
          <w:tcPr>
            <w:tcW w:w="1843" w:type="dxa"/>
            <w:shd w:val="clear" w:color="auto" w:fill="auto"/>
          </w:tcPr>
          <w:p w14:paraId="6E474E4E"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r>
      <w:tr w:rsidR="00C229A1" w:rsidRPr="00F3297A" w14:paraId="34246DD1" w14:textId="77777777" w:rsidTr="00C5145B">
        <w:trPr>
          <w:jc w:val="center"/>
        </w:trPr>
        <w:tc>
          <w:tcPr>
            <w:tcW w:w="2122" w:type="dxa"/>
            <w:vMerge/>
            <w:shd w:val="clear" w:color="auto" w:fill="auto"/>
          </w:tcPr>
          <w:p w14:paraId="07E31ACC" w14:textId="77777777" w:rsidR="00C229A1" w:rsidRPr="00F3297A"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2E87B81C" w14:textId="77777777" w:rsidR="00C229A1" w:rsidRPr="00F3297A" w:rsidRDefault="00C229A1" w:rsidP="00C5145B">
            <w:pPr>
              <w:spacing w:after="0"/>
              <w:outlineLvl w:val="0"/>
              <w:rPr>
                <w:rFonts w:ascii="Times New Roman" w:eastAsia="Times New Roman" w:hAnsi="Times New Roman"/>
                <w:b/>
                <w:bCs/>
                <w:kern w:val="36"/>
                <w:sz w:val="24"/>
                <w:szCs w:val="24"/>
                <w:lang w:eastAsia="ru-RU"/>
              </w:rPr>
            </w:pPr>
          </w:p>
        </w:tc>
        <w:tc>
          <w:tcPr>
            <w:tcW w:w="5245" w:type="dxa"/>
            <w:shd w:val="clear" w:color="auto" w:fill="auto"/>
          </w:tcPr>
          <w:p w14:paraId="27AEE643"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 xml:space="preserve">Зачетная работа </w:t>
            </w:r>
          </w:p>
        </w:tc>
        <w:tc>
          <w:tcPr>
            <w:tcW w:w="1706" w:type="dxa"/>
            <w:shd w:val="clear" w:color="auto" w:fill="auto"/>
          </w:tcPr>
          <w:p w14:paraId="7BC454E1" w14:textId="77777777" w:rsidR="00C229A1" w:rsidRPr="00F3297A" w:rsidRDefault="00C229A1" w:rsidP="00C5145B">
            <w:pPr>
              <w:spacing w:after="0"/>
              <w:jc w:val="center"/>
              <w:outlineLvl w:val="0"/>
              <w:rPr>
                <w:rFonts w:ascii="Times New Roman" w:eastAsia="Times New Roman" w:hAnsi="Times New Roman"/>
                <w:bCs/>
                <w:color w:val="FF0000"/>
                <w:kern w:val="36"/>
                <w:sz w:val="24"/>
                <w:szCs w:val="24"/>
                <w:lang w:eastAsia="ru-RU"/>
              </w:rPr>
            </w:pPr>
          </w:p>
        </w:tc>
        <w:tc>
          <w:tcPr>
            <w:tcW w:w="1843" w:type="dxa"/>
            <w:shd w:val="clear" w:color="auto" w:fill="auto"/>
          </w:tcPr>
          <w:p w14:paraId="35F932F3" w14:textId="77777777" w:rsidR="00C229A1" w:rsidRPr="00F3297A" w:rsidRDefault="00C229A1" w:rsidP="00C5145B">
            <w:pPr>
              <w:spacing w:after="0"/>
              <w:jc w:val="center"/>
              <w:outlineLvl w:val="0"/>
              <w:rPr>
                <w:rFonts w:ascii="Times New Roman" w:eastAsia="Times New Roman" w:hAnsi="Times New Roman"/>
                <w:b/>
                <w:bCs/>
                <w:color w:val="FF0000"/>
                <w:kern w:val="36"/>
                <w:sz w:val="24"/>
                <w:szCs w:val="24"/>
                <w:lang w:eastAsia="ru-RU"/>
              </w:rPr>
            </w:pPr>
          </w:p>
        </w:tc>
      </w:tr>
    </w:tbl>
    <w:p w14:paraId="7495C716" w14:textId="77777777" w:rsidR="00C229A1" w:rsidRPr="00F3297A" w:rsidRDefault="00C229A1" w:rsidP="00C229A1">
      <w:pPr>
        <w:jc w:val="center"/>
        <w:outlineLvl w:val="0"/>
        <w:rPr>
          <w:rFonts w:ascii="Times New Roman" w:eastAsia="Times New Roman" w:hAnsi="Times New Roman"/>
          <w:b/>
          <w:bCs/>
          <w:kern w:val="36"/>
          <w:sz w:val="24"/>
          <w:szCs w:val="24"/>
          <w:lang w:eastAsia="ru-RU"/>
        </w:rPr>
        <w:sectPr w:rsidR="00C229A1" w:rsidRPr="00F3297A" w:rsidSect="00C229A1">
          <w:pgSz w:w="16840" w:h="11910" w:orient="landscape"/>
          <w:pgMar w:top="851" w:right="709" w:bottom="1418" w:left="992" w:header="709" w:footer="709" w:gutter="0"/>
          <w:cols w:space="708"/>
          <w:docGrid w:linePitch="360"/>
        </w:sectPr>
      </w:pPr>
    </w:p>
    <w:tbl>
      <w:tblPr>
        <w:tblW w:w="14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693"/>
        <w:gridCol w:w="6232"/>
        <w:gridCol w:w="1984"/>
        <w:gridCol w:w="1719"/>
      </w:tblGrid>
      <w:tr w:rsidR="00C229A1" w:rsidRPr="00F3297A" w14:paraId="27054D0B" w14:textId="77777777" w:rsidTr="00C5145B">
        <w:trPr>
          <w:gridAfter w:val="2"/>
          <w:wAfter w:w="3703" w:type="dxa"/>
          <w:trHeight w:val="458"/>
          <w:jc w:val="center"/>
        </w:trPr>
        <w:tc>
          <w:tcPr>
            <w:tcW w:w="2127" w:type="dxa"/>
            <w:vMerge w:val="restart"/>
            <w:shd w:val="clear" w:color="auto" w:fill="E7E6E6"/>
          </w:tcPr>
          <w:p w14:paraId="310380DE" w14:textId="77777777" w:rsidR="00C229A1" w:rsidRPr="00F3297A" w:rsidRDefault="00C229A1" w:rsidP="00C5145B">
            <w:pPr>
              <w:spacing w:after="0"/>
              <w:jc w:val="center"/>
              <w:outlineLvl w:val="0"/>
              <w:rPr>
                <w:rFonts w:ascii="Times New Roman" w:eastAsia="Times New Roman" w:hAnsi="Times New Roman"/>
                <w:b/>
                <w:bCs/>
                <w:kern w:val="36"/>
                <w:sz w:val="24"/>
                <w:szCs w:val="24"/>
                <w:lang w:eastAsia="ru-RU"/>
              </w:rPr>
            </w:pPr>
            <w:r w:rsidRPr="00F3297A">
              <w:rPr>
                <w:rFonts w:ascii="Times New Roman" w:eastAsia="Times New Roman" w:hAnsi="Times New Roman"/>
                <w:b/>
                <w:bCs/>
                <w:kern w:val="36"/>
                <w:sz w:val="24"/>
                <w:szCs w:val="24"/>
                <w:lang w:eastAsia="ru-RU"/>
              </w:rPr>
              <w:lastRenderedPageBreak/>
              <w:t>Предмет</w:t>
            </w:r>
          </w:p>
        </w:tc>
        <w:tc>
          <w:tcPr>
            <w:tcW w:w="2693" w:type="dxa"/>
            <w:vMerge w:val="restart"/>
            <w:shd w:val="clear" w:color="auto" w:fill="E7E6E6"/>
          </w:tcPr>
          <w:p w14:paraId="6E739173" w14:textId="77777777" w:rsidR="00C229A1" w:rsidRPr="00F3297A" w:rsidRDefault="00C229A1" w:rsidP="00C5145B">
            <w:pPr>
              <w:spacing w:after="0"/>
              <w:jc w:val="center"/>
              <w:outlineLvl w:val="0"/>
              <w:rPr>
                <w:rFonts w:ascii="Times New Roman" w:eastAsia="Times New Roman" w:hAnsi="Times New Roman"/>
                <w:b/>
                <w:bCs/>
                <w:kern w:val="36"/>
                <w:sz w:val="24"/>
                <w:szCs w:val="24"/>
                <w:lang w:eastAsia="ru-RU"/>
              </w:rPr>
            </w:pPr>
            <w:r w:rsidRPr="00F3297A">
              <w:rPr>
                <w:rFonts w:ascii="Times New Roman" w:eastAsia="Times New Roman" w:hAnsi="Times New Roman"/>
                <w:b/>
                <w:bCs/>
                <w:kern w:val="36"/>
                <w:sz w:val="24"/>
                <w:szCs w:val="24"/>
                <w:lang w:eastAsia="ru-RU"/>
              </w:rPr>
              <w:t>Уровень</w:t>
            </w:r>
          </w:p>
        </w:tc>
        <w:tc>
          <w:tcPr>
            <w:tcW w:w="6232" w:type="dxa"/>
            <w:vMerge w:val="restart"/>
            <w:shd w:val="clear" w:color="auto" w:fill="E7E6E6"/>
          </w:tcPr>
          <w:p w14:paraId="629FC995" w14:textId="77777777" w:rsidR="00C229A1" w:rsidRPr="00F3297A" w:rsidRDefault="00C229A1" w:rsidP="00C5145B">
            <w:pPr>
              <w:spacing w:after="0"/>
              <w:jc w:val="center"/>
              <w:outlineLvl w:val="0"/>
              <w:rPr>
                <w:rFonts w:ascii="Times New Roman" w:eastAsia="Times New Roman" w:hAnsi="Times New Roman"/>
                <w:b/>
                <w:bCs/>
                <w:kern w:val="36"/>
                <w:sz w:val="24"/>
                <w:szCs w:val="24"/>
                <w:lang w:eastAsia="ru-RU"/>
              </w:rPr>
            </w:pPr>
            <w:r w:rsidRPr="00F3297A">
              <w:rPr>
                <w:rFonts w:ascii="Times New Roman" w:eastAsia="Times New Roman" w:hAnsi="Times New Roman"/>
                <w:b/>
                <w:bCs/>
                <w:kern w:val="36"/>
                <w:sz w:val="24"/>
                <w:szCs w:val="24"/>
                <w:lang w:eastAsia="ru-RU"/>
              </w:rPr>
              <w:t>Виды контроля</w:t>
            </w:r>
          </w:p>
        </w:tc>
      </w:tr>
      <w:tr w:rsidR="00C229A1" w:rsidRPr="00F3297A" w14:paraId="1FCBB838" w14:textId="77777777" w:rsidTr="00C5145B">
        <w:trPr>
          <w:jc w:val="center"/>
        </w:trPr>
        <w:tc>
          <w:tcPr>
            <w:tcW w:w="2127" w:type="dxa"/>
            <w:vMerge/>
            <w:shd w:val="clear" w:color="auto" w:fill="E7E6E6"/>
          </w:tcPr>
          <w:p w14:paraId="116978C3" w14:textId="77777777" w:rsidR="00C229A1" w:rsidRPr="00F3297A" w:rsidRDefault="00C229A1" w:rsidP="00C5145B">
            <w:pPr>
              <w:spacing w:after="0"/>
              <w:jc w:val="center"/>
              <w:outlineLvl w:val="0"/>
              <w:rPr>
                <w:rFonts w:ascii="Times New Roman" w:eastAsia="Times New Roman" w:hAnsi="Times New Roman"/>
                <w:b/>
                <w:bCs/>
                <w:kern w:val="36"/>
                <w:sz w:val="28"/>
                <w:szCs w:val="28"/>
                <w:lang w:eastAsia="ru-RU"/>
              </w:rPr>
            </w:pPr>
          </w:p>
        </w:tc>
        <w:tc>
          <w:tcPr>
            <w:tcW w:w="2693" w:type="dxa"/>
            <w:vMerge/>
            <w:shd w:val="clear" w:color="auto" w:fill="E7E6E6"/>
          </w:tcPr>
          <w:p w14:paraId="164A9B8C" w14:textId="77777777" w:rsidR="00C229A1" w:rsidRPr="00F3297A" w:rsidRDefault="00C229A1" w:rsidP="00C5145B">
            <w:pPr>
              <w:spacing w:after="0"/>
              <w:jc w:val="center"/>
              <w:outlineLvl w:val="0"/>
              <w:rPr>
                <w:rFonts w:ascii="Times New Roman" w:eastAsia="Times New Roman" w:hAnsi="Times New Roman"/>
                <w:b/>
                <w:bCs/>
                <w:kern w:val="36"/>
                <w:sz w:val="28"/>
                <w:szCs w:val="28"/>
                <w:lang w:eastAsia="ru-RU"/>
              </w:rPr>
            </w:pPr>
          </w:p>
        </w:tc>
        <w:tc>
          <w:tcPr>
            <w:tcW w:w="6232" w:type="dxa"/>
            <w:vMerge/>
            <w:shd w:val="clear" w:color="auto" w:fill="E7E6E6"/>
          </w:tcPr>
          <w:p w14:paraId="473E0102" w14:textId="77777777" w:rsidR="00C229A1" w:rsidRPr="00F3297A" w:rsidRDefault="00C229A1" w:rsidP="00C5145B">
            <w:pPr>
              <w:spacing w:after="0"/>
              <w:jc w:val="center"/>
              <w:outlineLvl w:val="0"/>
              <w:rPr>
                <w:rFonts w:ascii="Times New Roman" w:eastAsia="Times New Roman" w:hAnsi="Times New Roman"/>
                <w:b/>
                <w:bCs/>
                <w:kern w:val="36"/>
                <w:sz w:val="28"/>
                <w:szCs w:val="28"/>
                <w:lang w:eastAsia="ru-RU"/>
              </w:rPr>
            </w:pPr>
          </w:p>
        </w:tc>
        <w:tc>
          <w:tcPr>
            <w:tcW w:w="1984" w:type="dxa"/>
            <w:shd w:val="clear" w:color="auto" w:fill="E7E6E6"/>
          </w:tcPr>
          <w:p w14:paraId="30B97794" w14:textId="77777777" w:rsidR="00C229A1" w:rsidRPr="00F3297A" w:rsidRDefault="00C229A1" w:rsidP="00C5145B">
            <w:pPr>
              <w:spacing w:after="0"/>
              <w:jc w:val="center"/>
              <w:outlineLvl w:val="0"/>
              <w:rPr>
                <w:rFonts w:ascii="Times New Roman" w:eastAsia="Times New Roman" w:hAnsi="Times New Roman"/>
                <w:b/>
                <w:bCs/>
                <w:kern w:val="36"/>
                <w:sz w:val="24"/>
                <w:szCs w:val="24"/>
                <w:lang w:eastAsia="ru-RU"/>
              </w:rPr>
            </w:pPr>
            <w:r w:rsidRPr="00F3297A">
              <w:rPr>
                <w:rFonts w:ascii="Times New Roman" w:eastAsia="Times New Roman" w:hAnsi="Times New Roman"/>
                <w:b/>
                <w:bCs/>
                <w:kern w:val="36"/>
                <w:sz w:val="24"/>
                <w:szCs w:val="24"/>
                <w:lang w:eastAsia="ru-RU"/>
              </w:rPr>
              <w:t>10</w:t>
            </w:r>
          </w:p>
        </w:tc>
        <w:tc>
          <w:tcPr>
            <w:tcW w:w="1719" w:type="dxa"/>
            <w:shd w:val="clear" w:color="auto" w:fill="E7E6E6"/>
          </w:tcPr>
          <w:p w14:paraId="562D380A" w14:textId="77777777" w:rsidR="00C229A1" w:rsidRPr="00F3297A" w:rsidRDefault="00C229A1" w:rsidP="00C5145B">
            <w:pPr>
              <w:spacing w:after="0"/>
              <w:jc w:val="center"/>
              <w:outlineLvl w:val="0"/>
              <w:rPr>
                <w:rFonts w:ascii="Times New Roman" w:eastAsia="Times New Roman" w:hAnsi="Times New Roman"/>
                <w:b/>
                <w:bCs/>
                <w:kern w:val="36"/>
                <w:sz w:val="24"/>
                <w:szCs w:val="24"/>
                <w:lang w:eastAsia="ru-RU"/>
              </w:rPr>
            </w:pPr>
            <w:r w:rsidRPr="00F3297A">
              <w:rPr>
                <w:rFonts w:ascii="Times New Roman" w:eastAsia="Times New Roman" w:hAnsi="Times New Roman"/>
                <w:b/>
                <w:bCs/>
                <w:kern w:val="36"/>
                <w:sz w:val="24"/>
                <w:szCs w:val="24"/>
                <w:lang w:eastAsia="ru-RU"/>
              </w:rPr>
              <w:t>11</w:t>
            </w:r>
          </w:p>
        </w:tc>
      </w:tr>
      <w:tr w:rsidR="00C229A1" w:rsidRPr="00F3297A" w14:paraId="2C123AF7" w14:textId="77777777" w:rsidTr="00C5145B">
        <w:trPr>
          <w:jc w:val="center"/>
        </w:trPr>
        <w:tc>
          <w:tcPr>
            <w:tcW w:w="2127" w:type="dxa"/>
            <w:vMerge w:val="restart"/>
            <w:shd w:val="clear" w:color="auto" w:fill="auto"/>
          </w:tcPr>
          <w:p w14:paraId="6566F4FD"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Физика</w:t>
            </w:r>
          </w:p>
        </w:tc>
        <w:tc>
          <w:tcPr>
            <w:tcW w:w="2693" w:type="dxa"/>
            <w:vMerge w:val="restart"/>
            <w:shd w:val="clear" w:color="auto" w:fill="auto"/>
          </w:tcPr>
          <w:p w14:paraId="39D1740A"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Cs/>
                <w:i/>
                <w:kern w:val="36"/>
                <w:sz w:val="24"/>
                <w:szCs w:val="24"/>
                <w:lang w:eastAsia="ru-RU"/>
              </w:rPr>
              <w:t>Федеральный</w:t>
            </w:r>
          </w:p>
        </w:tc>
        <w:tc>
          <w:tcPr>
            <w:tcW w:w="6232" w:type="dxa"/>
            <w:shd w:val="clear" w:color="auto" w:fill="auto"/>
          </w:tcPr>
          <w:p w14:paraId="335D6D37"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Всероссийская проверочная работа</w:t>
            </w:r>
          </w:p>
        </w:tc>
        <w:tc>
          <w:tcPr>
            <w:tcW w:w="1984" w:type="dxa"/>
            <w:shd w:val="clear" w:color="auto" w:fill="auto"/>
          </w:tcPr>
          <w:p w14:paraId="223398B2"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719" w:type="dxa"/>
            <w:shd w:val="clear" w:color="auto" w:fill="auto"/>
          </w:tcPr>
          <w:p w14:paraId="3075A39B"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r>
      <w:tr w:rsidR="00C229A1" w:rsidRPr="00F3297A" w14:paraId="4FE9FD77" w14:textId="77777777" w:rsidTr="00C5145B">
        <w:trPr>
          <w:jc w:val="center"/>
        </w:trPr>
        <w:tc>
          <w:tcPr>
            <w:tcW w:w="2127" w:type="dxa"/>
            <w:vMerge/>
            <w:shd w:val="clear" w:color="auto" w:fill="auto"/>
          </w:tcPr>
          <w:p w14:paraId="526CDE69"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359D4354" w14:textId="77777777" w:rsidR="00C229A1" w:rsidRPr="001A25F0" w:rsidRDefault="00C229A1" w:rsidP="00C5145B">
            <w:pPr>
              <w:spacing w:after="0"/>
              <w:outlineLvl w:val="0"/>
              <w:rPr>
                <w:rFonts w:ascii="Times New Roman" w:eastAsia="Times New Roman" w:hAnsi="Times New Roman"/>
                <w:b/>
                <w:bCs/>
                <w:kern w:val="36"/>
                <w:sz w:val="24"/>
                <w:szCs w:val="24"/>
                <w:lang w:eastAsia="ru-RU"/>
              </w:rPr>
            </w:pPr>
          </w:p>
        </w:tc>
        <w:tc>
          <w:tcPr>
            <w:tcW w:w="6232" w:type="dxa"/>
            <w:shd w:val="clear" w:color="auto" w:fill="auto"/>
          </w:tcPr>
          <w:p w14:paraId="6D2CB78B"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 xml:space="preserve">ГИА:ЕГЭ </w:t>
            </w:r>
          </w:p>
        </w:tc>
        <w:tc>
          <w:tcPr>
            <w:tcW w:w="1984" w:type="dxa"/>
            <w:shd w:val="clear" w:color="auto" w:fill="auto"/>
          </w:tcPr>
          <w:p w14:paraId="678A3B04"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719" w:type="dxa"/>
            <w:shd w:val="clear" w:color="auto" w:fill="auto"/>
          </w:tcPr>
          <w:p w14:paraId="3D06FB78"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Июнь 05</w:t>
            </w:r>
          </w:p>
        </w:tc>
      </w:tr>
      <w:tr w:rsidR="00C229A1" w:rsidRPr="00F3297A" w14:paraId="2868D8B9" w14:textId="77777777" w:rsidTr="00C5145B">
        <w:trPr>
          <w:jc w:val="center"/>
        </w:trPr>
        <w:tc>
          <w:tcPr>
            <w:tcW w:w="2127" w:type="dxa"/>
            <w:vMerge/>
            <w:shd w:val="clear" w:color="auto" w:fill="auto"/>
          </w:tcPr>
          <w:p w14:paraId="5EAD9406"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shd w:val="clear" w:color="auto" w:fill="auto"/>
          </w:tcPr>
          <w:p w14:paraId="44148332" w14:textId="77777777" w:rsidR="00C229A1" w:rsidRPr="001A25F0" w:rsidRDefault="00C229A1" w:rsidP="00C5145B">
            <w:pPr>
              <w:spacing w:after="0"/>
              <w:jc w:val="center"/>
              <w:outlineLvl w:val="0"/>
              <w:rPr>
                <w:rFonts w:ascii="Times New Roman" w:eastAsia="Times New Roman" w:hAnsi="Times New Roman"/>
                <w:bCs/>
                <w:i/>
                <w:kern w:val="36"/>
                <w:sz w:val="24"/>
                <w:szCs w:val="24"/>
                <w:lang w:eastAsia="ru-RU"/>
              </w:rPr>
            </w:pPr>
            <w:r w:rsidRPr="001A25F0">
              <w:rPr>
                <w:rFonts w:ascii="Times New Roman" w:eastAsia="Times New Roman" w:hAnsi="Times New Roman"/>
                <w:bCs/>
                <w:i/>
                <w:kern w:val="36"/>
                <w:sz w:val="24"/>
                <w:szCs w:val="24"/>
                <w:lang w:eastAsia="ru-RU"/>
              </w:rPr>
              <w:t>Региональный</w:t>
            </w:r>
          </w:p>
        </w:tc>
        <w:tc>
          <w:tcPr>
            <w:tcW w:w="6232" w:type="dxa"/>
            <w:shd w:val="clear" w:color="auto" w:fill="auto"/>
          </w:tcPr>
          <w:p w14:paraId="61F9E6E9"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Мониторинг метапредметных результатов (естественно-научная  грамотность)</w:t>
            </w:r>
          </w:p>
        </w:tc>
        <w:tc>
          <w:tcPr>
            <w:tcW w:w="1984" w:type="dxa"/>
            <w:shd w:val="clear" w:color="auto" w:fill="auto"/>
          </w:tcPr>
          <w:p w14:paraId="4B1C5901"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1719" w:type="dxa"/>
            <w:shd w:val="clear" w:color="auto" w:fill="auto"/>
          </w:tcPr>
          <w:p w14:paraId="198F4578"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r>
      <w:tr w:rsidR="00C229A1" w:rsidRPr="00F3297A" w14:paraId="09215CD3" w14:textId="77777777" w:rsidTr="00C5145B">
        <w:trPr>
          <w:jc w:val="center"/>
        </w:trPr>
        <w:tc>
          <w:tcPr>
            <w:tcW w:w="2127" w:type="dxa"/>
            <w:vMerge/>
            <w:shd w:val="clear" w:color="auto" w:fill="auto"/>
          </w:tcPr>
          <w:p w14:paraId="594EF9A9"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val="restart"/>
            <w:shd w:val="clear" w:color="auto" w:fill="auto"/>
          </w:tcPr>
          <w:p w14:paraId="45CCBB09" w14:textId="77777777" w:rsidR="00C229A1" w:rsidRPr="001A25F0" w:rsidRDefault="00C229A1" w:rsidP="00C5145B">
            <w:pPr>
              <w:spacing w:after="0"/>
              <w:jc w:val="center"/>
              <w:outlineLvl w:val="0"/>
              <w:rPr>
                <w:rFonts w:ascii="Times New Roman" w:eastAsia="Times New Roman" w:hAnsi="Times New Roman"/>
                <w:bCs/>
                <w:i/>
                <w:kern w:val="36"/>
                <w:sz w:val="24"/>
                <w:szCs w:val="24"/>
                <w:lang w:eastAsia="ru-RU"/>
              </w:rPr>
            </w:pPr>
            <w:r w:rsidRPr="001A25F0">
              <w:rPr>
                <w:rFonts w:ascii="Times New Roman" w:eastAsia="Times New Roman" w:hAnsi="Times New Roman"/>
                <w:bCs/>
                <w:i/>
                <w:kern w:val="36"/>
                <w:sz w:val="24"/>
                <w:szCs w:val="24"/>
                <w:lang w:eastAsia="ru-RU"/>
              </w:rPr>
              <w:t>Школьный</w:t>
            </w:r>
          </w:p>
        </w:tc>
        <w:tc>
          <w:tcPr>
            <w:tcW w:w="6232" w:type="dxa"/>
            <w:shd w:val="clear" w:color="auto" w:fill="auto"/>
          </w:tcPr>
          <w:p w14:paraId="5A301EA9"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Контрольная работа по итогам полугодия</w:t>
            </w:r>
          </w:p>
        </w:tc>
        <w:tc>
          <w:tcPr>
            <w:tcW w:w="1984" w:type="dxa"/>
            <w:shd w:val="clear" w:color="auto" w:fill="auto"/>
          </w:tcPr>
          <w:p w14:paraId="031523CC"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719" w:type="dxa"/>
            <w:shd w:val="clear" w:color="auto" w:fill="auto"/>
          </w:tcPr>
          <w:p w14:paraId="5D0AF9E3"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Апрель-май</w:t>
            </w:r>
          </w:p>
        </w:tc>
      </w:tr>
      <w:tr w:rsidR="00C229A1" w:rsidRPr="00F3297A" w14:paraId="76EEE6F7" w14:textId="77777777" w:rsidTr="00C5145B">
        <w:trPr>
          <w:jc w:val="center"/>
        </w:trPr>
        <w:tc>
          <w:tcPr>
            <w:tcW w:w="2127" w:type="dxa"/>
            <w:vMerge/>
            <w:shd w:val="clear" w:color="auto" w:fill="auto"/>
          </w:tcPr>
          <w:p w14:paraId="5FF2CF96"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01128B88"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6232" w:type="dxa"/>
            <w:shd w:val="clear" w:color="auto" w:fill="auto"/>
          </w:tcPr>
          <w:p w14:paraId="3F7F924F"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Контрольная комплексная работа (промежуточная аттестация)</w:t>
            </w:r>
          </w:p>
        </w:tc>
        <w:tc>
          <w:tcPr>
            <w:tcW w:w="1984" w:type="dxa"/>
            <w:shd w:val="clear" w:color="auto" w:fill="auto"/>
          </w:tcPr>
          <w:p w14:paraId="1C1CB97E"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719" w:type="dxa"/>
            <w:shd w:val="clear" w:color="auto" w:fill="auto"/>
          </w:tcPr>
          <w:p w14:paraId="1504DF15"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r>
      <w:tr w:rsidR="00C229A1" w:rsidRPr="00F3297A" w14:paraId="776524A5" w14:textId="77777777" w:rsidTr="00C5145B">
        <w:trPr>
          <w:jc w:val="center"/>
        </w:trPr>
        <w:tc>
          <w:tcPr>
            <w:tcW w:w="2127" w:type="dxa"/>
            <w:vMerge/>
            <w:shd w:val="clear" w:color="auto" w:fill="auto"/>
          </w:tcPr>
          <w:p w14:paraId="461F96BA"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44E6474B" w14:textId="77777777" w:rsidR="00C229A1" w:rsidRPr="001A25F0" w:rsidRDefault="00C229A1" w:rsidP="00C5145B">
            <w:pPr>
              <w:spacing w:after="0"/>
              <w:outlineLvl w:val="0"/>
              <w:rPr>
                <w:rFonts w:ascii="Times New Roman" w:eastAsia="Times New Roman" w:hAnsi="Times New Roman"/>
                <w:b/>
                <w:bCs/>
                <w:kern w:val="36"/>
                <w:sz w:val="24"/>
                <w:szCs w:val="24"/>
                <w:lang w:eastAsia="ru-RU"/>
              </w:rPr>
            </w:pPr>
          </w:p>
        </w:tc>
        <w:tc>
          <w:tcPr>
            <w:tcW w:w="6232" w:type="dxa"/>
            <w:shd w:val="clear" w:color="auto" w:fill="auto"/>
          </w:tcPr>
          <w:p w14:paraId="5149ED66"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Тест в формате ЕГЭ (промежуточная аттестация)</w:t>
            </w:r>
          </w:p>
        </w:tc>
        <w:tc>
          <w:tcPr>
            <w:tcW w:w="1984" w:type="dxa"/>
            <w:shd w:val="clear" w:color="auto" w:fill="auto"/>
          </w:tcPr>
          <w:p w14:paraId="1C254423"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Cs/>
                <w:kern w:val="36"/>
                <w:sz w:val="24"/>
                <w:szCs w:val="24"/>
                <w:lang w:eastAsia="ru-RU"/>
              </w:rPr>
              <w:t>Май</w:t>
            </w:r>
          </w:p>
        </w:tc>
        <w:tc>
          <w:tcPr>
            <w:tcW w:w="1719" w:type="dxa"/>
            <w:shd w:val="clear" w:color="auto" w:fill="auto"/>
          </w:tcPr>
          <w:p w14:paraId="5CB3C3A3"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r>
      <w:tr w:rsidR="00C229A1" w:rsidRPr="00F3297A" w14:paraId="22146426" w14:textId="77777777" w:rsidTr="00C5145B">
        <w:trPr>
          <w:jc w:val="center"/>
        </w:trPr>
        <w:tc>
          <w:tcPr>
            <w:tcW w:w="2127" w:type="dxa"/>
            <w:vMerge/>
            <w:shd w:val="clear" w:color="auto" w:fill="auto"/>
          </w:tcPr>
          <w:p w14:paraId="7E3BC560"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560FE265" w14:textId="77777777" w:rsidR="00C229A1" w:rsidRPr="001A25F0" w:rsidRDefault="00C229A1" w:rsidP="00C5145B">
            <w:pPr>
              <w:spacing w:after="0"/>
              <w:outlineLvl w:val="0"/>
              <w:rPr>
                <w:rFonts w:ascii="Times New Roman" w:eastAsia="Times New Roman" w:hAnsi="Times New Roman"/>
                <w:b/>
                <w:bCs/>
                <w:kern w:val="36"/>
                <w:sz w:val="24"/>
                <w:szCs w:val="24"/>
                <w:lang w:eastAsia="ru-RU"/>
              </w:rPr>
            </w:pPr>
          </w:p>
        </w:tc>
        <w:tc>
          <w:tcPr>
            <w:tcW w:w="6232" w:type="dxa"/>
            <w:shd w:val="clear" w:color="auto" w:fill="auto"/>
          </w:tcPr>
          <w:p w14:paraId="3A6D1389"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 xml:space="preserve">Зачетная работа </w:t>
            </w:r>
          </w:p>
        </w:tc>
        <w:tc>
          <w:tcPr>
            <w:tcW w:w="1984" w:type="dxa"/>
            <w:shd w:val="clear" w:color="auto" w:fill="auto"/>
          </w:tcPr>
          <w:p w14:paraId="05933641"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719" w:type="dxa"/>
            <w:shd w:val="clear" w:color="auto" w:fill="auto"/>
          </w:tcPr>
          <w:p w14:paraId="7B951A06"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r>
      <w:tr w:rsidR="00C229A1" w:rsidRPr="00F3297A" w14:paraId="44B41E80" w14:textId="77777777" w:rsidTr="00C5145B">
        <w:trPr>
          <w:jc w:val="center"/>
        </w:trPr>
        <w:tc>
          <w:tcPr>
            <w:tcW w:w="2127" w:type="dxa"/>
            <w:vMerge w:val="restart"/>
            <w:shd w:val="clear" w:color="auto" w:fill="auto"/>
          </w:tcPr>
          <w:p w14:paraId="0352C4F9"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Химия</w:t>
            </w:r>
          </w:p>
        </w:tc>
        <w:tc>
          <w:tcPr>
            <w:tcW w:w="2693" w:type="dxa"/>
            <w:vMerge w:val="restart"/>
            <w:shd w:val="clear" w:color="auto" w:fill="auto"/>
          </w:tcPr>
          <w:p w14:paraId="195B3CA8"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Cs/>
                <w:i/>
                <w:kern w:val="36"/>
                <w:sz w:val="24"/>
                <w:szCs w:val="24"/>
                <w:lang w:eastAsia="ru-RU"/>
              </w:rPr>
              <w:t>Федеральный</w:t>
            </w:r>
          </w:p>
        </w:tc>
        <w:tc>
          <w:tcPr>
            <w:tcW w:w="6232" w:type="dxa"/>
            <w:shd w:val="clear" w:color="auto" w:fill="auto"/>
          </w:tcPr>
          <w:p w14:paraId="5C32B559"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Всероссийская проверочная работа</w:t>
            </w:r>
          </w:p>
        </w:tc>
        <w:tc>
          <w:tcPr>
            <w:tcW w:w="1984" w:type="dxa"/>
            <w:shd w:val="clear" w:color="auto" w:fill="auto"/>
          </w:tcPr>
          <w:p w14:paraId="206410A5"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719" w:type="dxa"/>
            <w:shd w:val="clear" w:color="auto" w:fill="auto"/>
          </w:tcPr>
          <w:p w14:paraId="39DF4057"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r>
      <w:tr w:rsidR="00C229A1" w:rsidRPr="00F3297A" w14:paraId="4517942F" w14:textId="77777777" w:rsidTr="00C5145B">
        <w:trPr>
          <w:jc w:val="center"/>
        </w:trPr>
        <w:tc>
          <w:tcPr>
            <w:tcW w:w="2127" w:type="dxa"/>
            <w:vMerge/>
            <w:shd w:val="clear" w:color="auto" w:fill="auto"/>
          </w:tcPr>
          <w:p w14:paraId="4D02E69F"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03563E9A" w14:textId="77777777" w:rsidR="00C229A1" w:rsidRPr="001A25F0" w:rsidRDefault="00C229A1" w:rsidP="00C5145B">
            <w:pPr>
              <w:spacing w:after="0"/>
              <w:outlineLvl w:val="0"/>
              <w:rPr>
                <w:rFonts w:ascii="Times New Roman" w:eastAsia="Times New Roman" w:hAnsi="Times New Roman"/>
                <w:b/>
                <w:bCs/>
                <w:kern w:val="36"/>
                <w:sz w:val="24"/>
                <w:szCs w:val="24"/>
                <w:lang w:eastAsia="ru-RU"/>
              </w:rPr>
            </w:pPr>
          </w:p>
        </w:tc>
        <w:tc>
          <w:tcPr>
            <w:tcW w:w="6232" w:type="dxa"/>
            <w:shd w:val="clear" w:color="auto" w:fill="auto"/>
          </w:tcPr>
          <w:p w14:paraId="1EAC4F72"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 xml:space="preserve">ГИА: ЕГЭ </w:t>
            </w:r>
          </w:p>
        </w:tc>
        <w:tc>
          <w:tcPr>
            <w:tcW w:w="1984" w:type="dxa"/>
            <w:shd w:val="clear" w:color="auto" w:fill="auto"/>
          </w:tcPr>
          <w:p w14:paraId="5370966A"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719" w:type="dxa"/>
            <w:shd w:val="clear" w:color="auto" w:fill="auto"/>
          </w:tcPr>
          <w:p w14:paraId="21473DB9"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Май 26</w:t>
            </w:r>
          </w:p>
        </w:tc>
      </w:tr>
      <w:tr w:rsidR="00C229A1" w:rsidRPr="00F3297A" w14:paraId="2F0DB331" w14:textId="77777777" w:rsidTr="00C5145B">
        <w:trPr>
          <w:jc w:val="center"/>
        </w:trPr>
        <w:tc>
          <w:tcPr>
            <w:tcW w:w="2127" w:type="dxa"/>
            <w:vMerge/>
            <w:shd w:val="clear" w:color="auto" w:fill="auto"/>
          </w:tcPr>
          <w:p w14:paraId="349CAED5"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shd w:val="clear" w:color="auto" w:fill="auto"/>
          </w:tcPr>
          <w:p w14:paraId="79EC0076" w14:textId="77777777" w:rsidR="00C229A1" w:rsidRPr="001A25F0" w:rsidRDefault="00C229A1" w:rsidP="00C5145B">
            <w:pPr>
              <w:spacing w:after="0"/>
              <w:jc w:val="center"/>
              <w:outlineLvl w:val="0"/>
              <w:rPr>
                <w:rFonts w:ascii="Times New Roman" w:eastAsia="Times New Roman" w:hAnsi="Times New Roman"/>
                <w:bCs/>
                <w:i/>
                <w:kern w:val="36"/>
                <w:sz w:val="24"/>
                <w:szCs w:val="24"/>
                <w:lang w:eastAsia="ru-RU"/>
              </w:rPr>
            </w:pPr>
            <w:r w:rsidRPr="001A25F0">
              <w:rPr>
                <w:rFonts w:ascii="Times New Roman" w:eastAsia="Times New Roman" w:hAnsi="Times New Roman"/>
                <w:bCs/>
                <w:i/>
                <w:kern w:val="36"/>
                <w:sz w:val="24"/>
                <w:szCs w:val="24"/>
                <w:lang w:eastAsia="ru-RU"/>
              </w:rPr>
              <w:t>Региональный</w:t>
            </w:r>
          </w:p>
        </w:tc>
        <w:tc>
          <w:tcPr>
            <w:tcW w:w="6232" w:type="dxa"/>
            <w:shd w:val="clear" w:color="auto" w:fill="auto"/>
          </w:tcPr>
          <w:p w14:paraId="6DDA9BF6"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Мониторинг метапредметных результатов (естественно-научная  грамотность)</w:t>
            </w:r>
          </w:p>
        </w:tc>
        <w:tc>
          <w:tcPr>
            <w:tcW w:w="1984" w:type="dxa"/>
            <w:shd w:val="clear" w:color="auto" w:fill="auto"/>
          </w:tcPr>
          <w:p w14:paraId="769E1830"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1719" w:type="dxa"/>
            <w:shd w:val="clear" w:color="auto" w:fill="auto"/>
          </w:tcPr>
          <w:p w14:paraId="2A12D1F7"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r>
      <w:tr w:rsidR="00C229A1" w:rsidRPr="00F3297A" w14:paraId="0D524051" w14:textId="77777777" w:rsidTr="00C5145B">
        <w:trPr>
          <w:jc w:val="center"/>
        </w:trPr>
        <w:tc>
          <w:tcPr>
            <w:tcW w:w="2127" w:type="dxa"/>
            <w:vMerge/>
            <w:shd w:val="clear" w:color="auto" w:fill="auto"/>
          </w:tcPr>
          <w:p w14:paraId="3BA03D10"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val="restart"/>
            <w:shd w:val="clear" w:color="auto" w:fill="auto"/>
          </w:tcPr>
          <w:p w14:paraId="0D5355A0" w14:textId="77777777" w:rsidR="00C229A1" w:rsidRPr="001A25F0" w:rsidRDefault="00C229A1" w:rsidP="00C5145B">
            <w:pPr>
              <w:spacing w:after="0"/>
              <w:jc w:val="center"/>
              <w:outlineLvl w:val="0"/>
              <w:rPr>
                <w:rFonts w:ascii="Times New Roman" w:eastAsia="Times New Roman" w:hAnsi="Times New Roman"/>
                <w:bCs/>
                <w:i/>
                <w:kern w:val="36"/>
                <w:sz w:val="24"/>
                <w:szCs w:val="24"/>
                <w:lang w:eastAsia="ru-RU"/>
              </w:rPr>
            </w:pPr>
            <w:r w:rsidRPr="001A25F0">
              <w:rPr>
                <w:rFonts w:ascii="Times New Roman" w:eastAsia="Times New Roman" w:hAnsi="Times New Roman"/>
                <w:bCs/>
                <w:i/>
                <w:kern w:val="36"/>
                <w:sz w:val="24"/>
                <w:szCs w:val="24"/>
                <w:lang w:eastAsia="ru-RU"/>
              </w:rPr>
              <w:t>Школьный</w:t>
            </w:r>
          </w:p>
        </w:tc>
        <w:tc>
          <w:tcPr>
            <w:tcW w:w="6232" w:type="dxa"/>
            <w:shd w:val="clear" w:color="auto" w:fill="auto"/>
          </w:tcPr>
          <w:p w14:paraId="51088130"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Контрольная работа по итогам четверти/полугодия</w:t>
            </w:r>
          </w:p>
        </w:tc>
        <w:tc>
          <w:tcPr>
            <w:tcW w:w="1984" w:type="dxa"/>
            <w:shd w:val="clear" w:color="auto" w:fill="auto"/>
          </w:tcPr>
          <w:p w14:paraId="4E50F2C4"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719" w:type="dxa"/>
            <w:shd w:val="clear" w:color="auto" w:fill="auto"/>
          </w:tcPr>
          <w:p w14:paraId="127E2B5D"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Апрель</w:t>
            </w:r>
          </w:p>
        </w:tc>
      </w:tr>
      <w:tr w:rsidR="00C229A1" w:rsidRPr="00F3297A" w14:paraId="1F656CC6" w14:textId="77777777" w:rsidTr="00C5145B">
        <w:trPr>
          <w:jc w:val="center"/>
        </w:trPr>
        <w:tc>
          <w:tcPr>
            <w:tcW w:w="2127" w:type="dxa"/>
            <w:vMerge/>
            <w:shd w:val="clear" w:color="auto" w:fill="auto"/>
          </w:tcPr>
          <w:p w14:paraId="277A1960"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122C4953"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6232" w:type="dxa"/>
            <w:shd w:val="clear" w:color="auto" w:fill="auto"/>
          </w:tcPr>
          <w:p w14:paraId="4805B9A3"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Контрольная комплексная работа (промежуточная аттестация)</w:t>
            </w:r>
          </w:p>
        </w:tc>
        <w:tc>
          <w:tcPr>
            <w:tcW w:w="1984" w:type="dxa"/>
            <w:shd w:val="clear" w:color="auto" w:fill="auto"/>
          </w:tcPr>
          <w:p w14:paraId="1EAF7CCE"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719" w:type="dxa"/>
            <w:shd w:val="clear" w:color="auto" w:fill="auto"/>
          </w:tcPr>
          <w:p w14:paraId="4D53B577"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r>
      <w:tr w:rsidR="00C229A1" w:rsidRPr="00F3297A" w14:paraId="11929336" w14:textId="77777777" w:rsidTr="00C5145B">
        <w:trPr>
          <w:jc w:val="center"/>
        </w:trPr>
        <w:tc>
          <w:tcPr>
            <w:tcW w:w="2127" w:type="dxa"/>
            <w:vMerge/>
            <w:shd w:val="clear" w:color="auto" w:fill="auto"/>
          </w:tcPr>
          <w:p w14:paraId="110AB9E8"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638AA1D1" w14:textId="77777777" w:rsidR="00C229A1" w:rsidRPr="001A25F0" w:rsidRDefault="00C229A1" w:rsidP="00C5145B">
            <w:pPr>
              <w:spacing w:after="0"/>
              <w:outlineLvl w:val="0"/>
              <w:rPr>
                <w:rFonts w:ascii="Times New Roman" w:eastAsia="Times New Roman" w:hAnsi="Times New Roman"/>
                <w:b/>
                <w:bCs/>
                <w:kern w:val="36"/>
                <w:sz w:val="24"/>
                <w:szCs w:val="24"/>
                <w:lang w:eastAsia="ru-RU"/>
              </w:rPr>
            </w:pPr>
          </w:p>
        </w:tc>
        <w:tc>
          <w:tcPr>
            <w:tcW w:w="6232" w:type="dxa"/>
            <w:tcBorders>
              <w:bottom w:val="single" w:sz="4" w:space="0" w:color="auto"/>
            </w:tcBorders>
            <w:shd w:val="clear" w:color="auto" w:fill="auto"/>
          </w:tcPr>
          <w:p w14:paraId="586EB307"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Тест в формате ЕГЭ (промежуточная аттестация)</w:t>
            </w:r>
          </w:p>
        </w:tc>
        <w:tc>
          <w:tcPr>
            <w:tcW w:w="1984" w:type="dxa"/>
            <w:tcBorders>
              <w:bottom w:val="single" w:sz="4" w:space="0" w:color="auto"/>
            </w:tcBorders>
            <w:shd w:val="clear" w:color="auto" w:fill="auto"/>
          </w:tcPr>
          <w:p w14:paraId="29D70729"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Cs/>
                <w:kern w:val="36"/>
                <w:sz w:val="24"/>
                <w:szCs w:val="24"/>
                <w:lang w:eastAsia="ru-RU"/>
              </w:rPr>
              <w:t>Май</w:t>
            </w:r>
          </w:p>
        </w:tc>
        <w:tc>
          <w:tcPr>
            <w:tcW w:w="1719" w:type="dxa"/>
            <w:tcBorders>
              <w:bottom w:val="single" w:sz="4" w:space="0" w:color="auto"/>
            </w:tcBorders>
            <w:shd w:val="clear" w:color="auto" w:fill="auto"/>
          </w:tcPr>
          <w:p w14:paraId="393A6DC9"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r>
      <w:tr w:rsidR="00C229A1" w:rsidRPr="00F3297A" w14:paraId="386A6962" w14:textId="77777777" w:rsidTr="00C5145B">
        <w:trPr>
          <w:jc w:val="center"/>
        </w:trPr>
        <w:tc>
          <w:tcPr>
            <w:tcW w:w="2127" w:type="dxa"/>
            <w:vMerge/>
            <w:shd w:val="clear" w:color="auto" w:fill="auto"/>
          </w:tcPr>
          <w:p w14:paraId="3F263444"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c>
          <w:tcPr>
            <w:tcW w:w="2693" w:type="dxa"/>
            <w:vMerge/>
            <w:shd w:val="clear" w:color="auto" w:fill="auto"/>
          </w:tcPr>
          <w:p w14:paraId="37AFF0A4" w14:textId="77777777" w:rsidR="00C229A1" w:rsidRPr="001A25F0" w:rsidRDefault="00C229A1" w:rsidP="00C5145B">
            <w:pPr>
              <w:spacing w:after="0"/>
              <w:outlineLvl w:val="0"/>
              <w:rPr>
                <w:rFonts w:ascii="Times New Roman" w:eastAsia="Times New Roman" w:hAnsi="Times New Roman"/>
                <w:b/>
                <w:bCs/>
                <w:kern w:val="36"/>
                <w:sz w:val="24"/>
                <w:szCs w:val="24"/>
                <w:lang w:eastAsia="ru-RU"/>
              </w:rPr>
            </w:pPr>
          </w:p>
        </w:tc>
        <w:tc>
          <w:tcPr>
            <w:tcW w:w="6232" w:type="dxa"/>
            <w:tcBorders>
              <w:bottom w:val="single" w:sz="4" w:space="0" w:color="auto"/>
            </w:tcBorders>
            <w:shd w:val="clear" w:color="auto" w:fill="auto"/>
          </w:tcPr>
          <w:p w14:paraId="73AF988B" w14:textId="77777777" w:rsidR="00C229A1" w:rsidRPr="001A25F0" w:rsidRDefault="00C229A1" w:rsidP="00C5145B">
            <w:pPr>
              <w:spacing w:after="0"/>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 xml:space="preserve">Зачетная работа </w:t>
            </w:r>
          </w:p>
        </w:tc>
        <w:tc>
          <w:tcPr>
            <w:tcW w:w="1984" w:type="dxa"/>
            <w:tcBorders>
              <w:bottom w:val="single" w:sz="4" w:space="0" w:color="auto"/>
            </w:tcBorders>
            <w:shd w:val="clear" w:color="auto" w:fill="auto"/>
          </w:tcPr>
          <w:p w14:paraId="327C0BF3" w14:textId="77777777" w:rsidR="00C229A1" w:rsidRPr="001A25F0" w:rsidRDefault="00C229A1" w:rsidP="00C5145B">
            <w:pPr>
              <w:spacing w:after="0"/>
              <w:jc w:val="center"/>
              <w:outlineLvl w:val="0"/>
              <w:rPr>
                <w:rFonts w:ascii="Times New Roman" w:eastAsia="Times New Roman" w:hAnsi="Times New Roman"/>
                <w:bCs/>
                <w:kern w:val="36"/>
                <w:sz w:val="24"/>
                <w:szCs w:val="24"/>
                <w:lang w:eastAsia="ru-RU"/>
              </w:rPr>
            </w:pPr>
          </w:p>
        </w:tc>
        <w:tc>
          <w:tcPr>
            <w:tcW w:w="1719" w:type="dxa"/>
            <w:tcBorders>
              <w:bottom w:val="single" w:sz="4" w:space="0" w:color="auto"/>
            </w:tcBorders>
            <w:shd w:val="clear" w:color="auto" w:fill="auto"/>
          </w:tcPr>
          <w:p w14:paraId="5BE34211" w14:textId="77777777" w:rsidR="00C229A1" w:rsidRPr="001A25F0" w:rsidRDefault="00C229A1" w:rsidP="00C5145B">
            <w:pPr>
              <w:spacing w:after="0"/>
              <w:jc w:val="center"/>
              <w:outlineLvl w:val="0"/>
              <w:rPr>
                <w:rFonts w:ascii="Times New Roman" w:eastAsia="Times New Roman" w:hAnsi="Times New Roman"/>
                <w:b/>
                <w:bCs/>
                <w:kern w:val="36"/>
                <w:sz w:val="24"/>
                <w:szCs w:val="24"/>
                <w:lang w:eastAsia="ru-RU"/>
              </w:rPr>
            </w:pPr>
          </w:p>
        </w:tc>
      </w:tr>
    </w:tbl>
    <w:p w14:paraId="65599AF5" w14:textId="77777777" w:rsidR="00C229A1" w:rsidRPr="00F3297A" w:rsidRDefault="00C229A1" w:rsidP="00C229A1">
      <w:pPr>
        <w:jc w:val="center"/>
        <w:outlineLvl w:val="0"/>
        <w:rPr>
          <w:rFonts w:ascii="Times New Roman" w:eastAsia="Times New Roman" w:hAnsi="Times New Roman"/>
          <w:b/>
          <w:bCs/>
          <w:kern w:val="36"/>
          <w:sz w:val="24"/>
          <w:szCs w:val="24"/>
          <w:lang w:eastAsia="ru-RU"/>
        </w:rPr>
        <w:sectPr w:rsidR="00C229A1" w:rsidRPr="00F3297A" w:rsidSect="00C229A1">
          <w:pgSz w:w="16840" w:h="11910" w:orient="landscape"/>
          <w:pgMar w:top="851" w:right="709" w:bottom="1418" w:left="992" w:header="709" w:footer="709" w:gutter="0"/>
          <w:cols w:space="708"/>
          <w:docGrid w:linePitch="360"/>
        </w:sectPr>
      </w:pPr>
    </w:p>
    <w:tbl>
      <w:tblPr>
        <w:tblW w:w="14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2750"/>
        <w:gridCol w:w="7072"/>
        <w:gridCol w:w="1418"/>
        <w:gridCol w:w="1506"/>
      </w:tblGrid>
      <w:tr w:rsidR="00C229A1" w:rsidRPr="001A25F0" w14:paraId="57007403" w14:textId="77777777" w:rsidTr="00C5145B">
        <w:trPr>
          <w:gridAfter w:val="2"/>
          <w:wAfter w:w="2924" w:type="dxa"/>
          <w:trHeight w:val="458"/>
          <w:jc w:val="center"/>
        </w:trPr>
        <w:tc>
          <w:tcPr>
            <w:tcW w:w="2080" w:type="dxa"/>
            <w:vMerge w:val="restart"/>
            <w:shd w:val="clear" w:color="auto" w:fill="E7E6E6"/>
          </w:tcPr>
          <w:p w14:paraId="399A9859" w14:textId="77777777" w:rsidR="00C229A1" w:rsidRPr="001A25F0" w:rsidRDefault="00C229A1" w:rsidP="00C5145B">
            <w:pPr>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lastRenderedPageBreak/>
              <w:t>Предмет</w:t>
            </w:r>
          </w:p>
        </w:tc>
        <w:tc>
          <w:tcPr>
            <w:tcW w:w="2750" w:type="dxa"/>
            <w:vMerge w:val="restart"/>
            <w:shd w:val="clear" w:color="auto" w:fill="E7E6E6"/>
          </w:tcPr>
          <w:p w14:paraId="7AD36505" w14:textId="77777777" w:rsidR="00C229A1" w:rsidRPr="001A25F0" w:rsidRDefault="00C229A1" w:rsidP="00C5145B">
            <w:pPr>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Уровень</w:t>
            </w:r>
          </w:p>
        </w:tc>
        <w:tc>
          <w:tcPr>
            <w:tcW w:w="7072" w:type="dxa"/>
            <w:vMerge w:val="restart"/>
            <w:shd w:val="clear" w:color="auto" w:fill="E7E6E6"/>
          </w:tcPr>
          <w:p w14:paraId="1AD77717" w14:textId="77777777" w:rsidR="00C229A1" w:rsidRPr="001A25F0" w:rsidRDefault="00C229A1" w:rsidP="00C5145B">
            <w:pPr>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Виды контроля</w:t>
            </w:r>
          </w:p>
        </w:tc>
      </w:tr>
      <w:tr w:rsidR="00C229A1" w:rsidRPr="001A25F0" w14:paraId="18F59489" w14:textId="77777777" w:rsidTr="00C5145B">
        <w:trPr>
          <w:jc w:val="center"/>
        </w:trPr>
        <w:tc>
          <w:tcPr>
            <w:tcW w:w="2080" w:type="dxa"/>
            <w:vMerge/>
            <w:shd w:val="clear" w:color="auto" w:fill="E7E6E6"/>
          </w:tcPr>
          <w:p w14:paraId="476F7BF1" w14:textId="77777777" w:rsidR="00C229A1" w:rsidRPr="001A25F0" w:rsidRDefault="00C229A1" w:rsidP="00C5145B">
            <w:pPr>
              <w:jc w:val="center"/>
              <w:outlineLvl w:val="0"/>
              <w:rPr>
                <w:rFonts w:ascii="Times New Roman" w:eastAsia="Times New Roman" w:hAnsi="Times New Roman"/>
                <w:b/>
                <w:bCs/>
                <w:kern w:val="36"/>
                <w:sz w:val="28"/>
                <w:szCs w:val="28"/>
                <w:lang w:eastAsia="ru-RU"/>
              </w:rPr>
            </w:pPr>
          </w:p>
        </w:tc>
        <w:tc>
          <w:tcPr>
            <w:tcW w:w="2750" w:type="dxa"/>
            <w:vMerge/>
            <w:shd w:val="clear" w:color="auto" w:fill="E7E6E6"/>
          </w:tcPr>
          <w:p w14:paraId="1AF2B920" w14:textId="77777777" w:rsidR="00C229A1" w:rsidRPr="001A25F0" w:rsidRDefault="00C229A1" w:rsidP="00C5145B">
            <w:pPr>
              <w:jc w:val="center"/>
              <w:outlineLvl w:val="0"/>
              <w:rPr>
                <w:rFonts w:ascii="Times New Roman" w:eastAsia="Times New Roman" w:hAnsi="Times New Roman"/>
                <w:b/>
                <w:bCs/>
                <w:kern w:val="36"/>
                <w:sz w:val="28"/>
                <w:szCs w:val="28"/>
                <w:lang w:eastAsia="ru-RU"/>
              </w:rPr>
            </w:pPr>
          </w:p>
        </w:tc>
        <w:tc>
          <w:tcPr>
            <w:tcW w:w="7072" w:type="dxa"/>
            <w:vMerge/>
            <w:shd w:val="clear" w:color="auto" w:fill="E7E6E6"/>
          </w:tcPr>
          <w:p w14:paraId="6CB4BBAB" w14:textId="77777777" w:rsidR="00C229A1" w:rsidRPr="001A25F0" w:rsidRDefault="00C229A1" w:rsidP="00C5145B">
            <w:pPr>
              <w:jc w:val="center"/>
              <w:outlineLvl w:val="0"/>
              <w:rPr>
                <w:rFonts w:ascii="Times New Roman" w:eastAsia="Times New Roman" w:hAnsi="Times New Roman"/>
                <w:b/>
                <w:bCs/>
                <w:kern w:val="36"/>
                <w:sz w:val="28"/>
                <w:szCs w:val="28"/>
                <w:lang w:eastAsia="ru-RU"/>
              </w:rPr>
            </w:pPr>
          </w:p>
        </w:tc>
        <w:tc>
          <w:tcPr>
            <w:tcW w:w="1418" w:type="dxa"/>
            <w:shd w:val="clear" w:color="auto" w:fill="E7E6E6"/>
          </w:tcPr>
          <w:p w14:paraId="6C906E0E" w14:textId="77777777" w:rsidR="00C229A1" w:rsidRPr="001A25F0" w:rsidRDefault="00C229A1" w:rsidP="00C5145B">
            <w:pPr>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10</w:t>
            </w:r>
          </w:p>
        </w:tc>
        <w:tc>
          <w:tcPr>
            <w:tcW w:w="1506" w:type="dxa"/>
            <w:shd w:val="clear" w:color="auto" w:fill="E7E6E6"/>
          </w:tcPr>
          <w:p w14:paraId="7BDAEE51" w14:textId="77777777" w:rsidR="00C229A1" w:rsidRPr="001A25F0" w:rsidRDefault="00C229A1" w:rsidP="00C5145B">
            <w:pPr>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11</w:t>
            </w:r>
          </w:p>
        </w:tc>
      </w:tr>
      <w:tr w:rsidR="00C229A1" w:rsidRPr="001A25F0" w14:paraId="5C2A115F" w14:textId="77777777" w:rsidTr="00C5145B">
        <w:trPr>
          <w:jc w:val="center"/>
        </w:trPr>
        <w:tc>
          <w:tcPr>
            <w:tcW w:w="2080" w:type="dxa"/>
            <w:vMerge w:val="restart"/>
            <w:shd w:val="clear" w:color="auto" w:fill="auto"/>
          </w:tcPr>
          <w:p w14:paraId="20501008" w14:textId="77777777" w:rsidR="00C229A1" w:rsidRPr="001A25F0" w:rsidRDefault="00C229A1" w:rsidP="00C5145B">
            <w:pPr>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Биология</w:t>
            </w:r>
          </w:p>
        </w:tc>
        <w:tc>
          <w:tcPr>
            <w:tcW w:w="2750" w:type="dxa"/>
            <w:vMerge w:val="restart"/>
            <w:shd w:val="clear" w:color="auto" w:fill="auto"/>
          </w:tcPr>
          <w:p w14:paraId="3A83C897" w14:textId="77777777" w:rsidR="00C229A1" w:rsidRPr="001A25F0" w:rsidRDefault="00C229A1" w:rsidP="00C5145B">
            <w:pPr>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Cs/>
                <w:i/>
                <w:kern w:val="36"/>
                <w:sz w:val="24"/>
                <w:szCs w:val="24"/>
                <w:lang w:eastAsia="ru-RU"/>
              </w:rPr>
              <w:t>Федеральный</w:t>
            </w:r>
          </w:p>
        </w:tc>
        <w:tc>
          <w:tcPr>
            <w:tcW w:w="7072" w:type="dxa"/>
            <w:shd w:val="clear" w:color="auto" w:fill="auto"/>
          </w:tcPr>
          <w:p w14:paraId="6CB31FD8" w14:textId="77777777" w:rsidR="00C229A1" w:rsidRPr="001A25F0" w:rsidRDefault="00C229A1" w:rsidP="00C5145B">
            <w:pP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Всероссийская проверочная работа</w:t>
            </w:r>
          </w:p>
        </w:tc>
        <w:tc>
          <w:tcPr>
            <w:tcW w:w="1418" w:type="dxa"/>
            <w:shd w:val="clear" w:color="auto" w:fill="auto"/>
          </w:tcPr>
          <w:p w14:paraId="2ED99D40" w14:textId="77777777" w:rsidR="00C229A1" w:rsidRPr="001A25F0" w:rsidRDefault="00C229A1" w:rsidP="00C5145B">
            <w:pPr>
              <w:jc w:val="center"/>
              <w:outlineLvl w:val="0"/>
              <w:rPr>
                <w:rFonts w:ascii="Times New Roman" w:eastAsia="Times New Roman" w:hAnsi="Times New Roman"/>
                <w:bCs/>
                <w:kern w:val="36"/>
                <w:sz w:val="24"/>
                <w:szCs w:val="24"/>
                <w:lang w:eastAsia="ru-RU"/>
              </w:rPr>
            </w:pPr>
          </w:p>
        </w:tc>
        <w:tc>
          <w:tcPr>
            <w:tcW w:w="1506" w:type="dxa"/>
            <w:shd w:val="clear" w:color="auto" w:fill="auto"/>
          </w:tcPr>
          <w:p w14:paraId="6D727CC9" w14:textId="77777777" w:rsidR="00C229A1" w:rsidRPr="001A25F0" w:rsidRDefault="00C229A1" w:rsidP="00C5145B">
            <w:pPr>
              <w:jc w:val="center"/>
              <w:outlineLvl w:val="0"/>
              <w:rPr>
                <w:rFonts w:ascii="Times New Roman" w:eastAsia="Times New Roman" w:hAnsi="Times New Roman"/>
                <w:bCs/>
                <w:kern w:val="36"/>
                <w:sz w:val="24"/>
                <w:szCs w:val="24"/>
                <w:lang w:eastAsia="ru-RU"/>
              </w:rPr>
            </w:pPr>
          </w:p>
        </w:tc>
      </w:tr>
      <w:tr w:rsidR="00C229A1" w:rsidRPr="001A25F0" w14:paraId="01822157" w14:textId="77777777" w:rsidTr="00C5145B">
        <w:trPr>
          <w:jc w:val="center"/>
        </w:trPr>
        <w:tc>
          <w:tcPr>
            <w:tcW w:w="2080" w:type="dxa"/>
            <w:vMerge/>
            <w:shd w:val="clear" w:color="auto" w:fill="auto"/>
          </w:tcPr>
          <w:p w14:paraId="54E94825" w14:textId="77777777" w:rsidR="00C229A1" w:rsidRPr="001A25F0" w:rsidRDefault="00C229A1" w:rsidP="00C5145B">
            <w:pPr>
              <w:jc w:val="center"/>
              <w:outlineLvl w:val="0"/>
              <w:rPr>
                <w:rFonts w:ascii="Times New Roman" w:eastAsia="Times New Roman" w:hAnsi="Times New Roman"/>
                <w:b/>
                <w:bCs/>
                <w:kern w:val="36"/>
                <w:sz w:val="24"/>
                <w:szCs w:val="24"/>
                <w:lang w:eastAsia="ru-RU"/>
              </w:rPr>
            </w:pPr>
          </w:p>
        </w:tc>
        <w:tc>
          <w:tcPr>
            <w:tcW w:w="2750" w:type="dxa"/>
            <w:vMerge/>
            <w:shd w:val="clear" w:color="auto" w:fill="auto"/>
          </w:tcPr>
          <w:p w14:paraId="14819D18" w14:textId="77777777" w:rsidR="00C229A1" w:rsidRPr="001A25F0" w:rsidRDefault="00C229A1" w:rsidP="00C5145B">
            <w:pPr>
              <w:outlineLvl w:val="0"/>
              <w:rPr>
                <w:rFonts w:ascii="Times New Roman" w:eastAsia="Times New Roman" w:hAnsi="Times New Roman"/>
                <w:b/>
                <w:bCs/>
                <w:kern w:val="36"/>
                <w:sz w:val="24"/>
                <w:szCs w:val="24"/>
                <w:lang w:eastAsia="ru-RU"/>
              </w:rPr>
            </w:pPr>
          </w:p>
        </w:tc>
        <w:tc>
          <w:tcPr>
            <w:tcW w:w="7072" w:type="dxa"/>
            <w:shd w:val="clear" w:color="auto" w:fill="auto"/>
          </w:tcPr>
          <w:p w14:paraId="4B74598A" w14:textId="77777777" w:rsidR="00C229A1" w:rsidRPr="001A25F0" w:rsidRDefault="00C229A1" w:rsidP="00C5145B">
            <w:pP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ГИА: ЕГЭ и ГВЭ</w:t>
            </w:r>
          </w:p>
        </w:tc>
        <w:tc>
          <w:tcPr>
            <w:tcW w:w="1418" w:type="dxa"/>
            <w:shd w:val="clear" w:color="auto" w:fill="auto"/>
          </w:tcPr>
          <w:p w14:paraId="499BE956" w14:textId="77777777" w:rsidR="00C229A1" w:rsidRPr="001A25F0" w:rsidRDefault="00C229A1" w:rsidP="00C5145B">
            <w:pPr>
              <w:jc w:val="center"/>
              <w:outlineLvl w:val="0"/>
              <w:rPr>
                <w:rFonts w:ascii="Times New Roman" w:eastAsia="Times New Roman" w:hAnsi="Times New Roman"/>
                <w:bCs/>
                <w:kern w:val="36"/>
                <w:sz w:val="24"/>
                <w:szCs w:val="24"/>
                <w:lang w:eastAsia="ru-RU"/>
              </w:rPr>
            </w:pPr>
          </w:p>
        </w:tc>
        <w:tc>
          <w:tcPr>
            <w:tcW w:w="1506" w:type="dxa"/>
            <w:shd w:val="clear" w:color="auto" w:fill="auto"/>
          </w:tcPr>
          <w:p w14:paraId="7D5358C9" w14:textId="77777777" w:rsidR="00C229A1" w:rsidRPr="001A25F0" w:rsidRDefault="00C229A1" w:rsidP="00C5145B">
            <w:pPr>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Июнь 13</w:t>
            </w:r>
          </w:p>
        </w:tc>
      </w:tr>
      <w:tr w:rsidR="00C229A1" w:rsidRPr="001A25F0" w14:paraId="6475EBD5" w14:textId="77777777" w:rsidTr="00C5145B">
        <w:trPr>
          <w:jc w:val="center"/>
        </w:trPr>
        <w:tc>
          <w:tcPr>
            <w:tcW w:w="2080" w:type="dxa"/>
            <w:vMerge/>
            <w:shd w:val="clear" w:color="auto" w:fill="auto"/>
          </w:tcPr>
          <w:p w14:paraId="7845C611" w14:textId="77777777" w:rsidR="00C229A1" w:rsidRPr="001A25F0" w:rsidRDefault="00C229A1" w:rsidP="00C5145B">
            <w:pPr>
              <w:jc w:val="center"/>
              <w:outlineLvl w:val="0"/>
              <w:rPr>
                <w:rFonts w:ascii="Times New Roman" w:eastAsia="Times New Roman" w:hAnsi="Times New Roman"/>
                <w:b/>
                <w:bCs/>
                <w:kern w:val="36"/>
                <w:sz w:val="24"/>
                <w:szCs w:val="24"/>
                <w:lang w:eastAsia="ru-RU"/>
              </w:rPr>
            </w:pPr>
          </w:p>
        </w:tc>
        <w:tc>
          <w:tcPr>
            <w:tcW w:w="2750" w:type="dxa"/>
            <w:shd w:val="clear" w:color="auto" w:fill="auto"/>
          </w:tcPr>
          <w:p w14:paraId="27CC749D" w14:textId="77777777" w:rsidR="00C229A1" w:rsidRPr="001A25F0" w:rsidRDefault="00C229A1" w:rsidP="00C5145B">
            <w:pPr>
              <w:jc w:val="center"/>
              <w:outlineLvl w:val="0"/>
              <w:rPr>
                <w:rFonts w:ascii="Times New Roman" w:eastAsia="Times New Roman" w:hAnsi="Times New Roman"/>
                <w:bCs/>
                <w:i/>
                <w:kern w:val="36"/>
                <w:sz w:val="24"/>
                <w:szCs w:val="24"/>
                <w:lang w:eastAsia="ru-RU"/>
              </w:rPr>
            </w:pPr>
            <w:r w:rsidRPr="001A25F0">
              <w:rPr>
                <w:rFonts w:ascii="Times New Roman" w:eastAsia="Times New Roman" w:hAnsi="Times New Roman"/>
                <w:bCs/>
                <w:i/>
                <w:kern w:val="36"/>
                <w:sz w:val="24"/>
                <w:szCs w:val="24"/>
                <w:lang w:eastAsia="ru-RU"/>
              </w:rPr>
              <w:t>Региональный</w:t>
            </w:r>
          </w:p>
        </w:tc>
        <w:tc>
          <w:tcPr>
            <w:tcW w:w="7072" w:type="dxa"/>
            <w:shd w:val="clear" w:color="auto" w:fill="auto"/>
          </w:tcPr>
          <w:p w14:paraId="69A26268" w14:textId="77777777" w:rsidR="00C229A1" w:rsidRPr="001A25F0" w:rsidRDefault="00C229A1" w:rsidP="00C5145B">
            <w:pP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 xml:space="preserve">Мониторинг метапредметных результатов </w:t>
            </w:r>
          </w:p>
          <w:p w14:paraId="15A6128A" w14:textId="77777777" w:rsidR="00C229A1" w:rsidRPr="001A25F0" w:rsidRDefault="00C229A1" w:rsidP="00C5145B">
            <w:pP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(естественно-научная  грамотность)</w:t>
            </w:r>
          </w:p>
        </w:tc>
        <w:tc>
          <w:tcPr>
            <w:tcW w:w="1418" w:type="dxa"/>
            <w:shd w:val="clear" w:color="auto" w:fill="auto"/>
          </w:tcPr>
          <w:p w14:paraId="1F21FB0C" w14:textId="77777777" w:rsidR="00C229A1" w:rsidRPr="001A25F0" w:rsidRDefault="00C229A1" w:rsidP="00C5145B">
            <w:pPr>
              <w:jc w:val="center"/>
              <w:outlineLvl w:val="0"/>
              <w:rPr>
                <w:rFonts w:ascii="Times New Roman" w:eastAsia="Times New Roman" w:hAnsi="Times New Roman"/>
                <w:b/>
                <w:bCs/>
                <w:kern w:val="36"/>
                <w:sz w:val="24"/>
                <w:szCs w:val="24"/>
                <w:lang w:eastAsia="ru-RU"/>
              </w:rPr>
            </w:pPr>
          </w:p>
        </w:tc>
        <w:tc>
          <w:tcPr>
            <w:tcW w:w="1506" w:type="dxa"/>
            <w:shd w:val="clear" w:color="auto" w:fill="auto"/>
          </w:tcPr>
          <w:p w14:paraId="75A8B6B3" w14:textId="77777777" w:rsidR="00C229A1" w:rsidRPr="001A25F0" w:rsidRDefault="00C229A1" w:rsidP="00C5145B">
            <w:pPr>
              <w:jc w:val="center"/>
              <w:outlineLvl w:val="0"/>
              <w:rPr>
                <w:rFonts w:ascii="Times New Roman" w:eastAsia="Times New Roman" w:hAnsi="Times New Roman"/>
                <w:b/>
                <w:bCs/>
                <w:kern w:val="36"/>
                <w:sz w:val="24"/>
                <w:szCs w:val="24"/>
                <w:lang w:eastAsia="ru-RU"/>
              </w:rPr>
            </w:pPr>
          </w:p>
        </w:tc>
      </w:tr>
      <w:tr w:rsidR="00C229A1" w:rsidRPr="001A25F0" w14:paraId="518EBECB" w14:textId="77777777" w:rsidTr="00C5145B">
        <w:trPr>
          <w:jc w:val="center"/>
        </w:trPr>
        <w:tc>
          <w:tcPr>
            <w:tcW w:w="2080" w:type="dxa"/>
            <w:vMerge/>
            <w:shd w:val="clear" w:color="auto" w:fill="auto"/>
          </w:tcPr>
          <w:p w14:paraId="1AE53F7F" w14:textId="77777777" w:rsidR="00C229A1" w:rsidRPr="001A25F0" w:rsidRDefault="00C229A1" w:rsidP="00C5145B">
            <w:pPr>
              <w:jc w:val="center"/>
              <w:outlineLvl w:val="0"/>
              <w:rPr>
                <w:rFonts w:ascii="Times New Roman" w:eastAsia="Times New Roman" w:hAnsi="Times New Roman"/>
                <w:b/>
                <w:bCs/>
                <w:kern w:val="36"/>
                <w:sz w:val="24"/>
                <w:szCs w:val="24"/>
                <w:lang w:eastAsia="ru-RU"/>
              </w:rPr>
            </w:pPr>
          </w:p>
        </w:tc>
        <w:tc>
          <w:tcPr>
            <w:tcW w:w="2750" w:type="dxa"/>
            <w:vMerge w:val="restart"/>
            <w:shd w:val="clear" w:color="auto" w:fill="auto"/>
          </w:tcPr>
          <w:p w14:paraId="67C19AF0" w14:textId="77777777" w:rsidR="00C229A1" w:rsidRPr="001A25F0" w:rsidRDefault="00C229A1" w:rsidP="00C5145B">
            <w:pPr>
              <w:jc w:val="center"/>
              <w:outlineLvl w:val="0"/>
              <w:rPr>
                <w:rFonts w:ascii="Times New Roman" w:eastAsia="Times New Roman" w:hAnsi="Times New Roman"/>
                <w:bCs/>
                <w:i/>
                <w:kern w:val="36"/>
                <w:sz w:val="24"/>
                <w:szCs w:val="24"/>
                <w:lang w:eastAsia="ru-RU"/>
              </w:rPr>
            </w:pPr>
            <w:r w:rsidRPr="001A25F0">
              <w:rPr>
                <w:rFonts w:ascii="Times New Roman" w:eastAsia="Times New Roman" w:hAnsi="Times New Roman"/>
                <w:bCs/>
                <w:i/>
                <w:kern w:val="36"/>
                <w:sz w:val="24"/>
                <w:szCs w:val="24"/>
                <w:lang w:eastAsia="ru-RU"/>
              </w:rPr>
              <w:t>Школьный</w:t>
            </w:r>
          </w:p>
        </w:tc>
        <w:tc>
          <w:tcPr>
            <w:tcW w:w="7072" w:type="dxa"/>
            <w:shd w:val="clear" w:color="auto" w:fill="auto"/>
          </w:tcPr>
          <w:p w14:paraId="0961E50C" w14:textId="77777777" w:rsidR="00C229A1" w:rsidRPr="001A25F0" w:rsidRDefault="00C229A1" w:rsidP="00C5145B">
            <w:pP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Контрольная работа по итогам полугодия</w:t>
            </w:r>
          </w:p>
        </w:tc>
        <w:tc>
          <w:tcPr>
            <w:tcW w:w="1418" w:type="dxa"/>
            <w:shd w:val="clear" w:color="auto" w:fill="auto"/>
          </w:tcPr>
          <w:p w14:paraId="0B9CBA81" w14:textId="77777777" w:rsidR="00C229A1" w:rsidRPr="001A25F0" w:rsidRDefault="00C229A1" w:rsidP="00C5145B">
            <w:pPr>
              <w:jc w:val="center"/>
              <w:outlineLvl w:val="0"/>
              <w:rPr>
                <w:rFonts w:ascii="Times New Roman" w:eastAsia="Times New Roman" w:hAnsi="Times New Roman"/>
                <w:bCs/>
                <w:kern w:val="36"/>
                <w:sz w:val="24"/>
                <w:szCs w:val="24"/>
                <w:lang w:eastAsia="ru-RU"/>
              </w:rPr>
            </w:pPr>
          </w:p>
        </w:tc>
        <w:tc>
          <w:tcPr>
            <w:tcW w:w="1506" w:type="dxa"/>
            <w:shd w:val="clear" w:color="auto" w:fill="auto"/>
          </w:tcPr>
          <w:p w14:paraId="16ABA2BC" w14:textId="77777777" w:rsidR="00C229A1" w:rsidRPr="001A25F0" w:rsidRDefault="00C229A1" w:rsidP="00C5145B">
            <w:pPr>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Апрель-май</w:t>
            </w:r>
          </w:p>
        </w:tc>
      </w:tr>
      <w:tr w:rsidR="00C229A1" w:rsidRPr="001A25F0" w14:paraId="1C0056EF" w14:textId="77777777" w:rsidTr="00C5145B">
        <w:trPr>
          <w:jc w:val="center"/>
        </w:trPr>
        <w:tc>
          <w:tcPr>
            <w:tcW w:w="2080" w:type="dxa"/>
            <w:vMerge/>
            <w:shd w:val="clear" w:color="auto" w:fill="auto"/>
          </w:tcPr>
          <w:p w14:paraId="6C3A49EF" w14:textId="77777777" w:rsidR="00C229A1" w:rsidRPr="001A25F0" w:rsidRDefault="00C229A1" w:rsidP="00C5145B">
            <w:pPr>
              <w:jc w:val="center"/>
              <w:outlineLvl w:val="0"/>
              <w:rPr>
                <w:rFonts w:ascii="Times New Roman" w:eastAsia="Times New Roman" w:hAnsi="Times New Roman"/>
                <w:b/>
                <w:bCs/>
                <w:kern w:val="36"/>
                <w:sz w:val="24"/>
                <w:szCs w:val="24"/>
                <w:lang w:eastAsia="ru-RU"/>
              </w:rPr>
            </w:pPr>
          </w:p>
        </w:tc>
        <w:tc>
          <w:tcPr>
            <w:tcW w:w="2750" w:type="dxa"/>
            <w:vMerge/>
            <w:shd w:val="clear" w:color="auto" w:fill="auto"/>
          </w:tcPr>
          <w:p w14:paraId="13334E03" w14:textId="77777777" w:rsidR="00C229A1" w:rsidRPr="001A25F0" w:rsidRDefault="00C229A1" w:rsidP="00C5145B">
            <w:pPr>
              <w:jc w:val="center"/>
              <w:outlineLvl w:val="0"/>
              <w:rPr>
                <w:rFonts w:ascii="Times New Roman" w:eastAsia="Times New Roman" w:hAnsi="Times New Roman"/>
                <w:bCs/>
                <w:kern w:val="36"/>
                <w:sz w:val="24"/>
                <w:szCs w:val="24"/>
                <w:lang w:eastAsia="ru-RU"/>
              </w:rPr>
            </w:pPr>
          </w:p>
        </w:tc>
        <w:tc>
          <w:tcPr>
            <w:tcW w:w="7072" w:type="dxa"/>
            <w:shd w:val="clear" w:color="auto" w:fill="auto"/>
          </w:tcPr>
          <w:p w14:paraId="32448A0E" w14:textId="77777777" w:rsidR="00C229A1" w:rsidRPr="001A25F0" w:rsidRDefault="00C229A1" w:rsidP="00C5145B">
            <w:pP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Контрольная комплексная работа (промежуточная аттестация)</w:t>
            </w:r>
          </w:p>
        </w:tc>
        <w:tc>
          <w:tcPr>
            <w:tcW w:w="1418" w:type="dxa"/>
            <w:shd w:val="clear" w:color="auto" w:fill="auto"/>
          </w:tcPr>
          <w:p w14:paraId="0A710113" w14:textId="77777777" w:rsidR="00C229A1" w:rsidRPr="001A25F0" w:rsidRDefault="00C229A1" w:rsidP="00C5145B">
            <w:pPr>
              <w:jc w:val="center"/>
              <w:outlineLvl w:val="0"/>
              <w:rPr>
                <w:rFonts w:ascii="Times New Roman" w:eastAsia="Times New Roman" w:hAnsi="Times New Roman"/>
                <w:bCs/>
                <w:kern w:val="36"/>
                <w:sz w:val="24"/>
                <w:szCs w:val="24"/>
                <w:lang w:eastAsia="ru-RU"/>
              </w:rPr>
            </w:pPr>
          </w:p>
        </w:tc>
        <w:tc>
          <w:tcPr>
            <w:tcW w:w="1506" w:type="dxa"/>
            <w:shd w:val="clear" w:color="auto" w:fill="auto"/>
          </w:tcPr>
          <w:p w14:paraId="2C42DC0B" w14:textId="77777777" w:rsidR="00C229A1" w:rsidRPr="001A25F0" w:rsidRDefault="00C229A1" w:rsidP="00C5145B">
            <w:pPr>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Апрель-май</w:t>
            </w:r>
          </w:p>
        </w:tc>
      </w:tr>
      <w:tr w:rsidR="00C229A1" w:rsidRPr="001A25F0" w14:paraId="2A0C050D" w14:textId="77777777" w:rsidTr="00C5145B">
        <w:trPr>
          <w:jc w:val="center"/>
        </w:trPr>
        <w:tc>
          <w:tcPr>
            <w:tcW w:w="2080" w:type="dxa"/>
            <w:vMerge/>
            <w:shd w:val="clear" w:color="auto" w:fill="auto"/>
          </w:tcPr>
          <w:p w14:paraId="5413C67F" w14:textId="77777777" w:rsidR="00C229A1" w:rsidRPr="001A25F0" w:rsidRDefault="00C229A1" w:rsidP="00C5145B">
            <w:pPr>
              <w:jc w:val="center"/>
              <w:outlineLvl w:val="0"/>
              <w:rPr>
                <w:rFonts w:ascii="Times New Roman" w:eastAsia="Times New Roman" w:hAnsi="Times New Roman"/>
                <w:b/>
                <w:bCs/>
                <w:kern w:val="36"/>
                <w:sz w:val="24"/>
                <w:szCs w:val="24"/>
                <w:lang w:eastAsia="ru-RU"/>
              </w:rPr>
            </w:pPr>
          </w:p>
        </w:tc>
        <w:tc>
          <w:tcPr>
            <w:tcW w:w="2750" w:type="dxa"/>
            <w:vMerge/>
            <w:shd w:val="clear" w:color="auto" w:fill="auto"/>
          </w:tcPr>
          <w:p w14:paraId="15B2CE68" w14:textId="77777777" w:rsidR="00C229A1" w:rsidRPr="001A25F0" w:rsidRDefault="00C229A1" w:rsidP="00C5145B">
            <w:pPr>
              <w:outlineLvl w:val="0"/>
              <w:rPr>
                <w:rFonts w:ascii="Times New Roman" w:eastAsia="Times New Roman" w:hAnsi="Times New Roman"/>
                <w:b/>
                <w:bCs/>
                <w:kern w:val="36"/>
                <w:sz w:val="24"/>
                <w:szCs w:val="24"/>
                <w:lang w:eastAsia="ru-RU"/>
              </w:rPr>
            </w:pPr>
          </w:p>
        </w:tc>
        <w:tc>
          <w:tcPr>
            <w:tcW w:w="7072" w:type="dxa"/>
            <w:shd w:val="clear" w:color="auto" w:fill="auto"/>
          </w:tcPr>
          <w:p w14:paraId="07A51E36" w14:textId="77777777" w:rsidR="00C229A1" w:rsidRPr="001A25F0" w:rsidRDefault="00C229A1" w:rsidP="00C5145B">
            <w:pP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Тест в формате ЕГЭ (промежуточная аттестация)</w:t>
            </w:r>
          </w:p>
        </w:tc>
        <w:tc>
          <w:tcPr>
            <w:tcW w:w="1418" w:type="dxa"/>
            <w:shd w:val="clear" w:color="auto" w:fill="auto"/>
          </w:tcPr>
          <w:p w14:paraId="6484BA75" w14:textId="77777777" w:rsidR="00C229A1" w:rsidRPr="001A25F0" w:rsidRDefault="00C229A1" w:rsidP="00C5145B">
            <w:pPr>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Cs/>
                <w:kern w:val="36"/>
                <w:sz w:val="24"/>
                <w:szCs w:val="24"/>
                <w:lang w:eastAsia="ru-RU"/>
              </w:rPr>
              <w:t>Май</w:t>
            </w:r>
          </w:p>
        </w:tc>
        <w:tc>
          <w:tcPr>
            <w:tcW w:w="1506" w:type="dxa"/>
            <w:shd w:val="clear" w:color="auto" w:fill="auto"/>
          </w:tcPr>
          <w:p w14:paraId="52F20739" w14:textId="77777777" w:rsidR="00C229A1" w:rsidRPr="001A25F0" w:rsidRDefault="00C229A1" w:rsidP="00C5145B">
            <w:pPr>
              <w:jc w:val="center"/>
              <w:outlineLvl w:val="0"/>
              <w:rPr>
                <w:rFonts w:ascii="Times New Roman" w:eastAsia="Times New Roman" w:hAnsi="Times New Roman"/>
                <w:b/>
                <w:bCs/>
                <w:kern w:val="36"/>
                <w:sz w:val="24"/>
                <w:szCs w:val="24"/>
                <w:lang w:eastAsia="ru-RU"/>
              </w:rPr>
            </w:pPr>
          </w:p>
        </w:tc>
      </w:tr>
      <w:tr w:rsidR="00C229A1" w:rsidRPr="001A25F0" w14:paraId="799E993E" w14:textId="77777777" w:rsidTr="00C5145B">
        <w:trPr>
          <w:jc w:val="center"/>
        </w:trPr>
        <w:tc>
          <w:tcPr>
            <w:tcW w:w="2080" w:type="dxa"/>
            <w:shd w:val="clear" w:color="auto" w:fill="auto"/>
          </w:tcPr>
          <w:p w14:paraId="2A2A9A6B" w14:textId="77777777" w:rsidR="00C229A1" w:rsidRPr="001A25F0" w:rsidRDefault="00C229A1" w:rsidP="00C5145B">
            <w:pPr>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ОБЖ</w:t>
            </w:r>
          </w:p>
        </w:tc>
        <w:tc>
          <w:tcPr>
            <w:tcW w:w="2750" w:type="dxa"/>
            <w:shd w:val="clear" w:color="auto" w:fill="auto"/>
          </w:tcPr>
          <w:p w14:paraId="3F72B46B" w14:textId="77777777" w:rsidR="00C229A1" w:rsidRPr="001A25F0" w:rsidRDefault="00C229A1" w:rsidP="00C5145B">
            <w:pPr>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Cs/>
                <w:i/>
                <w:kern w:val="36"/>
                <w:sz w:val="24"/>
                <w:szCs w:val="24"/>
                <w:lang w:eastAsia="ru-RU"/>
              </w:rPr>
              <w:t>Школьный</w:t>
            </w:r>
          </w:p>
        </w:tc>
        <w:tc>
          <w:tcPr>
            <w:tcW w:w="7072" w:type="dxa"/>
            <w:shd w:val="clear" w:color="auto" w:fill="auto"/>
          </w:tcPr>
          <w:p w14:paraId="2E803388" w14:textId="77777777" w:rsidR="00C229A1" w:rsidRPr="001A25F0" w:rsidRDefault="00C229A1" w:rsidP="00C5145B">
            <w:pP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Контрольная работа по итогам года (теория и практика)</w:t>
            </w:r>
          </w:p>
        </w:tc>
        <w:tc>
          <w:tcPr>
            <w:tcW w:w="1418" w:type="dxa"/>
            <w:shd w:val="clear" w:color="auto" w:fill="auto"/>
          </w:tcPr>
          <w:p w14:paraId="0745A6E6" w14:textId="77777777" w:rsidR="00C229A1" w:rsidRPr="001A25F0" w:rsidRDefault="00C229A1" w:rsidP="00C5145B">
            <w:pPr>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Май</w:t>
            </w:r>
          </w:p>
        </w:tc>
        <w:tc>
          <w:tcPr>
            <w:tcW w:w="1506" w:type="dxa"/>
            <w:shd w:val="clear" w:color="auto" w:fill="auto"/>
          </w:tcPr>
          <w:p w14:paraId="16208BC4" w14:textId="77777777" w:rsidR="00C229A1" w:rsidRPr="001A25F0" w:rsidRDefault="00C229A1" w:rsidP="00C5145B">
            <w:pPr>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Апрель</w:t>
            </w:r>
          </w:p>
        </w:tc>
      </w:tr>
      <w:tr w:rsidR="00C229A1" w:rsidRPr="001A25F0" w14:paraId="2C701CFD" w14:textId="77777777" w:rsidTr="00C5145B">
        <w:trPr>
          <w:trHeight w:val="702"/>
          <w:jc w:val="center"/>
        </w:trPr>
        <w:tc>
          <w:tcPr>
            <w:tcW w:w="2080" w:type="dxa"/>
            <w:shd w:val="clear" w:color="auto" w:fill="auto"/>
          </w:tcPr>
          <w:p w14:paraId="5469E4D2" w14:textId="77777777" w:rsidR="00C229A1" w:rsidRPr="001A25F0" w:rsidRDefault="00C229A1" w:rsidP="00C5145B">
            <w:pPr>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
                <w:bCs/>
                <w:kern w:val="36"/>
                <w:sz w:val="24"/>
                <w:szCs w:val="24"/>
                <w:lang w:eastAsia="ru-RU"/>
              </w:rPr>
              <w:t>Физическая культура</w:t>
            </w:r>
          </w:p>
        </w:tc>
        <w:tc>
          <w:tcPr>
            <w:tcW w:w="2750" w:type="dxa"/>
            <w:shd w:val="clear" w:color="auto" w:fill="auto"/>
          </w:tcPr>
          <w:p w14:paraId="7D7C2B85" w14:textId="77777777" w:rsidR="00C229A1" w:rsidRPr="001A25F0" w:rsidRDefault="00C229A1" w:rsidP="00C5145B">
            <w:pPr>
              <w:jc w:val="center"/>
              <w:outlineLvl w:val="0"/>
              <w:rPr>
                <w:rFonts w:ascii="Times New Roman" w:eastAsia="Times New Roman" w:hAnsi="Times New Roman"/>
                <w:b/>
                <w:bCs/>
                <w:kern w:val="36"/>
                <w:sz w:val="24"/>
                <w:szCs w:val="24"/>
                <w:lang w:eastAsia="ru-RU"/>
              </w:rPr>
            </w:pPr>
            <w:r w:rsidRPr="001A25F0">
              <w:rPr>
                <w:rFonts w:ascii="Times New Roman" w:eastAsia="Times New Roman" w:hAnsi="Times New Roman"/>
                <w:bCs/>
                <w:i/>
                <w:kern w:val="36"/>
                <w:sz w:val="24"/>
                <w:szCs w:val="24"/>
                <w:lang w:eastAsia="ru-RU"/>
              </w:rPr>
              <w:t>Школьный</w:t>
            </w:r>
          </w:p>
        </w:tc>
        <w:tc>
          <w:tcPr>
            <w:tcW w:w="7072" w:type="dxa"/>
            <w:shd w:val="clear" w:color="auto" w:fill="auto"/>
          </w:tcPr>
          <w:p w14:paraId="1F9E885A" w14:textId="77777777" w:rsidR="00C229A1" w:rsidRPr="001A25F0" w:rsidRDefault="00C229A1" w:rsidP="00C5145B">
            <w:pP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Контрольная работа по итогам года (теория и практика)</w:t>
            </w:r>
          </w:p>
        </w:tc>
        <w:tc>
          <w:tcPr>
            <w:tcW w:w="1418" w:type="dxa"/>
            <w:shd w:val="clear" w:color="auto" w:fill="auto"/>
          </w:tcPr>
          <w:p w14:paraId="1FE1A210" w14:textId="77777777" w:rsidR="00C229A1" w:rsidRPr="001A25F0" w:rsidRDefault="00C229A1" w:rsidP="00C5145B">
            <w:pPr>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Май</w:t>
            </w:r>
          </w:p>
        </w:tc>
        <w:tc>
          <w:tcPr>
            <w:tcW w:w="1506" w:type="dxa"/>
            <w:shd w:val="clear" w:color="auto" w:fill="auto"/>
          </w:tcPr>
          <w:p w14:paraId="2E131096" w14:textId="77777777" w:rsidR="00C229A1" w:rsidRPr="001A25F0" w:rsidRDefault="00C229A1" w:rsidP="00C5145B">
            <w:pPr>
              <w:jc w:val="center"/>
              <w:outlineLvl w:val="0"/>
              <w:rPr>
                <w:rFonts w:ascii="Times New Roman" w:eastAsia="Times New Roman" w:hAnsi="Times New Roman"/>
                <w:bCs/>
                <w:kern w:val="36"/>
                <w:sz w:val="24"/>
                <w:szCs w:val="24"/>
                <w:lang w:eastAsia="ru-RU"/>
              </w:rPr>
            </w:pPr>
            <w:r w:rsidRPr="001A25F0">
              <w:rPr>
                <w:rFonts w:ascii="Times New Roman" w:eastAsia="Times New Roman" w:hAnsi="Times New Roman"/>
                <w:bCs/>
                <w:kern w:val="36"/>
                <w:sz w:val="24"/>
                <w:szCs w:val="24"/>
                <w:lang w:eastAsia="ru-RU"/>
              </w:rPr>
              <w:t>Апрель</w:t>
            </w:r>
          </w:p>
        </w:tc>
      </w:tr>
    </w:tbl>
    <w:p w14:paraId="6414EF39" w14:textId="2184D7FF" w:rsidR="00C229A1" w:rsidRDefault="00C229A1" w:rsidP="00C229A1">
      <w:pPr>
        <w:spacing w:after="0" w:line="300" w:lineRule="auto"/>
        <w:ind w:firstLine="709"/>
        <w:jc w:val="both"/>
        <w:rPr>
          <w:rFonts w:ascii="Times New Roman" w:hAnsi="Times New Roman"/>
          <w:b/>
          <w:bCs/>
          <w:sz w:val="28"/>
          <w:szCs w:val="28"/>
        </w:rPr>
      </w:pPr>
    </w:p>
    <w:p w14:paraId="005F257C" w14:textId="5D2DC356" w:rsidR="00C229A1" w:rsidRDefault="00C229A1" w:rsidP="00C229A1">
      <w:pPr>
        <w:spacing w:after="0" w:line="300" w:lineRule="auto"/>
        <w:ind w:firstLine="709"/>
        <w:jc w:val="both"/>
        <w:rPr>
          <w:rFonts w:ascii="Times New Roman" w:hAnsi="Times New Roman"/>
          <w:b/>
          <w:bCs/>
          <w:sz w:val="28"/>
          <w:szCs w:val="28"/>
        </w:rPr>
      </w:pPr>
    </w:p>
    <w:p w14:paraId="3FABAA69" w14:textId="37B56326" w:rsidR="00C229A1" w:rsidRDefault="00C229A1" w:rsidP="00C229A1">
      <w:pPr>
        <w:spacing w:after="0" w:line="300" w:lineRule="auto"/>
        <w:ind w:firstLine="709"/>
        <w:jc w:val="both"/>
        <w:rPr>
          <w:rFonts w:ascii="Times New Roman" w:hAnsi="Times New Roman"/>
          <w:b/>
          <w:bCs/>
          <w:sz w:val="28"/>
          <w:szCs w:val="28"/>
        </w:rPr>
      </w:pPr>
    </w:p>
    <w:p w14:paraId="44A97CF3" w14:textId="352B4F71" w:rsidR="00C229A1" w:rsidRDefault="00C229A1" w:rsidP="00C229A1">
      <w:pPr>
        <w:spacing w:after="0" w:line="300" w:lineRule="auto"/>
        <w:ind w:firstLine="709"/>
        <w:jc w:val="both"/>
        <w:rPr>
          <w:rFonts w:ascii="Times New Roman" w:hAnsi="Times New Roman"/>
          <w:b/>
          <w:bCs/>
          <w:sz w:val="28"/>
          <w:szCs w:val="28"/>
        </w:rPr>
      </w:pPr>
    </w:p>
    <w:p w14:paraId="599381BC" w14:textId="0AE4E16B" w:rsidR="00C229A1" w:rsidRDefault="00C229A1" w:rsidP="00C229A1">
      <w:pPr>
        <w:spacing w:after="0" w:line="300" w:lineRule="auto"/>
        <w:ind w:firstLine="709"/>
        <w:jc w:val="both"/>
        <w:rPr>
          <w:rFonts w:ascii="Times New Roman" w:hAnsi="Times New Roman"/>
          <w:b/>
          <w:bCs/>
          <w:sz w:val="28"/>
          <w:szCs w:val="28"/>
        </w:rPr>
      </w:pPr>
    </w:p>
    <w:p w14:paraId="09A86A5D" w14:textId="1D0536DF" w:rsidR="00C229A1" w:rsidRDefault="00C229A1" w:rsidP="00C229A1">
      <w:pPr>
        <w:spacing w:after="0" w:line="300" w:lineRule="auto"/>
        <w:ind w:firstLine="709"/>
        <w:jc w:val="both"/>
        <w:rPr>
          <w:rFonts w:ascii="Times New Roman" w:hAnsi="Times New Roman"/>
          <w:b/>
          <w:bCs/>
          <w:sz w:val="28"/>
          <w:szCs w:val="28"/>
        </w:rPr>
      </w:pPr>
    </w:p>
    <w:p w14:paraId="6C16CE9E" w14:textId="420179C9" w:rsidR="00C229A1" w:rsidRDefault="00C229A1" w:rsidP="00C229A1">
      <w:pPr>
        <w:spacing w:after="0" w:line="300" w:lineRule="auto"/>
        <w:ind w:firstLine="709"/>
        <w:jc w:val="both"/>
        <w:rPr>
          <w:rFonts w:ascii="Times New Roman" w:hAnsi="Times New Roman"/>
          <w:b/>
          <w:bCs/>
          <w:sz w:val="28"/>
          <w:szCs w:val="28"/>
        </w:rPr>
      </w:pPr>
    </w:p>
    <w:p w14:paraId="4DA9ED8F" w14:textId="0B0B631D" w:rsidR="00C229A1" w:rsidRDefault="00C229A1" w:rsidP="00C229A1">
      <w:pPr>
        <w:spacing w:after="0" w:line="300" w:lineRule="auto"/>
        <w:ind w:firstLine="709"/>
        <w:jc w:val="both"/>
        <w:rPr>
          <w:rFonts w:ascii="Times New Roman" w:hAnsi="Times New Roman"/>
          <w:b/>
          <w:bCs/>
          <w:sz w:val="28"/>
          <w:szCs w:val="28"/>
        </w:rPr>
      </w:pPr>
    </w:p>
    <w:p w14:paraId="4EE6130C" w14:textId="6B758015" w:rsidR="00C229A1" w:rsidRDefault="00C229A1" w:rsidP="00C229A1">
      <w:pPr>
        <w:spacing w:after="0" w:line="300" w:lineRule="auto"/>
        <w:ind w:firstLine="709"/>
        <w:jc w:val="both"/>
        <w:rPr>
          <w:rFonts w:ascii="Times New Roman" w:hAnsi="Times New Roman"/>
          <w:b/>
          <w:bCs/>
          <w:sz w:val="28"/>
          <w:szCs w:val="28"/>
        </w:rPr>
      </w:pPr>
    </w:p>
    <w:p w14:paraId="1BC7EEBF" w14:textId="77777777" w:rsidR="00C229A1" w:rsidRDefault="00C229A1" w:rsidP="009F41A2">
      <w:pPr>
        <w:tabs>
          <w:tab w:val="left" w:pos="3544"/>
        </w:tabs>
        <w:spacing w:after="0" w:line="300" w:lineRule="auto"/>
        <w:jc w:val="both"/>
        <w:rPr>
          <w:rFonts w:ascii="Times New Roman" w:hAnsi="Times New Roman"/>
          <w:b/>
          <w:bCs/>
          <w:sz w:val="28"/>
          <w:szCs w:val="28"/>
        </w:rPr>
        <w:sectPr w:rsidR="00C229A1" w:rsidSect="00C229A1">
          <w:pgSz w:w="16840" w:h="11910" w:orient="landscape"/>
          <w:pgMar w:top="851" w:right="709" w:bottom="1418" w:left="992" w:header="708" w:footer="708" w:gutter="0"/>
          <w:cols w:space="708"/>
          <w:docGrid w:linePitch="360"/>
        </w:sectPr>
      </w:pPr>
    </w:p>
    <w:p w14:paraId="02E297BB" w14:textId="200A5803" w:rsidR="00265DDD" w:rsidRDefault="00265DDD" w:rsidP="009F41A2">
      <w:pPr>
        <w:spacing w:after="0" w:line="240" w:lineRule="auto"/>
        <w:ind w:right="791"/>
        <w:rPr>
          <w:rFonts w:ascii="Times New Roman" w:eastAsia="Calibri" w:hAnsi="Times New Roman" w:cs="Times New Roman"/>
          <w:b/>
          <w:bCs/>
          <w:sz w:val="26"/>
          <w:szCs w:val="26"/>
        </w:rPr>
      </w:pPr>
    </w:p>
    <w:p w14:paraId="49E3A053" w14:textId="77777777" w:rsidR="00C02045" w:rsidRDefault="00C02045" w:rsidP="00C02045">
      <w:pPr>
        <w:spacing w:after="0" w:line="240" w:lineRule="auto"/>
        <w:ind w:right="791" w:firstLine="709"/>
        <w:jc w:val="center"/>
        <w:rPr>
          <w:rFonts w:ascii="Times New Roman" w:eastAsia="Calibri" w:hAnsi="Times New Roman" w:cs="Times New Roman"/>
          <w:b/>
          <w:bCs/>
          <w:sz w:val="26"/>
          <w:szCs w:val="26"/>
        </w:rPr>
      </w:pPr>
    </w:p>
    <w:p w14:paraId="74FC5FCF" w14:textId="77777777" w:rsidR="009F41A2" w:rsidRPr="00EE1ACB" w:rsidRDefault="009F41A2" w:rsidP="009F41A2">
      <w:pPr>
        <w:pStyle w:val="2"/>
        <w:jc w:val="center"/>
        <w:rPr>
          <w:b w:val="0"/>
          <w:sz w:val="24"/>
        </w:rPr>
      </w:pPr>
      <w:r w:rsidRPr="00EE1ACB">
        <w:rPr>
          <w:sz w:val="24"/>
        </w:rPr>
        <w:t>Календарный план воспитательной работы</w:t>
      </w:r>
    </w:p>
    <w:p w14:paraId="10F47719" w14:textId="77777777" w:rsidR="009F41A2" w:rsidRDefault="009F41A2" w:rsidP="009F41A2">
      <w:pPr>
        <w:pStyle w:val="ae"/>
        <w:spacing w:line="276" w:lineRule="auto"/>
        <w:ind w:firstLine="567"/>
        <w:jc w:val="both"/>
        <w:rPr>
          <w:rFonts w:ascii="Times New Roman" w:hAnsi="Times New Roman"/>
          <w:sz w:val="24"/>
          <w:szCs w:val="24"/>
        </w:rPr>
      </w:pPr>
    </w:p>
    <w:p w14:paraId="0D89A6F8" w14:textId="77777777" w:rsidR="009F41A2" w:rsidRPr="00DA0F76" w:rsidRDefault="009F41A2" w:rsidP="009F41A2">
      <w:pPr>
        <w:pStyle w:val="ae"/>
        <w:spacing w:line="276" w:lineRule="auto"/>
        <w:ind w:firstLine="567"/>
        <w:jc w:val="both"/>
        <w:rPr>
          <w:rFonts w:ascii="Times New Roman" w:hAnsi="Times New Roman"/>
          <w:sz w:val="24"/>
          <w:szCs w:val="24"/>
        </w:rPr>
      </w:pPr>
      <w:r>
        <w:rPr>
          <w:rFonts w:ascii="Times New Roman" w:hAnsi="Times New Roman"/>
          <w:sz w:val="24"/>
          <w:szCs w:val="24"/>
        </w:rPr>
        <w:t>К</w:t>
      </w:r>
      <w:r w:rsidRPr="00DA0F76">
        <w:rPr>
          <w:rFonts w:ascii="Times New Roman" w:hAnsi="Times New Roman"/>
          <w:sz w:val="24"/>
          <w:szCs w:val="24"/>
        </w:rPr>
        <w:t>алендарный план воспитательной работы реализ</w:t>
      </w:r>
      <w:r>
        <w:rPr>
          <w:rFonts w:ascii="Times New Roman" w:hAnsi="Times New Roman"/>
          <w:sz w:val="24"/>
          <w:szCs w:val="24"/>
        </w:rPr>
        <w:t>уется</w:t>
      </w:r>
      <w:r w:rsidRPr="00DA0F76">
        <w:rPr>
          <w:rFonts w:ascii="Times New Roman" w:hAnsi="Times New Roman"/>
          <w:sz w:val="24"/>
          <w:szCs w:val="24"/>
        </w:rPr>
        <w:t xml:space="preserve"> в рамках урочной и внеурочной деятельности.</w:t>
      </w:r>
    </w:p>
    <w:p w14:paraId="74D72400" w14:textId="77777777" w:rsidR="009F41A2" w:rsidRPr="00DA0F76" w:rsidRDefault="009F41A2" w:rsidP="009F41A2">
      <w:pPr>
        <w:pStyle w:val="ae"/>
        <w:spacing w:line="276" w:lineRule="auto"/>
        <w:ind w:firstLine="567"/>
        <w:jc w:val="both"/>
        <w:rPr>
          <w:rFonts w:ascii="Times New Roman" w:hAnsi="Times New Roman"/>
          <w:sz w:val="24"/>
          <w:szCs w:val="24"/>
        </w:rPr>
      </w:pPr>
      <w:r>
        <w:rPr>
          <w:rFonts w:ascii="Times New Roman" w:hAnsi="Times New Roman"/>
          <w:sz w:val="24"/>
          <w:szCs w:val="24"/>
        </w:rPr>
        <w:t>Н</w:t>
      </w:r>
      <w:r w:rsidRPr="00DA0F76">
        <w:rPr>
          <w:rFonts w:ascii="Times New Roman" w:hAnsi="Times New Roman"/>
          <w:sz w:val="24"/>
          <w:szCs w:val="24"/>
        </w:rPr>
        <w:t>аряду с федеральным календарным планом воспитательной работы провод</w:t>
      </w:r>
      <w:r>
        <w:rPr>
          <w:rFonts w:ascii="Times New Roman" w:hAnsi="Times New Roman"/>
          <w:sz w:val="24"/>
          <w:szCs w:val="24"/>
        </w:rPr>
        <w:t>ятся</w:t>
      </w:r>
      <w:r w:rsidRPr="00DA0F76">
        <w:rPr>
          <w:rFonts w:ascii="Times New Roman" w:hAnsi="Times New Roman"/>
          <w:sz w:val="24"/>
          <w:szCs w:val="24"/>
        </w:rPr>
        <w:t xml:space="preserve"> иные мероприятия согласно рабочей программе воспитания, по ключевым направлениям воспитания и дополнительного образования детей.</w:t>
      </w:r>
    </w:p>
    <w:p w14:paraId="7C8CFEC5"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Сентябрь:</w:t>
      </w:r>
    </w:p>
    <w:p w14:paraId="4816C5A0"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1 сентября: День знаний;</w:t>
      </w:r>
    </w:p>
    <w:p w14:paraId="2CA860EB"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3 сентября: День окончания Второй мировой войны, День солидарности в борьбе с терроризмом;</w:t>
      </w:r>
    </w:p>
    <w:p w14:paraId="529AF063" w14:textId="77777777" w:rsidR="009F41A2"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8 сентября: Международный день распространения грамотности.</w:t>
      </w:r>
    </w:p>
    <w:p w14:paraId="1D04D7B7" w14:textId="77777777" w:rsidR="009F41A2" w:rsidRPr="00DA0F76" w:rsidRDefault="009F41A2" w:rsidP="009F41A2">
      <w:pPr>
        <w:pStyle w:val="ae"/>
        <w:spacing w:line="276" w:lineRule="auto"/>
        <w:ind w:firstLine="567"/>
        <w:jc w:val="both"/>
        <w:rPr>
          <w:rFonts w:ascii="Times New Roman" w:hAnsi="Times New Roman"/>
          <w:sz w:val="24"/>
          <w:szCs w:val="24"/>
        </w:rPr>
      </w:pPr>
      <w:r w:rsidRPr="00E019D9">
        <w:rPr>
          <w:rFonts w:ascii="Times New Roman" w:hAnsi="Times New Roman"/>
          <w:sz w:val="24"/>
          <w:szCs w:val="24"/>
        </w:rPr>
        <w:t>10 сентября: Международный день памяти жертв фашизма</w:t>
      </w:r>
    </w:p>
    <w:p w14:paraId="5DD44179"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Октябрь:</w:t>
      </w:r>
    </w:p>
    <w:p w14:paraId="32E0AF6D"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1 октября: Международный день пожилых людей; Международный день музыки;</w:t>
      </w:r>
    </w:p>
    <w:p w14:paraId="70B6B4B9"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4 октября: День защиты животных;</w:t>
      </w:r>
    </w:p>
    <w:p w14:paraId="2C400C07"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5 октября: День учителя;</w:t>
      </w:r>
    </w:p>
    <w:p w14:paraId="301A34E5"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25 октября: Международный день школьных библиотек;</w:t>
      </w:r>
    </w:p>
    <w:p w14:paraId="786C128D"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Третье воскресенье октября: День отца.</w:t>
      </w:r>
    </w:p>
    <w:p w14:paraId="6510917F"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Ноябрь:</w:t>
      </w:r>
    </w:p>
    <w:p w14:paraId="47AAB317"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4 ноября: День народного единства</w:t>
      </w:r>
    </w:p>
    <w:p w14:paraId="7AA56027"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8 ноября: День памяти погибших при исполнении служебных обязанностей сотрудников органов внутренних дел России;</w:t>
      </w:r>
    </w:p>
    <w:p w14:paraId="3566C077"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Последнее воскресенье ноября: День Матери;</w:t>
      </w:r>
    </w:p>
    <w:p w14:paraId="41F2584B"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30 ноября: День Государственного герба Российской Федерации.</w:t>
      </w:r>
    </w:p>
    <w:p w14:paraId="0931FE88"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Декабрь:</w:t>
      </w:r>
    </w:p>
    <w:p w14:paraId="5DFE4D3E"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3 декабря: День неизвестного солдата; Международный день инвалидов;</w:t>
      </w:r>
    </w:p>
    <w:p w14:paraId="7FE6394F"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5 декабря: День добровольца (волонтера) в России;</w:t>
      </w:r>
    </w:p>
    <w:p w14:paraId="3E317A38"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9 декабря: День Героев Отечества;</w:t>
      </w:r>
    </w:p>
    <w:p w14:paraId="0B2A8D30"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12 декабря: День Конституции Российской Федерации.</w:t>
      </w:r>
    </w:p>
    <w:p w14:paraId="7A7731EA"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Январь:</w:t>
      </w:r>
    </w:p>
    <w:p w14:paraId="49C2E926"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25 января: День российского студенчества;</w:t>
      </w:r>
    </w:p>
    <w:p w14:paraId="55773C7B"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27 января: День снятия блокады Ленинграда, День освобождения Красной армией крупнейшего "лагеря смерти" Аушвиц-Биркенау (Освенцима) - День памяти жертв Холокоста.</w:t>
      </w:r>
    </w:p>
    <w:p w14:paraId="5A58272E"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Февраль:</w:t>
      </w:r>
    </w:p>
    <w:p w14:paraId="02E3EA27"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2 февраля: День разгрома советскими войсками немецко-фашистских войск в Сталинградской битве;</w:t>
      </w:r>
    </w:p>
    <w:p w14:paraId="7C9A96DB"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8 февраля: День российской науки;</w:t>
      </w:r>
    </w:p>
    <w:p w14:paraId="519A54B5"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15 февраля; День памяти о россиянах, исполнявших служебный долг за пределами Отечества;</w:t>
      </w:r>
    </w:p>
    <w:p w14:paraId="28B08BFB"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21 февраля: Международный день родного языка;</w:t>
      </w:r>
    </w:p>
    <w:p w14:paraId="17F6E910"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23 февраля: День защитника Отечества.</w:t>
      </w:r>
    </w:p>
    <w:p w14:paraId="7657CC39"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Март:</w:t>
      </w:r>
    </w:p>
    <w:p w14:paraId="21429681"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8 марта: Международный женский день;</w:t>
      </w:r>
    </w:p>
    <w:p w14:paraId="129486A4"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lastRenderedPageBreak/>
        <w:t>18 марта: День воссоединения Крыма с Россией;</w:t>
      </w:r>
    </w:p>
    <w:p w14:paraId="66FE08C2"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27 марта: Всемирный день театра.</w:t>
      </w:r>
    </w:p>
    <w:p w14:paraId="3AA2E9BF"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Апрель:</w:t>
      </w:r>
    </w:p>
    <w:p w14:paraId="16EE141D" w14:textId="77777777" w:rsidR="009F41A2"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12 апреля: День космонавтики.</w:t>
      </w:r>
    </w:p>
    <w:p w14:paraId="46865A33" w14:textId="77777777" w:rsidR="009F41A2" w:rsidRPr="00DA0F76" w:rsidRDefault="009F41A2" w:rsidP="009F41A2">
      <w:pPr>
        <w:pStyle w:val="ae"/>
        <w:spacing w:line="276" w:lineRule="auto"/>
        <w:ind w:firstLine="567"/>
        <w:jc w:val="both"/>
        <w:rPr>
          <w:rFonts w:ascii="Times New Roman" w:hAnsi="Times New Roman"/>
          <w:sz w:val="24"/>
          <w:szCs w:val="24"/>
        </w:rPr>
      </w:pPr>
      <w:r w:rsidRPr="00E019D9">
        <w:rPr>
          <w:rFonts w:ascii="Times New Roman" w:hAnsi="Times New Roman"/>
          <w:sz w:val="24"/>
          <w:szCs w:val="24"/>
        </w:rPr>
        <w:t>19 апреля: День памяти о геноциде советского народа нацистами и их пособниками в годы Великой Отечественной войны.</w:t>
      </w:r>
    </w:p>
    <w:p w14:paraId="2B3F432D"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Май:</w:t>
      </w:r>
    </w:p>
    <w:p w14:paraId="3500D75C"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1 мая: Праздник Весны и Труда;</w:t>
      </w:r>
    </w:p>
    <w:p w14:paraId="7C52BF3B"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9 мая: День Победы;</w:t>
      </w:r>
    </w:p>
    <w:p w14:paraId="0D7F4055"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19 мая: День детских общественных организаций России;</w:t>
      </w:r>
    </w:p>
    <w:p w14:paraId="65D3C722"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24 мая: День славянской письменности и культуры.</w:t>
      </w:r>
    </w:p>
    <w:p w14:paraId="088B3D6B"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Июнь:</w:t>
      </w:r>
    </w:p>
    <w:p w14:paraId="60BFF215"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1 июня: День защиты детей;</w:t>
      </w:r>
    </w:p>
    <w:p w14:paraId="3EB70305"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6 июня: День русского языка;</w:t>
      </w:r>
    </w:p>
    <w:p w14:paraId="0DFBA62B"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12 июня: День России;</w:t>
      </w:r>
    </w:p>
    <w:p w14:paraId="0A2280D0"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22 июня: День памяти и скорби;</w:t>
      </w:r>
    </w:p>
    <w:p w14:paraId="68B46016"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27 июня: День молодежи.</w:t>
      </w:r>
    </w:p>
    <w:p w14:paraId="6AD7127E"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Июль:</w:t>
      </w:r>
    </w:p>
    <w:p w14:paraId="57ED5832"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8 июля: День семьи, любви и верности.</w:t>
      </w:r>
    </w:p>
    <w:p w14:paraId="475D49B6"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Август:</w:t>
      </w:r>
    </w:p>
    <w:p w14:paraId="60E192E6" w14:textId="77777777" w:rsidR="009F41A2" w:rsidRPr="00DA0F76" w:rsidRDefault="009F41A2" w:rsidP="009F41A2">
      <w:pPr>
        <w:pStyle w:val="ae"/>
        <w:spacing w:line="276" w:lineRule="auto"/>
        <w:ind w:firstLine="567"/>
        <w:jc w:val="both"/>
        <w:rPr>
          <w:rFonts w:ascii="Times New Roman" w:hAnsi="Times New Roman"/>
          <w:sz w:val="24"/>
          <w:szCs w:val="24"/>
        </w:rPr>
      </w:pPr>
      <w:r w:rsidRPr="00E019D9">
        <w:rPr>
          <w:rFonts w:ascii="Times New Roman" w:hAnsi="Times New Roman"/>
          <w:sz w:val="24"/>
          <w:szCs w:val="24"/>
        </w:rPr>
        <w:t>Вторая суббота августа: День физкультурника;</w:t>
      </w:r>
    </w:p>
    <w:p w14:paraId="48CD5BD8" w14:textId="77777777" w:rsidR="009F41A2" w:rsidRPr="00DA0F76"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22 августа: День Государственного флага Российской Федерации;</w:t>
      </w:r>
    </w:p>
    <w:p w14:paraId="09494297" w14:textId="77777777" w:rsidR="009F41A2" w:rsidRDefault="009F41A2" w:rsidP="009F41A2">
      <w:pPr>
        <w:pStyle w:val="ae"/>
        <w:spacing w:line="276" w:lineRule="auto"/>
        <w:ind w:firstLine="567"/>
        <w:jc w:val="both"/>
        <w:rPr>
          <w:rFonts w:ascii="Times New Roman" w:hAnsi="Times New Roman"/>
          <w:sz w:val="24"/>
          <w:szCs w:val="24"/>
        </w:rPr>
      </w:pPr>
      <w:r w:rsidRPr="00DA0F76">
        <w:rPr>
          <w:rFonts w:ascii="Times New Roman" w:hAnsi="Times New Roman"/>
          <w:sz w:val="24"/>
          <w:szCs w:val="24"/>
        </w:rPr>
        <w:t xml:space="preserve">27 </w:t>
      </w:r>
      <w:r>
        <w:rPr>
          <w:rFonts w:ascii="Times New Roman" w:hAnsi="Times New Roman"/>
          <w:sz w:val="24"/>
          <w:szCs w:val="24"/>
        </w:rPr>
        <w:t>августа: День российского кино.</w:t>
      </w:r>
    </w:p>
    <w:p w14:paraId="5A8C5B84" w14:textId="77777777" w:rsidR="009F41A2" w:rsidRDefault="009F41A2" w:rsidP="009F41A2">
      <w:pPr>
        <w:pStyle w:val="ae"/>
        <w:spacing w:line="276" w:lineRule="auto"/>
        <w:ind w:firstLine="567"/>
        <w:jc w:val="center"/>
        <w:rPr>
          <w:rFonts w:ascii="Times New Roman" w:hAnsi="Times New Roman"/>
          <w:sz w:val="24"/>
          <w:szCs w:val="24"/>
        </w:rPr>
      </w:pPr>
    </w:p>
    <w:p w14:paraId="559FCDCA" w14:textId="77777777" w:rsidR="009F41A2" w:rsidRDefault="009F41A2" w:rsidP="009F41A2">
      <w:pPr>
        <w:pStyle w:val="ae"/>
        <w:spacing w:line="276" w:lineRule="auto"/>
        <w:ind w:firstLine="567"/>
        <w:jc w:val="center"/>
        <w:rPr>
          <w:rFonts w:ascii="Times New Roman" w:hAnsi="Times New Roman"/>
          <w:b/>
          <w:sz w:val="24"/>
          <w:szCs w:val="24"/>
        </w:rPr>
      </w:pPr>
      <w:r w:rsidRPr="0056775D">
        <w:rPr>
          <w:rFonts w:ascii="Times New Roman" w:hAnsi="Times New Roman"/>
          <w:b/>
          <w:sz w:val="24"/>
          <w:szCs w:val="24"/>
        </w:rPr>
        <w:t xml:space="preserve">Реализация календарного плана воспитательной работы </w:t>
      </w:r>
    </w:p>
    <w:p w14:paraId="6EA69B5E" w14:textId="77777777" w:rsidR="009F41A2" w:rsidRDefault="009F41A2" w:rsidP="009F41A2">
      <w:pPr>
        <w:pStyle w:val="ae"/>
        <w:spacing w:line="276" w:lineRule="auto"/>
        <w:ind w:firstLine="567"/>
        <w:jc w:val="center"/>
        <w:rPr>
          <w:rFonts w:ascii="Times New Roman" w:hAnsi="Times New Roman"/>
          <w:b/>
          <w:sz w:val="24"/>
          <w:szCs w:val="24"/>
        </w:rPr>
      </w:pPr>
      <w:r>
        <w:rPr>
          <w:rFonts w:ascii="Times New Roman" w:hAnsi="Times New Roman"/>
          <w:b/>
          <w:sz w:val="24"/>
          <w:szCs w:val="24"/>
        </w:rPr>
        <w:t>на 2023-2024 учебный год</w:t>
      </w:r>
    </w:p>
    <w:p w14:paraId="08A34EF3" w14:textId="77777777" w:rsidR="009F41A2" w:rsidRPr="0056775D" w:rsidRDefault="009F41A2" w:rsidP="009F41A2">
      <w:pPr>
        <w:jc w:val="both"/>
        <w:rPr>
          <w:rFonts w:ascii="Times New Roman" w:eastAsia="Calibri" w:hAnsi="Times New Roman"/>
          <w:b/>
          <w:sz w:val="24"/>
        </w:rPr>
      </w:pPr>
      <w:r w:rsidRPr="0056775D">
        <w:rPr>
          <w:rFonts w:ascii="Times New Roman" w:eastAsia="Calibri" w:hAnsi="Times New Roman"/>
          <w:b/>
          <w:sz w:val="24"/>
        </w:rPr>
        <w:t>МОДУЛЬ 1. Единая концепция духовно-нравственного воспитания и развития подрастающего поколения Чеченской Республики.</w:t>
      </w:r>
    </w:p>
    <w:p w14:paraId="7C188608" w14:textId="77777777" w:rsidR="009F41A2" w:rsidRPr="0056775D" w:rsidRDefault="009F41A2" w:rsidP="009F41A2">
      <w:pPr>
        <w:rPr>
          <w:rFonts w:ascii="Times New Roman" w:eastAsia="Calibri" w:hAnsi="Times New Roman"/>
          <w:b/>
          <w:sz w:val="24"/>
        </w:rPr>
      </w:pPr>
      <w:r w:rsidRPr="0056775D">
        <w:rPr>
          <w:rFonts w:ascii="Times New Roman" w:eastAsia="Calibri" w:hAnsi="Times New Roman"/>
          <w:b/>
          <w:sz w:val="24"/>
        </w:rPr>
        <w:t>Инвариантный модуль:</w:t>
      </w:r>
    </w:p>
    <w:tbl>
      <w:tblPr>
        <w:tblStyle w:val="31"/>
        <w:tblW w:w="9634" w:type="dxa"/>
        <w:tblLook w:val="04A0" w:firstRow="1" w:lastRow="0" w:firstColumn="1" w:lastColumn="0" w:noHBand="0" w:noVBand="1"/>
      </w:tblPr>
      <w:tblGrid>
        <w:gridCol w:w="808"/>
        <w:gridCol w:w="4115"/>
        <w:gridCol w:w="977"/>
        <w:gridCol w:w="1358"/>
        <w:gridCol w:w="2376"/>
      </w:tblGrid>
      <w:tr w:rsidR="009F41A2" w:rsidRPr="000E1986" w14:paraId="75EB7795" w14:textId="77777777" w:rsidTr="007B58E0">
        <w:tc>
          <w:tcPr>
            <w:tcW w:w="9634" w:type="dxa"/>
            <w:gridSpan w:val="5"/>
            <w:shd w:val="clear" w:color="auto" w:fill="D9E2F3"/>
          </w:tcPr>
          <w:p w14:paraId="53DAE53B" w14:textId="77777777" w:rsidR="009F41A2" w:rsidRPr="000E1986" w:rsidRDefault="009F41A2" w:rsidP="007B58E0">
            <w:pPr>
              <w:jc w:val="center"/>
              <w:rPr>
                <w:rFonts w:ascii="Times New Roman" w:eastAsia="Calibri" w:hAnsi="Times New Roman"/>
                <w:b/>
              </w:rPr>
            </w:pPr>
            <w:r w:rsidRPr="000E1986">
              <w:rPr>
                <w:rFonts w:ascii="Times New Roman" w:eastAsia="Calibri" w:hAnsi="Times New Roman"/>
                <w:b/>
              </w:rPr>
              <w:t>МОДУЛЬ 1.</w:t>
            </w:r>
          </w:p>
          <w:p w14:paraId="0F98D9E2"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b/>
              </w:rPr>
              <w:t>Единая концепция духовно-нравственного воспитания и развития подрастающего поколения Чеченской Республики</w:t>
            </w:r>
          </w:p>
        </w:tc>
      </w:tr>
      <w:tr w:rsidR="009F41A2" w:rsidRPr="000E1986" w14:paraId="7493DA63" w14:textId="77777777" w:rsidTr="007B58E0">
        <w:tc>
          <w:tcPr>
            <w:tcW w:w="9634" w:type="dxa"/>
            <w:gridSpan w:val="5"/>
            <w:shd w:val="clear" w:color="auto" w:fill="FBE4D5"/>
          </w:tcPr>
          <w:p w14:paraId="65579014" w14:textId="77777777" w:rsidR="009F41A2" w:rsidRPr="000E1986" w:rsidRDefault="009F41A2" w:rsidP="007B58E0">
            <w:pPr>
              <w:jc w:val="center"/>
              <w:rPr>
                <w:rFonts w:ascii="Times New Roman" w:eastAsia="Calibri" w:hAnsi="Times New Roman"/>
                <w:b/>
                <w:i/>
              </w:rPr>
            </w:pPr>
            <w:r w:rsidRPr="000E1986">
              <w:rPr>
                <w:rFonts w:ascii="Times New Roman" w:eastAsia="Calibri" w:hAnsi="Times New Roman"/>
                <w:b/>
                <w:i/>
              </w:rPr>
              <w:t xml:space="preserve">Популяризация традиционных семейных и религиозных ценностей, </w:t>
            </w:r>
          </w:p>
          <w:p w14:paraId="6B3F4055" w14:textId="77777777" w:rsidR="009F41A2" w:rsidRPr="000E1986" w:rsidRDefault="009F41A2" w:rsidP="007B58E0">
            <w:pPr>
              <w:jc w:val="center"/>
              <w:rPr>
                <w:rFonts w:ascii="Times New Roman" w:eastAsia="Calibri" w:hAnsi="Times New Roman"/>
                <w:b/>
              </w:rPr>
            </w:pPr>
            <w:r w:rsidRPr="000E1986">
              <w:rPr>
                <w:rFonts w:ascii="Times New Roman" w:eastAsia="Calibri" w:hAnsi="Times New Roman"/>
                <w:b/>
                <w:i/>
              </w:rPr>
              <w:t>национально-культурных традиций Чеченской Республики</w:t>
            </w:r>
          </w:p>
        </w:tc>
      </w:tr>
      <w:tr w:rsidR="009F41A2" w:rsidRPr="000E1986" w14:paraId="6FEA1F26" w14:textId="77777777" w:rsidTr="007B58E0">
        <w:tc>
          <w:tcPr>
            <w:tcW w:w="808" w:type="dxa"/>
          </w:tcPr>
          <w:p w14:paraId="672DFC2D"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 п/п</w:t>
            </w:r>
          </w:p>
        </w:tc>
        <w:tc>
          <w:tcPr>
            <w:tcW w:w="4115" w:type="dxa"/>
          </w:tcPr>
          <w:p w14:paraId="6A30400F"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Наименование дел, событий, мероприятий</w:t>
            </w:r>
          </w:p>
        </w:tc>
        <w:tc>
          <w:tcPr>
            <w:tcW w:w="977" w:type="dxa"/>
          </w:tcPr>
          <w:p w14:paraId="58166700" w14:textId="77777777" w:rsidR="009F41A2" w:rsidRPr="000E1986" w:rsidRDefault="009F41A2" w:rsidP="007B58E0">
            <w:pPr>
              <w:jc w:val="center"/>
              <w:rPr>
                <w:rFonts w:ascii="Times New Roman" w:eastAsia="Calibri" w:hAnsi="Times New Roman"/>
                <w:color w:val="FF0000"/>
              </w:rPr>
            </w:pPr>
            <w:r w:rsidRPr="000E1986">
              <w:rPr>
                <w:rFonts w:ascii="Times New Roman" w:eastAsia="Calibri" w:hAnsi="Times New Roman"/>
              </w:rPr>
              <w:t>Классы</w:t>
            </w:r>
          </w:p>
        </w:tc>
        <w:tc>
          <w:tcPr>
            <w:tcW w:w="1358" w:type="dxa"/>
          </w:tcPr>
          <w:p w14:paraId="6E7A45E3"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Сроки</w:t>
            </w:r>
          </w:p>
        </w:tc>
        <w:tc>
          <w:tcPr>
            <w:tcW w:w="2376" w:type="dxa"/>
          </w:tcPr>
          <w:p w14:paraId="63D7FBF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Ответственные</w:t>
            </w:r>
          </w:p>
        </w:tc>
      </w:tr>
      <w:tr w:rsidR="009F41A2" w:rsidRPr="000E1986" w14:paraId="18ED5A7E" w14:textId="77777777" w:rsidTr="007B58E0">
        <w:tc>
          <w:tcPr>
            <w:tcW w:w="808" w:type="dxa"/>
          </w:tcPr>
          <w:p w14:paraId="03B9EEA4" w14:textId="77777777" w:rsidR="009F41A2" w:rsidRPr="000E1986" w:rsidRDefault="009F41A2" w:rsidP="009F41A2">
            <w:pPr>
              <w:numPr>
                <w:ilvl w:val="0"/>
                <w:numId w:val="13"/>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0F04CA8B" w14:textId="77777777" w:rsidR="009F41A2" w:rsidRPr="000E1986" w:rsidRDefault="009F41A2" w:rsidP="007B58E0">
            <w:pPr>
              <w:rPr>
                <w:rFonts w:ascii="Times New Roman" w:eastAsia="Calibri" w:hAnsi="Times New Roman"/>
              </w:rPr>
            </w:pPr>
            <w:r w:rsidRPr="000E1986">
              <w:rPr>
                <w:rFonts w:ascii="Times New Roman" w:eastAsia="Calibri" w:hAnsi="Times New Roman"/>
              </w:rPr>
              <w:t>Цикл мероприятий, посвященных Дню рождения Первого Президента Чеченской Республики, Героя России</w:t>
            </w:r>
          </w:p>
          <w:p w14:paraId="45DAFC7B" w14:textId="77777777" w:rsidR="009F41A2" w:rsidRPr="000E1986" w:rsidRDefault="009F41A2" w:rsidP="007B58E0">
            <w:pPr>
              <w:spacing w:after="18"/>
              <w:rPr>
                <w:rFonts w:ascii="Times New Roman" w:eastAsia="Calibri" w:hAnsi="Times New Roman"/>
              </w:rPr>
            </w:pPr>
            <w:r w:rsidRPr="000E1986">
              <w:rPr>
                <w:rFonts w:ascii="Times New Roman" w:eastAsia="Calibri" w:hAnsi="Times New Roman"/>
              </w:rPr>
              <w:t>А-Х. А.Кадырова:</w:t>
            </w:r>
          </w:p>
          <w:p w14:paraId="7D14C72F" w14:textId="77777777" w:rsidR="009F41A2" w:rsidRPr="000E1986" w:rsidRDefault="009F41A2" w:rsidP="007B58E0">
            <w:pPr>
              <w:spacing w:after="22"/>
              <w:rPr>
                <w:rFonts w:ascii="Times New Roman" w:eastAsia="Calibri" w:hAnsi="Times New Roman"/>
              </w:rPr>
            </w:pPr>
            <w:r w:rsidRPr="000E1986">
              <w:rPr>
                <w:rFonts w:ascii="Times New Roman" w:eastAsia="Calibri" w:hAnsi="Times New Roman"/>
              </w:rPr>
              <w:t>-конкурс рисунков;</w:t>
            </w:r>
          </w:p>
          <w:p w14:paraId="212A4160" w14:textId="77777777" w:rsidR="009F41A2" w:rsidRPr="000E1986" w:rsidRDefault="009F41A2" w:rsidP="007B58E0">
            <w:pPr>
              <w:spacing w:after="19"/>
              <w:rPr>
                <w:rFonts w:ascii="Times New Roman" w:eastAsia="Calibri" w:hAnsi="Times New Roman"/>
              </w:rPr>
            </w:pPr>
            <w:r w:rsidRPr="000E1986">
              <w:rPr>
                <w:rFonts w:ascii="Times New Roman" w:eastAsia="Calibri" w:hAnsi="Times New Roman"/>
              </w:rPr>
              <w:t>-конкурс чтецов;</w:t>
            </w:r>
          </w:p>
          <w:p w14:paraId="6D1AB78B" w14:textId="77777777" w:rsidR="009F41A2" w:rsidRPr="000E1986" w:rsidRDefault="009F41A2" w:rsidP="007B58E0">
            <w:pPr>
              <w:rPr>
                <w:rFonts w:ascii="Times New Roman" w:eastAsia="Calibri" w:hAnsi="Times New Roman"/>
              </w:rPr>
            </w:pPr>
            <w:r w:rsidRPr="000E1986">
              <w:rPr>
                <w:rFonts w:ascii="Times New Roman" w:eastAsia="Calibri" w:hAnsi="Times New Roman"/>
              </w:rPr>
              <w:t>-спортивные соревнования «Веселые старты»;</w:t>
            </w:r>
          </w:p>
          <w:p w14:paraId="35004E20" w14:textId="77777777" w:rsidR="009F41A2" w:rsidRPr="000E1986" w:rsidRDefault="009F41A2" w:rsidP="007B58E0">
            <w:pPr>
              <w:rPr>
                <w:rFonts w:ascii="Times New Roman" w:eastAsia="Calibri" w:hAnsi="Times New Roman"/>
              </w:rPr>
            </w:pPr>
            <w:r w:rsidRPr="000E1986">
              <w:rPr>
                <w:rFonts w:ascii="Times New Roman" w:eastAsia="Calibri" w:hAnsi="Times New Roman"/>
              </w:rPr>
              <w:t>-беседы</w:t>
            </w:r>
          </w:p>
        </w:tc>
        <w:tc>
          <w:tcPr>
            <w:tcW w:w="977" w:type="dxa"/>
            <w:tcBorders>
              <w:top w:val="single" w:sz="4" w:space="0" w:color="000000"/>
              <w:left w:val="single" w:sz="4" w:space="0" w:color="000000"/>
              <w:bottom w:val="single" w:sz="4" w:space="0" w:color="000000"/>
              <w:right w:val="single" w:sz="4" w:space="0" w:color="000000"/>
            </w:tcBorders>
          </w:tcPr>
          <w:p w14:paraId="67C1FA90" w14:textId="77777777" w:rsidR="009F41A2" w:rsidRPr="000E1986" w:rsidRDefault="009F41A2" w:rsidP="007B58E0">
            <w:pPr>
              <w:jc w:val="center"/>
              <w:rPr>
                <w:rFonts w:ascii="Times New Roman" w:eastAsia="Calibri" w:hAnsi="Times New Roman"/>
              </w:rPr>
            </w:pPr>
            <w:r>
              <w:rPr>
                <w:rFonts w:ascii="Times New Roman" w:eastAsia="Calibri" w:hAnsi="Times New Roman"/>
              </w:rPr>
              <w:t>10-11</w:t>
            </w:r>
          </w:p>
        </w:tc>
        <w:tc>
          <w:tcPr>
            <w:tcW w:w="1358" w:type="dxa"/>
            <w:tcBorders>
              <w:top w:val="single" w:sz="4" w:space="0" w:color="000000"/>
              <w:left w:val="single" w:sz="4" w:space="0" w:color="000000"/>
              <w:bottom w:val="single" w:sz="4" w:space="0" w:color="000000"/>
              <w:right w:val="single" w:sz="4" w:space="0" w:color="000000"/>
            </w:tcBorders>
          </w:tcPr>
          <w:p w14:paraId="17B65775"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Апрель-август</w:t>
            </w:r>
          </w:p>
        </w:tc>
        <w:tc>
          <w:tcPr>
            <w:tcW w:w="2376" w:type="dxa"/>
            <w:tcBorders>
              <w:top w:val="single" w:sz="4" w:space="0" w:color="000000"/>
              <w:left w:val="single" w:sz="4" w:space="0" w:color="000000"/>
              <w:bottom w:val="single" w:sz="4" w:space="0" w:color="000000"/>
              <w:right w:val="single" w:sz="4" w:space="0" w:color="000000"/>
            </w:tcBorders>
          </w:tcPr>
          <w:p w14:paraId="4945E19F"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Заместитель директора по ВР, педагог ДНВ, организатор, учителя физической культуры, классные руководители.</w:t>
            </w:r>
          </w:p>
        </w:tc>
      </w:tr>
      <w:tr w:rsidR="009F41A2" w:rsidRPr="000E1986" w14:paraId="3D343027" w14:textId="77777777" w:rsidTr="007B58E0">
        <w:tc>
          <w:tcPr>
            <w:tcW w:w="808" w:type="dxa"/>
          </w:tcPr>
          <w:p w14:paraId="64B5636C" w14:textId="77777777" w:rsidR="009F41A2" w:rsidRPr="000E1986" w:rsidRDefault="009F41A2" w:rsidP="009F41A2">
            <w:pPr>
              <w:numPr>
                <w:ilvl w:val="0"/>
                <w:numId w:val="13"/>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1DB4034C" w14:textId="77777777" w:rsidR="009F41A2" w:rsidRPr="000E1986" w:rsidRDefault="009F41A2" w:rsidP="007B58E0">
            <w:pPr>
              <w:rPr>
                <w:rFonts w:ascii="Times New Roman" w:eastAsia="Calibri" w:hAnsi="Times New Roman"/>
              </w:rPr>
            </w:pPr>
            <w:r w:rsidRPr="000E1986">
              <w:rPr>
                <w:rFonts w:ascii="Times New Roman" w:eastAsia="Calibri" w:hAnsi="Times New Roman"/>
              </w:rPr>
              <w:t>Беседы, посвященные Дню Ашура</w:t>
            </w:r>
          </w:p>
        </w:tc>
        <w:tc>
          <w:tcPr>
            <w:tcW w:w="977" w:type="dxa"/>
            <w:tcBorders>
              <w:top w:val="single" w:sz="4" w:space="0" w:color="000000"/>
              <w:left w:val="single" w:sz="4" w:space="0" w:color="000000"/>
              <w:bottom w:val="single" w:sz="4" w:space="0" w:color="000000"/>
              <w:right w:val="single" w:sz="4" w:space="0" w:color="000000"/>
            </w:tcBorders>
          </w:tcPr>
          <w:p w14:paraId="1DEF4504" w14:textId="77777777" w:rsidR="009F41A2" w:rsidRPr="000E1986" w:rsidRDefault="009F41A2" w:rsidP="007B58E0">
            <w:pPr>
              <w:jc w:val="center"/>
              <w:rPr>
                <w:rFonts w:ascii="Times New Roman" w:eastAsia="Calibri" w:hAnsi="Times New Roman"/>
              </w:rPr>
            </w:pPr>
            <w:r w:rsidRPr="00390383">
              <w:rPr>
                <w:rFonts w:ascii="Times New Roman" w:eastAsia="Calibri" w:hAnsi="Times New Roman"/>
              </w:rPr>
              <w:t>10-11</w:t>
            </w:r>
          </w:p>
        </w:tc>
        <w:tc>
          <w:tcPr>
            <w:tcW w:w="1358" w:type="dxa"/>
            <w:tcBorders>
              <w:top w:val="single" w:sz="4" w:space="0" w:color="000000"/>
              <w:left w:val="single" w:sz="4" w:space="0" w:color="000000"/>
              <w:bottom w:val="single" w:sz="4" w:space="0" w:color="000000"/>
              <w:right w:val="single" w:sz="4" w:space="0" w:color="000000"/>
            </w:tcBorders>
          </w:tcPr>
          <w:p w14:paraId="7F376C16"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Август</w:t>
            </w:r>
          </w:p>
        </w:tc>
        <w:tc>
          <w:tcPr>
            <w:tcW w:w="2376" w:type="dxa"/>
            <w:tcBorders>
              <w:top w:val="single" w:sz="4" w:space="0" w:color="000000"/>
              <w:left w:val="single" w:sz="4" w:space="0" w:color="000000"/>
              <w:bottom w:val="single" w:sz="4" w:space="0" w:color="000000"/>
              <w:right w:val="single" w:sz="4" w:space="0" w:color="000000"/>
            </w:tcBorders>
          </w:tcPr>
          <w:p w14:paraId="0C3A8CB2"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Педагог ДНВ</w:t>
            </w:r>
          </w:p>
        </w:tc>
      </w:tr>
      <w:tr w:rsidR="009F41A2" w:rsidRPr="000E1986" w14:paraId="6619E697" w14:textId="77777777" w:rsidTr="007B58E0">
        <w:tc>
          <w:tcPr>
            <w:tcW w:w="808" w:type="dxa"/>
          </w:tcPr>
          <w:p w14:paraId="16281772" w14:textId="77777777" w:rsidR="009F41A2" w:rsidRPr="000E1986" w:rsidRDefault="009F41A2" w:rsidP="009F41A2">
            <w:pPr>
              <w:numPr>
                <w:ilvl w:val="0"/>
                <w:numId w:val="13"/>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1B182AA3" w14:textId="77777777" w:rsidR="009F41A2" w:rsidRPr="000E1986" w:rsidRDefault="009F41A2" w:rsidP="007B58E0">
            <w:pPr>
              <w:rPr>
                <w:rFonts w:ascii="Times New Roman" w:eastAsia="Calibri" w:hAnsi="Times New Roman"/>
              </w:rPr>
            </w:pPr>
            <w:r w:rsidRPr="000E1986">
              <w:rPr>
                <w:rFonts w:ascii="Times New Roman" w:eastAsia="Calibri" w:hAnsi="Times New Roman"/>
              </w:rPr>
              <w:t>Цикл мероприятий, посвященных Дню чеченской женщины:</w:t>
            </w:r>
          </w:p>
          <w:p w14:paraId="092867DD" w14:textId="77777777" w:rsidR="009F41A2" w:rsidRPr="000E1986" w:rsidRDefault="009F41A2" w:rsidP="007B58E0">
            <w:pPr>
              <w:spacing w:after="22"/>
              <w:rPr>
                <w:rFonts w:ascii="Times New Roman" w:eastAsia="Calibri" w:hAnsi="Times New Roman"/>
              </w:rPr>
            </w:pPr>
            <w:r w:rsidRPr="000E1986">
              <w:rPr>
                <w:rFonts w:ascii="Times New Roman" w:eastAsia="Calibri" w:hAnsi="Times New Roman"/>
              </w:rPr>
              <w:t>-конкурс рисунков, поздравительных открыток;</w:t>
            </w:r>
          </w:p>
          <w:p w14:paraId="6E25490C" w14:textId="77777777" w:rsidR="009F41A2" w:rsidRPr="000E1986" w:rsidRDefault="009F41A2" w:rsidP="007B58E0">
            <w:pPr>
              <w:spacing w:after="18"/>
              <w:rPr>
                <w:rFonts w:ascii="Times New Roman" w:eastAsia="Calibri" w:hAnsi="Times New Roman"/>
              </w:rPr>
            </w:pPr>
            <w:r w:rsidRPr="000E1986">
              <w:rPr>
                <w:rFonts w:ascii="Times New Roman" w:eastAsia="Calibri" w:hAnsi="Times New Roman"/>
              </w:rPr>
              <w:lastRenderedPageBreak/>
              <w:t>-конкурс чтецов;</w:t>
            </w:r>
          </w:p>
          <w:p w14:paraId="2770414E" w14:textId="77777777" w:rsidR="009F41A2" w:rsidRPr="000E1986" w:rsidRDefault="009F41A2" w:rsidP="007B58E0">
            <w:pPr>
              <w:rPr>
                <w:rFonts w:ascii="Times New Roman" w:eastAsia="Calibri" w:hAnsi="Times New Roman"/>
              </w:rPr>
            </w:pPr>
            <w:r w:rsidRPr="000E1986">
              <w:rPr>
                <w:rFonts w:ascii="Times New Roman" w:eastAsia="Calibri" w:hAnsi="Times New Roman"/>
              </w:rPr>
              <w:t>-беседы, классные часы</w:t>
            </w:r>
          </w:p>
        </w:tc>
        <w:tc>
          <w:tcPr>
            <w:tcW w:w="977" w:type="dxa"/>
            <w:tcBorders>
              <w:top w:val="single" w:sz="4" w:space="0" w:color="000000"/>
              <w:left w:val="single" w:sz="4" w:space="0" w:color="000000"/>
              <w:bottom w:val="single" w:sz="4" w:space="0" w:color="000000"/>
              <w:right w:val="single" w:sz="4" w:space="0" w:color="000000"/>
            </w:tcBorders>
          </w:tcPr>
          <w:p w14:paraId="18860F33" w14:textId="77777777" w:rsidR="009F41A2" w:rsidRPr="000E1986" w:rsidRDefault="009F41A2" w:rsidP="007B58E0">
            <w:pPr>
              <w:jc w:val="center"/>
              <w:rPr>
                <w:rFonts w:ascii="Times New Roman" w:eastAsia="Calibri" w:hAnsi="Times New Roman"/>
              </w:rPr>
            </w:pPr>
            <w:r w:rsidRPr="00390383">
              <w:rPr>
                <w:rFonts w:ascii="Times New Roman" w:eastAsia="Calibri" w:hAnsi="Times New Roman"/>
              </w:rPr>
              <w:lastRenderedPageBreak/>
              <w:t>10-11</w:t>
            </w:r>
          </w:p>
        </w:tc>
        <w:tc>
          <w:tcPr>
            <w:tcW w:w="1358" w:type="dxa"/>
            <w:tcBorders>
              <w:top w:val="single" w:sz="4" w:space="0" w:color="000000"/>
              <w:left w:val="single" w:sz="4" w:space="0" w:color="000000"/>
              <w:bottom w:val="single" w:sz="4" w:space="0" w:color="000000"/>
              <w:right w:val="single" w:sz="4" w:space="0" w:color="000000"/>
            </w:tcBorders>
          </w:tcPr>
          <w:p w14:paraId="6A01E46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Сентябрь</w:t>
            </w:r>
          </w:p>
        </w:tc>
        <w:tc>
          <w:tcPr>
            <w:tcW w:w="2376" w:type="dxa"/>
            <w:tcBorders>
              <w:top w:val="single" w:sz="4" w:space="0" w:color="000000"/>
              <w:left w:val="single" w:sz="4" w:space="0" w:color="000000"/>
              <w:bottom w:val="single" w:sz="4" w:space="0" w:color="000000"/>
              <w:right w:val="single" w:sz="4" w:space="0" w:color="000000"/>
            </w:tcBorders>
          </w:tcPr>
          <w:p w14:paraId="65A42B31" w14:textId="77777777" w:rsidR="009F41A2" w:rsidRPr="000E1986" w:rsidRDefault="009F41A2" w:rsidP="007B58E0">
            <w:pPr>
              <w:ind w:right="224"/>
              <w:jc w:val="center"/>
              <w:rPr>
                <w:rFonts w:ascii="Times New Roman" w:eastAsia="Calibri" w:hAnsi="Times New Roman"/>
              </w:rPr>
            </w:pPr>
            <w:r w:rsidRPr="000E1986">
              <w:rPr>
                <w:rFonts w:ascii="Times New Roman" w:eastAsia="Calibri" w:hAnsi="Times New Roman"/>
              </w:rPr>
              <w:t xml:space="preserve">Заместитель директора по ВР, педагог ДНВ,  организатор, </w:t>
            </w:r>
            <w:r w:rsidRPr="000E1986">
              <w:rPr>
                <w:rFonts w:ascii="Times New Roman" w:eastAsia="Calibri" w:hAnsi="Times New Roman"/>
              </w:rPr>
              <w:lastRenderedPageBreak/>
              <w:t>классные руководители</w:t>
            </w:r>
          </w:p>
        </w:tc>
      </w:tr>
      <w:tr w:rsidR="009F41A2" w:rsidRPr="000E1986" w14:paraId="5D379C0C" w14:textId="77777777" w:rsidTr="007B58E0">
        <w:tc>
          <w:tcPr>
            <w:tcW w:w="808" w:type="dxa"/>
          </w:tcPr>
          <w:p w14:paraId="0AB02F5C" w14:textId="77777777" w:rsidR="009F41A2" w:rsidRPr="000E1986" w:rsidRDefault="009F41A2" w:rsidP="009F41A2">
            <w:pPr>
              <w:numPr>
                <w:ilvl w:val="0"/>
                <w:numId w:val="13"/>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2415A39B" w14:textId="77777777" w:rsidR="009F41A2" w:rsidRPr="000E1986" w:rsidRDefault="009F41A2" w:rsidP="007B58E0">
            <w:pPr>
              <w:spacing w:after="3"/>
              <w:rPr>
                <w:rFonts w:ascii="Times New Roman" w:eastAsia="Calibri" w:hAnsi="Times New Roman"/>
              </w:rPr>
            </w:pPr>
            <w:r w:rsidRPr="000E1986">
              <w:rPr>
                <w:rFonts w:ascii="Times New Roman" w:eastAsia="Calibri" w:hAnsi="Times New Roman"/>
              </w:rPr>
              <w:t>Цикл мероприятий, посвященных Дню рождения пророка Мухаммада(</w:t>
            </w:r>
            <w:r>
              <w:rPr>
                <w:rFonts w:ascii="Times New Roman" w:eastAsia="Calibri" w:hAnsi="Times New Roman"/>
              </w:rPr>
              <w:t>с.а.в.)</w:t>
            </w:r>
            <w:r w:rsidRPr="000E1986">
              <w:rPr>
                <w:rFonts w:ascii="Times New Roman" w:eastAsia="Calibri" w:hAnsi="Times New Roman"/>
              </w:rPr>
              <w:t>:</w:t>
            </w:r>
          </w:p>
          <w:p w14:paraId="6D323A36" w14:textId="77777777" w:rsidR="009F41A2" w:rsidRPr="000E1986" w:rsidRDefault="009F41A2" w:rsidP="007B58E0">
            <w:pPr>
              <w:spacing w:after="17"/>
              <w:rPr>
                <w:rFonts w:ascii="Times New Roman" w:eastAsia="Calibri" w:hAnsi="Times New Roman"/>
              </w:rPr>
            </w:pPr>
            <w:r w:rsidRPr="000E1986">
              <w:rPr>
                <w:rFonts w:ascii="Times New Roman" w:eastAsia="Calibri" w:hAnsi="Times New Roman"/>
              </w:rPr>
              <w:t>-конкурс чтецов Корана</w:t>
            </w:r>
          </w:p>
          <w:p w14:paraId="3AF01FB4" w14:textId="77777777" w:rsidR="009F41A2" w:rsidRPr="000E1986" w:rsidRDefault="009F41A2" w:rsidP="007B58E0">
            <w:pPr>
              <w:spacing w:after="23"/>
              <w:rPr>
                <w:rFonts w:ascii="Times New Roman" w:eastAsia="Calibri" w:hAnsi="Times New Roman"/>
              </w:rPr>
            </w:pPr>
            <w:r w:rsidRPr="000E1986">
              <w:rPr>
                <w:rFonts w:ascii="Times New Roman" w:eastAsia="Calibri" w:hAnsi="Times New Roman"/>
              </w:rPr>
              <w:t>-конкурс нашидов;</w:t>
            </w:r>
          </w:p>
          <w:p w14:paraId="28FD206C" w14:textId="77777777" w:rsidR="009F41A2" w:rsidRPr="000E1986" w:rsidRDefault="009F41A2" w:rsidP="007B58E0">
            <w:pPr>
              <w:rPr>
                <w:rFonts w:ascii="Times New Roman" w:eastAsia="Calibri" w:hAnsi="Times New Roman"/>
              </w:rPr>
            </w:pPr>
            <w:r w:rsidRPr="000E1986">
              <w:rPr>
                <w:rFonts w:ascii="Times New Roman" w:eastAsia="Calibri" w:hAnsi="Times New Roman"/>
              </w:rPr>
              <w:t>-беседы, классные часы</w:t>
            </w:r>
          </w:p>
        </w:tc>
        <w:tc>
          <w:tcPr>
            <w:tcW w:w="977" w:type="dxa"/>
            <w:tcBorders>
              <w:top w:val="single" w:sz="4" w:space="0" w:color="000000"/>
              <w:left w:val="single" w:sz="4" w:space="0" w:color="000000"/>
              <w:bottom w:val="single" w:sz="4" w:space="0" w:color="000000"/>
              <w:right w:val="single" w:sz="4" w:space="0" w:color="000000"/>
            </w:tcBorders>
          </w:tcPr>
          <w:p w14:paraId="11D19585" w14:textId="77777777" w:rsidR="009F41A2" w:rsidRPr="000E1986" w:rsidRDefault="009F41A2" w:rsidP="007B58E0">
            <w:pPr>
              <w:jc w:val="center"/>
              <w:rPr>
                <w:rFonts w:ascii="Times New Roman" w:eastAsia="Calibri" w:hAnsi="Times New Roman"/>
              </w:rPr>
            </w:pPr>
            <w:r w:rsidRPr="00390383">
              <w:rPr>
                <w:rFonts w:ascii="Times New Roman" w:eastAsia="Calibri" w:hAnsi="Times New Roman"/>
              </w:rPr>
              <w:t>10-11</w:t>
            </w:r>
          </w:p>
        </w:tc>
        <w:tc>
          <w:tcPr>
            <w:tcW w:w="1358" w:type="dxa"/>
            <w:tcBorders>
              <w:top w:val="single" w:sz="4" w:space="0" w:color="000000"/>
              <w:left w:val="single" w:sz="4" w:space="0" w:color="000000"/>
              <w:bottom w:val="single" w:sz="4" w:space="0" w:color="000000"/>
              <w:right w:val="single" w:sz="4" w:space="0" w:color="000000"/>
            </w:tcBorders>
          </w:tcPr>
          <w:p w14:paraId="3061D154"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октябрь</w:t>
            </w:r>
          </w:p>
        </w:tc>
        <w:tc>
          <w:tcPr>
            <w:tcW w:w="2376" w:type="dxa"/>
            <w:tcBorders>
              <w:top w:val="single" w:sz="4" w:space="0" w:color="000000"/>
              <w:left w:val="single" w:sz="4" w:space="0" w:color="000000"/>
              <w:bottom w:val="single" w:sz="4" w:space="0" w:color="000000"/>
              <w:right w:val="single" w:sz="4" w:space="0" w:color="000000"/>
            </w:tcBorders>
          </w:tcPr>
          <w:p w14:paraId="33A85E54" w14:textId="77777777" w:rsidR="009F41A2" w:rsidRPr="000E1986" w:rsidRDefault="009F41A2" w:rsidP="007B58E0">
            <w:pPr>
              <w:ind w:right="224"/>
              <w:jc w:val="center"/>
              <w:rPr>
                <w:rFonts w:ascii="Times New Roman" w:eastAsia="Calibri" w:hAnsi="Times New Roman"/>
              </w:rPr>
            </w:pPr>
            <w:r w:rsidRPr="000E1986">
              <w:rPr>
                <w:rFonts w:ascii="Times New Roman" w:eastAsia="Calibri" w:hAnsi="Times New Roman"/>
              </w:rPr>
              <w:t>Заместитель директора по ВР, педагог ДНВ, организатор, классные руководители</w:t>
            </w:r>
          </w:p>
        </w:tc>
      </w:tr>
      <w:tr w:rsidR="009F41A2" w:rsidRPr="000E1986" w14:paraId="55F27B3D" w14:textId="77777777" w:rsidTr="007B58E0">
        <w:trPr>
          <w:trHeight w:val="77"/>
        </w:trPr>
        <w:tc>
          <w:tcPr>
            <w:tcW w:w="808" w:type="dxa"/>
          </w:tcPr>
          <w:p w14:paraId="396A68E7" w14:textId="77777777" w:rsidR="009F41A2" w:rsidRPr="000E1986" w:rsidRDefault="009F41A2" w:rsidP="009F41A2">
            <w:pPr>
              <w:numPr>
                <w:ilvl w:val="0"/>
                <w:numId w:val="13"/>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42473903" w14:textId="77777777" w:rsidR="009F41A2" w:rsidRPr="000E1986" w:rsidRDefault="009F41A2" w:rsidP="007B58E0">
            <w:pPr>
              <w:spacing w:after="19"/>
              <w:rPr>
                <w:rFonts w:ascii="Times New Roman" w:eastAsia="Calibri" w:hAnsi="Times New Roman"/>
              </w:rPr>
            </w:pPr>
            <w:r w:rsidRPr="000E1986">
              <w:rPr>
                <w:rFonts w:ascii="Times New Roman" w:eastAsia="Calibri" w:hAnsi="Times New Roman"/>
              </w:rPr>
              <w:t>Цикл мероприятий, посвященных Дню Матери:</w:t>
            </w:r>
          </w:p>
          <w:p w14:paraId="416312CA" w14:textId="77777777" w:rsidR="009F41A2" w:rsidRPr="000E1986" w:rsidRDefault="009F41A2" w:rsidP="007B58E0">
            <w:pPr>
              <w:spacing w:after="23"/>
              <w:rPr>
                <w:rFonts w:ascii="Times New Roman" w:eastAsia="Calibri" w:hAnsi="Times New Roman"/>
              </w:rPr>
            </w:pPr>
            <w:r w:rsidRPr="000E1986">
              <w:rPr>
                <w:rFonts w:ascii="Times New Roman" w:eastAsia="Calibri" w:hAnsi="Times New Roman"/>
              </w:rPr>
              <w:t>-конкурс рисунков, поздравительных открыток;</w:t>
            </w:r>
          </w:p>
          <w:p w14:paraId="10D49C0A" w14:textId="77777777" w:rsidR="009F41A2" w:rsidRPr="000E1986" w:rsidRDefault="009F41A2" w:rsidP="007B58E0">
            <w:pPr>
              <w:spacing w:after="18"/>
              <w:rPr>
                <w:rFonts w:ascii="Times New Roman" w:eastAsia="Calibri" w:hAnsi="Times New Roman"/>
              </w:rPr>
            </w:pPr>
            <w:r w:rsidRPr="000E1986">
              <w:rPr>
                <w:rFonts w:ascii="Times New Roman" w:eastAsia="Calibri" w:hAnsi="Times New Roman"/>
              </w:rPr>
              <w:t>-конкурс стихов и песен;</w:t>
            </w:r>
          </w:p>
          <w:p w14:paraId="4772D824" w14:textId="77777777" w:rsidR="009F41A2" w:rsidRPr="000E1986" w:rsidRDefault="009F41A2" w:rsidP="007B58E0">
            <w:pPr>
              <w:rPr>
                <w:rFonts w:ascii="Times New Roman" w:eastAsia="Calibri" w:hAnsi="Times New Roman"/>
              </w:rPr>
            </w:pPr>
            <w:r w:rsidRPr="000E1986">
              <w:rPr>
                <w:rFonts w:ascii="Times New Roman" w:eastAsia="Calibri" w:hAnsi="Times New Roman"/>
              </w:rPr>
              <w:t>-беседы, классные часы</w:t>
            </w:r>
          </w:p>
        </w:tc>
        <w:tc>
          <w:tcPr>
            <w:tcW w:w="977" w:type="dxa"/>
            <w:tcBorders>
              <w:top w:val="single" w:sz="4" w:space="0" w:color="000000"/>
              <w:left w:val="single" w:sz="4" w:space="0" w:color="000000"/>
              <w:bottom w:val="single" w:sz="4" w:space="0" w:color="000000"/>
              <w:right w:val="single" w:sz="4" w:space="0" w:color="000000"/>
            </w:tcBorders>
          </w:tcPr>
          <w:p w14:paraId="1BDAB2E0" w14:textId="77777777" w:rsidR="009F41A2" w:rsidRPr="000E1986" w:rsidRDefault="009F41A2" w:rsidP="007B58E0">
            <w:pPr>
              <w:jc w:val="center"/>
              <w:rPr>
                <w:rFonts w:ascii="Times New Roman" w:eastAsia="Calibri" w:hAnsi="Times New Roman"/>
              </w:rPr>
            </w:pPr>
            <w:r w:rsidRPr="00390383">
              <w:rPr>
                <w:rFonts w:ascii="Times New Roman" w:eastAsia="Calibri" w:hAnsi="Times New Roman"/>
              </w:rPr>
              <w:t>10-11</w:t>
            </w:r>
          </w:p>
        </w:tc>
        <w:tc>
          <w:tcPr>
            <w:tcW w:w="1358" w:type="dxa"/>
            <w:tcBorders>
              <w:top w:val="single" w:sz="4" w:space="0" w:color="000000"/>
              <w:left w:val="single" w:sz="4" w:space="0" w:color="000000"/>
              <w:bottom w:val="single" w:sz="4" w:space="0" w:color="000000"/>
              <w:right w:val="single" w:sz="4" w:space="0" w:color="000000"/>
            </w:tcBorders>
          </w:tcPr>
          <w:p w14:paraId="300CEE0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Ноябрь</w:t>
            </w:r>
          </w:p>
        </w:tc>
        <w:tc>
          <w:tcPr>
            <w:tcW w:w="2376" w:type="dxa"/>
            <w:tcBorders>
              <w:top w:val="single" w:sz="4" w:space="0" w:color="000000"/>
              <w:left w:val="single" w:sz="4" w:space="0" w:color="000000"/>
              <w:bottom w:val="single" w:sz="4" w:space="0" w:color="000000"/>
              <w:right w:val="single" w:sz="4" w:space="0" w:color="000000"/>
            </w:tcBorders>
          </w:tcPr>
          <w:p w14:paraId="7B145449" w14:textId="77777777" w:rsidR="009F41A2" w:rsidRPr="000E1986" w:rsidRDefault="009F41A2" w:rsidP="007B58E0">
            <w:pPr>
              <w:ind w:right="224"/>
              <w:jc w:val="center"/>
              <w:rPr>
                <w:rFonts w:ascii="Times New Roman" w:eastAsia="Calibri" w:hAnsi="Times New Roman"/>
              </w:rPr>
            </w:pPr>
            <w:r w:rsidRPr="000E1986">
              <w:rPr>
                <w:rFonts w:ascii="Times New Roman" w:eastAsia="Calibri" w:hAnsi="Times New Roman"/>
              </w:rPr>
              <w:t>Заместитель директора по ВР, педагог ДНВ организатор, классные руководители.</w:t>
            </w:r>
          </w:p>
        </w:tc>
      </w:tr>
      <w:tr w:rsidR="009F41A2" w:rsidRPr="000E1986" w14:paraId="558B1899" w14:textId="77777777" w:rsidTr="007B58E0">
        <w:tc>
          <w:tcPr>
            <w:tcW w:w="808" w:type="dxa"/>
          </w:tcPr>
          <w:p w14:paraId="526EC3C7" w14:textId="77777777" w:rsidR="009F41A2" w:rsidRPr="000E1986" w:rsidRDefault="009F41A2" w:rsidP="009F41A2">
            <w:pPr>
              <w:numPr>
                <w:ilvl w:val="0"/>
                <w:numId w:val="13"/>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7E59835A" w14:textId="77777777" w:rsidR="009F41A2" w:rsidRPr="000E1986" w:rsidRDefault="009F41A2" w:rsidP="007B58E0">
            <w:pPr>
              <w:spacing w:after="5"/>
              <w:rPr>
                <w:rFonts w:ascii="Times New Roman" w:eastAsia="Calibri" w:hAnsi="Times New Roman"/>
              </w:rPr>
            </w:pPr>
            <w:r w:rsidRPr="000E1986">
              <w:rPr>
                <w:rFonts w:ascii="Times New Roman" w:eastAsia="Calibri" w:hAnsi="Times New Roman"/>
              </w:rPr>
              <w:t>Цикл мероприятий, посвященных Дню почитания и памяти</w:t>
            </w:r>
          </w:p>
          <w:p w14:paraId="4B1120A3" w14:textId="77777777" w:rsidR="009F41A2" w:rsidRPr="000E1986" w:rsidRDefault="009F41A2" w:rsidP="007B58E0">
            <w:pPr>
              <w:spacing w:after="18"/>
              <w:rPr>
                <w:rFonts w:ascii="Times New Roman" w:eastAsia="Calibri" w:hAnsi="Times New Roman"/>
              </w:rPr>
            </w:pPr>
            <w:r w:rsidRPr="000E1986">
              <w:rPr>
                <w:rFonts w:ascii="Times New Roman" w:eastAsia="Calibri" w:hAnsi="Times New Roman"/>
              </w:rPr>
              <w:t>Кунта- Хаджи Кишиева</w:t>
            </w:r>
          </w:p>
          <w:p w14:paraId="6B1DDA50" w14:textId="77777777" w:rsidR="009F41A2" w:rsidRPr="000E1986" w:rsidRDefault="009F41A2" w:rsidP="007B58E0">
            <w:pPr>
              <w:spacing w:after="22"/>
              <w:rPr>
                <w:rFonts w:ascii="Times New Roman" w:eastAsia="Calibri" w:hAnsi="Times New Roman"/>
              </w:rPr>
            </w:pPr>
            <w:r w:rsidRPr="000E1986">
              <w:rPr>
                <w:rFonts w:ascii="Times New Roman" w:eastAsia="Calibri" w:hAnsi="Times New Roman"/>
              </w:rPr>
              <w:t>-конкурс чтецов Корана</w:t>
            </w:r>
          </w:p>
          <w:p w14:paraId="734D2BBE" w14:textId="77777777" w:rsidR="009F41A2" w:rsidRPr="000E1986" w:rsidRDefault="009F41A2" w:rsidP="007B58E0">
            <w:pPr>
              <w:spacing w:after="18"/>
              <w:rPr>
                <w:rFonts w:ascii="Times New Roman" w:eastAsia="Calibri" w:hAnsi="Times New Roman"/>
              </w:rPr>
            </w:pPr>
            <w:r w:rsidRPr="000E1986">
              <w:rPr>
                <w:rFonts w:ascii="Times New Roman" w:eastAsia="Calibri" w:hAnsi="Times New Roman"/>
              </w:rPr>
              <w:t>-конкурс нашидов;</w:t>
            </w:r>
          </w:p>
          <w:p w14:paraId="7293FB73" w14:textId="77777777" w:rsidR="009F41A2" w:rsidRPr="000E1986" w:rsidRDefault="009F41A2" w:rsidP="007B58E0">
            <w:pPr>
              <w:rPr>
                <w:rFonts w:ascii="Times New Roman" w:eastAsia="Calibri" w:hAnsi="Times New Roman"/>
              </w:rPr>
            </w:pPr>
            <w:r w:rsidRPr="000E1986">
              <w:rPr>
                <w:rFonts w:ascii="Times New Roman" w:eastAsia="Calibri" w:hAnsi="Times New Roman"/>
              </w:rPr>
              <w:t>-беседы, классные часы</w:t>
            </w:r>
          </w:p>
        </w:tc>
        <w:tc>
          <w:tcPr>
            <w:tcW w:w="977" w:type="dxa"/>
            <w:tcBorders>
              <w:top w:val="single" w:sz="4" w:space="0" w:color="000000"/>
              <w:left w:val="single" w:sz="4" w:space="0" w:color="000000"/>
              <w:bottom w:val="single" w:sz="4" w:space="0" w:color="000000"/>
              <w:right w:val="single" w:sz="4" w:space="0" w:color="000000"/>
            </w:tcBorders>
          </w:tcPr>
          <w:p w14:paraId="32226C7B" w14:textId="77777777" w:rsidR="009F41A2" w:rsidRPr="000E1986" w:rsidRDefault="009F41A2" w:rsidP="007B58E0">
            <w:pPr>
              <w:jc w:val="center"/>
              <w:rPr>
                <w:rFonts w:ascii="Times New Roman" w:eastAsia="Calibri" w:hAnsi="Times New Roman"/>
              </w:rPr>
            </w:pPr>
            <w:r w:rsidRPr="00390383">
              <w:rPr>
                <w:rFonts w:ascii="Times New Roman" w:eastAsia="Calibri" w:hAnsi="Times New Roman"/>
              </w:rPr>
              <w:t>10-11</w:t>
            </w:r>
          </w:p>
        </w:tc>
        <w:tc>
          <w:tcPr>
            <w:tcW w:w="1358" w:type="dxa"/>
            <w:tcBorders>
              <w:top w:val="single" w:sz="4" w:space="0" w:color="000000"/>
              <w:left w:val="single" w:sz="4" w:space="0" w:color="000000"/>
              <w:bottom w:val="single" w:sz="4" w:space="0" w:color="000000"/>
              <w:right w:val="single" w:sz="4" w:space="0" w:color="000000"/>
            </w:tcBorders>
          </w:tcPr>
          <w:p w14:paraId="6DA86E5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Декабрь-январь</w:t>
            </w:r>
          </w:p>
        </w:tc>
        <w:tc>
          <w:tcPr>
            <w:tcW w:w="2376" w:type="dxa"/>
            <w:tcBorders>
              <w:top w:val="single" w:sz="4" w:space="0" w:color="000000"/>
              <w:left w:val="single" w:sz="4" w:space="0" w:color="000000"/>
              <w:bottom w:val="single" w:sz="4" w:space="0" w:color="000000"/>
              <w:right w:val="single" w:sz="4" w:space="0" w:color="000000"/>
            </w:tcBorders>
          </w:tcPr>
          <w:p w14:paraId="719E00A1" w14:textId="77777777" w:rsidR="009F41A2" w:rsidRPr="000E1986" w:rsidRDefault="009F41A2" w:rsidP="007B58E0">
            <w:pPr>
              <w:ind w:right="224"/>
              <w:jc w:val="center"/>
              <w:rPr>
                <w:rFonts w:ascii="Times New Roman" w:eastAsia="Calibri" w:hAnsi="Times New Roman"/>
              </w:rPr>
            </w:pPr>
            <w:r w:rsidRPr="000E1986">
              <w:rPr>
                <w:rFonts w:ascii="Times New Roman" w:eastAsia="Calibri" w:hAnsi="Times New Roman"/>
              </w:rPr>
              <w:t>Заместитель директора по ВР, педагог ДНВ организатор, классные руководители.</w:t>
            </w:r>
          </w:p>
        </w:tc>
      </w:tr>
      <w:tr w:rsidR="009F41A2" w:rsidRPr="000E1986" w14:paraId="4F684762" w14:textId="77777777" w:rsidTr="007B58E0">
        <w:tc>
          <w:tcPr>
            <w:tcW w:w="808" w:type="dxa"/>
          </w:tcPr>
          <w:p w14:paraId="543B8604" w14:textId="77777777" w:rsidR="009F41A2" w:rsidRPr="000E1986" w:rsidRDefault="009F41A2" w:rsidP="009F41A2">
            <w:pPr>
              <w:numPr>
                <w:ilvl w:val="0"/>
                <w:numId w:val="13"/>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0A911887" w14:textId="77777777" w:rsidR="009F41A2" w:rsidRPr="000E1986" w:rsidRDefault="009F41A2" w:rsidP="007B58E0">
            <w:pPr>
              <w:rPr>
                <w:rFonts w:ascii="Times New Roman" w:eastAsia="Calibri" w:hAnsi="Times New Roman"/>
              </w:rPr>
            </w:pPr>
            <w:r w:rsidRPr="000E1986">
              <w:rPr>
                <w:rFonts w:ascii="Times New Roman" w:eastAsia="Calibri" w:hAnsi="Times New Roman"/>
              </w:rPr>
              <w:t>Цикл мероприятий, посвященных Дню                    восстановления государственности ЧИАССР</w:t>
            </w:r>
          </w:p>
          <w:p w14:paraId="7B66BB0C" w14:textId="77777777" w:rsidR="009F41A2" w:rsidRPr="000E1986" w:rsidRDefault="009F41A2" w:rsidP="007B58E0">
            <w:pPr>
              <w:rPr>
                <w:rFonts w:ascii="Times New Roman" w:eastAsia="Calibri" w:hAnsi="Times New Roman"/>
              </w:rPr>
            </w:pPr>
          </w:p>
        </w:tc>
        <w:tc>
          <w:tcPr>
            <w:tcW w:w="977" w:type="dxa"/>
            <w:tcBorders>
              <w:top w:val="single" w:sz="4" w:space="0" w:color="000000"/>
              <w:left w:val="single" w:sz="4" w:space="0" w:color="000000"/>
              <w:bottom w:val="single" w:sz="4" w:space="0" w:color="000000"/>
              <w:right w:val="single" w:sz="4" w:space="0" w:color="000000"/>
            </w:tcBorders>
          </w:tcPr>
          <w:p w14:paraId="2F22AA8E" w14:textId="77777777" w:rsidR="009F41A2" w:rsidRPr="000E1986" w:rsidRDefault="009F41A2" w:rsidP="007B58E0">
            <w:pPr>
              <w:jc w:val="center"/>
              <w:rPr>
                <w:rFonts w:ascii="Times New Roman" w:eastAsia="Calibri" w:hAnsi="Times New Roman"/>
              </w:rPr>
            </w:pPr>
            <w:r w:rsidRPr="00390383">
              <w:rPr>
                <w:rFonts w:ascii="Times New Roman" w:eastAsia="Calibri" w:hAnsi="Times New Roman"/>
              </w:rPr>
              <w:t>10-11</w:t>
            </w:r>
          </w:p>
        </w:tc>
        <w:tc>
          <w:tcPr>
            <w:tcW w:w="1358" w:type="dxa"/>
            <w:tcBorders>
              <w:top w:val="single" w:sz="4" w:space="0" w:color="000000"/>
              <w:left w:val="single" w:sz="4" w:space="0" w:color="000000"/>
              <w:bottom w:val="single" w:sz="4" w:space="0" w:color="000000"/>
              <w:right w:val="single" w:sz="4" w:space="0" w:color="000000"/>
            </w:tcBorders>
          </w:tcPr>
          <w:p w14:paraId="5FF5D25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Декабрь-январь</w:t>
            </w:r>
          </w:p>
        </w:tc>
        <w:tc>
          <w:tcPr>
            <w:tcW w:w="2376" w:type="dxa"/>
            <w:tcBorders>
              <w:top w:val="single" w:sz="4" w:space="0" w:color="000000"/>
              <w:left w:val="single" w:sz="4" w:space="0" w:color="000000"/>
              <w:bottom w:val="single" w:sz="4" w:space="0" w:color="000000"/>
              <w:right w:val="single" w:sz="4" w:space="0" w:color="000000"/>
            </w:tcBorders>
          </w:tcPr>
          <w:p w14:paraId="74933BC1" w14:textId="77777777" w:rsidR="009F41A2" w:rsidRPr="000E1986" w:rsidRDefault="009F41A2" w:rsidP="007B58E0">
            <w:pPr>
              <w:ind w:right="224"/>
              <w:jc w:val="center"/>
              <w:rPr>
                <w:rFonts w:ascii="Times New Roman" w:eastAsia="Calibri" w:hAnsi="Times New Roman"/>
              </w:rPr>
            </w:pPr>
            <w:r w:rsidRPr="000E1986">
              <w:rPr>
                <w:rFonts w:ascii="Times New Roman" w:eastAsia="Calibri" w:hAnsi="Times New Roman"/>
              </w:rPr>
              <w:t>Заместитель директора по ВР, педагог-организатор ДНВ организатор, классные руководители.</w:t>
            </w:r>
          </w:p>
        </w:tc>
      </w:tr>
      <w:tr w:rsidR="009F41A2" w:rsidRPr="000E1986" w14:paraId="7B08D136" w14:textId="77777777" w:rsidTr="007B58E0">
        <w:tc>
          <w:tcPr>
            <w:tcW w:w="808" w:type="dxa"/>
          </w:tcPr>
          <w:p w14:paraId="6E876692" w14:textId="77777777" w:rsidR="009F41A2" w:rsidRPr="000E1986" w:rsidRDefault="009F41A2" w:rsidP="009F41A2">
            <w:pPr>
              <w:numPr>
                <w:ilvl w:val="0"/>
                <w:numId w:val="13"/>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5B76E56D" w14:textId="77777777" w:rsidR="009F41A2" w:rsidRPr="000E1986" w:rsidRDefault="009F41A2" w:rsidP="007B58E0">
            <w:pPr>
              <w:spacing w:after="7"/>
              <w:rPr>
                <w:rFonts w:ascii="Times New Roman" w:eastAsia="Calibri" w:hAnsi="Times New Roman"/>
              </w:rPr>
            </w:pPr>
            <w:r w:rsidRPr="000E1986">
              <w:rPr>
                <w:rFonts w:ascii="Times New Roman" w:eastAsia="Calibri" w:hAnsi="Times New Roman"/>
              </w:rPr>
              <w:t>Цикл мероприятий, посвященных Дню чеченского языка:</w:t>
            </w:r>
          </w:p>
          <w:p w14:paraId="7B4C6022" w14:textId="77777777" w:rsidR="009F41A2" w:rsidRDefault="009F41A2" w:rsidP="007B58E0">
            <w:pPr>
              <w:spacing w:after="18"/>
              <w:rPr>
                <w:rFonts w:ascii="Times New Roman" w:eastAsia="Calibri" w:hAnsi="Times New Roman"/>
              </w:rPr>
            </w:pPr>
            <w:r w:rsidRPr="000E1986">
              <w:rPr>
                <w:rFonts w:ascii="Times New Roman" w:eastAsia="Calibri" w:hAnsi="Times New Roman"/>
              </w:rPr>
              <w:t>-торжественное мероприятие</w:t>
            </w:r>
          </w:p>
          <w:p w14:paraId="3C10FAE1" w14:textId="77777777" w:rsidR="009F41A2" w:rsidRPr="000E1986" w:rsidRDefault="009F41A2" w:rsidP="007B58E0">
            <w:pPr>
              <w:spacing w:after="18"/>
              <w:rPr>
                <w:rFonts w:ascii="Times New Roman" w:eastAsia="Calibri" w:hAnsi="Times New Roman"/>
              </w:rPr>
            </w:pPr>
            <w:r w:rsidRPr="000E1986">
              <w:rPr>
                <w:rFonts w:ascii="Times New Roman" w:eastAsia="Calibri" w:hAnsi="Times New Roman"/>
              </w:rPr>
              <w:t>-беседы, классные часы</w:t>
            </w:r>
          </w:p>
        </w:tc>
        <w:tc>
          <w:tcPr>
            <w:tcW w:w="977" w:type="dxa"/>
            <w:tcBorders>
              <w:top w:val="single" w:sz="4" w:space="0" w:color="000000"/>
              <w:left w:val="single" w:sz="4" w:space="0" w:color="000000"/>
              <w:bottom w:val="single" w:sz="4" w:space="0" w:color="000000"/>
              <w:right w:val="single" w:sz="4" w:space="0" w:color="000000"/>
            </w:tcBorders>
          </w:tcPr>
          <w:p w14:paraId="72754D65" w14:textId="77777777" w:rsidR="009F41A2" w:rsidRPr="000E1986" w:rsidRDefault="009F41A2" w:rsidP="007B58E0">
            <w:pPr>
              <w:jc w:val="center"/>
              <w:rPr>
                <w:rFonts w:ascii="Times New Roman" w:eastAsia="Calibri" w:hAnsi="Times New Roman"/>
              </w:rPr>
            </w:pPr>
            <w:r w:rsidRPr="00390383">
              <w:rPr>
                <w:rFonts w:ascii="Times New Roman" w:eastAsia="Calibri" w:hAnsi="Times New Roman"/>
              </w:rPr>
              <w:t>10-11</w:t>
            </w:r>
          </w:p>
        </w:tc>
        <w:tc>
          <w:tcPr>
            <w:tcW w:w="1358" w:type="dxa"/>
            <w:tcBorders>
              <w:top w:val="single" w:sz="4" w:space="0" w:color="000000"/>
              <w:left w:val="single" w:sz="4" w:space="0" w:color="000000"/>
              <w:bottom w:val="single" w:sz="4" w:space="0" w:color="000000"/>
              <w:right w:val="single" w:sz="4" w:space="0" w:color="000000"/>
            </w:tcBorders>
          </w:tcPr>
          <w:p w14:paraId="19271CB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Апрель</w:t>
            </w:r>
          </w:p>
        </w:tc>
        <w:tc>
          <w:tcPr>
            <w:tcW w:w="2376" w:type="dxa"/>
            <w:tcBorders>
              <w:top w:val="single" w:sz="4" w:space="0" w:color="000000"/>
              <w:left w:val="single" w:sz="4" w:space="0" w:color="000000"/>
              <w:bottom w:val="single" w:sz="4" w:space="0" w:color="000000"/>
              <w:right w:val="single" w:sz="4" w:space="0" w:color="000000"/>
            </w:tcBorders>
          </w:tcPr>
          <w:p w14:paraId="0C859098" w14:textId="77777777" w:rsidR="009F41A2" w:rsidRPr="000E1986" w:rsidRDefault="009F41A2" w:rsidP="007B58E0">
            <w:pPr>
              <w:ind w:right="218"/>
              <w:jc w:val="center"/>
              <w:rPr>
                <w:rFonts w:ascii="Times New Roman" w:eastAsia="Calibri" w:hAnsi="Times New Roman"/>
              </w:rPr>
            </w:pPr>
            <w:r w:rsidRPr="000E1986">
              <w:rPr>
                <w:rFonts w:ascii="Times New Roman" w:eastAsia="Calibri" w:hAnsi="Times New Roman"/>
              </w:rPr>
              <w:t>Заместитель директора по ВР, педагог ДНВ, организатор, учителя чеченского языка и литературы, классные руководители.</w:t>
            </w:r>
          </w:p>
        </w:tc>
      </w:tr>
      <w:tr w:rsidR="009F41A2" w:rsidRPr="000E1986" w14:paraId="51AB27DF" w14:textId="77777777" w:rsidTr="007B58E0">
        <w:tc>
          <w:tcPr>
            <w:tcW w:w="808" w:type="dxa"/>
          </w:tcPr>
          <w:p w14:paraId="1C4EF516" w14:textId="77777777" w:rsidR="009F41A2" w:rsidRPr="000E1986" w:rsidRDefault="009F41A2" w:rsidP="009F41A2">
            <w:pPr>
              <w:numPr>
                <w:ilvl w:val="0"/>
                <w:numId w:val="13"/>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1C1D1932" w14:textId="77777777" w:rsidR="009F41A2" w:rsidRPr="000E1986" w:rsidRDefault="009F41A2" w:rsidP="007B58E0">
            <w:pPr>
              <w:spacing w:after="3"/>
              <w:rPr>
                <w:rFonts w:ascii="Times New Roman" w:eastAsia="Calibri" w:hAnsi="Times New Roman"/>
              </w:rPr>
            </w:pPr>
            <w:r w:rsidRPr="000E1986">
              <w:rPr>
                <w:rFonts w:ascii="Times New Roman" w:eastAsia="Calibri" w:hAnsi="Times New Roman"/>
              </w:rPr>
              <w:t>Цикл мероприятий, посвященный Дню памяти и    скорби народов Чеченской Республики:</w:t>
            </w:r>
          </w:p>
          <w:p w14:paraId="235C6297" w14:textId="77777777" w:rsidR="009F41A2" w:rsidRPr="000E1986" w:rsidRDefault="009F41A2" w:rsidP="007B58E0">
            <w:pPr>
              <w:spacing w:after="19"/>
              <w:rPr>
                <w:rFonts w:ascii="Times New Roman" w:eastAsia="Calibri" w:hAnsi="Times New Roman"/>
              </w:rPr>
            </w:pPr>
            <w:r w:rsidRPr="000E1986">
              <w:rPr>
                <w:rFonts w:ascii="Times New Roman" w:eastAsia="Calibri" w:hAnsi="Times New Roman"/>
              </w:rPr>
              <w:t>-беседы, классные часы.</w:t>
            </w:r>
          </w:p>
          <w:p w14:paraId="2A3F0303" w14:textId="77777777" w:rsidR="009F41A2" w:rsidRPr="000E1986" w:rsidRDefault="009F41A2" w:rsidP="007B58E0">
            <w:pPr>
              <w:rPr>
                <w:rFonts w:ascii="Times New Roman" w:eastAsia="Calibri" w:hAnsi="Times New Roman"/>
              </w:rPr>
            </w:pPr>
            <w:r w:rsidRPr="000E1986">
              <w:rPr>
                <w:rFonts w:ascii="Times New Roman" w:eastAsia="Calibri" w:hAnsi="Times New Roman"/>
              </w:rPr>
              <w:t>-чтение стихов и выставка рисунков</w:t>
            </w:r>
          </w:p>
          <w:p w14:paraId="4E6360DB" w14:textId="77777777" w:rsidR="009F41A2" w:rsidRPr="000E1986" w:rsidRDefault="009F41A2" w:rsidP="007B58E0">
            <w:pPr>
              <w:rPr>
                <w:rFonts w:ascii="Times New Roman" w:eastAsia="Calibri" w:hAnsi="Times New Roman"/>
              </w:rPr>
            </w:pPr>
          </w:p>
        </w:tc>
        <w:tc>
          <w:tcPr>
            <w:tcW w:w="977" w:type="dxa"/>
            <w:tcBorders>
              <w:top w:val="single" w:sz="4" w:space="0" w:color="000000"/>
              <w:left w:val="single" w:sz="4" w:space="0" w:color="000000"/>
              <w:bottom w:val="single" w:sz="4" w:space="0" w:color="000000"/>
              <w:right w:val="single" w:sz="4" w:space="0" w:color="000000"/>
            </w:tcBorders>
          </w:tcPr>
          <w:p w14:paraId="5587986F" w14:textId="77777777" w:rsidR="009F41A2" w:rsidRPr="000E1986" w:rsidRDefault="009F41A2" w:rsidP="007B58E0">
            <w:pPr>
              <w:jc w:val="center"/>
              <w:rPr>
                <w:rFonts w:ascii="Times New Roman" w:eastAsia="Calibri" w:hAnsi="Times New Roman"/>
              </w:rPr>
            </w:pPr>
            <w:r w:rsidRPr="00AA7AA5">
              <w:rPr>
                <w:rFonts w:ascii="Times New Roman" w:eastAsia="Calibri" w:hAnsi="Times New Roman"/>
              </w:rPr>
              <w:t>10-11</w:t>
            </w:r>
          </w:p>
        </w:tc>
        <w:tc>
          <w:tcPr>
            <w:tcW w:w="1358" w:type="dxa"/>
            <w:tcBorders>
              <w:top w:val="single" w:sz="4" w:space="0" w:color="000000"/>
              <w:left w:val="single" w:sz="4" w:space="0" w:color="000000"/>
              <w:bottom w:val="single" w:sz="4" w:space="0" w:color="000000"/>
              <w:right w:val="single" w:sz="4" w:space="0" w:color="000000"/>
            </w:tcBorders>
          </w:tcPr>
          <w:p w14:paraId="4DEFC33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Май</w:t>
            </w:r>
          </w:p>
        </w:tc>
        <w:tc>
          <w:tcPr>
            <w:tcW w:w="2376" w:type="dxa"/>
            <w:tcBorders>
              <w:top w:val="single" w:sz="4" w:space="0" w:color="000000"/>
              <w:left w:val="single" w:sz="4" w:space="0" w:color="000000"/>
              <w:bottom w:val="single" w:sz="4" w:space="0" w:color="000000"/>
              <w:right w:val="single" w:sz="4" w:space="0" w:color="000000"/>
            </w:tcBorders>
          </w:tcPr>
          <w:p w14:paraId="022146F0" w14:textId="77777777" w:rsidR="009F41A2" w:rsidRPr="000E1986" w:rsidRDefault="009F41A2" w:rsidP="007B58E0">
            <w:pPr>
              <w:ind w:right="218"/>
              <w:jc w:val="center"/>
              <w:rPr>
                <w:rFonts w:ascii="Times New Roman" w:eastAsia="Calibri" w:hAnsi="Times New Roman"/>
              </w:rPr>
            </w:pPr>
            <w:r w:rsidRPr="000E1986">
              <w:rPr>
                <w:rFonts w:ascii="Times New Roman" w:eastAsia="Calibri" w:hAnsi="Times New Roman"/>
              </w:rPr>
              <w:t>Заместитель директора по ВР, педагог ДНВ организатор, классные руководители.</w:t>
            </w:r>
          </w:p>
        </w:tc>
      </w:tr>
      <w:tr w:rsidR="009F41A2" w:rsidRPr="000E1986" w14:paraId="4744652A" w14:textId="77777777" w:rsidTr="007B58E0">
        <w:tc>
          <w:tcPr>
            <w:tcW w:w="808" w:type="dxa"/>
          </w:tcPr>
          <w:p w14:paraId="2E25892E" w14:textId="77777777" w:rsidR="009F41A2" w:rsidRPr="000E1986" w:rsidRDefault="009F41A2" w:rsidP="009F41A2">
            <w:pPr>
              <w:numPr>
                <w:ilvl w:val="0"/>
                <w:numId w:val="13"/>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710C7B28" w14:textId="77777777" w:rsidR="009F41A2" w:rsidRPr="000E1986" w:rsidRDefault="009F41A2" w:rsidP="007B58E0">
            <w:pPr>
              <w:rPr>
                <w:rFonts w:ascii="Times New Roman" w:eastAsia="Calibri" w:hAnsi="Times New Roman"/>
              </w:rPr>
            </w:pPr>
            <w:r w:rsidRPr="000E1986">
              <w:rPr>
                <w:rFonts w:ascii="Times New Roman" w:eastAsia="Calibri" w:hAnsi="Times New Roman"/>
              </w:rPr>
              <w:t>Ислам об отношении к родителям (беседы)</w:t>
            </w:r>
          </w:p>
        </w:tc>
        <w:tc>
          <w:tcPr>
            <w:tcW w:w="977" w:type="dxa"/>
            <w:tcBorders>
              <w:top w:val="single" w:sz="4" w:space="0" w:color="000000"/>
              <w:left w:val="single" w:sz="4" w:space="0" w:color="000000"/>
              <w:bottom w:val="single" w:sz="4" w:space="0" w:color="000000"/>
              <w:right w:val="single" w:sz="4" w:space="0" w:color="000000"/>
            </w:tcBorders>
          </w:tcPr>
          <w:p w14:paraId="06DD9862" w14:textId="77777777" w:rsidR="009F41A2" w:rsidRPr="000E1986" w:rsidRDefault="009F41A2" w:rsidP="007B58E0">
            <w:pPr>
              <w:jc w:val="center"/>
              <w:rPr>
                <w:rFonts w:ascii="Times New Roman" w:eastAsia="Calibri" w:hAnsi="Times New Roman"/>
              </w:rPr>
            </w:pPr>
            <w:r w:rsidRPr="00AA7AA5">
              <w:rPr>
                <w:rFonts w:ascii="Times New Roman" w:eastAsia="Calibri" w:hAnsi="Times New Roman"/>
              </w:rPr>
              <w:t>10-11</w:t>
            </w:r>
          </w:p>
        </w:tc>
        <w:tc>
          <w:tcPr>
            <w:tcW w:w="1358" w:type="dxa"/>
            <w:tcBorders>
              <w:top w:val="single" w:sz="4" w:space="0" w:color="000000"/>
              <w:left w:val="single" w:sz="4" w:space="0" w:color="000000"/>
              <w:bottom w:val="single" w:sz="4" w:space="0" w:color="000000"/>
              <w:right w:val="single" w:sz="4" w:space="0" w:color="000000"/>
            </w:tcBorders>
          </w:tcPr>
          <w:p w14:paraId="7E2B9BF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p w14:paraId="6A0B9E62"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(один    раз месяц)</w:t>
            </w:r>
          </w:p>
        </w:tc>
        <w:tc>
          <w:tcPr>
            <w:tcW w:w="2376" w:type="dxa"/>
            <w:tcBorders>
              <w:top w:val="single" w:sz="4" w:space="0" w:color="000000"/>
              <w:left w:val="single" w:sz="4" w:space="0" w:color="000000"/>
              <w:bottom w:val="single" w:sz="4" w:space="0" w:color="000000"/>
              <w:right w:val="single" w:sz="4" w:space="0" w:color="000000"/>
            </w:tcBorders>
          </w:tcPr>
          <w:p w14:paraId="5AC80A6A"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Педагог по ДНВ</w:t>
            </w:r>
          </w:p>
        </w:tc>
      </w:tr>
      <w:tr w:rsidR="009F41A2" w:rsidRPr="000E1986" w14:paraId="67BEB994" w14:textId="77777777" w:rsidTr="007B58E0">
        <w:tc>
          <w:tcPr>
            <w:tcW w:w="808" w:type="dxa"/>
          </w:tcPr>
          <w:p w14:paraId="25E9E23D" w14:textId="77777777" w:rsidR="009F41A2" w:rsidRPr="000E1986" w:rsidRDefault="009F41A2" w:rsidP="009F41A2">
            <w:pPr>
              <w:numPr>
                <w:ilvl w:val="0"/>
                <w:numId w:val="13"/>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1898F9CE" w14:textId="77777777" w:rsidR="009F41A2" w:rsidRPr="000E1986" w:rsidRDefault="009F41A2" w:rsidP="007B58E0">
            <w:pPr>
              <w:rPr>
                <w:rFonts w:ascii="Times New Roman" w:eastAsia="Calibri" w:hAnsi="Times New Roman"/>
              </w:rPr>
            </w:pPr>
            <w:r w:rsidRPr="000E1986">
              <w:rPr>
                <w:rFonts w:ascii="Times New Roman" w:eastAsia="Calibri" w:hAnsi="Times New Roman"/>
              </w:rPr>
              <w:t>Воспитание детей – воспитание нации (беседы)</w:t>
            </w:r>
          </w:p>
        </w:tc>
        <w:tc>
          <w:tcPr>
            <w:tcW w:w="977" w:type="dxa"/>
            <w:tcBorders>
              <w:top w:val="single" w:sz="4" w:space="0" w:color="000000"/>
              <w:left w:val="single" w:sz="4" w:space="0" w:color="000000"/>
              <w:bottom w:val="single" w:sz="4" w:space="0" w:color="000000"/>
              <w:right w:val="single" w:sz="4" w:space="0" w:color="000000"/>
            </w:tcBorders>
          </w:tcPr>
          <w:p w14:paraId="3FB41DCA" w14:textId="77777777" w:rsidR="009F41A2" w:rsidRPr="000E1986" w:rsidRDefault="009F41A2" w:rsidP="007B58E0">
            <w:pPr>
              <w:jc w:val="center"/>
              <w:rPr>
                <w:rFonts w:ascii="Times New Roman" w:eastAsia="Calibri" w:hAnsi="Times New Roman"/>
              </w:rPr>
            </w:pPr>
            <w:r w:rsidRPr="00AA7AA5">
              <w:rPr>
                <w:rFonts w:ascii="Times New Roman" w:eastAsia="Calibri" w:hAnsi="Times New Roman"/>
              </w:rPr>
              <w:t>10-11</w:t>
            </w:r>
          </w:p>
        </w:tc>
        <w:tc>
          <w:tcPr>
            <w:tcW w:w="1358" w:type="dxa"/>
            <w:tcBorders>
              <w:top w:val="single" w:sz="4" w:space="0" w:color="000000"/>
              <w:left w:val="single" w:sz="4" w:space="0" w:color="000000"/>
              <w:bottom w:val="single" w:sz="4" w:space="0" w:color="000000"/>
              <w:right w:val="single" w:sz="4" w:space="0" w:color="000000"/>
            </w:tcBorders>
          </w:tcPr>
          <w:p w14:paraId="7BE7B2EF"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p w14:paraId="02C871E4"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(один раз в месяц)</w:t>
            </w:r>
          </w:p>
        </w:tc>
        <w:tc>
          <w:tcPr>
            <w:tcW w:w="2376" w:type="dxa"/>
            <w:tcBorders>
              <w:top w:val="single" w:sz="4" w:space="0" w:color="000000"/>
              <w:left w:val="single" w:sz="4" w:space="0" w:color="000000"/>
              <w:bottom w:val="single" w:sz="4" w:space="0" w:color="000000"/>
              <w:right w:val="single" w:sz="4" w:space="0" w:color="000000"/>
            </w:tcBorders>
          </w:tcPr>
          <w:p w14:paraId="5EC5DD11" w14:textId="77777777" w:rsidR="009F41A2" w:rsidRPr="000E1986" w:rsidRDefault="009F41A2" w:rsidP="007B58E0">
            <w:pPr>
              <w:ind w:right="218"/>
              <w:jc w:val="center"/>
              <w:rPr>
                <w:rFonts w:ascii="Times New Roman" w:eastAsia="Calibri" w:hAnsi="Times New Roman"/>
              </w:rPr>
            </w:pPr>
            <w:r w:rsidRPr="000E1986">
              <w:rPr>
                <w:rFonts w:ascii="Times New Roman" w:eastAsia="Calibri" w:hAnsi="Times New Roman"/>
              </w:rPr>
              <w:t>Заместитель директора по ВР, педагог  ДНВ. социальный педагог</w:t>
            </w:r>
          </w:p>
        </w:tc>
      </w:tr>
      <w:tr w:rsidR="009F41A2" w:rsidRPr="000E1986" w14:paraId="5566EFB3" w14:textId="77777777" w:rsidTr="007B58E0">
        <w:tc>
          <w:tcPr>
            <w:tcW w:w="9634" w:type="dxa"/>
            <w:gridSpan w:val="5"/>
            <w:tcBorders>
              <w:right w:val="single" w:sz="4" w:space="0" w:color="000000"/>
            </w:tcBorders>
            <w:shd w:val="clear" w:color="auto" w:fill="FBE4D5"/>
          </w:tcPr>
          <w:p w14:paraId="1AE262E5" w14:textId="77777777" w:rsidR="009F41A2" w:rsidRPr="000E1986" w:rsidRDefault="009F41A2" w:rsidP="007B58E0">
            <w:pPr>
              <w:ind w:right="218"/>
              <w:jc w:val="center"/>
              <w:rPr>
                <w:rFonts w:ascii="Times New Roman" w:eastAsia="Calibri" w:hAnsi="Times New Roman"/>
                <w:b/>
                <w:i/>
              </w:rPr>
            </w:pPr>
            <w:r w:rsidRPr="000E1986">
              <w:rPr>
                <w:rFonts w:ascii="Times New Roman" w:eastAsia="Calibri" w:hAnsi="Times New Roman"/>
                <w:b/>
                <w:i/>
              </w:rPr>
              <w:t>Противодействие распространению идеологии экстремизма и терроризма</w:t>
            </w:r>
          </w:p>
          <w:p w14:paraId="79F8B5E4" w14:textId="77777777" w:rsidR="009F41A2" w:rsidRPr="000E1986" w:rsidRDefault="009F41A2" w:rsidP="007B58E0">
            <w:pPr>
              <w:ind w:right="218"/>
              <w:jc w:val="center"/>
              <w:rPr>
                <w:rFonts w:ascii="Times New Roman" w:eastAsia="Calibri" w:hAnsi="Times New Roman"/>
                <w:b/>
                <w:i/>
              </w:rPr>
            </w:pPr>
            <w:r w:rsidRPr="000E1986">
              <w:rPr>
                <w:rFonts w:ascii="Times New Roman" w:eastAsia="Calibri" w:hAnsi="Times New Roman"/>
                <w:b/>
                <w:i/>
              </w:rPr>
              <w:t xml:space="preserve"> в молодежной среде</w:t>
            </w:r>
          </w:p>
        </w:tc>
      </w:tr>
      <w:tr w:rsidR="009F41A2" w:rsidRPr="000E1986" w14:paraId="4CEE77E0" w14:textId="77777777" w:rsidTr="007B58E0">
        <w:tc>
          <w:tcPr>
            <w:tcW w:w="808" w:type="dxa"/>
          </w:tcPr>
          <w:p w14:paraId="69069A3D" w14:textId="77777777" w:rsidR="009F41A2" w:rsidRPr="000E1986" w:rsidRDefault="009F41A2" w:rsidP="009F41A2">
            <w:pPr>
              <w:numPr>
                <w:ilvl w:val="0"/>
                <w:numId w:val="14"/>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3D580BCC" w14:textId="77777777" w:rsidR="009F41A2" w:rsidRPr="000E1986" w:rsidRDefault="009F41A2" w:rsidP="007B58E0">
            <w:pPr>
              <w:spacing w:after="24" w:line="258" w:lineRule="auto"/>
              <w:rPr>
                <w:rFonts w:ascii="Times New Roman" w:eastAsia="Calibri" w:hAnsi="Times New Roman"/>
              </w:rPr>
            </w:pPr>
            <w:r w:rsidRPr="000E1986">
              <w:rPr>
                <w:rFonts w:ascii="Times New Roman" w:eastAsia="Calibri" w:hAnsi="Times New Roman"/>
              </w:rPr>
              <w:t xml:space="preserve">Цикл мероприятий, посвященных                   Международному дню солидарности в борьбе с терроризмом: </w:t>
            </w:r>
          </w:p>
          <w:p w14:paraId="75C971B0" w14:textId="77777777" w:rsidR="009F41A2" w:rsidRPr="000E1986" w:rsidRDefault="009F41A2" w:rsidP="007B58E0">
            <w:pPr>
              <w:spacing w:after="19"/>
              <w:rPr>
                <w:rFonts w:ascii="Times New Roman" w:eastAsia="Calibri" w:hAnsi="Times New Roman"/>
              </w:rPr>
            </w:pPr>
            <w:r w:rsidRPr="000E1986">
              <w:rPr>
                <w:rFonts w:ascii="Times New Roman" w:eastAsia="Calibri" w:hAnsi="Times New Roman"/>
              </w:rPr>
              <w:t xml:space="preserve">-беседы, классные часы; </w:t>
            </w:r>
          </w:p>
          <w:p w14:paraId="4C1B724F" w14:textId="77777777" w:rsidR="009F41A2" w:rsidRPr="000E1986" w:rsidRDefault="009F41A2" w:rsidP="007B58E0">
            <w:pPr>
              <w:spacing w:line="280" w:lineRule="auto"/>
              <w:jc w:val="both"/>
              <w:rPr>
                <w:rFonts w:ascii="Times New Roman" w:eastAsia="Calibri" w:hAnsi="Times New Roman"/>
              </w:rPr>
            </w:pPr>
            <w:r w:rsidRPr="000E1986">
              <w:rPr>
                <w:rFonts w:ascii="Times New Roman" w:eastAsia="Calibri" w:hAnsi="Times New Roman"/>
              </w:rPr>
              <w:t xml:space="preserve">-конкурсы рисунков «Нет – терроризму!»; </w:t>
            </w:r>
          </w:p>
          <w:p w14:paraId="53FD26D3" w14:textId="77777777" w:rsidR="009F41A2" w:rsidRPr="000E1986" w:rsidRDefault="009F41A2" w:rsidP="007B58E0">
            <w:pPr>
              <w:spacing w:line="280" w:lineRule="auto"/>
              <w:jc w:val="both"/>
              <w:rPr>
                <w:rFonts w:ascii="Times New Roman" w:eastAsia="Calibri" w:hAnsi="Times New Roman"/>
              </w:rPr>
            </w:pPr>
            <w:r w:rsidRPr="000E1986">
              <w:rPr>
                <w:rFonts w:ascii="Times New Roman" w:eastAsia="Calibri" w:hAnsi="Times New Roman"/>
              </w:rPr>
              <w:lastRenderedPageBreak/>
              <w:t xml:space="preserve">-спортивные соревнования «Веселые старты» </w:t>
            </w:r>
          </w:p>
        </w:tc>
        <w:tc>
          <w:tcPr>
            <w:tcW w:w="977" w:type="dxa"/>
            <w:tcBorders>
              <w:top w:val="single" w:sz="4" w:space="0" w:color="000000"/>
              <w:left w:val="single" w:sz="4" w:space="0" w:color="000000"/>
              <w:bottom w:val="single" w:sz="4" w:space="0" w:color="000000"/>
              <w:right w:val="single" w:sz="4" w:space="0" w:color="000000"/>
            </w:tcBorders>
          </w:tcPr>
          <w:p w14:paraId="31C75C99" w14:textId="77777777" w:rsidR="009F41A2" w:rsidRPr="000E1986" w:rsidRDefault="009F41A2" w:rsidP="007B58E0">
            <w:pPr>
              <w:jc w:val="center"/>
              <w:rPr>
                <w:rFonts w:ascii="Times New Roman" w:eastAsia="Calibri" w:hAnsi="Times New Roman"/>
              </w:rPr>
            </w:pPr>
            <w:r w:rsidRPr="005637EC">
              <w:rPr>
                <w:rFonts w:ascii="Times New Roman" w:eastAsia="Calibri" w:hAnsi="Times New Roman"/>
              </w:rPr>
              <w:lastRenderedPageBreak/>
              <w:t>10-11</w:t>
            </w:r>
          </w:p>
        </w:tc>
        <w:tc>
          <w:tcPr>
            <w:tcW w:w="1358" w:type="dxa"/>
            <w:tcBorders>
              <w:top w:val="single" w:sz="4" w:space="0" w:color="000000"/>
              <w:left w:val="single" w:sz="4" w:space="0" w:color="000000"/>
              <w:bottom w:val="single" w:sz="4" w:space="0" w:color="000000"/>
              <w:right w:val="single" w:sz="4" w:space="0" w:color="000000"/>
            </w:tcBorders>
          </w:tcPr>
          <w:p w14:paraId="48381B4B"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2-3 сентября</w:t>
            </w:r>
          </w:p>
        </w:tc>
        <w:tc>
          <w:tcPr>
            <w:tcW w:w="2376" w:type="dxa"/>
            <w:tcBorders>
              <w:top w:val="single" w:sz="4" w:space="0" w:color="000000"/>
              <w:left w:val="single" w:sz="4" w:space="0" w:color="000000"/>
              <w:bottom w:val="single" w:sz="4" w:space="0" w:color="000000"/>
              <w:right w:val="single" w:sz="4" w:space="0" w:color="000000"/>
            </w:tcBorders>
          </w:tcPr>
          <w:p w14:paraId="2B7BF18D" w14:textId="77777777" w:rsidR="009F41A2" w:rsidRPr="000E1986" w:rsidRDefault="009F41A2" w:rsidP="007B58E0">
            <w:pPr>
              <w:ind w:right="380"/>
              <w:jc w:val="center"/>
              <w:rPr>
                <w:rFonts w:ascii="Times New Roman" w:eastAsia="Calibri" w:hAnsi="Times New Roman"/>
              </w:rPr>
            </w:pPr>
            <w:r w:rsidRPr="000E1986">
              <w:rPr>
                <w:rFonts w:ascii="Times New Roman" w:eastAsia="Calibri" w:hAnsi="Times New Roman"/>
              </w:rPr>
              <w:t>Заместитель директора по ВР, педагог-организатор ДНВ, организатор, классные руководители.</w:t>
            </w:r>
          </w:p>
        </w:tc>
      </w:tr>
      <w:tr w:rsidR="009F41A2" w:rsidRPr="000E1986" w14:paraId="17C580A7" w14:textId="77777777" w:rsidTr="007B58E0">
        <w:tc>
          <w:tcPr>
            <w:tcW w:w="808" w:type="dxa"/>
          </w:tcPr>
          <w:p w14:paraId="7379BB6A" w14:textId="77777777" w:rsidR="009F41A2" w:rsidRPr="000E1986" w:rsidRDefault="009F41A2" w:rsidP="009F41A2">
            <w:pPr>
              <w:numPr>
                <w:ilvl w:val="0"/>
                <w:numId w:val="14"/>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vAlign w:val="center"/>
          </w:tcPr>
          <w:p w14:paraId="2017D90E" w14:textId="77777777" w:rsidR="009F41A2" w:rsidRPr="000E1986" w:rsidRDefault="009F41A2" w:rsidP="007B58E0">
            <w:pPr>
              <w:rPr>
                <w:rFonts w:ascii="Times New Roman" w:eastAsia="Calibri" w:hAnsi="Times New Roman"/>
              </w:rPr>
            </w:pPr>
            <w:r w:rsidRPr="000E1986">
              <w:rPr>
                <w:rFonts w:ascii="Times New Roman" w:eastAsia="Calibri" w:hAnsi="Times New Roman"/>
              </w:rPr>
              <w:t xml:space="preserve">Беседы: «Ислам - религия мира и добра» </w:t>
            </w:r>
          </w:p>
        </w:tc>
        <w:tc>
          <w:tcPr>
            <w:tcW w:w="977" w:type="dxa"/>
            <w:tcBorders>
              <w:top w:val="single" w:sz="4" w:space="0" w:color="000000"/>
              <w:left w:val="single" w:sz="4" w:space="0" w:color="000000"/>
              <w:bottom w:val="single" w:sz="4" w:space="0" w:color="000000"/>
              <w:right w:val="single" w:sz="4" w:space="0" w:color="000000"/>
            </w:tcBorders>
          </w:tcPr>
          <w:p w14:paraId="4DEEB831" w14:textId="77777777" w:rsidR="009F41A2" w:rsidRPr="000E1986" w:rsidRDefault="009F41A2" w:rsidP="007B58E0">
            <w:pPr>
              <w:jc w:val="center"/>
              <w:rPr>
                <w:rFonts w:ascii="Times New Roman" w:eastAsia="Calibri" w:hAnsi="Times New Roman"/>
              </w:rPr>
            </w:pPr>
            <w:r w:rsidRPr="005637EC">
              <w:rPr>
                <w:rFonts w:ascii="Times New Roman" w:eastAsia="Calibri" w:hAnsi="Times New Roman"/>
              </w:rPr>
              <w:t>10-11</w:t>
            </w:r>
          </w:p>
        </w:tc>
        <w:tc>
          <w:tcPr>
            <w:tcW w:w="1358" w:type="dxa"/>
            <w:tcBorders>
              <w:top w:val="single" w:sz="4" w:space="0" w:color="000000"/>
              <w:left w:val="single" w:sz="4" w:space="0" w:color="000000"/>
              <w:bottom w:val="single" w:sz="4" w:space="0" w:color="000000"/>
              <w:right w:val="single" w:sz="4" w:space="0" w:color="000000"/>
            </w:tcBorders>
          </w:tcPr>
          <w:p w14:paraId="5A1CFBED"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Один раз в квартал</w:t>
            </w:r>
          </w:p>
        </w:tc>
        <w:tc>
          <w:tcPr>
            <w:tcW w:w="2376" w:type="dxa"/>
            <w:tcBorders>
              <w:top w:val="single" w:sz="4" w:space="0" w:color="000000"/>
              <w:left w:val="single" w:sz="4" w:space="0" w:color="000000"/>
              <w:bottom w:val="single" w:sz="4" w:space="0" w:color="000000"/>
              <w:right w:val="single" w:sz="4" w:space="0" w:color="000000"/>
            </w:tcBorders>
          </w:tcPr>
          <w:p w14:paraId="24F9A1EB"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Педагог-организатор  ДНВ</w:t>
            </w:r>
          </w:p>
        </w:tc>
      </w:tr>
      <w:tr w:rsidR="009F41A2" w:rsidRPr="000E1986" w14:paraId="660BEF8F" w14:textId="77777777" w:rsidTr="007B58E0">
        <w:tc>
          <w:tcPr>
            <w:tcW w:w="808" w:type="dxa"/>
          </w:tcPr>
          <w:p w14:paraId="0EE536B3" w14:textId="77777777" w:rsidR="009F41A2" w:rsidRPr="000E1986" w:rsidRDefault="009F41A2" w:rsidP="009F41A2">
            <w:pPr>
              <w:numPr>
                <w:ilvl w:val="0"/>
                <w:numId w:val="14"/>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0A703511" w14:textId="77777777" w:rsidR="009F41A2" w:rsidRPr="000E1986" w:rsidRDefault="009F41A2" w:rsidP="007B58E0">
            <w:pPr>
              <w:spacing w:line="258" w:lineRule="auto"/>
              <w:ind w:right="672"/>
              <w:jc w:val="both"/>
              <w:rPr>
                <w:rFonts w:ascii="Times New Roman" w:eastAsia="Calibri" w:hAnsi="Times New Roman"/>
              </w:rPr>
            </w:pPr>
            <w:r w:rsidRPr="000E1986">
              <w:rPr>
                <w:rFonts w:ascii="Times New Roman" w:eastAsia="Calibri" w:hAnsi="Times New Roman"/>
              </w:rPr>
              <w:t xml:space="preserve">Беседы с приглашением представителей               правоохранительных органов и комитета по         антитеррору </w:t>
            </w:r>
          </w:p>
        </w:tc>
        <w:tc>
          <w:tcPr>
            <w:tcW w:w="977" w:type="dxa"/>
            <w:tcBorders>
              <w:top w:val="single" w:sz="4" w:space="0" w:color="000000"/>
              <w:left w:val="single" w:sz="4" w:space="0" w:color="000000"/>
              <w:bottom w:val="single" w:sz="4" w:space="0" w:color="000000"/>
              <w:right w:val="single" w:sz="4" w:space="0" w:color="000000"/>
            </w:tcBorders>
          </w:tcPr>
          <w:p w14:paraId="0DB07DF5" w14:textId="77777777" w:rsidR="009F41A2" w:rsidRPr="000E1986" w:rsidRDefault="009F41A2" w:rsidP="007B58E0">
            <w:pPr>
              <w:jc w:val="center"/>
              <w:rPr>
                <w:rFonts w:ascii="Times New Roman" w:eastAsia="Calibri" w:hAnsi="Times New Roman"/>
              </w:rPr>
            </w:pPr>
            <w:r w:rsidRPr="005637EC">
              <w:rPr>
                <w:rFonts w:ascii="Times New Roman" w:eastAsia="Calibri" w:hAnsi="Times New Roman"/>
              </w:rPr>
              <w:t>10-11</w:t>
            </w:r>
          </w:p>
        </w:tc>
        <w:tc>
          <w:tcPr>
            <w:tcW w:w="1358" w:type="dxa"/>
            <w:tcBorders>
              <w:top w:val="single" w:sz="4" w:space="0" w:color="000000"/>
              <w:left w:val="single" w:sz="4" w:space="0" w:color="000000"/>
              <w:bottom w:val="single" w:sz="4" w:space="0" w:color="000000"/>
              <w:right w:val="single" w:sz="4" w:space="0" w:color="000000"/>
            </w:tcBorders>
          </w:tcPr>
          <w:p w14:paraId="46DCDCFF"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Один раз в квартал</w:t>
            </w:r>
          </w:p>
        </w:tc>
        <w:tc>
          <w:tcPr>
            <w:tcW w:w="2376" w:type="dxa"/>
            <w:tcBorders>
              <w:top w:val="single" w:sz="4" w:space="0" w:color="000000"/>
              <w:left w:val="single" w:sz="4" w:space="0" w:color="000000"/>
              <w:bottom w:val="single" w:sz="4" w:space="0" w:color="000000"/>
              <w:right w:val="single" w:sz="4" w:space="0" w:color="000000"/>
            </w:tcBorders>
          </w:tcPr>
          <w:p w14:paraId="2216F6EF"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Заместитель директора по ВР, педагог по ДНВ</w:t>
            </w:r>
          </w:p>
        </w:tc>
      </w:tr>
      <w:tr w:rsidR="009F41A2" w:rsidRPr="000E1986" w14:paraId="525A9EB8" w14:textId="77777777" w:rsidTr="007B58E0">
        <w:tc>
          <w:tcPr>
            <w:tcW w:w="808" w:type="dxa"/>
          </w:tcPr>
          <w:p w14:paraId="72F23EC0" w14:textId="77777777" w:rsidR="009F41A2" w:rsidRPr="000E1986" w:rsidRDefault="009F41A2" w:rsidP="009F41A2">
            <w:pPr>
              <w:numPr>
                <w:ilvl w:val="0"/>
                <w:numId w:val="14"/>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525E4AFA" w14:textId="77777777" w:rsidR="009F41A2" w:rsidRPr="000E1986" w:rsidRDefault="009F41A2" w:rsidP="007B58E0">
            <w:pPr>
              <w:rPr>
                <w:rFonts w:ascii="Times New Roman" w:eastAsia="Calibri" w:hAnsi="Times New Roman"/>
              </w:rPr>
            </w:pPr>
            <w:r w:rsidRPr="000E1986">
              <w:rPr>
                <w:rFonts w:ascii="Times New Roman" w:eastAsia="Calibri" w:hAnsi="Times New Roman"/>
              </w:rPr>
              <w:t xml:space="preserve">Беседы: «Минутка-безопасности»  </w:t>
            </w:r>
          </w:p>
          <w:p w14:paraId="066F4326" w14:textId="77777777" w:rsidR="009F41A2" w:rsidRPr="000E1986" w:rsidRDefault="009F41A2" w:rsidP="007B58E0">
            <w:pPr>
              <w:rPr>
                <w:rFonts w:ascii="Times New Roman" w:eastAsia="Calibri" w:hAnsi="Times New Roman"/>
              </w:rPr>
            </w:pPr>
            <w:r w:rsidRPr="000E1986">
              <w:rPr>
                <w:rFonts w:ascii="Times New Roman" w:eastAsia="Calibri" w:hAnsi="Times New Roman"/>
              </w:rPr>
              <w:t xml:space="preserve"> </w:t>
            </w:r>
          </w:p>
        </w:tc>
        <w:tc>
          <w:tcPr>
            <w:tcW w:w="977" w:type="dxa"/>
            <w:tcBorders>
              <w:top w:val="single" w:sz="4" w:space="0" w:color="000000"/>
              <w:left w:val="single" w:sz="4" w:space="0" w:color="000000"/>
              <w:bottom w:val="single" w:sz="4" w:space="0" w:color="000000"/>
              <w:right w:val="single" w:sz="4" w:space="0" w:color="000000"/>
            </w:tcBorders>
          </w:tcPr>
          <w:p w14:paraId="756FB29D" w14:textId="77777777" w:rsidR="009F41A2" w:rsidRPr="000E1986" w:rsidRDefault="009F41A2" w:rsidP="007B58E0">
            <w:pPr>
              <w:jc w:val="center"/>
              <w:rPr>
                <w:rFonts w:ascii="Times New Roman" w:eastAsia="Calibri" w:hAnsi="Times New Roman"/>
              </w:rPr>
            </w:pPr>
            <w:r w:rsidRPr="005637EC">
              <w:rPr>
                <w:rFonts w:ascii="Times New Roman" w:eastAsia="Calibri" w:hAnsi="Times New Roman"/>
              </w:rPr>
              <w:t>10-11</w:t>
            </w:r>
          </w:p>
        </w:tc>
        <w:tc>
          <w:tcPr>
            <w:tcW w:w="1358" w:type="dxa"/>
            <w:tcBorders>
              <w:top w:val="single" w:sz="4" w:space="0" w:color="000000"/>
              <w:left w:val="single" w:sz="4" w:space="0" w:color="000000"/>
              <w:bottom w:val="single" w:sz="4" w:space="0" w:color="000000"/>
              <w:right w:val="single" w:sz="4" w:space="0" w:color="000000"/>
            </w:tcBorders>
          </w:tcPr>
          <w:p w14:paraId="59241883"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Ежедневно</w:t>
            </w:r>
          </w:p>
        </w:tc>
        <w:tc>
          <w:tcPr>
            <w:tcW w:w="2376" w:type="dxa"/>
            <w:tcBorders>
              <w:top w:val="single" w:sz="4" w:space="0" w:color="000000"/>
              <w:left w:val="single" w:sz="4" w:space="0" w:color="000000"/>
              <w:bottom w:val="single" w:sz="4" w:space="0" w:color="000000"/>
              <w:right w:val="single" w:sz="4" w:space="0" w:color="000000"/>
            </w:tcBorders>
          </w:tcPr>
          <w:p w14:paraId="58CD2D95"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w:t>
            </w:r>
          </w:p>
        </w:tc>
      </w:tr>
      <w:tr w:rsidR="009F41A2" w:rsidRPr="000E1986" w14:paraId="18EB5F81" w14:textId="77777777" w:rsidTr="007B58E0">
        <w:tc>
          <w:tcPr>
            <w:tcW w:w="808" w:type="dxa"/>
          </w:tcPr>
          <w:p w14:paraId="7987E0C4" w14:textId="77777777" w:rsidR="009F41A2" w:rsidRPr="000E1986" w:rsidRDefault="009F41A2" w:rsidP="009F41A2">
            <w:pPr>
              <w:numPr>
                <w:ilvl w:val="0"/>
                <w:numId w:val="14"/>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6CC6BCEE" w14:textId="77777777" w:rsidR="009F41A2" w:rsidRPr="000E1986" w:rsidRDefault="009F41A2" w:rsidP="007B58E0">
            <w:pPr>
              <w:spacing w:line="279" w:lineRule="auto"/>
              <w:jc w:val="both"/>
              <w:rPr>
                <w:rFonts w:ascii="Times New Roman" w:eastAsia="Calibri" w:hAnsi="Times New Roman"/>
              </w:rPr>
            </w:pPr>
            <w:r w:rsidRPr="000E1986">
              <w:rPr>
                <w:rFonts w:ascii="Times New Roman" w:eastAsia="Calibri" w:hAnsi="Times New Roman"/>
              </w:rPr>
              <w:t xml:space="preserve">Цикл мероприятий, посвященных 16 апреля -     Дню Мира-отмены КТО: </w:t>
            </w:r>
          </w:p>
          <w:p w14:paraId="1F4AEEDF" w14:textId="77777777" w:rsidR="009F41A2" w:rsidRPr="000E1986" w:rsidRDefault="009F41A2" w:rsidP="007B58E0">
            <w:pPr>
              <w:spacing w:after="23"/>
              <w:rPr>
                <w:rFonts w:ascii="Times New Roman" w:eastAsia="Calibri" w:hAnsi="Times New Roman"/>
              </w:rPr>
            </w:pPr>
            <w:r w:rsidRPr="000E1986">
              <w:rPr>
                <w:rFonts w:ascii="Times New Roman" w:eastAsia="Calibri" w:hAnsi="Times New Roman"/>
              </w:rPr>
              <w:t xml:space="preserve">-торжественная линейка </w:t>
            </w:r>
          </w:p>
          <w:p w14:paraId="18BAB6F5" w14:textId="77777777" w:rsidR="009F41A2" w:rsidRPr="000E1986" w:rsidRDefault="009F41A2" w:rsidP="007B58E0">
            <w:pPr>
              <w:spacing w:after="19"/>
              <w:rPr>
                <w:rFonts w:ascii="Times New Roman" w:eastAsia="Calibri" w:hAnsi="Times New Roman"/>
              </w:rPr>
            </w:pPr>
            <w:r w:rsidRPr="000E1986">
              <w:rPr>
                <w:rFonts w:ascii="Times New Roman" w:eastAsia="Calibri" w:hAnsi="Times New Roman"/>
              </w:rPr>
              <w:t xml:space="preserve">-беседы, классные часы; </w:t>
            </w:r>
          </w:p>
          <w:p w14:paraId="4E099597" w14:textId="77777777" w:rsidR="009F41A2" w:rsidRPr="000E1986" w:rsidRDefault="009F41A2" w:rsidP="007B58E0">
            <w:pPr>
              <w:spacing w:line="280" w:lineRule="auto"/>
              <w:rPr>
                <w:rFonts w:ascii="Times New Roman" w:eastAsia="Calibri" w:hAnsi="Times New Roman"/>
              </w:rPr>
            </w:pPr>
            <w:r w:rsidRPr="000E1986">
              <w:rPr>
                <w:rFonts w:ascii="Times New Roman" w:eastAsia="Calibri" w:hAnsi="Times New Roman"/>
              </w:rPr>
              <w:t>-конкурс стихов и выставка рисунков;</w:t>
            </w:r>
          </w:p>
          <w:p w14:paraId="60BCB1B9" w14:textId="77777777" w:rsidR="009F41A2" w:rsidRPr="000E1986" w:rsidRDefault="009F41A2" w:rsidP="007B58E0">
            <w:pPr>
              <w:spacing w:line="280" w:lineRule="auto"/>
              <w:rPr>
                <w:rFonts w:ascii="Times New Roman" w:eastAsia="Calibri" w:hAnsi="Times New Roman"/>
              </w:rPr>
            </w:pPr>
            <w:r w:rsidRPr="000E1986">
              <w:rPr>
                <w:rFonts w:ascii="Times New Roman" w:eastAsia="Calibri" w:hAnsi="Times New Roman"/>
              </w:rPr>
              <w:t xml:space="preserve"> -спортивные соревнования «Веселые старты» </w:t>
            </w:r>
          </w:p>
        </w:tc>
        <w:tc>
          <w:tcPr>
            <w:tcW w:w="977" w:type="dxa"/>
            <w:tcBorders>
              <w:top w:val="single" w:sz="4" w:space="0" w:color="000000"/>
              <w:left w:val="single" w:sz="4" w:space="0" w:color="000000"/>
              <w:bottom w:val="single" w:sz="4" w:space="0" w:color="000000"/>
              <w:right w:val="single" w:sz="4" w:space="0" w:color="000000"/>
            </w:tcBorders>
          </w:tcPr>
          <w:p w14:paraId="41FAE750" w14:textId="77777777" w:rsidR="009F41A2" w:rsidRPr="000E1986" w:rsidRDefault="009F41A2" w:rsidP="007B58E0">
            <w:pPr>
              <w:jc w:val="center"/>
              <w:rPr>
                <w:rFonts w:ascii="Times New Roman" w:eastAsia="Calibri" w:hAnsi="Times New Roman"/>
              </w:rPr>
            </w:pPr>
            <w:r w:rsidRPr="005637EC">
              <w:rPr>
                <w:rFonts w:ascii="Times New Roman" w:eastAsia="Calibri" w:hAnsi="Times New Roman"/>
              </w:rPr>
              <w:t>10-11</w:t>
            </w:r>
          </w:p>
        </w:tc>
        <w:tc>
          <w:tcPr>
            <w:tcW w:w="1358" w:type="dxa"/>
            <w:tcBorders>
              <w:top w:val="single" w:sz="4" w:space="0" w:color="000000"/>
              <w:left w:val="single" w:sz="4" w:space="0" w:color="000000"/>
              <w:bottom w:val="single" w:sz="4" w:space="0" w:color="000000"/>
              <w:right w:val="single" w:sz="4" w:space="0" w:color="000000"/>
            </w:tcBorders>
          </w:tcPr>
          <w:p w14:paraId="5188D17C"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10-16 апреля</w:t>
            </w:r>
          </w:p>
        </w:tc>
        <w:tc>
          <w:tcPr>
            <w:tcW w:w="2376" w:type="dxa"/>
            <w:tcBorders>
              <w:top w:val="single" w:sz="4" w:space="0" w:color="000000"/>
              <w:left w:val="single" w:sz="4" w:space="0" w:color="000000"/>
              <w:bottom w:val="single" w:sz="4" w:space="0" w:color="000000"/>
              <w:right w:val="single" w:sz="4" w:space="0" w:color="000000"/>
            </w:tcBorders>
          </w:tcPr>
          <w:p w14:paraId="08D971B2" w14:textId="77777777" w:rsidR="009F41A2" w:rsidRPr="000E1986" w:rsidRDefault="009F41A2" w:rsidP="007B58E0">
            <w:pPr>
              <w:ind w:right="428"/>
              <w:jc w:val="center"/>
              <w:rPr>
                <w:rFonts w:ascii="Times New Roman" w:eastAsia="Calibri" w:hAnsi="Times New Roman"/>
              </w:rPr>
            </w:pPr>
            <w:r w:rsidRPr="000E1986">
              <w:rPr>
                <w:rFonts w:ascii="Times New Roman" w:eastAsia="Calibri" w:hAnsi="Times New Roman"/>
              </w:rPr>
              <w:t>Заместитель директора по ВР, педагог ДНВ, организатор, классные руководители.</w:t>
            </w:r>
          </w:p>
        </w:tc>
      </w:tr>
      <w:tr w:rsidR="009F41A2" w:rsidRPr="000E1986" w14:paraId="22FE286F" w14:textId="77777777" w:rsidTr="007B58E0">
        <w:tc>
          <w:tcPr>
            <w:tcW w:w="808" w:type="dxa"/>
          </w:tcPr>
          <w:p w14:paraId="18BBA74A" w14:textId="77777777" w:rsidR="009F41A2" w:rsidRPr="000E1986" w:rsidRDefault="009F41A2" w:rsidP="009F41A2">
            <w:pPr>
              <w:numPr>
                <w:ilvl w:val="0"/>
                <w:numId w:val="14"/>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720D8A09" w14:textId="77777777" w:rsidR="009F41A2" w:rsidRPr="000E1986" w:rsidRDefault="009F41A2" w:rsidP="007B58E0">
            <w:pPr>
              <w:rPr>
                <w:rFonts w:ascii="Times New Roman" w:eastAsia="Calibri" w:hAnsi="Times New Roman"/>
              </w:rPr>
            </w:pPr>
            <w:r w:rsidRPr="000E1986">
              <w:rPr>
                <w:rFonts w:ascii="Times New Roman" w:eastAsia="Calibri" w:hAnsi="Times New Roman"/>
              </w:rPr>
              <w:t xml:space="preserve">Мероприятия, приуроченные к Всемирному дню защиты детей </w:t>
            </w:r>
          </w:p>
        </w:tc>
        <w:tc>
          <w:tcPr>
            <w:tcW w:w="977" w:type="dxa"/>
            <w:tcBorders>
              <w:top w:val="single" w:sz="4" w:space="0" w:color="000000"/>
              <w:left w:val="single" w:sz="4" w:space="0" w:color="000000"/>
              <w:bottom w:val="single" w:sz="4" w:space="0" w:color="000000"/>
              <w:right w:val="single" w:sz="4" w:space="0" w:color="000000"/>
            </w:tcBorders>
          </w:tcPr>
          <w:p w14:paraId="0C757867" w14:textId="77777777" w:rsidR="009F41A2" w:rsidRPr="000E1986" w:rsidRDefault="009F41A2" w:rsidP="007B58E0">
            <w:pPr>
              <w:jc w:val="center"/>
              <w:rPr>
                <w:rFonts w:ascii="Times New Roman" w:eastAsia="Calibri" w:hAnsi="Times New Roman"/>
              </w:rPr>
            </w:pPr>
            <w:r>
              <w:rPr>
                <w:rFonts w:ascii="Times New Roman" w:eastAsia="Calibri" w:hAnsi="Times New Roman"/>
              </w:rPr>
              <w:t>10-11</w:t>
            </w:r>
          </w:p>
        </w:tc>
        <w:tc>
          <w:tcPr>
            <w:tcW w:w="1358" w:type="dxa"/>
            <w:tcBorders>
              <w:top w:val="single" w:sz="4" w:space="0" w:color="000000"/>
              <w:left w:val="single" w:sz="4" w:space="0" w:color="000000"/>
              <w:bottom w:val="single" w:sz="4" w:space="0" w:color="000000"/>
              <w:right w:val="single" w:sz="4" w:space="0" w:color="000000"/>
            </w:tcBorders>
          </w:tcPr>
          <w:p w14:paraId="1198C816"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1 июня</w:t>
            </w:r>
          </w:p>
        </w:tc>
        <w:tc>
          <w:tcPr>
            <w:tcW w:w="2376" w:type="dxa"/>
            <w:vMerge w:val="restart"/>
            <w:tcBorders>
              <w:top w:val="single" w:sz="4" w:space="0" w:color="000000"/>
              <w:left w:val="single" w:sz="4" w:space="0" w:color="000000"/>
              <w:right w:val="single" w:sz="4" w:space="0" w:color="000000"/>
            </w:tcBorders>
          </w:tcPr>
          <w:p w14:paraId="2D409E1A"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Организатор, классные руководители.</w:t>
            </w:r>
          </w:p>
        </w:tc>
      </w:tr>
      <w:tr w:rsidR="009F41A2" w:rsidRPr="000E1986" w14:paraId="514482DC" w14:textId="77777777" w:rsidTr="007B58E0">
        <w:tc>
          <w:tcPr>
            <w:tcW w:w="808" w:type="dxa"/>
          </w:tcPr>
          <w:p w14:paraId="0B61EDC3" w14:textId="77777777" w:rsidR="009F41A2" w:rsidRPr="000E1986" w:rsidRDefault="009F41A2" w:rsidP="009F41A2">
            <w:pPr>
              <w:numPr>
                <w:ilvl w:val="0"/>
                <w:numId w:val="14"/>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46EB1799" w14:textId="77777777" w:rsidR="009F41A2" w:rsidRPr="000E1986" w:rsidRDefault="009F41A2" w:rsidP="007B58E0">
            <w:pPr>
              <w:rPr>
                <w:rFonts w:ascii="Times New Roman" w:eastAsia="Calibri" w:hAnsi="Times New Roman"/>
              </w:rPr>
            </w:pPr>
            <w:r>
              <w:rPr>
                <w:rFonts w:ascii="Times New Roman" w:eastAsia="Calibri" w:hAnsi="Times New Roman"/>
              </w:rPr>
              <w:t>Международный день памяти жертв фашизма</w:t>
            </w:r>
          </w:p>
        </w:tc>
        <w:tc>
          <w:tcPr>
            <w:tcW w:w="977" w:type="dxa"/>
            <w:tcBorders>
              <w:top w:val="single" w:sz="4" w:space="0" w:color="000000"/>
              <w:left w:val="single" w:sz="4" w:space="0" w:color="000000"/>
              <w:bottom w:val="single" w:sz="4" w:space="0" w:color="000000"/>
              <w:right w:val="single" w:sz="4" w:space="0" w:color="000000"/>
            </w:tcBorders>
          </w:tcPr>
          <w:p w14:paraId="43F5268B" w14:textId="77777777" w:rsidR="009F41A2" w:rsidRPr="000E1986" w:rsidRDefault="009F41A2" w:rsidP="007B58E0">
            <w:pPr>
              <w:jc w:val="center"/>
              <w:rPr>
                <w:rFonts w:ascii="Times New Roman" w:eastAsia="Calibri" w:hAnsi="Times New Roman"/>
              </w:rPr>
            </w:pPr>
            <w:r>
              <w:rPr>
                <w:rFonts w:ascii="Times New Roman" w:eastAsia="Calibri" w:hAnsi="Times New Roman"/>
              </w:rPr>
              <w:t>10-11</w:t>
            </w:r>
          </w:p>
        </w:tc>
        <w:tc>
          <w:tcPr>
            <w:tcW w:w="1358" w:type="dxa"/>
            <w:tcBorders>
              <w:top w:val="single" w:sz="4" w:space="0" w:color="000000"/>
              <w:left w:val="single" w:sz="4" w:space="0" w:color="000000"/>
              <w:bottom w:val="single" w:sz="4" w:space="0" w:color="000000"/>
              <w:right w:val="single" w:sz="4" w:space="0" w:color="000000"/>
            </w:tcBorders>
          </w:tcPr>
          <w:p w14:paraId="2ED473CB" w14:textId="77777777" w:rsidR="009F41A2" w:rsidRPr="000E1986" w:rsidRDefault="009F41A2" w:rsidP="007B58E0">
            <w:pPr>
              <w:jc w:val="center"/>
              <w:rPr>
                <w:rFonts w:ascii="Times New Roman" w:eastAsia="Calibri" w:hAnsi="Times New Roman"/>
              </w:rPr>
            </w:pPr>
            <w:r>
              <w:rPr>
                <w:rFonts w:ascii="Times New Roman" w:eastAsia="Calibri" w:hAnsi="Times New Roman"/>
              </w:rPr>
              <w:t>10 сентября</w:t>
            </w:r>
          </w:p>
        </w:tc>
        <w:tc>
          <w:tcPr>
            <w:tcW w:w="2376" w:type="dxa"/>
            <w:vMerge/>
            <w:tcBorders>
              <w:left w:val="single" w:sz="4" w:space="0" w:color="000000"/>
              <w:bottom w:val="single" w:sz="4" w:space="0" w:color="000000"/>
              <w:right w:val="single" w:sz="4" w:space="0" w:color="000000"/>
            </w:tcBorders>
          </w:tcPr>
          <w:p w14:paraId="276B0FA9" w14:textId="77777777" w:rsidR="009F41A2" w:rsidRPr="000E1986" w:rsidRDefault="009F41A2" w:rsidP="007B58E0">
            <w:pPr>
              <w:jc w:val="center"/>
              <w:rPr>
                <w:rFonts w:ascii="Times New Roman" w:eastAsia="Calibri" w:hAnsi="Times New Roman"/>
              </w:rPr>
            </w:pPr>
          </w:p>
        </w:tc>
      </w:tr>
      <w:tr w:rsidR="009F41A2" w:rsidRPr="000E1986" w14:paraId="2BF482D8" w14:textId="77777777" w:rsidTr="007B58E0">
        <w:tc>
          <w:tcPr>
            <w:tcW w:w="9634" w:type="dxa"/>
            <w:gridSpan w:val="5"/>
            <w:tcBorders>
              <w:right w:val="single" w:sz="4" w:space="0" w:color="000000"/>
            </w:tcBorders>
            <w:shd w:val="clear" w:color="auto" w:fill="FBE4D5"/>
          </w:tcPr>
          <w:p w14:paraId="4C5D222A" w14:textId="77777777" w:rsidR="009F41A2" w:rsidRPr="000E1986" w:rsidRDefault="009F41A2" w:rsidP="007B58E0">
            <w:pPr>
              <w:jc w:val="center"/>
              <w:rPr>
                <w:rFonts w:ascii="Times New Roman" w:eastAsia="Calibri" w:hAnsi="Times New Roman"/>
                <w:b/>
                <w:i/>
              </w:rPr>
            </w:pPr>
            <w:r w:rsidRPr="000E1986">
              <w:rPr>
                <w:rFonts w:ascii="Times New Roman" w:eastAsia="Calibri" w:hAnsi="Times New Roman"/>
                <w:b/>
                <w:i/>
              </w:rPr>
              <w:t>Воспитание молодежи в духе толерантности уважительного отношения к представителям всех конфессий и национальностей</w:t>
            </w:r>
          </w:p>
        </w:tc>
      </w:tr>
      <w:tr w:rsidR="009F41A2" w:rsidRPr="000E1986" w14:paraId="18FE958C" w14:textId="77777777" w:rsidTr="007B58E0">
        <w:tc>
          <w:tcPr>
            <w:tcW w:w="808" w:type="dxa"/>
          </w:tcPr>
          <w:p w14:paraId="5E4C6D49" w14:textId="77777777" w:rsidR="009F41A2" w:rsidRPr="000E1986" w:rsidRDefault="009F41A2" w:rsidP="009F41A2">
            <w:pPr>
              <w:numPr>
                <w:ilvl w:val="0"/>
                <w:numId w:val="15"/>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35097B09" w14:textId="77777777" w:rsidR="009F41A2" w:rsidRPr="000E1986" w:rsidRDefault="009F41A2" w:rsidP="007B58E0">
            <w:pPr>
              <w:spacing w:after="24" w:line="258" w:lineRule="auto"/>
              <w:rPr>
                <w:rFonts w:ascii="Times New Roman" w:eastAsia="Calibri" w:hAnsi="Times New Roman"/>
              </w:rPr>
            </w:pPr>
            <w:r w:rsidRPr="000E1986">
              <w:rPr>
                <w:rFonts w:ascii="Times New Roman" w:eastAsia="Calibri" w:hAnsi="Times New Roman"/>
              </w:rPr>
              <w:t xml:space="preserve">Цикл мероприятий, посвященных Дню                 гражданского согласия единения Чеченской          республики: </w:t>
            </w:r>
          </w:p>
          <w:p w14:paraId="47C1E93A" w14:textId="77777777" w:rsidR="009F41A2" w:rsidRPr="000E1986" w:rsidRDefault="009F41A2" w:rsidP="007B58E0">
            <w:pPr>
              <w:spacing w:after="19"/>
              <w:rPr>
                <w:rFonts w:ascii="Times New Roman" w:eastAsia="Calibri" w:hAnsi="Times New Roman"/>
              </w:rPr>
            </w:pPr>
            <w:r w:rsidRPr="000E1986">
              <w:rPr>
                <w:rFonts w:ascii="Times New Roman" w:eastAsia="Calibri" w:hAnsi="Times New Roman"/>
              </w:rPr>
              <w:t xml:space="preserve">-беседы, классные часы.  </w:t>
            </w:r>
          </w:p>
          <w:p w14:paraId="751D318E" w14:textId="77777777" w:rsidR="009F41A2" w:rsidRPr="000E1986" w:rsidRDefault="009F41A2" w:rsidP="007B58E0">
            <w:pPr>
              <w:spacing w:after="24"/>
              <w:rPr>
                <w:rFonts w:ascii="Times New Roman" w:eastAsia="Calibri" w:hAnsi="Times New Roman"/>
              </w:rPr>
            </w:pPr>
            <w:r w:rsidRPr="000E1986">
              <w:rPr>
                <w:rFonts w:ascii="Times New Roman" w:eastAsia="Calibri" w:hAnsi="Times New Roman"/>
              </w:rPr>
              <w:t xml:space="preserve"> - конкурсы стихов и выставка рисунков; </w:t>
            </w:r>
          </w:p>
          <w:p w14:paraId="7C030C78" w14:textId="77777777" w:rsidR="009F41A2" w:rsidRPr="000E1986" w:rsidRDefault="009F41A2" w:rsidP="007B58E0">
            <w:pPr>
              <w:rPr>
                <w:rFonts w:ascii="Times New Roman" w:eastAsia="Calibri" w:hAnsi="Times New Roman"/>
              </w:rPr>
            </w:pPr>
            <w:r w:rsidRPr="000E1986">
              <w:rPr>
                <w:rFonts w:ascii="Times New Roman" w:eastAsia="Calibri" w:hAnsi="Times New Roman"/>
              </w:rPr>
              <w:t xml:space="preserve">-спортивные соревнования «Веселые старты». </w:t>
            </w:r>
          </w:p>
        </w:tc>
        <w:tc>
          <w:tcPr>
            <w:tcW w:w="977" w:type="dxa"/>
            <w:tcBorders>
              <w:top w:val="single" w:sz="4" w:space="0" w:color="000000"/>
              <w:left w:val="single" w:sz="4" w:space="0" w:color="000000"/>
              <w:bottom w:val="single" w:sz="4" w:space="0" w:color="000000"/>
              <w:right w:val="single" w:sz="4" w:space="0" w:color="000000"/>
            </w:tcBorders>
          </w:tcPr>
          <w:p w14:paraId="1C02496A" w14:textId="77777777" w:rsidR="009F41A2" w:rsidRPr="000E1986" w:rsidRDefault="009F41A2" w:rsidP="007B58E0">
            <w:pPr>
              <w:jc w:val="center"/>
              <w:rPr>
                <w:rFonts w:ascii="Times New Roman" w:eastAsia="Calibri" w:hAnsi="Times New Roman"/>
              </w:rPr>
            </w:pPr>
            <w:r w:rsidRPr="007E5C74">
              <w:rPr>
                <w:rFonts w:ascii="Times New Roman" w:eastAsia="Calibri" w:hAnsi="Times New Roman"/>
              </w:rPr>
              <w:t>10-11</w:t>
            </w:r>
          </w:p>
        </w:tc>
        <w:tc>
          <w:tcPr>
            <w:tcW w:w="1358" w:type="dxa"/>
            <w:tcBorders>
              <w:top w:val="single" w:sz="4" w:space="0" w:color="000000"/>
              <w:left w:val="single" w:sz="4" w:space="0" w:color="000000"/>
              <w:bottom w:val="single" w:sz="4" w:space="0" w:color="000000"/>
              <w:right w:val="single" w:sz="4" w:space="0" w:color="000000"/>
            </w:tcBorders>
          </w:tcPr>
          <w:p w14:paraId="1EC717B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сентябрь</w:t>
            </w:r>
          </w:p>
        </w:tc>
        <w:tc>
          <w:tcPr>
            <w:tcW w:w="2376" w:type="dxa"/>
            <w:tcBorders>
              <w:top w:val="single" w:sz="4" w:space="0" w:color="000000"/>
              <w:left w:val="single" w:sz="4" w:space="0" w:color="000000"/>
              <w:bottom w:val="single" w:sz="4" w:space="0" w:color="000000"/>
              <w:right w:val="single" w:sz="4" w:space="0" w:color="000000"/>
            </w:tcBorders>
          </w:tcPr>
          <w:p w14:paraId="56E48CE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Заместитель директора по ВР, педагог-организатор ДНВ, организатор, учителя физической культуры, классные руководители.</w:t>
            </w:r>
          </w:p>
        </w:tc>
      </w:tr>
      <w:tr w:rsidR="009F41A2" w:rsidRPr="000E1986" w14:paraId="4DC4ED36" w14:textId="77777777" w:rsidTr="007B58E0">
        <w:tc>
          <w:tcPr>
            <w:tcW w:w="808" w:type="dxa"/>
          </w:tcPr>
          <w:p w14:paraId="79BBD999" w14:textId="77777777" w:rsidR="009F41A2" w:rsidRPr="000E1986" w:rsidRDefault="009F41A2" w:rsidP="009F41A2">
            <w:pPr>
              <w:numPr>
                <w:ilvl w:val="0"/>
                <w:numId w:val="15"/>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3697B633" w14:textId="77777777" w:rsidR="009F41A2" w:rsidRPr="000E1986" w:rsidRDefault="009F41A2" w:rsidP="007B58E0">
            <w:pPr>
              <w:spacing w:after="18"/>
              <w:rPr>
                <w:rFonts w:ascii="Times New Roman" w:eastAsia="Calibri" w:hAnsi="Times New Roman"/>
              </w:rPr>
            </w:pPr>
            <w:r w:rsidRPr="000E1986">
              <w:rPr>
                <w:rFonts w:ascii="Times New Roman" w:eastAsia="Calibri" w:hAnsi="Times New Roman"/>
              </w:rPr>
              <w:t xml:space="preserve">Цикл мероприятий, посвященных Дню города: </w:t>
            </w:r>
          </w:p>
          <w:p w14:paraId="7535807D" w14:textId="77777777" w:rsidR="009F41A2" w:rsidRPr="000E1986" w:rsidRDefault="009F41A2" w:rsidP="007B58E0">
            <w:pPr>
              <w:spacing w:after="24"/>
              <w:rPr>
                <w:rFonts w:ascii="Times New Roman" w:eastAsia="Calibri" w:hAnsi="Times New Roman"/>
              </w:rPr>
            </w:pPr>
            <w:r w:rsidRPr="000E1986">
              <w:rPr>
                <w:rFonts w:ascii="Times New Roman" w:eastAsia="Calibri" w:hAnsi="Times New Roman"/>
              </w:rPr>
              <w:t xml:space="preserve">-беседы, классные часы.  </w:t>
            </w:r>
          </w:p>
          <w:p w14:paraId="208F43EF" w14:textId="77777777" w:rsidR="009F41A2" w:rsidRPr="000E1986" w:rsidRDefault="009F41A2" w:rsidP="007B58E0">
            <w:pPr>
              <w:spacing w:after="18"/>
              <w:rPr>
                <w:rFonts w:ascii="Times New Roman" w:eastAsia="Calibri" w:hAnsi="Times New Roman"/>
              </w:rPr>
            </w:pPr>
            <w:r w:rsidRPr="000E1986">
              <w:rPr>
                <w:rFonts w:ascii="Times New Roman" w:eastAsia="Calibri" w:hAnsi="Times New Roman"/>
              </w:rPr>
              <w:t xml:space="preserve"> - конкурсы стихов и выставка рисунков; </w:t>
            </w:r>
          </w:p>
          <w:p w14:paraId="332DD981" w14:textId="77777777" w:rsidR="009F41A2" w:rsidRPr="000E1986" w:rsidRDefault="009F41A2" w:rsidP="007B58E0">
            <w:pPr>
              <w:rPr>
                <w:rFonts w:ascii="Times New Roman" w:eastAsia="Calibri" w:hAnsi="Times New Roman"/>
              </w:rPr>
            </w:pPr>
            <w:r w:rsidRPr="000E1986">
              <w:rPr>
                <w:rFonts w:ascii="Times New Roman" w:eastAsia="Calibri" w:hAnsi="Times New Roman"/>
              </w:rPr>
              <w:t xml:space="preserve">-спортивные соревнования </w:t>
            </w:r>
          </w:p>
          <w:p w14:paraId="00FDEDC1" w14:textId="77777777" w:rsidR="009F41A2" w:rsidRPr="000E1986" w:rsidRDefault="009F41A2" w:rsidP="007B58E0">
            <w:pPr>
              <w:spacing w:after="20"/>
              <w:rPr>
                <w:rFonts w:ascii="Times New Roman" w:eastAsia="Calibri" w:hAnsi="Times New Roman"/>
              </w:rPr>
            </w:pPr>
            <w:r w:rsidRPr="000E1986">
              <w:rPr>
                <w:rFonts w:ascii="Times New Roman" w:eastAsia="Calibri" w:hAnsi="Times New Roman"/>
              </w:rPr>
              <w:t xml:space="preserve"> -классные часы, беседы </w:t>
            </w:r>
          </w:p>
          <w:p w14:paraId="2896A7F5" w14:textId="77777777" w:rsidR="009F41A2" w:rsidRPr="000E1986" w:rsidRDefault="009F41A2" w:rsidP="007B58E0">
            <w:pPr>
              <w:rPr>
                <w:rFonts w:ascii="Times New Roman" w:eastAsia="Calibri" w:hAnsi="Times New Roman"/>
              </w:rPr>
            </w:pPr>
            <w:r w:rsidRPr="000E1986">
              <w:rPr>
                <w:rFonts w:ascii="Times New Roman" w:eastAsia="Calibri" w:hAnsi="Times New Roman"/>
              </w:rPr>
              <w:t>- конкурс стихов</w:t>
            </w:r>
          </w:p>
        </w:tc>
        <w:tc>
          <w:tcPr>
            <w:tcW w:w="977" w:type="dxa"/>
            <w:tcBorders>
              <w:top w:val="single" w:sz="4" w:space="0" w:color="000000"/>
              <w:left w:val="single" w:sz="4" w:space="0" w:color="000000"/>
              <w:bottom w:val="single" w:sz="4" w:space="0" w:color="000000"/>
              <w:right w:val="single" w:sz="4" w:space="0" w:color="000000"/>
            </w:tcBorders>
          </w:tcPr>
          <w:p w14:paraId="36B6273D" w14:textId="77777777" w:rsidR="009F41A2" w:rsidRPr="000E1986" w:rsidRDefault="009F41A2" w:rsidP="007B58E0">
            <w:pPr>
              <w:ind w:right="33"/>
              <w:jc w:val="center"/>
              <w:rPr>
                <w:rFonts w:ascii="Times New Roman" w:eastAsia="Calibri" w:hAnsi="Times New Roman"/>
              </w:rPr>
            </w:pPr>
            <w:r w:rsidRPr="007E5C74">
              <w:rPr>
                <w:rFonts w:ascii="Times New Roman" w:eastAsia="Calibri" w:hAnsi="Times New Roman"/>
              </w:rPr>
              <w:t>10-11</w:t>
            </w:r>
          </w:p>
        </w:tc>
        <w:tc>
          <w:tcPr>
            <w:tcW w:w="1358" w:type="dxa"/>
            <w:tcBorders>
              <w:top w:val="single" w:sz="4" w:space="0" w:color="000000"/>
              <w:left w:val="single" w:sz="4" w:space="0" w:color="000000"/>
              <w:bottom w:val="single" w:sz="4" w:space="0" w:color="000000"/>
              <w:right w:val="single" w:sz="4" w:space="0" w:color="000000"/>
            </w:tcBorders>
          </w:tcPr>
          <w:p w14:paraId="050C2E36"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октябрь</w:t>
            </w:r>
          </w:p>
        </w:tc>
        <w:tc>
          <w:tcPr>
            <w:tcW w:w="2376" w:type="dxa"/>
            <w:tcBorders>
              <w:top w:val="single" w:sz="4" w:space="0" w:color="000000"/>
              <w:left w:val="single" w:sz="4" w:space="0" w:color="000000"/>
              <w:bottom w:val="single" w:sz="4" w:space="0" w:color="000000"/>
              <w:right w:val="single" w:sz="4" w:space="0" w:color="000000"/>
            </w:tcBorders>
          </w:tcPr>
          <w:p w14:paraId="3F557DB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Заместитель директора по ВР, классные руководители по ДНВ</w:t>
            </w:r>
          </w:p>
        </w:tc>
      </w:tr>
      <w:tr w:rsidR="009F41A2" w:rsidRPr="000E1986" w14:paraId="2108D24D" w14:textId="77777777" w:rsidTr="007B58E0">
        <w:tc>
          <w:tcPr>
            <w:tcW w:w="808" w:type="dxa"/>
          </w:tcPr>
          <w:p w14:paraId="16CD03A4" w14:textId="77777777" w:rsidR="009F41A2" w:rsidRPr="000E1986" w:rsidRDefault="009F41A2" w:rsidP="009F41A2">
            <w:pPr>
              <w:numPr>
                <w:ilvl w:val="0"/>
                <w:numId w:val="15"/>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521167F2" w14:textId="77777777" w:rsidR="009F41A2" w:rsidRPr="000E1986" w:rsidRDefault="009F41A2" w:rsidP="007B58E0">
            <w:pPr>
              <w:spacing w:line="257" w:lineRule="auto"/>
              <w:ind w:right="153"/>
              <w:jc w:val="both"/>
              <w:rPr>
                <w:rFonts w:ascii="Times New Roman" w:eastAsia="Calibri" w:hAnsi="Times New Roman"/>
              </w:rPr>
            </w:pPr>
            <w:r w:rsidRPr="000E1986">
              <w:rPr>
                <w:rFonts w:ascii="Times New Roman" w:eastAsia="Calibri" w:hAnsi="Times New Roman"/>
              </w:rPr>
              <w:t xml:space="preserve">Соблюдение традиций и обычаев чеченского        народа, толерантность в Исламе (классные часы, беседы) </w:t>
            </w:r>
          </w:p>
        </w:tc>
        <w:tc>
          <w:tcPr>
            <w:tcW w:w="977" w:type="dxa"/>
            <w:tcBorders>
              <w:top w:val="single" w:sz="4" w:space="0" w:color="000000"/>
              <w:left w:val="single" w:sz="4" w:space="0" w:color="000000"/>
              <w:bottom w:val="single" w:sz="4" w:space="0" w:color="000000"/>
              <w:right w:val="single" w:sz="4" w:space="0" w:color="000000"/>
            </w:tcBorders>
          </w:tcPr>
          <w:p w14:paraId="00CD7FB1" w14:textId="77777777" w:rsidR="009F41A2" w:rsidRPr="000E1986" w:rsidRDefault="009F41A2" w:rsidP="007B58E0">
            <w:pPr>
              <w:ind w:right="27"/>
              <w:jc w:val="center"/>
              <w:rPr>
                <w:rFonts w:ascii="Times New Roman" w:eastAsia="Calibri" w:hAnsi="Times New Roman"/>
              </w:rPr>
            </w:pPr>
            <w:r w:rsidRPr="007E5C74">
              <w:rPr>
                <w:rFonts w:ascii="Times New Roman" w:eastAsia="Calibri" w:hAnsi="Times New Roman"/>
              </w:rPr>
              <w:t>10-11</w:t>
            </w:r>
          </w:p>
        </w:tc>
        <w:tc>
          <w:tcPr>
            <w:tcW w:w="1358" w:type="dxa"/>
            <w:tcBorders>
              <w:top w:val="single" w:sz="4" w:space="0" w:color="000000"/>
              <w:left w:val="single" w:sz="4" w:space="0" w:color="000000"/>
              <w:bottom w:val="single" w:sz="4" w:space="0" w:color="000000"/>
              <w:right w:val="single" w:sz="4" w:space="0" w:color="000000"/>
            </w:tcBorders>
          </w:tcPr>
          <w:p w14:paraId="66A8556E" w14:textId="77777777" w:rsidR="009F41A2" w:rsidRPr="000E1986" w:rsidRDefault="009F41A2" w:rsidP="007B58E0">
            <w:pPr>
              <w:spacing w:after="8"/>
              <w:jc w:val="center"/>
              <w:rPr>
                <w:rFonts w:ascii="Times New Roman" w:eastAsia="Calibri" w:hAnsi="Times New Roman"/>
              </w:rPr>
            </w:pPr>
            <w:r w:rsidRPr="000E1986">
              <w:rPr>
                <w:rFonts w:ascii="Times New Roman" w:eastAsia="Calibri" w:hAnsi="Times New Roman"/>
              </w:rPr>
              <w:t>В течение года</w:t>
            </w:r>
          </w:p>
        </w:tc>
        <w:tc>
          <w:tcPr>
            <w:tcW w:w="2376" w:type="dxa"/>
            <w:tcBorders>
              <w:top w:val="single" w:sz="4" w:space="0" w:color="000000"/>
              <w:left w:val="single" w:sz="4" w:space="0" w:color="000000"/>
              <w:bottom w:val="single" w:sz="4" w:space="0" w:color="000000"/>
              <w:right w:val="single" w:sz="4" w:space="0" w:color="000000"/>
            </w:tcBorders>
          </w:tcPr>
          <w:p w14:paraId="62E25CA3"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 педагог по ДНВ</w:t>
            </w:r>
          </w:p>
        </w:tc>
      </w:tr>
      <w:tr w:rsidR="009F41A2" w:rsidRPr="000E1986" w14:paraId="223AE506" w14:textId="77777777" w:rsidTr="007B58E0">
        <w:tc>
          <w:tcPr>
            <w:tcW w:w="808" w:type="dxa"/>
          </w:tcPr>
          <w:p w14:paraId="6A789BD4" w14:textId="77777777" w:rsidR="009F41A2" w:rsidRPr="000E1986" w:rsidRDefault="009F41A2" w:rsidP="009F41A2">
            <w:pPr>
              <w:numPr>
                <w:ilvl w:val="0"/>
                <w:numId w:val="15"/>
              </w:numPr>
              <w:contextualSpacing/>
              <w:rPr>
                <w:rFonts w:ascii="Times New Roman" w:eastAsia="Calibri" w:hAnsi="Times New Roman"/>
              </w:rPr>
            </w:pPr>
          </w:p>
        </w:tc>
        <w:tc>
          <w:tcPr>
            <w:tcW w:w="4115" w:type="dxa"/>
            <w:tcBorders>
              <w:top w:val="single" w:sz="4" w:space="0" w:color="000000"/>
              <w:left w:val="single" w:sz="4" w:space="0" w:color="000000"/>
              <w:bottom w:val="single" w:sz="4" w:space="0" w:color="000000"/>
              <w:right w:val="single" w:sz="4" w:space="0" w:color="000000"/>
            </w:tcBorders>
          </w:tcPr>
          <w:p w14:paraId="2FFEF546" w14:textId="77777777" w:rsidR="009F41A2" w:rsidRPr="000E1986" w:rsidRDefault="009F41A2" w:rsidP="007B58E0">
            <w:pPr>
              <w:spacing w:line="257" w:lineRule="auto"/>
              <w:ind w:right="153"/>
              <w:jc w:val="both"/>
              <w:rPr>
                <w:rFonts w:ascii="Times New Roman" w:eastAsia="Calibri" w:hAnsi="Times New Roman"/>
              </w:rPr>
            </w:pPr>
            <w:r>
              <w:rPr>
                <w:rFonts w:ascii="Times New Roman" w:eastAsia="Calibri" w:hAnsi="Times New Roman"/>
              </w:rPr>
              <w:t>День памяти о геноциде советского народа нацистами и их пособниками в годы Великой Отечественной войны</w:t>
            </w:r>
          </w:p>
        </w:tc>
        <w:tc>
          <w:tcPr>
            <w:tcW w:w="977" w:type="dxa"/>
            <w:tcBorders>
              <w:top w:val="single" w:sz="4" w:space="0" w:color="000000"/>
              <w:left w:val="single" w:sz="4" w:space="0" w:color="000000"/>
              <w:bottom w:val="single" w:sz="4" w:space="0" w:color="000000"/>
              <w:right w:val="single" w:sz="4" w:space="0" w:color="000000"/>
            </w:tcBorders>
          </w:tcPr>
          <w:p w14:paraId="63144F6D" w14:textId="77777777" w:rsidR="009F41A2" w:rsidRPr="000E1986" w:rsidRDefault="009F41A2" w:rsidP="007B58E0">
            <w:pPr>
              <w:ind w:right="27"/>
              <w:jc w:val="center"/>
              <w:rPr>
                <w:rFonts w:ascii="Times New Roman" w:eastAsia="Calibri" w:hAnsi="Times New Roman"/>
              </w:rPr>
            </w:pPr>
            <w:r w:rsidRPr="007E5C74">
              <w:rPr>
                <w:rFonts w:ascii="Times New Roman" w:eastAsia="Calibri" w:hAnsi="Times New Roman"/>
              </w:rPr>
              <w:t>10-11</w:t>
            </w:r>
          </w:p>
        </w:tc>
        <w:tc>
          <w:tcPr>
            <w:tcW w:w="1358" w:type="dxa"/>
            <w:tcBorders>
              <w:top w:val="single" w:sz="4" w:space="0" w:color="000000"/>
              <w:left w:val="single" w:sz="4" w:space="0" w:color="000000"/>
              <w:bottom w:val="single" w:sz="4" w:space="0" w:color="000000"/>
              <w:right w:val="single" w:sz="4" w:space="0" w:color="000000"/>
            </w:tcBorders>
          </w:tcPr>
          <w:p w14:paraId="1D37F000" w14:textId="77777777" w:rsidR="009F41A2" w:rsidRPr="000E1986" w:rsidRDefault="009F41A2" w:rsidP="007B58E0">
            <w:pPr>
              <w:spacing w:after="8"/>
              <w:jc w:val="center"/>
              <w:rPr>
                <w:rFonts w:ascii="Times New Roman" w:eastAsia="Calibri" w:hAnsi="Times New Roman"/>
              </w:rPr>
            </w:pPr>
            <w:r>
              <w:rPr>
                <w:rFonts w:ascii="Times New Roman" w:eastAsia="Calibri" w:hAnsi="Times New Roman"/>
              </w:rPr>
              <w:t>19 апреля</w:t>
            </w:r>
          </w:p>
        </w:tc>
        <w:tc>
          <w:tcPr>
            <w:tcW w:w="2376" w:type="dxa"/>
            <w:tcBorders>
              <w:top w:val="single" w:sz="4" w:space="0" w:color="000000"/>
              <w:left w:val="single" w:sz="4" w:space="0" w:color="000000"/>
              <w:bottom w:val="single" w:sz="4" w:space="0" w:color="000000"/>
              <w:right w:val="single" w:sz="4" w:space="0" w:color="000000"/>
            </w:tcBorders>
          </w:tcPr>
          <w:p w14:paraId="05FEFCF5" w14:textId="77777777" w:rsidR="009F41A2" w:rsidRPr="000E1986" w:rsidRDefault="009F41A2" w:rsidP="007B58E0">
            <w:pPr>
              <w:jc w:val="center"/>
              <w:rPr>
                <w:rFonts w:ascii="Times New Roman" w:eastAsia="Calibri" w:hAnsi="Times New Roman"/>
              </w:rPr>
            </w:pPr>
            <w:r>
              <w:rPr>
                <w:rFonts w:ascii="Times New Roman" w:eastAsia="Calibri" w:hAnsi="Times New Roman"/>
              </w:rPr>
              <w:t>Классные руководители, учитель истории</w:t>
            </w:r>
          </w:p>
        </w:tc>
      </w:tr>
    </w:tbl>
    <w:p w14:paraId="4870DC7D" w14:textId="77777777" w:rsidR="009F41A2" w:rsidRPr="0056775D" w:rsidRDefault="009F41A2" w:rsidP="009F41A2">
      <w:pPr>
        <w:rPr>
          <w:rFonts w:ascii="Times New Roman" w:eastAsia="Calibri" w:hAnsi="Times New Roman"/>
        </w:rPr>
      </w:pPr>
    </w:p>
    <w:p w14:paraId="2CC781ED" w14:textId="77777777" w:rsidR="009F41A2" w:rsidRPr="0056775D" w:rsidRDefault="009F41A2" w:rsidP="009F41A2">
      <w:pPr>
        <w:spacing w:after="16"/>
        <w:rPr>
          <w:rFonts w:ascii="Times New Roman" w:eastAsia="Calibri" w:hAnsi="Times New Roman"/>
          <w:sz w:val="24"/>
          <w:szCs w:val="28"/>
        </w:rPr>
      </w:pPr>
      <w:r w:rsidRPr="0056775D">
        <w:rPr>
          <w:rFonts w:ascii="Times New Roman" w:eastAsia="Calibri" w:hAnsi="Times New Roman"/>
          <w:b/>
          <w:sz w:val="24"/>
          <w:szCs w:val="28"/>
        </w:rPr>
        <w:t>МОДУЛЬ 2. Классное руководство</w:t>
      </w:r>
    </w:p>
    <w:p w14:paraId="7CD024C1" w14:textId="77777777" w:rsidR="009F41A2" w:rsidRPr="0056775D" w:rsidRDefault="009F41A2" w:rsidP="009F41A2">
      <w:pPr>
        <w:spacing w:after="16"/>
        <w:rPr>
          <w:rFonts w:ascii="Times New Roman" w:eastAsia="Calibri" w:hAnsi="Times New Roman"/>
          <w:b/>
          <w:sz w:val="24"/>
        </w:rPr>
      </w:pPr>
      <w:r w:rsidRPr="0056775D">
        <w:rPr>
          <w:rFonts w:ascii="Times New Roman" w:eastAsia="Calibri" w:hAnsi="Times New Roman"/>
          <w:b/>
          <w:sz w:val="24"/>
        </w:rPr>
        <w:t>Инвариантный модуль:</w:t>
      </w:r>
    </w:p>
    <w:p w14:paraId="581F0123" w14:textId="77777777" w:rsidR="009F41A2" w:rsidRPr="000E1986" w:rsidRDefault="009F41A2" w:rsidP="009F41A2">
      <w:pPr>
        <w:spacing w:after="16"/>
        <w:rPr>
          <w:rFonts w:ascii="Times New Roman" w:eastAsia="Calibri" w:hAnsi="Times New Roman"/>
          <w:sz w:val="24"/>
          <w:szCs w:val="24"/>
        </w:rPr>
      </w:pPr>
    </w:p>
    <w:tbl>
      <w:tblPr>
        <w:tblStyle w:val="31"/>
        <w:tblW w:w="9634" w:type="dxa"/>
        <w:tblLayout w:type="fixed"/>
        <w:tblLook w:val="04A0" w:firstRow="1" w:lastRow="0" w:firstColumn="1" w:lastColumn="0" w:noHBand="0" w:noVBand="1"/>
      </w:tblPr>
      <w:tblGrid>
        <w:gridCol w:w="846"/>
        <w:gridCol w:w="3685"/>
        <w:gridCol w:w="993"/>
        <w:gridCol w:w="1842"/>
        <w:gridCol w:w="2268"/>
      </w:tblGrid>
      <w:tr w:rsidR="009F41A2" w:rsidRPr="000E1986" w14:paraId="569ECB31" w14:textId="77777777" w:rsidTr="007B58E0">
        <w:tc>
          <w:tcPr>
            <w:tcW w:w="9634" w:type="dxa"/>
            <w:gridSpan w:val="5"/>
            <w:shd w:val="clear" w:color="auto" w:fill="D9E2F3"/>
          </w:tcPr>
          <w:p w14:paraId="387B93D3"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Реализуется согласно индивидуальным планам работы классных руководителей.</w:t>
            </w:r>
          </w:p>
          <w:p w14:paraId="77E2E602"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Конкретные даты проведения классных часов, КТД, индивидуальных бесед и иных мероприятий данного модуля классные руководители указывают в индивидуальных календарных планах воспитательной работы</w:t>
            </w:r>
          </w:p>
        </w:tc>
      </w:tr>
      <w:tr w:rsidR="009F41A2" w:rsidRPr="000E1986" w14:paraId="28022A93" w14:textId="77777777" w:rsidTr="007B58E0">
        <w:tc>
          <w:tcPr>
            <w:tcW w:w="9634" w:type="dxa"/>
            <w:gridSpan w:val="5"/>
            <w:shd w:val="clear" w:color="auto" w:fill="FBE4D5"/>
          </w:tcPr>
          <w:p w14:paraId="24E6095E" w14:textId="77777777" w:rsidR="009F41A2" w:rsidRPr="000E1986" w:rsidRDefault="009F41A2" w:rsidP="007B58E0">
            <w:pPr>
              <w:jc w:val="center"/>
              <w:rPr>
                <w:rFonts w:ascii="Times New Roman" w:eastAsia="Calibri" w:hAnsi="Times New Roman"/>
                <w:b/>
              </w:rPr>
            </w:pPr>
            <w:r w:rsidRPr="000E1986">
              <w:rPr>
                <w:rFonts w:ascii="Times New Roman" w:eastAsia="Calibri" w:hAnsi="Times New Roman"/>
                <w:b/>
                <w:i/>
              </w:rPr>
              <w:t>Работа с классным коллективом</w:t>
            </w:r>
          </w:p>
        </w:tc>
      </w:tr>
      <w:tr w:rsidR="009F41A2" w:rsidRPr="000E1986" w14:paraId="232379C8" w14:textId="77777777" w:rsidTr="007B58E0">
        <w:tc>
          <w:tcPr>
            <w:tcW w:w="846" w:type="dxa"/>
          </w:tcPr>
          <w:p w14:paraId="7628118E"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 п/п</w:t>
            </w:r>
          </w:p>
        </w:tc>
        <w:tc>
          <w:tcPr>
            <w:tcW w:w="3685" w:type="dxa"/>
          </w:tcPr>
          <w:p w14:paraId="7A3671B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Наименование дел, событий, мероприятий</w:t>
            </w:r>
          </w:p>
        </w:tc>
        <w:tc>
          <w:tcPr>
            <w:tcW w:w="993" w:type="dxa"/>
          </w:tcPr>
          <w:p w14:paraId="15B56083" w14:textId="77777777" w:rsidR="009F41A2" w:rsidRPr="000E1986" w:rsidRDefault="009F41A2" w:rsidP="007B58E0">
            <w:pPr>
              <w:jc w:val="center"/>
              <w:rPr>
                <w:rFonts w:ascii="Times New Roman" w:eastAsia="Calibri" w:hAnsi="Times New Roman"/>
                <w:color w:val="FF0000"/>
              </w:rPr>
            </w:pPr>
            <w:r w:rsidRPr="000E1986">
              <w:rPr>
                <w:rFonts w:ascii="Times New Roman" w:eastAsia="Calibri" w:hAnsi="Times New Roman"/>
              </w:rPr>
              <w:t>Классы</w:t>
            </w:r>
          </w:p>
        </w:tc>
        <w:tc>
          <w:tcPr>
            <w:tcW w:w="1842" w:type="dxa"/>
          </w:tcPr>
          <w:p w14:paraId="6A442BC6"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Сроки</w:t>
            </w:r>
          </w:p>
        </w:tc>
        <w:tc>
          <w:tcPr>
            <w:tcW w:w="2268" w:type="dxa"/>
          </w:tcPr>
          <w:p w14:paraId="54502EE2"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Ответственные</w:t>
            </w:r>
          </w:p>
        </w:tc>
      </w:tr>
      <w:tr w:rsidR="009F41A2" w:rsidRPr="000E1986" w14:paraId="0FF24B07" w14:textId="77777777" w:rsidTr="007B58E0">
        <w:tc>
          <w:tcPr>
            <w:tcW w:w="846" w:type="dxa"/>
          </w:tcPr>
          <w:p w14:paraId="2303B3CB" w14:textId="77777777" w:rsidR="009F41A2" w:rsidRPr="000E1986" w:rsidRDefault="009F41A2" w:rsidP="009F41A2">
            <w:pPr>
              <w:numPr>
                <w:ilvl w:val="0"/>
                <w:numId w:val="16"/>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601526D2" w14:textId="77777777" w:rsidR="009F41A2" w:rsidRPr="000E1986" w:rsidRDefault="009F41A2" w:rsidP="007B58E0">
            <w:pPr>
              <w:spacing w:after="21"/>
              <w:jc w:val="both"/>
              <w:rPr>
                <w:rFonts w:ascii="Times New Roman" w:eastAsia="Calibri" w:hAnsi="Times New Roman"/>
              </w:rPr>
            </w:pPr>
            <w:r w:rsidRPr="000E1986">
              <w:rPr>
                <w:rFonts w:ascii="Times New Roman" w:eastAsia="Calibri" w:hAnsi="Times New Roman"/>
              </w:rPr>
              <w:t>Подготовка к началу 2022-2023 учебного года.  Изучение личных дел обучающихся, собеседование с учителями – предметниками,</w:t>
            </w:r>
          </w:p>
          <w:p w14:paraId="267F2959" w14:textId="77777777" w:rsidR="009F41A2" w:rsidRPr="000E1986" w:rsidRDefault="009F41A2" w:rsidP="007B58E0">
            <w:pPr>
              <w:rPr>
                <w:rFonts w:ascii="Times New Roman" w:eastAsia="Calibri" w:hAnsi="Times New Roman"/>
              </w:rPr>
            </w:pPr>
            <w:r w:rsidRPr="000E1986">
              <w:rPr>
                <w:rFonts w:ascii="Times New Roman" w:eastAsia="Calibri" w:hAnsi="Times New Roman"/>
              </w:rPr>
              <w:t>медицинским работником школы</w:t>
            </w:r>
          </w:p>
        </w:tc>
        <w:tc>
          <w:tcPr>
            <w:tcW w:w="993" w:type="dxa"/>
            <w:tcBorders>
              <w:top w:val="single" w:sz="4" w:space="0" w:color="000000"/>
              <w:left w:val="single" w:sz="4" w:space="0" w:color="000000"/>
              <w:bottom w:val="single" w:sz="4" w:space="0" w:color="000000"/>
              <w:right w:val="single" w:sz="4" w:space="0" w:color="000000"/>
            </w:tcBorders>
          </w:tcPr>
          <w:p w14:paraId="7761F3C0" w14:textId="77777777" w:rsidR="009F41A2" w:rsidRPr="000E1986" w:rsidRDefault="009F41A2" w:rsidP="007B58E0">
            <w:pPr>
              <w:jc w:val="center"/>
              <w:rPr>
                <w:rFonts w:ascii="Times New Roman" w:eastAsia="Calibri" w:hAnsi="Times New Roman"/>
              </w:rPr>
            </w:pPr>
            <w:r w:rsidRPr="00815D97">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03D10457" w14:textId="77777777" w:rsidR="009F41A2" w:rsidRPr="000E1986" w:rsidRDefault="009F41A2" w:rsidP="007B58E0">
            <w:pPr>
              <w:spacing w:after="4"/>
              <w:jc w:val="center"/>
              <w:rPr>
                <w:rFonts w:ascii="Times New Roman" w:eastAsia="Calibri" w:hAnsi="Times New Roman"/>
              </w:rPr>
            </w:pPr>
            <w:r w:rsidRPr="000E1986">
              <w:rPr>
                <w:rFonts w:ascii="Times New Roman" w:eastAsia="Calibri" w:hAnsi="Times New Roman"/>
              </w:rPr>
              <w:t>Август-сентябрь</w:t>
            </w:r>
          </w:p>
        </w:tc>
        <w:tc>
          <w:tcPr>
            <w:tcW w:w="2268" w:type="dxa"/>
            <w:tcBorders>
              <w:top w:val="single" w:sz="4" w:space="0" w:color="000000"/>
              <w:left w:val="single" w:sz="4" w:space="0" w:color="000000"/>
              <w:bottom w:val="single" w:sz="4" w:space="0" w:color="000000"/>
              <w:right w:val="single" w:sz="4" w:space="0" w:color="000000"/>
            </w:tcBorders>
          </w:tcPr>
          <w:p w14:paraId="04A02D3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   родительский комитет</w:t>
            </w:r>
          </w:p>
        </w:tc>
      </w:tr>
      <w:tr w:rsidR="009F41A2" w:rsidRPr="000E1986" w14:paraId="528A8F20" w14:textId="77777777" w:rsidTr="007B58E0">
        <w:tc>
          <w:tcPr>
            <w:tcW w:w="846" w:type="dxa"/>
          </w:tcPr>
          <w:p w14:paraId="5D35150C" w14:textId="77777777" w:rsidR="009F41A2" w:rsidRPr="000E1986" w:rsidRDefault="009F41A2" w:rsidP="009F41A2">
            <w:pPr>
              <w:numPr>
                <w:ilvl w:val="0"/>
                <w:numId w:val="16"/>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58754E77" w14:textId="77777777" w:rsidR="009F41A2" w:rsidRPr="000E1986" w:rsidRDefault="009F41A2" w:rsidP="007B58E0">
            <w:pPr>
              <w:ind w:right="26"/>
              <w:jc w:val="both"/>
              <w:rPr>
                <w:rFonts w:ascii="Times New Roman" w:eastAsia="Calibri" w:hAnsi="Times New Roman"/>
              </w:rPr>
            </w:pPr>
            <w:r w:rsidRPr="000E1986">
              <w:rPr>
                <w:rFonts w:ascii="Times New Roman" w:eastAsia="Calibri" w:hAnsi="Times New Roman"/>
              </w:rPr>
              <w:t>День Знаний: классные часы, беседы</w:t>
            </w:r>
          </w:p>
        </w:tc>
        <w:tc>
          <w:tcPr>
            <w:tcW w:w="993" w:type="dxa"/>
            <w:tcBorders>
              <w:top w:val="single" w:sz="4" w:space="0" w:color="000000"/>
              <w:left w:val="single" w:sz="4" w:space="0" w:color="000000"/>
              <w:bottom w:val="single" w:sz="4" w:space="0" w:color="000000"/>
              <w:right w:val="single" w:sz="4" w:space="0" w:color="000000"/>
            </w:tcBorders>
          </w:tcPr>
          <w:p w14:paraId="275014A8" w14:textId="77777777" w:rsidR="009F41A2" w:rsidRPr="000E1986" w:rsidRDefault="009F41A2" w:rsidP="007B58E0">
            <w:pPr>
              <w:jc w:val="center"/>
              <w:rPr>
                <w:rFonts w:ascii="Times New Roman" w:eastAsia="Calibri" w:hAnsi="Times New Roman"/>
              </w:rPr>
            </w:pPr>
            <w:r w:rsidRPr="00815D97">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46353A5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1 сентября</w:t>
            </w:r>
          </w:p>
        </w:tc>
        <w:tc>
          <w:tcPr>
            <w:tcW w:w="2268" w:type="dxa"/>
            <w:tcBorders>
              <w:top w:val="single" w:sz="4" w:space="0" w:color="000000"/>
              <w:left w:val="single" w:sz="4" w:space="0" w:color="000000"/>
              <w:bottom w:val="single" w:sz="4" w:space="0" w:color="000000"/>
              <w:right w:val="single" w:sz="4" w:space="0" w:color="000000"/>
            </w:tcBorders>
          </w:tcPr>
          <w:p w14:paraId="030ADB45"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   родительский комитет</w:t>
            </w:r>
          </w:p>
        </w:tc>
      </w:tr>
      <w:tr w:rsidR="009F41A2" w:rsidRPr="000E1986" w14:paraId="7FF1E7C7" w14:textId="77777777" w:rsidTr="007B58E0">
        <w:trPr>
          <w:trHeight w:val="1563"/>
        </w:trPr>
        <w:tc>
          <w:tcPr>
            <w:tcW w:w="846" w:type="dxa"/>
          </w:tcPr>
          <w:p w14:paraId="28A1AD26" w14:textId="77777777" w:rsidR="009F41A2" w:rsidRPr="000E1986" w:rsidRDefault="009F41A2" w:rsidP="009F41A2">
            <w:pPr>
              <w:numPr>
                <w:ilvl w:val="0"/>
                <w:numId w:val="16"/>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5D7C5236"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Выработка совместно со школьниками законов класса.  Способствовать сплочению коллектива класса через командообразование, игры и тренинги</w:t>
            </w:r>
          </w:p>
        </w:tc>
        <w:tc>
          <w:tcPr>
            <w:tcW w:w="993" w:type="dxa"/>
            <w:tcBorders>
              <w:top w:val="single" w:sz="4" w:space="0" w:color="000000"/>
              <w:left w:val="single" w:sz="4" w:space="0" w:color="000000"/>
              <w:bottom w:val="single" w:sz="4" w:space="0" w:color="000000"/>
              <w:right w:val="single" w:sz="4" w:space="0" w:color="000000"/>
            </w:tcBorders>
          </w:tcPr>
          <w:p w14:paraId="056ABF6E" w14:textId="77777777" w:rsidR="009F41A2" w:rsidRPr="000E1986" w:rsidRDefault="009F41A2" w:rsidP="007B58E0">
            <w:pPr>
              <w:jc w:val="center"/>
              <w:rPr>
                <w:rFonts w:ascii="Times New Roman" w:eastAsia="Calibri" w:hAnsi="Times New Roman"/>
              </w:rPr>
            </w:pPr>
            <w:r w:rsidRPr="00815D97">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6B3EA252"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5CE608F1"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 родительский комитет</w:t>
            </w:r>
          </w:p>
        </w:tc>
      </w:tr>
      <w:tr w:rsidR="009F41A2" w:rsidRPr="000E1986" w14:paraId="58892940" w14:textId="77777777" w:rsidTr="007B58E0">
        <w:tc>
          <w:tcPr>
            <w:tcW w:w="846" w:type="dxa"/>
          </w:tcPr>
          <w:p w14:paraId="7E55C283" w14:textId="77777777" w:rsidR="009F41A2" w:rsidRPr="000E1986" w:rsidRDefault="009F41A2" w:rsidP="009F41A2">
            <w:pPr>
              <w:numPr>
                <w:ilvl w:val="0"/>
                <w:numId w:val="16"/>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3B141A4B" w14:textId="77777777" w:rsidR="009F41A2" w:rsidRPr="000E1986" w:rsidRDefault="009F41A2" w:rsidP="007B58E0">
            <w:pPr>
              <w:tabs>
                <w:tab w:val="center" w:pos="2207"/>
                <w:tab w:val="center" w:pos="4977"/>
              </w:tabs>
              <w:jc w:val="both"/>
              <w:rPr>
                <w:rFonts w:ascii="Times New Roman" w:eastAsia="Calibri" w:hAnsi="Times New Roman"/>
              </w:rPr>
            </w:pPr>
            <w:r w:rsidRPr="000E1986">
              <w:rPr>
                <w:rFonts w:ascii="Times New Roman" w:eastAsia="Calibri" w:hAnsi="Times New Roman"/>
              </w:rPr>
              <w:t>Классные коллективные творческие дела</w:t>
            </w:r>
          </w:p>
        </w:tc>
        <w:tc>
          <w:tcPr>
            <w:tcW w:w="993" w:type="dxa"/>
            <w:tcBorders>
              <w:top w:val="single" w:sz="4" w:space="0" w:color="000000"/>
              <w:left w:val="single" w:sz="4" w:space="0" w:color="000000"/>
              <w:bottom w:val="single" w:sz="4" w:space="0" w:color="000000"/>
              <w:right w:val="single" w:sz="4" w:space="0" w:color="000000"/>
            </w:tcBorders>
          </w:tcPr>
          <w:p w14:paraId="0D418F15" w14:textId="77777777" w:rsidR="009F41A2" w:rsidRPr="000E1986" w:rsidRDefault="009F41A2" w:rsidP="007B58E0">
            <w:pPr>
              <w:jc w:val="center"/>
              <w:rPr>
                <w:rFonts w:ascii="Times New Roman" w:eastAsia="Calibri" w:hAnsi="Times New Roman"/>
              </w:rPr>
            </w:pPr>
            <w:r w:rsidRPr="00815D97">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271AD852"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Согласно планам ВР классных</w:t>
            </w:r>
          </w:p>
        </w:tc>
        <w:tc>
          <w:tcPr>
            <w:tcW w:w="2268" w:type="dxa"/>
            <w:tcBorders>
              <w:top w:val="single" w:sz="4" w:space="0" w:color="000000"/>
              <w:left w:val="single" w:sz="4" w:space="0" w:color="000000"/>
              <w:bottom w:val="single" w:sz="4" w:space="0" w:color="000000"/>
              <w:right w:val="single" w:sz="4" w:space="0" w:color="000000"/>
            </w:tcBorders>
          </w:tcPr>
          <w:p w14:paraId="4BE98466"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 родительские комитеты</w:t>
            </w:r>
          </w:p>
        </w:tc>
      </w:tr>
      <w:tr w:rsidR="009F41A2" w:rsidRPr="000E1986" w14:paraId="491E0EA7" w14:textId="77777777" w:rsidTr="007B58E0">
        <w:tc>
          <w:tcPr>
            <w:tcW w:w="846" w:type="dxa"/>
          </w:tcPr>
          <w:p w14:paraId="2100612E" w14:textId="77777777" w:rsidR="009F41A2" w:rsidRPr="000E1986" w:rsidRDefault="009F41A2" w:rsidP="009F41A2">
            <w:pPr>
              <w:numPr>
                <w:ilvl w:val="0"/>
                <w:numId w:val="16"/>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269CEEE4" w14:textId="77777777" w:rsidR="009F41A2" w:rsidRPr="000E1986" w:rsidRDefault="009F41A2" w:rsidP="007B58E0">
            <w:pPr>
              <w:ind w:right="112"/>
              <w:jc w:val="both"/>
              <w:rPr>
                <w:rFonts w:ascii="Times New Roman" w:eastAsia="Calibri" w:hAnsi="Times New Roman"/>
              </w:rPr>
            </w:pPr>
            <w:r w:rsidRPr="000E1986">
              <w:rPr>
                <w:rFonts w:ascii="Times New Roman" w:eastAsia="Calibri" w:hAnsi="Times New Roman"/>
              </w:rPr>
              <w:t>Инициирование и поддержка участия класса в общешкольных ключевых делах, оказание          не обходимой помощи детям в их подготовке</w:t>
            </w:r>
          </w:p>
        </w:tc>
        <w:tc>
          <w:tcPr>
            <w:tcW w:w="993" w:type="dxa"/>
            <w:tcBorders>
              <w:top w:val="single" w:sz="4" w:space="0" w:color="000000"/>
              <w:left w:val="single" w:sz="4" w:space="0" w:color="000000"/>
              <w:bottom w:val="single" w:sz="4" w:space="0" w:color="000000"/>
              <w:right w:val="single" w:sz="4" w:space="0" w:color="000000"/>
            </w:tcBorders>
          </w:tcPr>
          <w:p w14:paraId="6D8557C0" w14:textId="77777777" w:rsidR="009F41A2" w:rsidRPr="000E1986" w:rsidRDefault="009F41A2" w:rsidP="007B58E0">
            <w:pPr>
              <w:jc w:val="center"/>
              <w:rPr>
                <w:rFonts w:ascii="Times New Roman" w:eastAsia="Calibri" w:hAnsi="Times New Roman"/>
              </w:rPr>
            </w:pPr>
            <w:r w:rsidRPr="00777C8A">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2F84400F" w14:textId="77777777" w:rsidR="009F41A2" w:rsidRPr="000E1986" w:rsidRDefault="009F41A2" w:rsidP="007B58E0">
            <w:pPr>
              <w:spacing w:after="24"/>
              <w:jc w:val="center"/>
              <w:rPr>
                <w:rFonts w:ascii="Times New Roman" w:eastAsia="Calibri" w:hAnsi="Times New Roman"/>
              </w:rPr>
            </w:pPr>
            <w:r w:rsidRPr="000E1986">
              <w:rPr>
                <w:rFonts w:ascii="Times New Roman" w:eastAsia="Calibri" w:hAnsi="Times New Roman"/>
              </w:rPr>
              <w:t>Согласно</w:t>
            </w:r>
          </w:p>
          <w:p w14:paraId="7F9A5B15" w14:textId="77777777" w:rsidR="009F41A2" w:rsidRPr="000E1986" w:rsidRDefault="009F41A2" w:rsidP="007B58E0">
            <w:pPr>
              <w:spacing w:after="5"/>
              <w:jc w:val="center"/>
              <w:rPr>
                <w:rFonts w:ascii="Times New Roman" w:eastAsia="Calibri" w:hAnsi="Times New Roman"/>
              </w:rPr>
            </w:pPr>
            <w:r w:rsidRPr="000E1986">
              <w:rPr>
                <w:rFonts w:ascii="Times New Roman" w:eastAsia="Calibri" w:hAnsi="Times New Roman"/>
              </w:rPr>
              <w:t>плану   модуля «Ключевые</w:t>
            </w:r>
          </w:p>
          <w:p w14:paraId="5FA53A73" w14:textId="77777777" w:rsidR="009F41A2" w:rsidRPr="000E1986" w:rsidRDefault="009F41A2" w:rsidP="007B58E0">
            <w:pPr>
              <w:spacing w:after="5"/>
              <w:jc w:val="center"/>
              <w:rPr>
                <w:rFonts w:ascii="Times New Roman" w:eastAsia="Calibri" w:hAnsi="Times New Roman"/>
              </w:rPr>
            </w:pPr>
            <w:r w:rsidRPr="000E1986">
              <w:rPr>
                <w:rFonts w:ascii="Times New Roman" w:eastAsia="Calibri" w:hAnsi="Times New Roman"/>
              </w:rPr>
              <w:t>общешкольные дела»</w:t>
            </w:r>
          </w:p>
        </w:tc>
        <w:tc>
          <w:tcPr>
            <w:tcW w:w="2268" w:type="dxa"/>
            <w:tcBorders>
              <w:top w:val="single" w:sz="4" w:space="0" w:color="000000"/>
              <w:left w:val="single" w:sz="4" w:space="0" w:color="000000"/>
              <w:bottom w:val="single" w:sz="4" w:space="0" w:color="000000"/>
              <w:right w:val="single" w:sz="4" w:space="0" w:color="000000"/>
            </w:tcBorders>
          </w:tcPr>
          <w:p w14:paraId="60C0378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 родительский комитет</w:t>
            </w:r>
          </w:p>
        </w:tc>
      </w:tr>
      <w:tr w:rsidR="009F41A2" w:rsidRPr="000E1986" w14:paraId="59BA1FB6" w14:textId="77777777" w:rsidTr="007B58E0">
        <w:tc>
          <w:tcPr>
            <w:tcW w:w="846" w:type="dxa"/>
          </w:tcPr>
          <w:p w14:paraId="2124FEC0" w14:textId="77777777" w:rsidR="009F41A2" w:rsidRPr="000E1986" w:rsidRDefault="009F41A2" w:rsidP="009F41A2">
            <w:pPr>
              <w:numPr>
                <w:ilvl w:val="0"/>
                <w:numId w:val="16"/>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234DDCAD" w14:textId="77777777" w:rsidR="009F41A2" w:rsidRPr="000E1986" w:rsidRDefault="009F41A2" w:rsidP="007B58E0">
            <w:pPr>
              <w:rPr>
                <w:rFonts w:ascii="Times New Roman" w:eastAsia="Calibri" w:hAnsi="Times New Roman"/>
              </w:rPr>
            </w:pPr>
            <w:r w:rsidRPr="000E1986">
              <w:rPr>
                <w:rFonts w:ascii="Times New Roman" w:eastAsia="Calibri" w:hAnsi="Times New Roman"/>
              </w:rPr>
              <w:t>Экскурсии</w:t>
            </w:r>
          </w:p>
        </w:tc>
        <w:tc>
          <w:tcPr>
            <w:tcW w:w="993" w:type="dxa"/>
            <w:tcBorders>
              <w:top w:val="single" w:sz="4" w:space="0" w:color="000000"/>
              <w:left w:val="single" w:sz="4" w:space="0" w:color="000000"/>
              <w:bottom w:val="single" w:sz="4" w:space="0" w:color="000000"/>
              <w:right w:val="single" w:sz="4" w:space="0" w:color="000000"/>
            </w:tcBorders>
          </w:tcPr>
          <w:p w14:paraId="7D1792EA" w14:textId="77777777" w:rsidR="009F41A2" w:rsidRPr="000E1986" w:rsidRDefault="009F41A2" w:rsidP="007B58E0">
            <w:pPr>
              <w:jc w:val="center"/>
              <w:rPr>
                <w:rFonts w:ascii="Times New Roman" w:eastAsia="Calibri" w:hAnsi="Times New Roman"/>
              </w:rPr>
            </w:pPr>
            <w:r w:rsidRPr="00777C8A">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0C6C1272" w14:textId="77777777" w:rsidR="009F41A2" w:rsidRPr="000E1986" w:rsidRDefault="009F41A2" w:rsidP="007B58E0">
            <w:pPr>
              <w:spacing w:after="3"/>
              <w:jc w:val="center"/>
              <w:rPr>
                <w:rFonts w:ascii="Times New Roman" w:eastAsia="Calibri" w:hAnsi="Times New Roman"/>
              </w:rPr>
            </w:pPr>
            <w:r w:rsidRPr="000E1986">
              <w:rPr>
                <w:rFonts w:ascii="Times New Roman" w:eastAsia="Calibri" w:hAnsi="Times New Roman"/>
              </w:rPr>
              <w:t>Согласно плану   модуля «Экскурсии, экспедиции,</w:t>
            </w:r>
          </w:p>
          <w:p w14:paraId="290C6792"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походы»</w:t>
            </w:r>
          </w:p>
        </w:tc>
        <w:tc>
          <w:tcPr>
            <w:tcW w:w="2268" w:type="dxa"/>
            <w:tcBorders>
              <w:top w:val="single" w:sz="4" w:space="0" w:color="000000"/>
              <w:left w:val="single" w:sz="4" w:space="0" w:color="000000"/>
              <w:bottom w:val="single" w:sz="4" w:space="0" w:color="000000"/>
              <w:right w:val="single" w:sz="4" w:space="0" w:color="000000"/>
            </w:tcBorders>
          </w:tcPr>
          <w:p w14:paraId="5BEE22CE"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 родительский комитет</w:t>
            </w:r>
          </w:p>
        </w:tc>
      </w:tr>
      <w:tr w:rsidR="009F41A2" w:rsidRPr="000E1986" w14:paraId="3D70ABAF" w14:textId="77777777" w:rsidTr="007B58E0">
        <w:tc>
          <w:tcPr>
            <w:tcW w:w="846" w:type="dxa"/>
          </w:tcPr>
          <w:p w14:paraId="545F7204" w14:textId="77777777" w:rsidR="009F41A2" w:rsidRPr="000E1986" w:rsidRDefault="009F41A2" w:rsidP="009F41A2">
            <w:pPr>
              <w:numPr>
                <w:ilvl w:val="0"/>
                <w:numId w:val="16"/>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6CA5E8AE"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Изучение учащихся класса (потребности, интересы, склонности и другие личностные</w:t>
            </w:r>
          </w:p>
          <w:p w14:paraId="33DC4443"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характеристики членов классного коллектива), отношений, общения и деятельности в классном коллективе с помощью наблюдения, игр, методики для исследования мотивов участия         школьников в деятельности и для определения</w:t>
            </w:r>
          </w:p>
          <w:p w14:paraId="24338B4B"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уровня социальной активности обучающихся</w:t>
            </w:r>
          </w:p>
        </w:tc>
        <w:tc>
          <w:tcPr>
            <w:tcW w:w="993" w:type="dxa"/>
            <w:tcBorders>
              <w:top w:val="single" w:sz="4" w:space="0" w:color="000000"/>
              <w:left w:val="single" w:sz="4" w:space="0" w:color="000000"/>
              <w:bottom w:val="single" w:sz="4" w:space="0" w:color="000000"/>
              <w:right w:val="single" w:sz="4" w:space="0" w:color="000000"/>
            </w:tcBorders>
          </w:tcPr>
          <w:p w14:paraId="687384A0" w14:textId="77777777" w:rsidR="009F41A2" w:rsidRPr="000E1986" w:rsidRDefault="009F41A2" w:rsidP="007B58E0">
            <w:pPr>
              <w:jc w:val="center"/>
              <w:rPr>
                <w:rFonts w:ascii="Times New Roman" w:eastAsia="Calibri" w:hAnsi="Times New Roman"/>
              </w:rPr>
            </w:pPr>
            <w:r w:rsidRPr="00777C8A">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32B3D9CC"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учебного года</w:t>
            </w:r>
          </w:p>
        </w:tc>
        <w:tc>
          <w:tcPr>
            <w:tcW w:w="2268" w:type="dxa"/>
            <w:tcBorders>
              <w:top w:val="single" w:sz="4" w:space="0" w:color="000000"/>
              <w:left w:val="single" w:sz="4" w:space="0" w:color="000000"/>
              <w:bottom w:val="single" w:sz="4" w:space="0" w:color="000000"/>
              <w:right w:val="single" w:sz="4" w:space="0" w:color="000000"/>
            </w:tcBorders>
          </w:tcPr>
          <w:p w14:paraId="38B741A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  социальный педагог,</w:t>
            </w:r>
          </w:p>
          <w:p w14:paraId="695D5AC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педагог-психолог</w:t>
            </w:r>
          </w:p>
        </w:tc>
      </w:tr>
      <w:tr w:rsidR="009F41A2" w:rsidRPr="000E1986" w14:paraId="167A2B54" w14:textId="77777777" w:rsidTr="007B58E0">
        <w:tc>
          <w:tcPr>
            <w:tcW w:w="846" w:type="dxa"/>
          </w:tcPr>
          <w:p w14:paraId="26772A2C" w14:textId="77777777" w:rsidR="009F41A2" w:rsidRPr="000E1986" w:rsidRDefault="009F41A2" w:rsidP="009F41A2">
            <w:pPr>
              <w:numPr>
                <w:ilvl w:val="0"/>
                <w:numId w:val="16"/>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4499AC68"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Адаптация первоклассников, пятиклассников</w:t>
            </w:r>
          </w:p>
          <w:p w14:paraId="5677E420" w14:textId="77777777" w:rsidR="009F41A2" w:rsidRPr="000E1986" w:rsidRDefault="009F41A2" w:rsidP="007B58E0">
            <w:pPr>
              <w:jc w:val="both"/>
              <w:rPr>
                <w:rFonts w:ascii="Times New Roman" w:eastAsia="Calibri" w:hAnsi="Times New Roman"/>
              </w:rPr>
            </w:pPr>
          </w:p>
          <w:p w14:paraId="5077915E" w14:textId="77777777" w:rsidR="009F41A2" w:rsidRPr="000E1986" w:rsidRDefault="009F41A2" w:rsidP="007B58E0">
            <w:pPr>
              <w:jc w:val="both"/>
              <w:rPr>
                <w:rFonts w:ascii="Times New Roman" w:eastAsia="Calibri" w:hAnsi="Times New Roman"/>
              </w:rPr>
            </w:pPr>
          </w:p>
        </w:tc>
        <w:tc>
          <w:tcPr>
            <w:tcW w:w="993" w:type="dxa"/>
            <w:tcBorders>
              <w:top w:val="single" w:sz="4" w:space="0" w:color="000000"/>
              <w:left w:val="single" w:sz="4" w:space="0" w:color="000000"/>
              <w:bottom w:val="single" w:sz="4" w:space="0" w:color="000000"/>
              <w:right w:val="single" w:sz="4" w:space="0" w:color="000000"/>
            </w:tcBorders>
          </w:tcPr>
          <w:p w14:paraId="161092A6" w14:textId="77777777" w:rsidR="009F41A2" w:rsidRPr="000E1986" w:rsidRDefault="009F41A2" w:rsidP="007B58E0">
            <w:pPr>
              <w:jc w:val="center"/>
              <w:rPr>
                <w:rFonts w:ascii="Times New Roman" w:eastAsia="Calibri" w:hAnsi="Times New Roman"/>
              </w:rPr>
            </w:pPr>
            <w:r w:rsidRPr="00777C8A">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14D6B96F"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Сентябрь</w:t>
            </w:r>
          </w:p>
        </w:tc>
        <w:tc>
          <w:tcPr>
            <w:tcW w:w="2268" w:type="dxa"/>
            <w:tcBorders>
              <w:top w:val="single" w:sz="4" w:space="0" w:color="000000"/>
              <w:left w:val="single" w:sz="4" w:space="0" w:color="000000"/>
              <w:bottom w:val="single" w:sz="4" w:space="0" w:color="000000"/>
              <w:right w:val="single" w:sz="4" w:space="0" w:color="000000"/>
            </w:tcBorders>
          </w:tcPr>
          <w:p w14:paraId="0C94839C"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w:t>
            </w:r>
          </w:p>
          <w:p w14:paraId="3889B89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Педагог-психолог</w:t>
            </w:r>
          </w:p>
        </w:tc>
      </w:tr>
      <w:tr w:rsidR="009F41A2" w:rsidRPr="000E1986" w14:paraId="48322522" w14:textId="77777777" w:rsidTr="007B58E0">
        <w:tc>
          <w:tcPr>
            <w:tcW w:w="846" w:type="dxa"/>
          </w:tcPr>
          <w:p w14:paraId="67DD0623" w14:textId="77777777" w:rsidR="009F41A2" w:rsidRPr="000E1986" w:rsidRDefault="009F41A2" w:rsidP="009F41A2">
            <w:pPr>
              <w:numPr>
                <w:ilvl w:val="0"/>
                <w:numId w:val="16"/>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254157A4"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Формирование традиций в классном коллективе:</w:t>
            </w:r>
          </w:p>
          <w:p w14:paraId="56CBE9C5"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«День именинника», праздничные концерты ко  Дню чеченской женщины, Дню Матери, Дню джигита, Дню  защитника Отечества, 8 Марта</w:t>
            </w:r>
          </w:p>
        </w:tc>
        <w:tc>
          <w:tcPr>
            <w:tcW w:w="993" w:type="dxa"/>
            <w:tcBorders>
              <w:top w:val="single" w:sz="4" w:space="0" w:color="000000"/>
              <w:left w:val="single" w:sz="4" w:space="0" w:color="000000"/>
              <w:bottom w:val="single" w:sz="4" w:space="0" w:color="000000"/>
              <w:right w:val="single" w:sz="4" w:space="0" w:color="000000"/>
            </w:tcBorders>
          </w:tcPr>
          <w:p w14:paraId="67D4176F" w14:textId="77777777" w:rsidR="009F41A2" w:rsidRPr="000E1986" w:rsidRDefault="009F41A2" w:rsidP="007B58E0">
            <w:pPr>
              <w:jc w:val="center"/>
              <w:rPr>
                <w:rFonts w:ascii="Times New Roman" w:eastAsia="Calibri" w:hAnsi="Times New Roman"/>
              </w:rPr>
            </w:pPr>
            <w:r w:rsidRPr="00777C8A">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4E93FA9B"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1E01DAC3" w14:textId="77777777" w:rsidR="009F41A2" w:rsidRPr="000E1986" w:rsidRDefault="009F41A2" w:rsidP="007B58E0">
            <w:pPr>
              <w:ind w:right="31"/>
              <w:jc w:val="center"/>
              <w:rPr>
                <w:rFonts w:ascii="Times New Roman" w:eastAsia="Calibri" w:hAnsi="Times New Roman"/>
              </w:rPr>
            </w:pPr>
            <w:r w:rsidRPr="000E1986">
              <w:rPr>
                <w:rFonts w:ascii="Times New Roman" w:eastAsia="Calibri" w:hAnsi="Times New Roman"/>
              </w:rPr>
              <w:t>Классные руководители</w:t>
            </w:r>
          </w:p>
        </w:tc>
      </w:tr>
      <w:tr w:rsidR="009F41A2" w:rsidRPr="000E1986" w14:paraId="6C15861A" w14:textId="77777777" w:rsidTr="007B58E0">
        <w:tc>
          <w:tcPr>
            <w:tcW w:w="846" w:type="dxa"/>
          </w:tcPr>
          <w:p w14:paraId="46C76F54" w14:textId="77777777" w:rsidR="009F41A2" w:rsidRPr="000E1986" w:rsidRDefault="009F41A2" w:rsidP="009F41A2">
            <w:pPr>
              <w:numPr>
                <w:ilvl w:val="0"/>
                <w:numId w:val="16"/>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6C06CB85"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Установление позитивных отношений с другими классными коллективами (через подготовку и проведение ключевого общешкольного дела)</w:t>
            </w:r>
          </w:p>
        </w:tc>
        <w:tc>
          <w:tcPr>
            <w:tcW w:w="993" w:type="dxa"/>
            <w:tcBorders>
              <w:top w:val="single" w:sz="4" w:space="0" w:color="000000"/>
              <w:left w:val="single" w:sz="4" w:space="0" w:color="000000"/>
              <w:bottom w:val="single" w:sz="4" w:space="0" w:color="000000"/>
              <w:right w:val="single" w:sz="4" w:space="0" w:color="000000"/>
            </w:tcBorders>
          </w:tcPr>
          <w:p w14:paraId="5BBA9DA2" w14:textId="77777777" w:rsidR="009F41A2" w:rsidRPr="000E1986" w:rsidRDefault="009F41A2" w:rsidP="007B58E0">
            <w:pPr>
              <w:jc w:val="center"/>
              <w:rPr>
                <w:rFonts w:ascii="Times New Roman" w:eastAsia="Calibri" w:hAnsi="Times New Roman"/>
              </w:rPr>
            </w:pPr>
            <w:r w:rsidRPr="00777C8A">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213E347C"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6A702A5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w:t>
            </w:r>
          </w:p>
        </w:tc>
      </w:tr>
      <w:tr w:rsidR="009F41A2" w:rsidRPr="000E1986" w14:paraId="6B1A97A0" w14:textId="77777777" w:rsidTr="007B58E0">
        <w:tc>
          <w:tcPr>
            <w:tcW w:w="846" w:type="dxa"/>
          </w:tcPr>
          <w:p w14:paraId="10C67142" w14:textId="77777777" w:rsidR="009F41A2" w:rsidRPr="000E1986" w:rsidRDefault="009F41A2" w:rsidP="009F41A2">
            <w:pPr>
              <w:numPr>
                <w:ilvl w:val="0"/>
                <w:numId w:val="16"/>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27F3B457"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Коррекция поведения ребенка через  беседы с ним, его родителями или законными представителями, с другими учащимися класса</w:t>
            </w:r>
          </w:p>
        </w:tc>
        <w:tc>
          <w:tcPr>
            <w:tcW w:w="993" w:type="dxa"/>
            <w:tcBorders>
              <w:top w:val="single" w:sz="4" w:space="0" w:color="000000"/>
              <w:left w:val="single" w:sz="4" w:space="0" w:color="000000"/>
              <w:bottom w:val="single" w:sz="4" w:space="0" w:color="000000"/>
              <w:right w:val="single" w:sz="4" w:space="0" w:color="000000"/>
            </w:tcBorders>
          </w:tcPr>
          <w:p w14:paraId="4B5A2C65" w14:textId="77777777" w:rsidR="009F41A2" w:rsidRPr="000E1986" w:rsidRDefault="009F41A2" w:rsidP="007B58E0">
            <w:pPr>
              <w:jc w:val="center"/>
              <w:rPr>
                <w:rFonts w:ascii="Times New Roman" w:eastAsia="Calibri" w:hAnsi="Times New Roman"/>
              </w:rPr>
            </w:pPr>
            <w:r>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5D6600C5"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По необходимости</w:t>
            </w:r>
          </w:p>
        </w:tc>
        <w:tc>
          <w:tcPr>
            <w:tcW w:w="2268" w:type="dxa"/>
            <w:tcBorders>
              <w:top w:val="single" w:sz="4" w:space="0" w:color="000000"/>
              <w:left w:val="single" w:sz="4" w:space="0" w:color="000000"/>
              <w:bottom w:val="single" w:sz="4" w:space="0" w:color="000000"/>
              <w:right w:val="single" w:sz="4" w:space="0" w:color="000000"/>
            </w:tcBorders>
          </w:tcPr>
          <w:p w14:paraId="2D387CDB"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w:t>
            </w:r>
          </w:p>
        </w:tc>
      </w:tr>
      <w:tr w:rsidR="009F41A2" w:rsidRPr="000E1986" w14:paraId="55AF7878" w14:textId="77777777" w:rsidTr="007B58E0">
        <w:tc>
          <w:tcPr>
            <w:tcW w:w="9634" w:type="dxa"/>
            <w:gridSpan w:val="5"/>
            <w:tcBorders>
              <w:right w:val="single" w:sz="4" w:space="0" w:color="000000"/>
            </w:tcBorders>
            <w:shd w:val="clear" w:color="auto" w:fill="FBE4D5"/>
          </w:tcPr>
          <w:p w14:paraId="7637CC8F" w14:textId="77777777" w:rsidR="009F41A2" w:rsidRPr="000E1986" w:rsidRDefault="009F41A2" w:rsidP="007B58E0">
            <w:pPr>
              <w:ind w:right="218"/>
              <w:jc w:val="center"/>
              <w:rPr>
                <w:rFonts w:ascii="Times New Roman" w:eastAsia="Calibri" w:hAnsi="Times New Roman"/>
                <w:b/>
                <w:i/>
              </w:rPr>
            </w:pPr>
            <w:r w:rsidRPr="000E1986">
              <w:rPr>
                <w:rFonts w:ascii="Times New Roman" w:eastAsia="Calibri" w:hAnsi="Times New Roman"/>
                <w:b/>
                <w:i/>
              </w:rPr>
              <w:t>Индивидуальная работа с обучающимися</w:t>
            </w:r>
          </w:p>
        </w:tc>
      </w:tr>
      <w:tr w:rsidR="009F41A2" w:rsidRPr="000E1986" w14:paraId="55BF5482" w14:textId="77777777" w:rsidTr="007B58E0">
        <w:tc>
          <w:tcPr>
            <w:tcW w:w="846" w:type="dxa"/>
          </w:tcPr>
          <w:p w14:paraId="47AD6A6F" w14:textId="77777777" w:rsidR="009F41A2" w:rsidRPr="000E1986" w:rsidRDefault="009F41A2" w:rsidP="009F41A2">
            <w:pPr>
              <w:numPr>
                <w:ilvl w:val="0"/>
                <w:numId w:val="17"/>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62D9122B"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Адаптация вновь прибывших обучающихся в класс</w:t>
            </w:r>
          </w:p>
        </w:tc>
        <w:tc>
          <w:tcPr>
            <w:tcW w:w="993" w:type="dxa"/>
            <w:tcBorders>
              <w:top w:val="single" w:sz="4" w:space="0" w:color="000000"/>
              <w:left w:val="single" w:sz="4" w:space="0" w:color="000000"/>
              <w:bottom w:val="single" w:sz="4" w:space="0" w:color="000000"/>
              <w:right w:val="single" w:sz="4" w:space="0" w:color="000000"/>
            </w:tcBorders>
          </w:tcPr>
          <w:p w14:paraId="3C9AE066" w14:textId="77777777" w:rsidR="009F41A2" w:rsidRPr="000E1986" w:rsidRDefault="009F41A2" w:rsidP="007B58E0">
            <w:pPr>
              <w:jc w:val="center"/>
              <w:rPr>
                <w:rFonts w:ascii="Times New Roman" w:eastAsia="Calibri" w:hAnsi="Times New Roman"/>
              </w:rPr>
            </w:pPr>
            <w:r w:rsidRPr="000E5F36">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1C9F8EA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По мере необходимости</w:t>
            </w:r>
          </w:p>
        </w:tc>
        <w:tc>
          <w:tcPr>
            <w:tcW w:w="2268" w:type="dxa"/>
            <w:tcBorders>
              <w:top w:val="single" w:sz="4" w:space="0" w:color="000000"/>
              <w:left w:val="single" w:sz="4" w:space="0" w:color="000000"/>
              <w:bottom w:val="single" w:sz="4" w:space="0" w:color="000000"/>
              <w:right w:val="single" w:sz="4" w:space="0" w:color="000000"/>
            </w:tcBorders>
          </w:tcPr>
          <w:p w14:paraId="3030A88F"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 Педагог-психолог</w:t>
            </w:r>
          </w:p>
        </w:tc>
      </w:tr>
      <w:tr w:rsidR="009F41A2" w:rsidRPr="000E1986" w14:paraId="32633CB4" w14:textId="77777777" w:rsidTr="007B58E0">
        <w:tc>
          <w:tcPr>
            <w:tcW w:w="846" w:type="dxa"/>
          </w:tcPr>
          <w:p w14:paraId="2819E1E9" w14:textId="77777777" w:rsidR="009F41A2" w:rsidRPr="000E1986" w:rsidRDefault="009F41A2" w:rsidP="009F41A2">
            <w:pPr>
              <w:numPr>
                <w:ilvl w:val="0"/>
                <w:numId w:val="17"/>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03FC6397"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Составление карты интересов и увлечений обучающихся</w:t>
            </w:r>
          </w:p>
        </w:tc>
        <w:tc>
          <w:tcPr>
            <w:tcW w:w="993" w:type="dxa"/>
            <w:tcBorders>
              <w:top w:val="single" w:sz="4" w:space="0" w:color="000000"/>
              <w:left w:val="single" w:sz="4" w:space="0" w:color="000000"/>
              <w:bottom w:val="single" w:sz="4" w:space="0" w:color="000000"/>
              <w:right w:val="single" w:sz="4" w:space="0" w:color="000000"/>
            </w:tcBorders>
          </w:tcPr>
          <w:p w14:paraId="04855753" w14:textId="77777777" w:rsidR="009F41A2" w:rsidRPr="000E1986" w:rsidRDefault="009F41A2" w:rsidP="007B58E0">
            <w:pPr>
              <w:jc w:val="center"/>
              <w:rPr>
                <w:rFonts w:ascii="Times New Roman" w:eastAsia="Calibri" w:hAnsi="Times New Roman"/>
              </w:rPr>
            </w:pPr>
            <w:r w:rsidRPr="000E5F36">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0A73B8DD"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1487A21F"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w:t>
            </w:r>
          </w:p>
        </w:tc>
      </w:tr>
      <w:tr w:rsidR="009F41A2" w:rsidRPr="000E1986" w14:paraId="08FBCB24" w14:textId="77777777" w:rsidTr="007B58E0">
        <w:tc>
          <w:tcPr>
            <w:tcW w:w="846" w:type="dxa"/>
          </w:tcPr>
          <w:p w14:paraId="241C9D22" w14:textId="77777777" w:rsidR="009F41A2" w:rsidRPr="000E1986" w:rsidRDefault="009F41A2" w:rsidP="009F41A2">
            <w:pPr>
              <w:numPr>
                <w:ilvl w:val="0"/>
                <w:numId w:val="17"/>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78C4EFB9"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Индивидуальные беседы с обучающимися. Контроль  за слабоуспевающими обучающимися</w:t>
            </w:r>
          </w:p>
        </w:tc>
        <w:tc>
          <w:tcPr>
            <w:tcW w:w="993" w:type="dxa"/>
            <w:tcBorders>
              <w:top w:val="single" w:sz="4" w:space="0" w:color="000000"/>
              <w:left w:val="single" w:sz="4" w:space="0" w:color="000000"/>
              <w:bottom w:val="single" w:sz="4" w:space="0" w:color="000000"/>
              <w:right w:val="single" w:sz="4" w:space="0" w:color="000000"/>
            </w:tcBorders>
          </w:tcPr>
          <w:p w14:paraId="362D8C43" w14:textId="77777777" w:rsidR="009F41A2" w:rsidRPr="000E1986" w:rsidRDefault="009F41A2" w:rsidP="007B58E0">
            <w:pPr>
              <w:jc w:val="center"/>
              <w:rPr>
                <w:rFonts w:ascii="Times New Roman" w:eastAsia="Calibri" w:hAnsi="Times New Roman"/>
              </w:rPr>
            </w:pPr>
            <w:r w:rsidRPr="000E5F36">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0C6AAA2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По мере необходимости</w:t>
            </w:r>
          </w:p>
        </w:tc>
        <w:tc>
          <w:tcPr>
            <w:tcW w:w="2268" w:type="dxa"/>
            <w:tcBorders>
              <w:top w:val="single" w:sz="4" w:space="0" w:color="000000"/>
              <w:left w:val="single" w:sz="4" w:space="0" w:color="000000"/>
              <w:bottom w:val="single" w:sz="4" w:space="0" w:color="000000"/>
              <w:right w:val="single" w:sz="4" w:space="0" w:color="000000"/>
            </w:tcBorders>
          </w:tcPr>
          <w:p w14:paraId="730E5C6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  педагог-психолог,  социальный педагог</w:t>
            </w:r>
          </w:p>
        </w:tc>
      </w:tr>
      <w:tr w:rsidR="009F41A2" w:rsidRPr="000E1986" w14:paraId="7F08CBB2" w14:textId="77777777" w:rsidTr="007B58E0">
        <w:tc>
          <w:tcPr>
            <w:tcW w:w="846" w:type="dxa"/>
          </w:tcPr>
          <w:p w14:paraId="3EACD0F6" w14:textId="77777777" w:rsidR="009F41A2" w:rsidRPr="000E1986" w:rsidRDefault="009F41A2" w:rsidP="009F41A2">
            <w:pPr>
              <w:numPr>
                <w:ilvl w:val="0"/>
                <w:numId w:val="17"/>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06D93FA4"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Заполнение с учащимися «Портфолио»</w:t>
            </w:r>
          </w:p>
        </w:tc>
        <w:tc>
          <w:tcPr>
            <w:tcW w:w="993" w:type="dxa"/>
            <w:tcBorders>
              <w:top w:val="single" w:sz="4" w:space="0" w:color="000000"/>
              <w:left w:val="single" w:sz="4" w:space="0" w:color="000000"/>
              <w:bottom w:val="single" w:sz="4" w:space="0" w:color="000000"/>
              <w:right w:val="single" w:sz="4" w:space="0" w:color="000000"/>
            </w:tcBorders>
          </w:tcPr>
          <w:p w14:paraId="576B3AFD" w14:textId="77777777" w:rsidR="009F41A2" w:rsidRPr="000E1986" w:rsidRDefault="009F41A2" w:rsidP="007B58E0">
            <w:pPr>
              <w:jc w:val="center"/>
              <w:rPr>
                <w:rFonts w:ascii="Times New Roman" w:eastAsia="Calibri" w:hAnsi="Times New Roman"/>
              </w:rPr>
            </w:pPr>
            <w:r w:rsidRPr="000E5F36">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47C2CF8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17A0632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w:t>
            </w:r>
          </w:p>
        </w:tc>
      </w:tr>
      <w:tr w:rsidR="009F41A2" w:rsidRPr="000E1986" w14:paraId="24326832" w14:textId="77777777" w:rsidTr="007B58E0">
        <w:tc>
          <w:tcPr>
            <w:tcW w:w="846" w:type="dxa"/>
          </w:tcPr>
          <w:p w14:paraId="0F7B6786" w14:textId="77777777" w:rsidR="009F41A2" w:rsidRPr="000E1986" w:rsidRDefault="009F41A2" w:rsidP="009F41A2">
            <w:pPr>
              <w:numPr>
                <w:ilvl w:val="0"/>
                <w:numId w:val="17"/>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0C3F3CE6"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Вовлечение учащихся в социально значимую деятельность</w:t>
            </w:r>
          </w:p>
        </w:tc>
        <w:tc>
          <w:tcPr>
            <w:tcW w:w="993" w:type="dxa"/>
            <w:tcBorders>
              <w:top w:val="single" w:sz="4" w:space="0" w:color="000000"/>
              <w:left w:val="single" w:sz="4" w:space="0" w:color="000000"/>
              <w:bottom w:val="single" w:sz="4" w:space="0" w:color="000000"/>
              <w:right w:val="single" w:sz="4" w:space="0" w:color="000000"/>
            </w:tcBorders>
          </w:tcPr>
          <w:p w14:paraId="71100663" w14:textId="77777777" w:rsidR="009F41A2" w:rsidRPr="000E1986" w:rsidRDefault="009F41A2" w:rsidP="007B58E0">
            <w:pPr>
              <w:jc w:val="center"/>
              <w:rPr>
                <w:rFonts w:ascii="Times New Roman" w:eastAsia="Calibri" w:hAnsi="Times New Roman"/>
              </w:rPr>
            </w:pPr>
            <w:r w:rsidRPr="000E5F36">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0ED20512"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2A1935D1"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w:t>
            </w:r>
          </w:p>
        </w:tc>
      </w:tr>
      <w:tr w:rsidR="009F41A2" w:rsidRPr="000E1986" w14:paraId="2F2D6B6F" w14:textId="77777777" w:rsidTr="007B58E0">
        <w:tc>
          <w:tcPr>
            <w:tcW w:w="9634" w:type="dxa"/>
            <w:gridSpan w:val="5"/>
            <w:tcBorders>
              <w:right w:val="single" w:sz="4" w:space="0" w:color="000000"/>
            </w:tcBorders>
            <w:shd w:val="clear" w:color="auto" w:fill="FBE4D5"/>
          </w:tcPr>
          <w:p w14:paraId="3CD414C4" w14:textId="77777777" w:rsidR="009F41A2" w:rsidRPr="000E1986" w:rsidRDefault="009F41A2" w:rsidP="007B58E0">
            <w:pPr>
              <w:jc w:val="center"/>
              <w:rPr>
                <w:rFonts w:ascii="Times New Roman" w:eastAsia="Calibri" w:hAnsi="Times New Roman"/>
                <w:b/>
                <w:i/>
              </w:rPr>
            </w:pPr>
            <w:r w:rsidRPr="000E1986">
              <w:rPr>
                <w:rFonts w:ascii="Times New Roman" w:eastAsia="Calibri" w:hAnsi="Times New Roman"/>
                <w:b/>
                <w:i/>
              </w:rPr>
              <w:t>Профилактика и безопасность</w:t>
            </w:r>
          </w:p>
        </w:tc>
      </w:tr>
      <w:tr w:rsidR="009F41A2" w:rsidRPr="000E1986" w14:paraId="02206A6F" w14:textId="77777777" w:rsidTr="007B58E0">
        <w:tc>
          <w:tcPr>
            <w:tcW w:w="846" w:type="dxa"/>
          </w:tcPr>
          <w:p w14:paraId="7C7F5F0E" w14:textId="77777777" w:rsidR="009F41A2" w:rsidRPr="000E1986" w:rsidRDefault="009F41A2" w:rsidP="009F41A2">
            <w:pPr>
              <w:numPr>
                <w:ilvl w:val="0"/>
                <w:numId w:val="18"/>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3D6EA535" w14:textId="77777777" w:rsidR="009F41A2" w:rsidRPr="000E1986" w:rsidRDefault="009F41A2" w:rsidP="007B58E0">
            <w:pPr>
              <w:spacing w:line="281" w:lineRule="auto"/>
              <w:jc w:val="both"/>
              <w:rPr>
                <w:rFonts w:ascii="Times New Roman" w:eastAsia="Calibri" w:hAnsi="Times New Roman"/>
              </w:rPr>
            </w:pPr>
            <w:r w:rsidRPr="000E1986">
              <w:rPr>
                <w:rFonts w:ascii="Times New Roman" w:eastAsia="Calibri" w:hAnsi="Times New Roman"/>
              </w:rPr>
              <w:t xml:space="preserve">Проведение консультаций с учителями- предметниками, направленные на  формирование единства мнений и требований педагогов по ключевым вопросам  воспитания </w:t>
            </w:r>
          </w:p>
        </w:tc>
        <w:tc>
          <w:tcPr>
            <w:tcW w:w="993" w:type="dxa"/>
            <w:tcBorders>
              <w:top w:val="single" w:sz="4" w:space="0" w:color="000000"/>
              <w:left w:val="single" w:sz="4" w:space="0" w:color="000000"/>
              <w:bottom w:val="single" w:sz="4" w:space="0" w:color="000000"/>
              <w:right w:val="single" w:sz="4" w:space="0" w:color="000000"/>
            </w:tcBorders>
          </w:tcPr>
          <w:p w14:paraId="58C4A550" w14:textId="77777777" w:rsidR="009F41A2" w:rsidRPr="000E1986" w:rsidRDefault="009F41A2" w:rsidP="007B58E0">
            <w:pPr>
              <w:jc w:val="center"/>
              <w:rPr>
                <w:rFonts w:ascii="Times New Roman" w:eastAsia="Calibri" w:hAnsi="Times New Roman"/>
              </w:rPr>
            </w:pPr>
            <w:r w:rsidRPr="00C0160A">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0B06DDB6"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217434F5"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    учителя- предметники</w:t>
            </w:r>
          </w:p>
        </w:tc>
      </w:tr>
      <w:tr w:rsidR="009F41A2" w:rsidRPr="000E1986" w14:paraId="3465CA1F" w14:textId="77777777" w:rsidTr="007B58E0">
        <w:tc>
          <w:tcPr>
            <w:tcW w:w="846" w:type="dxa"/>
          </w:tcPr>
          <w:p w14:paraId="309FC61E" w14:textId="77777777" w:rsidR="009F41A2" w:rsidRPr="000E1986" w:rsidRDefault="009F41A2" w:rsidP="009F41A2">
            <w:pPr>
              <w:numPr>
                <w:ilvl w:val="0"/>
                <w:numId w:val="18"/>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7C8043AA" w14:textId="77777777" w:rsidR="009F41A2" w:rsidRPr="000E1986" w:rsidRDefault="009F41A2" w:rsidP="007B58E0">
            <w:pPr>
              <w:spacing w:line="281" w:lineRule="auto"/>
              <w:jc w:val="both"/>
              <w:rPr>
                <w:rFonts w:ascii="Times New Roman" w:eastAsia="Calibri" w:hAnsi="Times New Roman"/>
              </w:rPr>
            </w:pPr>
            <w:r w:rsidRPr="000E1986">
              <w:rPr>
                <w:rFonts w:ascii="Times New Roman" w:eastAsia="Calibri" w:hAnsi="Times New Roman"/>
              </w:rPr>
              <w:t>Проведение исследований, мониторинга рисков безопасности и ресурсов повышения безопасности, выделение и психолого-педагогическое сопровождение групп риска обучающихся по разным направлениям (агрессивное поведение, зависимости и др.);</w:t>
            </w:r>
          </w:p>
        </w:tc>
        <w:tc>
          <w:tcPr>
            <w:tcW w:w="993" w:type="dxa"/>
            <w:tcBorders>
              <w:top w:val="single" w:sz="4" w:space="0" w:color="000000"/>
              <w:left w:val="single" w:sz="4" w:space="0" w:color="000000"/>
              <w:bottom w:val="single" w:sz="4" w:space="0" w:color="000000"/>
              <w:right w:val="single" w:sz="4" w:space="0" w:color="000000"/>
            </w:tcBorders>
          </w:tcPr>
          <w:p w14:paraId="5FB0CEA3" w14:textId="77777777" w:rsidR="009F41A2" w:rsidRPr="000E1986" w:rsidRDefault="009F41A2" w:rsidP="007B58E0">
            <w:pPr>
              <w:jc w:val="center"/>
              <w:rPr>
                <w:rFonts w:ascii="Times New Roman" w:eastAsia="Calibri" w:hAnsi="Times New Roman"/>
              </w:rPr>
            </w:pPr>
            <w:r w:rsidRPr="00C0160A">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1CF4230D"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По плану педагога-психолога</w:t>
            </w:r>
          </w:p>
        </w:tc>
        <w:tc>
          <w:tcPr>
            <w:tcW w:w="2268" w:type="dxa"/>
            <w:tcBorders>
              <w:top w:val="single" w:sz="4" w:space="0" w:color="000000"/>
              <w:left w:val="single" w:sz="4" w:space="0" w:color="000000"/>
              <w:bottom w:val="single" w:sz="4" w:space="0" w:color="000000"/>
              <w:right w:val="single" w:sz="4" w:space="0" w:color="000000"/>
            </w:tcBorders>
          </w:tcPr>
          <w:p w14:paraId="5CF1696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Педагог-психолог, социальный педагог</w:t>
            </w:r>
          </w:p>
        </w:tc>
      </w:tr>
      <w:tr w:rsidR="009F41A2" w:rsidRPr="000E1986" w14:paraId="04FAAA0F" w14:textId="77777777" w:rsidTr="007B58E0">
        <w:tc>
          <w:tcPr>
            <w:tcW w:w="846" w:type="dxa"/>
          </w:tcPr>
          <w:p w14:paraId="4007CD18" w14:textId="77777777" w:rsidR="009F41A2" w:rsidRPr="000E1986" w:rsidRDefault="009F41A2" w:rsidP="009F41A2">
            <w:pPr>
              <w:numPr>
                <w:ilvl w:val="0"/>
                <w:numId w:val="18"/>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0653F6A7"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Предупреждение и разрешение конфликтов между учителями и учащимися</w:t>
            </w:r>
          </w:p>
        </w:tc>
        <w:tc>
          <w:tcPr>
            <w:tcW w:w="993" w:type="dxa"/>
            <w:tcBorders>
              <w:top w:val="single" w:sz="4" w:space="0" w:color="000000"/>
              <w:left w:val="single" w:sz="4" w:space="0" w:color="000000"/>
              <w:bottom w:val="single" w:sz="4" w:space="0" w:color="000000"/>
              <w:right w:val="single" w:sz="4" w:space="0" w:color="000000"/>
            </w:tcBorders>
          </w:tcPr>
          <w:p w14:paraId="5E2A0B7B" w14:textId="77777777" w:rsidR="009F41A2" w:rsidRPr="000E1986" w:rsidRDefault="009F41A2" w:rsidP="007B58E0">
            <w:pPr>
              <w:jc w:val="center"/>
              <w:rPr>
                <w:rFonts w:ascii="Times New Roman" w:eastAsia="Calibri" w:hAnsi="Times New Roman"/>
              </w:rPr>
            </w:pPr>
            <w:r w:rsidRPr="00C0160A">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0E074AF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48D3EB67" w14:textId="77777777" w:rsidR="009F41A2" w:rsidRPr="000E1986" w:rsidRDefault="009F41A2" w:rsidP="007B58E0">
            <w:pPr>
              <w:tabs>
                <w:tab w:val="left" w:pos="1441"/>
              </w:tabs>
              <w:ind w:right="348"/>
              <w:jc w:val="center"/>
              <w:rPr>
                <w:rFonts w:ascii="Times New Roman" w:eastAsia="Calibri" w:hAnsi="Times New Roman"/>
              </w:rPr>
            </w:pPr>
            <w:r w:rsidRPr="000E1986">
              <w:rPr>
                <w:rFonts w:ascii="Times New Roman" w:eastAsia="Calibri" w:hAnsi="Times New Roman"/>
              </w:rPr>
              <w:t>Классные руководители, учителя- предметники, служба медиации</w:t>
            </w:r>
          </w:p>
        </w:tc>
      </w:tr>
      <w:tr w:rsidR="009F41A2" w:rsidRPr="000E1986" w14:paraId="5D3F1A66" w14:textId="77777777" w:rsidTr="007B58E0">
        <w:tc>
          <w:tcPr>
            <w:tcW w:w="846" w:type="dxa"/>
          </w:tcPr>
          <w:p w14:paraId="1F5ABA8C" w14:textId="77777777" w:rsidR="009F41A2" w:rsidRPr="000E1986" w:rsidRDefault="009F41A2" w:rsidP="009F41A2">
            <w:pPr>
              <w:numPr>
                <w:ilvl w:val="0"/>
                <w:numId w:val="18"/>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76B35011"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Проведение мини-педсоветов с учителями      предметниками </w:t>
            </w:r>
          </w:p>
        </w:tc>
        <w:tc>
          <w:tcPr>
            <w:tcW w:w="993" w:type="dxa"/>
            <w:tcBorders>
              <w:top w:val="single" w:sz="4" w:space="0" w:color="000000"/>
              <w:left w:val="single" w:sz="4" w:space="0" w:color="000000"/>
              <w:bottom w:val="single" w:sz="4" w:space="0" w:color="000000"/>
              <w:right w:val="single" w:sz="4" w:space="0" w:color="000000"/>
            </w:tcBorders>
          </w:tcPr>
          <w:p w14:paraId="581399C1" w14:textId="77777777" w:rsidR="009F41A2" w:rsidRPr="000E1986" w:rsidRDefault="009F41A2" w:rsidP="007B58E0">
            <w:pPr>
              <w:jc w:val="center"/>
              <w:rPr>
                <w:rFonts w:ascii="Times New Roman" w:eastAsia="Calibri" w:hAnsi="Times New Roman"/>
              </w:rPr>
            </w:pPr>
            <w:r w:rsidRPr="00C0160A">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02FE6B71"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Один раз в чет верть</w:t>
            </w:r>
          </w:p>
        </w:tc>
        <w:tc>
          <w:tcPr>
            <w:tcW w:w="2268" w:type="dxa"/>
            <w:tcBorders>
              <w:top w:val="single" w:sz="4" w:space="0" w:color="000000"/>
              <w:left w:val="single" w:sz="4" w:space="0" w:color="000000"/>
              <w:bottom w:val="single" w:sz="4" w:space="0" w:color="000000"/>
              <w:right w:val="single" w:sz="4" w:space="0" w:color="000000"/>
            </w:tcBorders>
          </w:tcPr>
          <w:p w14:paraId="756C77DC"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w:t>
            </w:r>
          </w:p>
        </w:tc>
      </w:tr>
      <w:tr w:rsidR="009F41A2" w:rsidRPr="000E1986" w14:paraId="64C74A59" w14:textId="77777777" w:rsidTr="007B58E0">
        <w:tc>
          <w:tcPr>
            <w:tcW w:w="846" w:type="dxa"/>
          </w:tcPr>
          <w:p w14:paraId="58E4A5FA" w14:textId="77777777" w:rsidR="009F41A2" w:rsidRPr="000E1986" w:rsidRDefault="009F41A2" w:rsidP="009F41A2">
            <w:pPr>
              <w:numPr>
                <w:ilvl w:val="0"/>
                <w:numId w:val="18"/>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6C04960" w14:textId="77777777" w:rsidR="009F41A2" w:rsidRPr="000E1986" w:rsidRDefault="009F41A2" w:rsidP="007B58E0">
            <w:pPr>
              <w:spacing w:line="276" w:lineRule="auto"/>
              <w:jc w:val="both"/>
              <w:rPr>
                <w:rFonts w:ascii="Times New Roman" w:eastAsia="Calibri" w:hAnsi="Times New Roman"/>
              </w:rPr>
            </w:pPr>
            <w:r w:rsidRPr="000E1986">
              <w:rPr>
                <w:rFonts w:ascii="Times New Roman" w:eastAsia="Calibri" w:hAnsi="Times New Roman"/>
              </w:rPr>
              <w:t xml:space="preserve">Вовлечение учителей - предметник во               внутриклассные дела </w:t>
            </w:r>
          </w:p>
          <w:p w14:paraId="29CBD4BF"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0BAD7A4F" w14:textId="77777777" w:rsidR="009F41A2" w:rsidRPr="000E1986" w:rsidRDefault="009F41A2" w:rsidP="007B58E0">
            <w:pPr>
              <w:jc w:val="center"/>
              <w:rPr>
                <w:rFonts w:ascii="Times New Roman" w:eastAsia="Calibri" w:hAnsi="Times New Roman"/>
              </w:rPr>
            </w:pPr>
            <w:r w:rsidRPr="00C0160A">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1939D0CA"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Согласно</w:t>
            </w:r>
          </w:p>
          <w:p w14:paraId="5A0B8FAD"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планам ВР классных</w:t>
            </w:r>
          </w:p>
          <w:p w14:paraId="0893C5D4"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руководителей</w:t>
            </w:r>
          </w:p>
        </w:tc>
        <w:tc>
          <w:tcPr>
            <w:tcW w:w="2268" w:type="dxa"/>
            <w:tcBorders>
              <w:top w:val="single" w:sz="4" w:space="0" w:color="000000"/>
              <w:left w:val="single" w:sz="4" w:space="0" w:color="000000"/>
              <w:bottom w:val="single" w:sz="4" w:space="0" w:color="000000"/>
              <w:right w:val="single" w:sz="4" w:space="0" w:color="000000"/>
            </w:tcBorders>
          </w:tcPr>
          <w:p w14:paraId="281911A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w:t>
            </w:r>
          </w:p>
        </w:tc>
      </w:tr>
      <w:tr w:rsidR="009F41A2" w:rsidRPr="000E1986" w14:paraId="32D85660" w14:textId="77777777" w:rsidTr="007B58E0">
        <w:trPr>
          <w:trHeight w:val="920"/>
        </w:trPr>
        <w:tc>
          <w:tcPr>
            <w:tcW w:w="846" w:type="dxa"/>
          </w:tcPr>
          <w:p w14:paraId="4C7C1CE3" w14:textId="77777777" w:rsidR="009F41A2" w:rsidRPr="000E1986" w:rsidRDefault="009F41A2" w:rsidP="009F41A2">
            <w:pPr>
              <w:numPr>
                <w:ilvl w:val="0"/>
                <w:numId w:val="18"/>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06D0129" w14:textId="77777777" w:rsidR="009F41A2" w:rsidRPr="000E1986" w:rsidRDefault="009F41A2" w:rsidP="007B58E0">
            <w:pPr>
              <w:spacing w:line="277" w:lineRule="auto"/>
              <w:ind w:right="35"/>
              <w:jc w:val="both"/>
              <w:rPr>
                <w:rFonts w:ascii="Times New Roman" w:eastAsia="Calibri" w:hAnsi="Times New Roman"/>
              </w:rPr>
            </w:pPr>
            <w:r w:rsidRPr="000E1986">
              <w:rPr>
                <w:rFonts w:ascii="Times New Roman" w:eastAsia="Calibri" w:hAnsi="Times New Roman"/>
              </w:rPr>
              <w:t xml:space="preserve">Привлечение учителей - предметников к участию в родительских собраниях класса </w:t>
            </w:r>
          </w:p>
          <w:p w14:paraId="00D273CA"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24B0C375" w14:textId="77777777" w:rsidR="009F41A2" w:rsidRPr="000E1986" w:rsidRDefault="009F41A2" w:rsidP="007B58E0">
            <w:pPr>
              <w:jc w:val="center"/>
              <w:rPr>
                <w:rFonts w:ascii="Times New Roman" w:eastAsia="Calibri" w:hAnsi="Times New Roman"/>
              </w:rPr>
            </w:pPr>
            <w:r w:rsidRPr="00C0160A">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2C472664"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Согласно</w:t>
            </w:r>
          </w:p>
          <w:p w14:paraId="409882DD"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планам ВР классных</w:t>
            </w:r>
          </w:p>
          <w:p w14:paraId="35E120C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руководителей</w:t>
            </w:r>
          </w:p>
        </w:tc>
        <w:tc>
          <w:tcPr>
            <w:tcW w:w="2268" w:type="dxa"/>
            <w:tcBorders>
              <w:top w:val="single" w:sz="4" w:space="0" w:color="000000"/>
              <w:left w:val="single" w:sz="4" w:space="0" w:color="000000"/>
              <w:bottom w:val="single" w:sz="4" w:space="0" w:color="000000"/>
              <w:right w:val="single" w:sz="4" w:space="0" w:color="000000"/>
            </w:tcBorders>
          </w:tcPr>
          <w:p w14:paraId="18B35533"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w:t>
            </w:r>
          </w:p>
        </w:tc>
      </w:tr>
      <w:tr w:rsidR="009F41A2" w:rsidRPr="000E1986" w14:paraId="4C4030CC" w14:textId="77777777" w:rsidTr="007B58E0">
        <w:tc>
          <w:tcPr>
            <w:tcW w:w="9634" w:type="dxa"/>
            <w:gridSpan w:val="5"/>
            <w:tcBorders>
              <w:right w:val="single" w:sz="4" w:space="0" w:color="000000"/>
            </w:tcBorders>
            <w:shd w:val="clear" w:color="auto" w:fill="FBE4D5"/>
          </w:tcPr>
          <w:p w14:paraId="30767A57" w14:textId="77777777" w:rsidR="009F41A2" w:rsidRPr="000E1986" w:rsidRDefault="009F41A2" w:rsidP="007B58E0">
            <w:pPr>
              <w:jc w:val="center"/>
              <w:rPr>
                <w:rFonts w:ascii="Times New Roman" w:eastAsia="Calibri" w:hAnsi="Times New Roman"/>
                <w:b/>
              </w:rPr>
            </w:pPr>
            <w:r w:rsidRPr="000E1986">
              <w:rPr>
                <w:rFonts w:ascii="Times New Roman" w:eastAsia="Calibri" w:hAnsi="Times New Roman"/>
                <w:b/>
              </w:rPr>
              <w:t>Взаимодействие с родителями (законными представителями)</w:t>
            </w:r>
          </w:p>
        </w:tc>
      </w:tr>
      <w:tr w:rsidR="009F41A2" w:rsidRPr="000E1986" w14:paraId="45EA70B7" w14:textId="77777777" w:rsidTr="007B58E0">
        <w:tc>
          <w:tcPr>
            <w:tcW w:w="846" w:type="dxa"/>
          </w:tcPr>
          <w:p w14:paraId="559CF01A" w14:textId="77777777" w:rsidR="009F41A2" w:rsidRPr="000E1986" w:rsidRDefault="009F41A2" w:rsidP="009F41A2">
            <w:pPr>
              <w:numPr>
                <w:ilvl w:val="0"/>
                <w:numId w:val="19"/>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00B4082A" w14:textId="77777777" w:rsidR="009F41A2" w:rsidRPr="000E1986" w:rsidRDefault="009F41A2" w:rsidP="007B58E0">
            <w:pPr>
              <w:spacing w:line="277" w:lineRule="auto"/>
              <w:ind w:right="35"/>
              <w:jc w:val="both"/>
              <w:rPr>
                <w:rFonts w:ascii="Times New Roman" w:eastAsia="Calibri" w:hAnsi="Times New Roman"/>
              </w:rPr>
            </w:pPr>
            <w:r w:rsidRPr="000E1986">
              <w:rPr>
                <w:rFonts w:ascii="Times New Roman" w:eastAsia="Calibri" w:hAnsi="Times New Roman"/>
              </w:rPr>
              <w:t>Тематические родительские собрания в классах, общешкольные родительские собрания по вопросам воспитания, взаимоотношений обучающихся и педагогов, условий обучения и воспитания</w:t>
            </w:r>
          </w:p>
        </w:tc>
        <w:tc>
          <w:tcPr>
            <w:tcW w:w="993" w:type="dxa"/>
            <w:tcBorders>
              <w:top w:val="single" w:sz="4" w:space="0" w:color="000000"/>
              <w:left w:val="single" w:sz="4" w:space="0" w:color="000000"/>
              <w:bottom w:val="single" w:sz="4" w:space="0" w:color="000000"/>
              <w:right w:val="single" w:sz="4" w:space="0" w:color="000000"/>
            </w:tcBorders>
          </w:tcPr>
          <w:p w14:paraId="15A9EA42" w14:textId="77777777" w:rsidR="009F41A2" w:rsidRPr="000E1986" w:rsidRDefault="009F41A2" w:rsidP="007B58E0">
            <w:pPr>
              <w:jc w:val="center"/>
              <w:rPr>
                <w:rFonts w:ascii="Times New Roman" w:eastAsia="Calibri" w:hAnsi="Times New Roman"/>
              </w:rPr>
            </w:pPr>
            <w:r w:rsidRPr="00E27B4D">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328CA5E5"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Согласно</w:t>
            </w:r>
          </w:p>
          <w:p w14:paraId="58C4FED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планам ВР классных</w:t>
            </w:r>
          </w:p>
          <w:p w14:paraId="187192F4"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руководителей</w:t>
            </w:r>
          </w:p>
        </w:tc>
        <w:tc>
          <w:tcPr>
            <w:tcW w:w="2268" w:type="dxa"/>
            <w:tcBorders>
              <w:top w:val="single" w:sz="4" w:space="0" w:color="000000"/>
              <w:left w:val="single" w:sz="4" w:space="0" w:color="000000"/>
              <w:bottom w:val="single" w:sz="4" w:space="0" w:color="000000"/>
              <w:right w:val="single" w:sz="4" w:space="0" w:color="000000"/>
            </w:tcBorders>
          </w:tcPr>
          <w:p w14:paraId="581F5AC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w:t>
            </w:r>
          </w:p>
        </w:tc>
      </w:tr>
      <w:tr w:rsidR="009F41A2" w:rsidRPr="000E1986" w14:paraId="27F60006" w14:textId="77777777" w:rsidTr="007B58E0">
        <w:tc>
          <w:tcPr>
            <w:tcW w:w="846" w:type="dxa"/>
          </w:tcPr>
          <w:p w14:paraId="4DF2EFF3" w14:textId="77777777" w:rsidR="009F41A2" w:rsidRPr="000E1986" w:rsidRDefault="009F41A2" w:rsidP="009F41A2">
            <w:pPr>
              <w:numPr>
                <w:ilvl w:val="0"/>
                <w:numId w:val="19"/>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7BEC2473" w14:textId="77777777" w:rsidR="009F41A2" w:rsidRPr="000E1986" w:rsidRDefault="009F41A2" w:rsidP="007B58E0">
            <w:pPr>
              <w:ind w:right="54"/>
              <w:jc w:val="both"/>
              <w:rPr>
                <w:rFonts w:ascii="Times New Roman" w:eastAsia="Calibri" w:hAnsi="Times New Roman"/>
              </w:rPr>
            </w:pPr>
            <w:r w:rsidRPr="000E1986">
              <w:rPr>
                <w:rFonts w:ascii="Times New Roman" w:eastAsia="Calibri" w:hAnsi="Times New Roman"/>
              </w:rPr>
              <w:t>Помощь родителям школьников или их законным представителям в регулировании отношений между ними, администрацией школы и учителями предметниками</w:t>
            </w:r>
          </w:p>
        </w:tc>
        <w:tc>
          <w:tcPr>
            <w:tcW w:w="993" w:type="dxa"/>
            <w:tcBorders>
              <w:top w:val="single" w:sz="4" w:space="0" w:color="000000"/>
              <w:left w:val="single" w:sz="4" w:space="0" w:color="000000"/>
              <w:bottom w:val="single" w:sz="4" w:space="0" w:color="000000"/>
              <w:right w:val="single" w:sz="4" w:space="0" w:color="000000"/>
            </w:tcBorders>
          </w:tcPr>
          <w:p w14:paraId="2D3F548D" w14:textId="77777777" w:rsidR="009F41A2" w:rsidRPr="000E1986" w:rsidRDefault="009F41A2" w:rsidP="007B58E0">
            <w:pPr>
              <w:jc w:val="center"/>
              <w:rPr>
                <w:rFonts w:ascii="Times New Roman" w:eastAsia="Calibri" w:hAnsi="Times New Roman"/>
              </w:rPr>
            </w:pPr>
            <w:r w:rsidRPr="00E27B4D">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719B79F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74A2E34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  социальный педагог</w:t>
            </w:r>
          </w:p>
        </w:tc>
      </w:tr>
      <w:tr w:rsidR="009F41A2" w:rsidRPr="000E1986" w14:paraId="64C45057" w14:textId="77777777" w:rsidTr="007B58E0">
        <w:tc>
          <w:tcPr>
            <w:tcW w:w="846" w:type="dxa"/>
          </w:tcPr>
          <w:p w14:paraId="236BA8F1" w14:textId="77777777" w:rsidR="009F41A2" w:rsidRPr="000E1986" w:rsidRDefault="009F41A2" w:rsidP="009F41A2">
            <w:pPr>
              <w:numPr>
                <w:ilvl w:val="0"/>
                <w:numId w:val="19"/>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743CF951" w14:textId="77777777" w:rsidR="009F41A2" w:rsidRPr="000E1986" w:rsidRDefault="009F41A2" w:rsidP="007B58E0">
            <w:pPr>
              <w:tabs>
                <w:tab w:val="left" w:pos="3158"/>
              </w:tabs>
              <w:ind w:right="293"/>
              <w:jc w:val="both"/>
              <w:rPr>
                <w:rFonts w:ascii="Times New Roman" w:eastAsia="Calibri" w:hAnsi="Times New Roman"/>
              </w:rPr>
            </w:pPr>
            <w:r w:rsidRPr="000E1986">
              <w:rPr>
                <w:rFonts w:ascii="Times New Roman" w:eastAsia="Calibri" w:hAnsi="Times New Roman"/>
              </w:rPr>
              <w:t>Организация родительских собраний, происходящих в режиме обсуждения наиболее острых проблем обучения и воспитания школьников</w:t>
            </w:r>
          </w:p>
        </w:tc>
        <w:tc>
          <w:tcPr>
            <w:tcW w:w="993" w:type="dxa"/>
            <w:tcBorders>
              <w:top w:val="single" w:sz="4" w:space="0" w:color="000000"/>
              <w:left w:val="single" w:sz="4" w:space="0" w:color="000000"/>
              <w:bottom w:val="single" w:sz="4" w:space="0" w:color="000000"/>
              <w:right w:val="single" w:sz="4" w:space="0" w:color="000000"/>
            </w:tcBorders>
          </w:tcPr>
          <w:p w14:paraId="62359B79" w14:textId="77777777" w:rsidR="009F41A2" w:rsidRPr="000E1986" w:rsidRDefault="009F41A2" w:rsidP="007B58E0">
            <w:pPr>
              <w:jc w:val="center"/>
              <w:rPr>
                <w:rFonts w:ascii="Times New Roman" w:eastAsia="Calibri" w:hAnsi="Times New Roman"/>
              </w:rPr>
            </w:pPr>
            <w:r w:rsidRPr="00E27B4D">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3D9A6552"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672DD7FF" w14:textId="77777777" w:rsidR="009F41A2" w:rsidRPr="000E1986" w:rsidRDefault="009F41A2" w:rsidP="007B58E0">
            <w:pPr>
              <w:ind w:right="192"/>
              <w:jc w:val="center"/>
              <w:rPr>
                <w:rFonts w:ascii="Times New Roman" w:eastAsia="Calibri" w:hAnsi="Times New Roman"/>
              </w:rPr>
            </w:pPr>
            <w:r w:rsidRPr="000E1986">
              <w:rPr>
                <w:rFonts w:ascii="Times New Roman" w:eastAsia="Calibri" w:hAnsi="Times New Roman"/>
              </w:rPr>
              <w:t>Классные руководители, педагог ДНВ,  социальный  педагог</w:t>
            </w:r>
          </w:p>
        </w:tc>
      </w:tr>
      <w:tr w:rsidR="009F41A2" w:rsidRPr="000E1986" w14:paraId="40949306" w14:textId="77777777" w:rsidTr="007B58E0">
        <w:tc>
          <w:tcPr>
            <w:tcW w:w="846" w:type="dxa"/>
          </w:tcPr>
          <w:p w14:paraId="5A4AF95D" w14:textId="77777777" w:rsidR="009F41A2" w:rsidRPr="000E1986" w:rsidRDefault="009F41A2" w:rsidP="009F41A2">
            <w:pPr>
              <w:numPr>
                <w:ilvl w:val="0"/>
                <w:numId w:val="19"/>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094D43DF" w14:textId="77777777" w:rsidR="009F41A2" w:rsidRPr="000E1986" w:rsidRDefault="009F41A2" w:rsidP="007B58E0">
            <w:pPr>
              <w:tabs>
                <w:tab w:val="left" w:pos="3158"/>
              </w:tabs>
              <w:ind w:right="238"/>
              <w:jc w:val="both"/>
              <w:rPr>
                <w:rFonts w:ascii="Times New Roman" w:eastAsia="Calibri" w:hAnsi="Times New Roman"/>
              </w:rPr>
            </w:pPr>
            <w:r w:rsidRPr="000E1986">
              <w:rPr>
                <w:rFonts w:ascii="Times New Roman" w:eastAsia="Calibri" w:hAnsi="Times New Roman"/>
              </w:rPr>
              <w:t>Создание и организация работы родительских комитетов классов, участвующих в управлении образовательной организацией и решении вопросов воспитания и обучения их детей</w:t>
            </w:r>
          </w:p>
        </w:tc>
        <w:tc>
          <w:tcPr>
            <w:tcW w:w="993" w:type="dxa"/>
            <w:tcBorders>
              <w:top w:val="single" w:sz="4" w:space="0" w:color="000000"/>
              <w:left w:val="single" w:sz="4" w:space="0" w:color="000000"/>
              <w:bottom w:val="single" w:sz="4" w:space="0" w:color="000000"/>
              <w:right w:val="single" w:sz="4" w:space="0" w:color="000000"/>
            </w:tcBorders>
          </w:tcPr>
          <w:p w14:paraId="743188BE" w14:textId="77777777" w:rsidR="009F41A2" w:rsidRPr="000E1986" w:rsidRDefault="009F41A2" w:rsidP="007B58E0">
            <w:pPr>
              <w:jc w:val="center"/>
              <w:rPr>
                <w:rFonts w:ascii="Times New Roman" w:eastAsia="Calibri" w:hAnsi="Times New Roman"/>
              </w:rPr>
            </w:pPr>
            <w:r w:rsidRPr="00E27B4D">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2B57CCD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625A62FE"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w:t>
            </w:r>
          </w:p>
        </w:tc>
      </w:tr>
      <w:tr w:rsidR="009F41A2" w:rsidRPr="000E1986" w14:paraId="11E39D8F" w14:textId="77777777" w:rsidTr="007B58E0">
        <w:tc>
          <w:tcPr>
            <w:tcW w:w="846" w:type="dxa"/>
          </w:tcPr>
          <w:p w14:paraId="1ED92479" w14:textId="77777777" w:rsidR="009F41A2" w:rsidRPr="000E1986" w:rsidRDefault="009F41A2" w:rsidP="009F41A2">
            <w:pPr>
              <w:numPr>
                <w:ilvl w:val="0"/>
                <w:numId w:val="19"/>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0B5900E4"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Привлечение членов семей школьников к организации и проведению дел класса</w:t>
            </w:r>
          </w:p>
        </w:tc>
        <w:tc>
          <w:tcPr>
            <w:tcW w:w="993" w:type="dxa"/>
            <w:tcBorders>
              <w:top w:val="single" w:sz="4" w:space="0" w:color="000000"/>
              <w:left w:val="single" w:sz="4" w:space="0" w:color="000000"/>
              <w:bottom w:val="single" w:sz="4" w:space="0" w:color="000000"/>
              <w:right w:val="single" w:sz="4" w:space="0" w:color="000000"/>
            </w:tcBorders>
          </w:tcPr>
          <w:p w14:paraId="7083D084" w14:textId="77777777" w:rsidR="009F41A2" w:rsidRPr="000E1986" w:rsidRDefault="009F41A2" w:rsidP="007B58E0">
            <w:pPr>
              <w:jc w:val="center"/>
              <w:rPr>
                <w:rFonts w:ascii="Times New Roman" w:eastAsia="Calibri" w:hAnsi="Times New Roman"/>
              </w:rPr>
            </w:pPr>
            <w:r w:rsidRPr="005053C7">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0BE33FCF"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28139263"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w:t>
            </w:r>
          </w:p>
        </w:tc>
      </w:tr>
      <w:tr w:rsidR="009F41A2" w:rsidRPr="000E1986" w14:paraId="607E9321" w14:textId="77777777" w:rsidTr="007B58E0">
        <w:tc>
          <w:tcPr>
            <w:tcW w:w="846" w:type="dxa"/>
          </w:tcPr>
          <w:p w14:paraId="64203643" w14:textId="77777777" w:rsidR="009F41A2" w:rsidRPr="000E1986" w:rsidRDefault="009F41A2" w:rsidP="009F41A2">
            <w:pPr>
              <w:numPr>
                <w:ilvl w:val="0"/>
                <w:numId w:val="19"/>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42CE94D6"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Организация  и проведение   праздников, конкурсов, соревнований, направленных на сплочение семьи и школы</w:t>
            </w:r>
          </w:p>
        </w:tc>
        <w:tc>
          <w:tcPr>
            <w:tcW w:w="993" w:type="dxa"/>
            <w:tcBorders>
              <w:top w:val="single" w:sz="4" w:space="0" w:color="000000"/>
              <w:left w:val="single" w:sz="4" w:space="0" w:color="000000"/>
              <w:bottom w:val="single" w:sz="4" w:space="0" w:color="000000"/>
              <w:right w:val="single" w:sz="4" w:space="0" w:color="000000"/>
            </w:tcBorders>
          </w:tcPr>
          <w:p w14:paraId="0A30B02F" w14:textId="77777777" w:rsidR="009F41A2" w:rsidRPr="000E1986" w:rsidRDefault="009F41A2" w:rsidP="007B58E0">
            <w:pPr>
              <w:jc w:val="center"/>
              <w:rPr>
                <w:rFonts w:ascii="Times New Roman" w:eastAsia="Calibri" w:hAnsi="Times New Roman"/>
              </w:rPr>
            </w:pPr>
            <w:r w:rsidRPr="005053C7">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08E3B7C5"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230DB8FD" w14:textId="77777777" w:rsidR="009F41A2" w:rsidRPr="000E1986" w:rsidRDefault="009F41A2" w:rsidP="007B58E0">
            <w:pPr>
              <w:ind w:right="39"/>
              <w:jc w:val="center"/>
              <w:rPr>
                <w:rFonts w:ascii="Times New Roman" w:eastAsia="Calibri" w:hAnsi="Times New Roman"/>
              </w:rPr>
            </w:pPr>
            <w:r w:rsidRPr="000E1986">
              <w:rPr>
                <w:rFonts w:ascii="Times New Roman" w:eastAsia="Calibri" w:hAnsi="Times New Roman"/>
              </w:rPr>
              <w:t>Классные руководители,        педагог ДНВ,   социальный педагог</w:t>
            </w:r>
          </w:p>
        </w:tc>
      </w:tr>
    </w:tbl>
    <w:p w14:paraId="72DF554B" w14:textId="77777777" w:rsidR="009F41A2" w:rsidRPr="000E1986" w:rsidRDefault="009F41A2" w:rsidP="009F41A2">
      <w:pPr>
        <w:tabs>
          <w:tab w:val="left" w:pos="954"/>
        </w:tabs>
        <w:rPr>
          <w:rFonts w:ascii="Times New Roman" w:eastAsia="Calibri" w:hAnsi="Times New Roman"/>
          <w:sz w:val="24"/>
        </w:rPr>
      </w:pPr>
    </w:p>
    <w:p w14:paraId="7CD80532" w14:textId="77777777" w:rsidR="009F41A2" w:rsidRPr="0056775D" w:rsidRDefault="009F41A2" w:rsidP="009F41A2">
      <w:pPr>
        <w:rPr>
          <w:rFonts w:ascii="Times New Roman" w:eastAsia="Calibri" w:hAnsi="Times New Roman"/>
          <w:b/>
          <w:sz w:val="24"/>
          <w:szCs w:val="24"/>
        </w:rPr>
      </w:pPr>
      <w:r w:rsidRPr="0056775D">
        <w:rPr>
          <w:rFonts w:ascii="Times New Roman" w:eastAsia="Calibri" w:hAnsi="Times New Roman"/>
          <w:b/>
          <w:sz w:val="24"/>
        </w:rPr>
        <w:t xml:space="preserve">МОДУЛЬ 3. </w:t>
      </w:r>
      <w:r w:rsidRPr="0056775D">
        <w:rPr>
          <w:rFonts w:ascii="Times New Roman" w:eastAsia="Calibri" w:hAnsi="Times New Roman"/>
          <w:b/>
          <w:sz w:val="24"/>
          <w:szCs w:val="24"/>
        </w:rPr>
        <w:t>Урочная деятельность</w:t>
      </w:r>
    </w:p>
    <w:p w14:paraId="064C3F30" w14:textId="77777777" w:rsidR="009F41A2" w:rsidRPr="0056775D" w:rsidRDefault="009F41A2" w:rsidP="009F41A2">
      <w:pPr>
        <w:rPr>
          <w:rFonts w:ascii="Times New Roman" w:eastAsia="Calibri" w:hAnsi="Times New Roman"/>
          <w:b/>
        </w:rPr>
      </w:pPr>
      <w:r w:rsidRPr="0056775D">
        <w:rPr>
          <w:rFonts w:ascii="Times New Roman" w:eastAsia="Calibri" w:hAnsi="Times New Roman"/>
          <w:b/>
          <w:sz w:val="24"/>
          <w:szCs w:val="24"/>
        </w:rPr>
        <w:t>Инвариантный модуль:</w:t>
      </w:r>
    </w:p>
    <w:tbl>
      <w:tblPr>
        <w:tblStyle w:val="31"/>
        <w:tblW w:w="9634" w:type="dxa"/>
        <w:tblLayout w:type="fixed"/>
        <w:tblLook w:val="04A0" w:firstRow="1" w:lastRow="0" w:firstColumn="1" w:lastColumn="0" w:noHBand="0" w:noVBand="1"/>
      </w:tblPr>
      <w:tblGrid>
        <w:gridCol w:w="846"/>
        <w:gridCol w:w="3685"/>
        <w:gridCol w:w="993"/>
        <w:gridCol w:w="1842"/>
        <w:gridCol w:w="2268"/>
      </w:tblGrid>
      <w:tr w:rsidR="009F41A2" w:rsidRPr="000E1986" w14:paraId="0C08F688" w14:textId="77777777" w:rsidTr="007B58E0">
        <w:tc>
          <w:tcPr>
            <w:tcW w:w="9634" w:type="dxa"/>
            <w:gridSpan w:val="5"/>
            <w:shd w:val="clear" w:color="auto" w:fill="D9E2F3"/>
          </w:tcPr>
          <w:p w14:paraId="3620B6D5" w14:textId="77777777" w:rsidR="009F41A2" w:rsidRPr="000E1986" w:rsidRDefault="009F41A2" w:rsidP="007B58E0">
            <w:pPr>
              <w:spacing w:line="281" w:lineRule="auto"/>
              <w:jc w:val="center"/>
              <w:rPr>
                <w:rFonts w:ascii="Times New Roman" w:eastAsia="Calibri" w:hAnsi="Times New Roman"/>
              </w:rPr>
            </w:pPr>
            <w:r w:rsidRPr="000E1986">
              <w:rPr>
                <w:rFonts w:ascii="Times New Roman" w:eastAsia="Calibri" w:hAnsi="Times New Roman"/>
              </w:rPr>
              <w:t>Реализуется посредством включения учителями в рабочие программы по учебным предметам, курсам, модулям целевых ориентиров результатов воспитания,</w:t>
            </w:r>
          </w:p>
          <w:p w14:paraId="2012CB2B" w14:textId="77777777" w:rsidR="009F41A2" w:rsidRPr="000E1986" w:rsidRDefault="009F41A2" w:rsidP="007B58E0">
            <w:pPr>
              <w:spacing w:line="281" w:lineRule="auto"/>
              <w:jc w:val="center"/>
              <w:rPr>
                <w:rFonts w:ascii="Times New Roman" w:eastAsia="Calibri" w:hAnsi="Times New Roman"/>
              </w:rPr>
            </w:pPr>
            <w:r w:rsidRPr="000E1986">
              <w:rPr>
                <w:rFonts w:ascii="Times New Roman" w:eastAsia="Calibri" w:hAnsi="Times New Roman"/>
              </w:rPr>
              <w:t xml:space="preserve"> их учёт в определении воспитательных задач уроков, занятий</w:t>
            </w:r>
          </w:p>
        </w:tc>
      </w:tr>
      <w:tr w:rsidR="009F41A2" w:rsidRPr="000E1986" w14:paraId="7C86DA9A" w14:textId="77777777" w:rsidTr="007B58E0">
        <w:tc>
          <w:tcPr>
            <w:tcW w:w="9634" w:type="dxa"/>
            <w:gridSpan w:val="5"/>
            <w:shd w:val="clear" w:color="auto" w:fill="FBE4D5"/>
          </w:tcPr>
          <w:p w14:paraId="4EE684F0" w14:textId="77777777" w:rsidR="009F41A2" w:rsidRPr="000E1986" w:rsidRDefault="009F41A2" w:rsidP="007B58E0">
            <w:pPr>
              <w:jc w:val="center"/>
              <w:rPr>
                <w:rFonts w:ascii="Times New Roman" w:eastAsia="Calibri" w:hAnsi="Times New Roman"/>
                <w:b/>
              </w:rPr>
            </w:pPr>
            <w:r w:rsidRPr="000E1986">
              <w:rPr>
                <w:rFonts w:ascii="Times New Roman" w:eastAsia="Calibri" w:hAnsi="Times New Roman"/>
                <w:b/>
                <w:i/>
              </w:rPr>
              <w:t>Работа с классным коллективом</w:t>
            </w:r>
          </w:p>
        </w:tc>
      </w:tr>
      <w:tr w:rsidR="009F41A2" w:rsidRPr="000E1986" w14:paraId="4A51B105" w14:textId="77777777" w:rsidTr="007B58E0">
        <w:tc>
          <w:tcPr>
            <w:tcW w:w="846" w:type="dxa"/>
          </w:tcPr>
          <w:p w14:paraId="5C7D49F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 п/п</w:t>
            </w:r>
          </w:p>
        </w:tc>
        <w:tc>
          <w:tcPr>
            <w:tcW w:w="3685" w:type="dxa"/>
          </w:tcPr>
          <w:p w14:paraId="4D8B8B0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Наименование дел, событий, мероприятий</w:t>
            </w:r>
          </w:p>
        </w:tc>
        <w:tc>
          <w:tcPr>
            <w:tcW w:w="993" w:type="dxa"/>
          </w:tcPr>
          <w:p w14:paraId="7D6186DF" w14:textId="77777777" w:rsidR="009F41A2" w:rsidRPr="000E1986" w:rsidRDefault="009F41A2" w:rsidP="007B58E0">
            <w:pPr>
              <w:jc w:val="center"/>
              <w:rPr>
                <w:rFonts w:ascii="Times New Roman" w:eastAsia="Calibri" w:hAnsi="Times New Roman"/>
                <w:color w:val="FF0000"/>
              </w:rPr>
            </w:pPr>
            <w:r w:rsidRPr="000E1986">
              <w:rPr>
                <w:rFonts w:ascii="Times New Roman" w:eastAsia="Calibri" w:hAnsi="Times New Roman"/>
              </w:rPr>
              <w:t>Классы</w:t>
            </w:r>
          </w:p>
        </w:tc>
        <w:tc>
          <w:tcPr>
            <w:tcW w:w="1842" w:type="dxa"/>
          </w:tcPr>
          <w:p w14:paraId="2180187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Сроки</w:t>
            </w:r>
          </w:p>
        </w:tc>
        <w:tc>
          <w:tcPr>
            <w:tcW w:w="2268" w:type="dxa"/>
          </w:tcPr>
          <w:p w14:paraId="4A376605"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Ответственные</w:t>
            </w:r>
          </w:p>
        </w:tc>
      </w:tr>
      <w:tr w:rsidR="009F41A2" w:rsidRPr="000E1986" w14:paraId="05E593B4" w14:textId="77777777" w:rsidTr="007B58E0">
        <w:tc>
          <w:tcPr>
            <w:tcW w:w="846" w:type="dxa"/>
          </w:tcPr>
          <w:p w14:paraId="3B00F98A" w14:textId="77777777" w:rsidR="009F41A2" w:rsidRPr="000E1986" w:rsidRDefault="009F41A2" w:rsidP="009F41A2">
            <w:pPr>
              <w:numPr>
                <w:ilvl w:val="0"/>
                <w:numId w:val="20"/>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2F71EC1D"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Правила учебных кабинетов</w:t>
            </w:r>
          </w:p>
        </w:tc>
        <w:tc>
          <w:tcPr>
            <w:tcW w:w="993" w:type="dxa"/>
            <w:tcBorders>
              <w:top w:val="single" w:sz="4" w:space="0" w:color="000000"/>
              <w:left w:val="single" w:sz="4" w:space="0" w:color="000000"/>
              <w:bottom w:val="single" w:sz="4" w:space="0" w:color="000000"/>
              <w:right w:val="single" w:sz="4" w:space="0" w:color="000000"/>
            </w:tcBorders>
          </w:tcPr>
          <w:p w14:paraId="407BEB3A" w14:textId="77777777" w:rsidR="009F41A2" w:rsidRPr="000E1986" w:rsidRDefault="009F41A2" w:rsidP="007B58E0">
            <w:pPr>
              <w:jc w:val="center"/>
              <w:rPr>
                <w:rFonts w:eastAsia="Calibri"/>
              </w:rPr>
            </w:pPr>
            <w:r w:rsidRPr="00816846">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6CFBEFFA"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Сентябрь</w:t>
            </w:r>
          </w:p>
        </w:tc>
        <w:tc>
          <w:tcPr>
            <w:tcW w:w="2268" w:type="dxa"/>
            <w:tcBorders>
              <w:top w:val="single" w:sz="4" w:space="0" w:color="000000"/>
              <w:left w:val="single" w:sz="4" w:space="0" w:color="000000"/>
              <w:bottom w:val="single" w:sz="4" w:space="0" w:color="000000"/>
              <w:right w:val="single" w:sz="4" w:space="0" w:color="000000"/>
            </w:tcBorders>
          </w:tcPr>
          <w:p w14:paraId="183236D8" w14:textId="77777777" w:rsidR="009F41A2" w:rsidRPr="000E1986" w:rsidRDefault="009F41A2" w:rsidP="007B58E0">
            <w:pPr>
              <w:spacing w:after="18"/>
              <w:jc w:val="center"/>
              <w:rPr>
                <w:rFonts w:ascii="Times New Roman" w:eastAsia="Calibri" w:hAnsi="Times New Roman"/>
              </w:rPr>
            </w:pPr>
            <w:r w:rsidRPr="000E1986">
              <w:rPr>
                <w:rFonts w:ascii="Times New Roman" w:eastAsia="Calibri" w:hAnsi="Times New Roman"/>
              </w:rPr>
              <w:t>Классные руководители,</w:t>
            </w:r>
          </w:p>
          <w:p w14:paraId="596EBB0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Учителя</w:t>
            </w:r>
          </w:p>
          <w:p w14:paraId="080A1573" w14:textId="77777777" w:rsidR="009F41A2" w:rsidRPr="000E1986" w:rsidRDefault="009F41A2" w:rsidP="007B58E0">
            <w:pPr>
              <w:jc w:val="center"/>
              <w:rPr>
                <w:rFonts w:ascii="Times New Roman" w:eastAsia="Calibri" w:hAnsi="Times New Roman"/>
              </w:rPr>
            </w:pPr>
          </w:p>
        </w:tc>
      </w:tr>
      <w:tr w:rsidR="009F41A2" w:rsidRPr="000E1986" w14:paraId="192C842D" w14:textId="77777777" w:rsidTr="007B58E0">
        <w:tc>
          <w:tcPr>
            <w:tcW w:w="846" w:type="dxa"/>
          </w:tcPr>
          <w:p w14:paraId="53601956" w14:textId="77777777" w:rsidR="009F41A2" w:rsidRPr="000E1986" w:rsidRDefault="009F41A2" w:rsidP="009F41A2">
            <w:pPr>
              <w:numPr>
                <w:ilvl w:val="0"/>
                <w:numId w:val="20"/>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28B8D3E2"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Визуальные образы (предметно-</w:t>
            </w:r>
          </w:p>
          <w:p w14:paraId="55A53E32" w14:textId="77777777" w:rsidR="009F41A2" w:rsidRPr="000E1986" w:rsidRDefault="009F41A2" w:rsidP="007B58E0">
            <w:pPr>
              <w:spacing w:after="20"/>
              <w:jc w:val="both"/>
              <w:rPr>
                <w:rFonts w:ascii="Times New Roman" w:eastAsia="Calibri" w:hAnsi="Times New Roman"/>
              </w:rPr>
            </w:pPr>
            <w:r w:rsidRPr="000E1986">
              <w:rPr>
                <w:rFonts w:ascii="Times New Roman" w:eastAsia="Calibri" w:hAnsi="Times New Roman"/>
              </w:rPr>
              <w:t>эстетическая среда, наглядная агитация</w:t>
            </w:r>
          </w:p>
          <w:p w14:paraId="3F4FEDBD" w14:textId="77777777" w:rsidR="009F41A2" w:rsidRPr="000E1986" w:rsidRDefault="009F41A2" w:rsidP="007B58E0">
            <w:pPr>
              <w:spacing w:line="280" w:lineRule="auto"/>
              <w:jc w:val="both"/>
              <w:rPr>
                <w:rFonts w:ascii="Times New Roman" w:eastAsia="Calibri" w:hAnsi="Times New Roman"/>
              </w:rPr>
            </w:pPr>
            <w:r w:rsidRPr="000E1986">
              <w:rPr>
                <w:rFonts w:ascii="Times New Roman" w:eastAsia="Calibri" w:hAnsi="Times New Roman"/>
              </w:rPr>
              <w:t>школьных стендов предметной направленности)</w:t>
            </w:r>
          </w:p>
          <w:p w14:paraId="786042E0" w14:textId="77777777" w:rsidR="009F41A2" w:rsidRPr="000E1986" w:rsidRDefault="009F41A2" w:rsidP="007B58E0">
            <w:pPr>
              <w:jc w:val="both"/>
              <w:rPr>
                <w:rFonts w:ascii="Times New Roman" w:eastAsia="Calibri" w:hAnsi="Times New Roman"/>
              </w:rPr>
            </w:pPr>
          </w:p>
        </w:tc>
        <w:tc>
          <w:tcPr>
            <w:tcW w:w="993" w:type="dxa"/>
            <w:tcBorders>
              <w:top w:val="single" w:sz="4" w:space="0" w:color="000000"/>
              <w:left w:val="single" w:sz="4" w:space="0" w:color="000000"/>
              <w:bottom w:val="single" w:sz="4" w:space="0" w:color="000000"/>
              <w:right w:val="single" w:sz="4" w:space="0" w:color="000000"/>
            </w:tcBorders>
          </w:tcPr>
          <w:p w14:paraId="1FF275B3" w14:textId="77777777" w:rsidR="009F41A2" w:rsidRPr="000E1986" w:rsidRDefault="009F41A2" w:rsidP="007B58E0">
            <w:pPr>
              <w:jc w:val="center"/>
              <w:rPr>
                <w:rFonts w:eastAsia="Calibri"/>
              </w:rPr>
            </w:pPr>
            <w:r w:rsidRPr="00816846">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339A244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3B6E7FE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 Учителя</w:t>
            </w:r>
          </w:p>
        </w:tc>
      </w:tr>
      <w:tr w:rsidR="009F41A2" w:rsidRPr="000E1986" w14:paraId="41CF02D8" w14:textId="77777777" w:rsidTr="007B58E0">
        <w:tc>
          <w:tcPr>
            <w:tcW w:w="846" w:type="dxa"/>
          </w:tcPr>
          <w:p w14:paraId="5BD776FB" w14:textId="77777777" w:rsidR="009F41A2" w:rsidRPr="000E1986" w:rsidRDefault="009F41A2" w:rsidP="009F41A2">
            <w:pPr>
              <w:numPr>
                <w:ilvl w:val="0"/>
                <w:numId w:val="20"/>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73FC63B5"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Уроки-экскурсии, уроки в театре, уроки в музее, уроки в библиотеке</w:t>
            </w:r>
          </w:p>
        </w:tc>
        <w:tc>
          <w:tcPr>
            <w:tcW w:w="993" w:type="dxa"/>
            <w:tcBorders>
              <w:top w:val="single" w:sz="4" w:space="0" w:color="000000"/>
              <w:left w:val="single" w:sz="4" w:space="0" w:color="000000"/>
              <w:bottom w:val="single" w:sz="4" w:space="0" w:color="000000"/>
              <w:right w:val="single" w:sz="4" w:space="0" w:color="000000"/>
            </w:tcBorders>
          </w:tcPr>
          <w:p w14:paraId="3489FF81" w14:textId="77777777" w:rsidR="009F41A2" w:rsidRPr="000E1986" w:rsidRDefault="009F41A2" w:rsidP="007B58E0">
            <w:pPr>
              <w:jc w:val="center"/>
              <w:rPr>
                <w:rFonts w:eastAsia="Calibri"/>
              </w:rPr>
            </w:pPr>
            <w:r w:rsidRPr="00816846">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2D1BCF4E"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1EECBC34" w14:textId="77777777" w:rsidR="009F41A2" w:rsidRPr="000E1986" w:rsidRDefault="009F41A2" w:rsidP="007B58E0">
            <w:pPr>
              <w:spacing w:after="23"/>
              <w:jc w:val="center"/>
              <w:rPr>
                <w:rFonts w:ascii="Times New Roman" w:eastAsia="Calibri" w:hAnsi="Times New Roman"/>
              </w:rPr>
            </w:pPr>
            <w:r w:rsidRPr="000E1986">
              <w:rPr>
                <w:rFonts w:ascii="Times New Roman" w:eastAsia="Calibri" w:hAnsi="Times New Roman"/>
              </w:rPr>
              <w:t>Классные руководители,</w:t>
            </w:r>
          </w:p>
          <w:p w14:paraId="7AFCDAB3"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Учителя</w:t>
            </w:r>
          </w:p>
          <w:p w14:paraId="515EEDA0" w14:textId="77777777" w:rsidR="009F41A2" w:rsidRPr="000E1986" w:rsidRDefault="009F41A2" w:rsidP="007B58E0">
            <w:pPr>
              <w:jc w:val="center"/>
              <w:rPr>
                <w:rFonts w:ascii="Times New Roman" w:eastAsia="Calibri" w:hAnsi="Times New Roman"/>
              </w:rPr>
            </w:pPr>
          </w:p>
        </w:tc>
      </w:tr>
      <w:tr w:rsidR="009F41A2" w:rsidRPr="000E1986" w14:paraId="31B45DFA" w14:textId="77777777" w:rsidTr="007B58E0">
        <w:tc>
          <w:tcPr>
            <w:tcW w:w="846" w:type="dxa"/>
          </w:tcPr>
          <w:p w14:paraId="3DACEBA4" w14:textId="77777777" w:rsidR="009F41A2" w:rsidRPr="000E1986" w:rsidRDefault="009F41A2" w:rsidP="009F41A2">
            <w:pPr>
              <w:numPr>
                <w:ilvl w:val="0"/>
                <w:numId w:val="20"/>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2DD8BDE2" w14:textId="77777777" w:rsidR="009F41A2" w:rsidRPr="000E1986" w:rsidRDefault="009F41A2" w:rsidP="007B58E0">
            <w:pPr>
              <w:spacing w:after="24"/>
              <w:jc w:val="both"/>
              <w:rPr>
                <w:rFonts w:ascii="Times New Roman" w:eastAsia="Calibri" w:hAnsi="Times New Roman"/>
              </w:rPr>
            </w:pPr>
            <w:r w:rsidRPr="000E1986">
              <w:rPr>
                <w:rFonts w:ascii="Times New Roman" w:eastAsia="Calibri" w:hAnsi="Times New Roman"/>
              </w:rPr>
              <w:t xml:space="preserve">Проведение: </w:t>
            </w:r>
          </w:p>
          <w:p w14:paraId="6EF94FA1"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 </w:t>
            </w:r>
            <w:r w:rsidRPr="000E1986">
              <w:rPr>
                <w:rFonts w:ascii="Times New Roman" w:eastAsia="Calibri" w:hAnsi="Times New Roman"/>
                <w:i/>
              </w:rPr>
              <w:t>обучающих мероприятий</w:t>
            </w:r>
            <w:r w:rsidRPr="000E1986">
              <w:rPr>
                <w:rFonts w:ascii="Times New Roman" w:eastAsia="Calibri" w:hAnsi="Times New Roman"/>
              </w:rPr>
              <w:t xml:space="preserve">: олимпиады, занимательные уроки и пятиминутки, урок - деловая игра, урок – путешествие, урок мастер-класс, урок-исследование и др.   </w:t>
            </w:r>
            <w:r w:rsidRPr="000E1986">
              <w:rPr>
                <w:rFonts w:ascii="Times New Roman" w:eastAsia="Calibri" w:hAnsi="Times New Roman"/>
                <w:i/>
              </w:rPr>
              <w:t>-учебно-развлекательных мероприятий:</w:t>
            </w:r>
            <w:r w:rsidRPr="000E1986">
              <w:rPr>
                <w:rFonts w:ascii="Times New Roman" w:eastAsia="Calibri" w:hAnsi="Times New Roman"/>
              </w:rPr>
              <w:t xml:space="preserve"> конкурс игра «Предметный кроссворд», турнир </w:t>
            </w:r>
            <w:r w:rsidRPr="000E1986">
              <w:rPr>
                <w:rFonts w:ascii="Times New Roman" w:eastAsia="Calibri" w:hAnsi="Times New Roman"/>
              </w:rPr>
              <w:lastRenderedPageBreak/>
              <w:t xml:space="preserve">«Своя игра», викторины, литературная композиция, конкурс газет и рисунков  </w:t>
            </w:r>
          </w:p>
        </w:tc>
        <w:tc>
          <w:tcPr>
            <w:tcW w:w="993" w:type="dxa"/>
            <w:tcBorders>
              <w:top w:val="single" w:sz="4" w:space="0" w:color="000000"/>
              <w:left w:val="single" w:sz="4" w:space="0" w:color="000000"/>
              <w:bottom w:val="single" w:sz="4" w:space="0" w:color="000000"/>
              <w:right w:val="single" w:sz="4" w:space="0" w:color="000000"/>
            </w:tcBorders>
          </w:tcPr>
          <w:p w14:paraId="6D70CD18" w14:textId="77777777" w:rsidR="009F41A2" w:rsidRPr="000E1986" w:rsidRDefault="009F41A2" w:rsidP="007B58E0">
            <w:pPr>
              <w:jc w:val="center"/>
              <w:rPr>
                <w:rFonts w:eastAsia="Calibri"/>
              </w:rPr>
            </w:pPr>
            <w:r w:rsidRPr="00816846">
              <w:rPr>
                <w:rFonts w:ascii="Times New Roman" w:eastAsia="Calibri" w:hAnsi="Times New Roman"/>
              </w:rPr>
              <w:lastRenderedPageBreak/>
              <w:t>10-11</w:t>
            </w:r>
          </w:p>
        </w:tc>
        <w:tc>
          <w:tcPr>
            <w:tcW w:w="1842" w:type="dxa"/>
            <w:tcBorders>
              <w:top w:val="single" w:sz="4" w:space="0" w:color="000000"/>
              <w:left w:val="single" w:sz="4" w:space="0" w:color="000000"/>
              <w:bottom w:val="single" w:sz="4" w:space="0" w:color="000000"/>
              <w:right w:val="single" w:sz="4" w:space="0" w:color="000000"/>
            </w:tcBorders>
          </w:tcPr>
          <w:p w14:paraId="1B790A6E"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0D91E96B"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 Учителя</w:t>
            </w:r>
          </w:p>
        </w:tc>
      </w:tr>
      <w:tr w:rsidR="009F41A2" w:rsidRPr="000E1986" w14:paraId="722012FC" w14:textId="77777777" w:rsidTr="007B58E0">
        <w:tc>
          <w:tcPr>
            <w:tcW w:w="846" w:type="dxa"/>
          </w:tcPr>
          <w:p w14:paraId="6F860AD2" w14:textId="77777777" w:rsidR="009F41A2" w:rsidRPr="000E1986" w:rsidRDefault="009F41A2" w:rsidP="009F41A2">
            <w:pPr>
              <w:numPr>
                <w:ilvl w:val="0"/>
                <w:numId w:val="20"/>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045A13AD"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 Интерактивные формы учебной деятельности </w:t>
            </w:r>
          </w:p>
        </w:tc>
        <w:tc>
          <w:tcPr>
            <w:tcW w:w="993" w:type="dxa"/>
            <w:tcBorders>
              <w:top w:val="single" w:sz="4" w:space="0" w:color="000000"/>
              <w:left w:val="single" w:sz="4" w:space="0" w:color="000000"/>
              <w:bottom w:val="single" w:sz="4" w:space="0" w:color="000000"/>
              <w:right w:val="single" w:sz="4" w:space="0" w:color="000000"/>
            </w:tcBorders>
          </w:tcPr>
          <w:p w14:paraId="0EB19138" w14:textId="77777777" w:rsidR="009F41A2" w:rsidRPr="000E1986" w:rsidRDefault="009F41A2" w:rsidP="007B58E0">
            <w:pPr>
              <w:rPr>
                <w:rFonts w:eastAsia="Calibri"/>
              </w:rPr>
            </w:pPr>
            <w:r w:rsidRPr="00816846">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vAlign w:val="center"/>
          </w:tcPr>
          <w:p w14:paraId="4D1CBBC1"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625BAD9C"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 Учителя-предметники</w:t>
            </w:r>
          </w:p>
        </w:tc>
      </w:tr>
      <w:tr w:rsidR="009F41A2" w:rsidRPr="000E1986" w14:paraId="10EDF654" w14:textId="77777777" w:rsidTr="007B58E0">
        <w:tc>
          <w:tcPr>
            <w:tcW w:w="846" w:type="dxa"/>
          </w:tcPr>
          <w:p w14:paraId="53853B2B" w14:textId="77777777" w:rsidR="009F41A2" w:rsidRPr="000E1986" w:rsidRDefault="009F41A2" w:rsidP="009F41A2">
            <w:pPr>
              <w:numPr>
                <w:ilvl w:val="0"/>
                <w:numId w:val="20"/>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93BB092"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Заседания школьного научного общества </w:t>
            </w:r>
          </w:p>
        </w:tc>
        <w:tc>
          <w:tcPr>
            <w:tcW w:w="993" w:type="dxa"/>
            <w:tcBorders>
              <w:top w:val="single" w:sz="4" w:space="0" w:color="000000"/>
              <w:left w:val="single" w:sz="4" w:space="0" w:color="000000"/>
              <w:bottom w:val="single" w:sz="4" w:space="0" w:color="000000"/>
              <w:right w:val="single" w:sz="4" w:space="0" w:color="000000"/>
            </w:tcBorders>
          </w:tcPr>
          <w:p w14:paraId="41F1A39C" w14:textId="77777777" w:rsidR="009F41A2" w:rsidRPr="000E1986" w:rsidRDefault="009F41A2" w:rsidP="007B58E0">
            <w:pPr>
              <w:rPr>
                <w:rFonts w:eastAsia="Calibri"/>
              </w:rPr>
            </w:pPr>
            <w:r w:rsidRPr="00816846">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vAlign w:val="center"/>
          </w:tcPr>
          <w:p w14:paraId="6E1E77F4"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21ECB524"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Замдиректора по УР, НМР</w:t>
            </w:r>
          </w:p>
        </w:tc>
      </w:tr>
      <w:tr w:rsidR="009F41A2" w:rsidRPr="000E1986" w14:paraId="61B6E26C" w14:textId="77777777" w:rsidTr="007B58E0">
        <w:tc>
          <w:tcPr>
            <w:tcW w:w="846" w:type="dxa"/>
          </w:tcPr>
          <w:p w14:paraId="140FBC9A" w14:textId="77777777" w:rsidR="009F41A2" w:rsidRPr="000E1986" w:rsidRDefault="009F41A2" w:rsidP="009F41A2">
            <w:pPr>
              <w:numPr>
                <w:ilvl w:val="0"/>
                <w:numId w:val="20"/>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AC30962"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Школьная научно-практическая конференция «Первые шаги в науку» </w:t>
            </w:r>
          </w:p>
        </w:tc>
        <w:tc>
          <w:tcPr>
            <w:tcW w:w="993" w:type="dxa"/>
            <w:tcBorders>
              <w:top w:val="single" w:sz="4" w:space="0" w:color="000000"/>
              <w:left w:val="single" w:sz="4" w:space="0" w:color="000000"/>
              <w:bottom w:val="single" w:sz="4" w:space="0" w:color="000000"/>
              <w:right w:val="single" w:sz="4" w:space="0" w:color="000000"/>
            </w:tcBorders>
          </w:tcPr>
          <w:p w14:paraId="674BB93C" w14:textId="77777777" w:rsidR="009F41A2" w:rsidRPr="000E1986" w:rsidRDefault="009F41A2" w:rsidP="007B58E0">
            <w:pPr>
              <w:rPr>
                <w:rFonts w:eastAsia="Calibri"/>
              </w:rPr>
            </w:pPr>
            <w:r w:rsidRPr="00816846">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vAlign w:val="center"/>
          </w:tcPr>
          <w:p w14:paraId="5F0E1B52"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Согласно плану НМР</w:t>
            </w:r>
          </w:p>
        </w:tc>
        <w:tc>
          <w:tcPr>
            <w:tcW w:w="2268" w:type="dxa"/>
            <w:tcBorders>
              <w:top w:val="single" w:sz="4" w:space="0" w:color="000000"/>
              <w:left w:val="single" w:sz="4" w:space="0" w:color="000000"/>
              <w:bottom w:val="single" w:sz="4" w:space="0" w:color="000000"/>
              <w:right w:val="single" w:sz="4" w:space="0" w:color="000000"/>
            </w:tcBorders>
          </w:tcPr>
          <w:p w14:paraId="3B3B018A"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Замдиректора по УР, НМР, учителя</w:t>
            </w:r>
          </w:p>
        </w:tc>
      </w:tr>
      <w:tr w:rsidR="009F41A2" w:rsidRPr="000E1986" w14:paraId="59552F4F" w14:textId="77777777" w:rsidTr="007B58E0">
        <w:tc>
          <w:tcPr>
            <w:tcW w:w="846" w:type="dxa"/>
          </w:tcPr>
          <w:p w14:paraId="40193A87" w14:textId="77777777" w:rsidR="009F41A2" w:rsidRPr="000E1986" w:rsidRDefault="009F41A2" w:rsidP="009F41A2">
            <w:pPr>
              <w:numPr>
                <w:ilvl w:val="0"/>
                <w:numId w:val="20"/>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22E71919"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Организация предметных образовательных событий   и   декад </w:t>
            </w:r>
          </w:p>
        </w:tc>
        <w:tc>
          <w:tcPr>
            <w:tcW w:w="993" w:type="dxa"/>
            <w:tcBorders>
              <w:top w:val="single" w:sz="4" w:space="0" w:color="000000"/>
              <w:left w:val="single" w:sz="4" w:space="0" w:color="000000"/>
              <w:bottom w:val="single" w:sz="4" w:space="0" w:color="000000"/>
              <w:right w:val="single" w:sz="4" w:space="0" w:color="000000"/>
            </w:tcBorders>
          </w:tcPr>
          <w:p w14:paraId="16BA9592" w14:textId="77777777" w:rsidR="009F41A2" w:rsidRPr="000E1986" w:rsidRDefault="009F41A2" w:rsidP="007B58E0">
            <w:pPr>
              <w:rPr>
                <w:rFonts w:eastAsia="Calibri"/>
              </w:rPr>
            </w:pPr>
            <w:r w:rsidRPr="00816846">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0F08D271"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2268" w:type="dxa"/>
            <w:tcBorders>
              <w:top w:val="single" w:sz="4" w:space="0" w:color="000000"/>
              <w:left w:val="single" w:sz="4" w:space="0" w:color="000000"/>
              <w:bottom w:val="single" w:sz="4" w:space="0" w:color="000000"/>
              <w:right w:val="single" w:sz="4" w:space="0" w:color="000000"/>
            </w:tcBorders>
          </w:tcPr>
          <w:p w14:paraId="607DE8B4"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 Учителя</w:t>
            </w:r>
          </w:p>
        </w:tc>
      </w:tr>
    </w:tbl>
    <w:p w14:paraId="3404D572" w14:textId="77777777" w:rsidR="009F41A2" w:rsidRPr="000E1986" w:rsidRDefault="009F41A2" w:rsidP="009F41A2">
      <w:pPr>
        <w:tabs>
          <w:tab w:val="left" w:pos="954"/>
        </w:tabs>
        <w:rPr>
          <w:rFonts w:ascii="Times New Roman" w:eastAsia="Calibri" w:hAnsi="Times New Roman"/>
          <w:sz w:val="24"/>
        </w:rPr>
      </w:pPr>
    </w:p>
    <w:p w14:paraId="387D57E6" w14:textId="77777777" w:rsidR="009F41A2" w:rsidRPr="0056775D" w:rsidRDefault="009F41A2" w:rsidP="009F41A2">
      <w:pPr>
        <w:rPr>
          <w:rFonts w:ascii="Times New Roman" w:eastAsia="Calibri" w:hAnsi="Times New Roman"/>
          <w:b/>
          <w:sz w:val="24"/>
        </w:rPr>
      </w:pPr>
      <w:r w:rsidRPr="0056775D">
        <w:rPr>
          <w:rFonts w:ascii="Times New Roman" w:eastAsia="Calibri" w:hAnsi="Times New Roman"/>
          <w:b/>
          <w:sz w:val="24"/>
        </w:rPr>
        <w:t>МОДУЛЬ 4. Внеурочная деятельность</w:t>
      </w:r>
    </w:p>
    <w:p w14:paraId="3BA1D218" w14:textId="77777777" w:rsidR="009F41A2" w:rsidRPr="0056775D" w:rsidRDefault="009F41A2" w:rsidP="009F41A2">
      <w:pPr>
        <w:spacing w:after="0"/>
        <w:rPr>
          <w:rFonts w:ascii="Times New Roman" w:eastAsia="Calibri" w:hAnsi="Times New Roman"/>
          <w:b/>
        </w:rPr>
      </w:pPr>
      <w:r w:rsidRPr="0056775D">
        <w:rPr>
          <w:rFonts w:ascii="Times New Roman" w:eastAsia="Calibri" w:hAnsi="Times New Roman"/>
          <w:b/>
          <w:sz w:val="24"/>
          <w:szCs w:val="24"/>
        </w:rPr>
        <w:t>Инвариантный модуль:</w:t>
      </w:r>
    </w:p>
    <w:tbl>
      <w:tblPr>
        <w:tblStyle w:val="31"/>
        <w:tblW w:w="9492" w:type="dxa"/>
        <w:tblLayout w:type="fixed"/>
        <w:tblLook w:val="04A0" w:firstRow="1" w:lastRow="0" w:firstColumn="1" w:lastColumn="0" w:noHBand="0" w:noVBand="1"/>
      </w:tblPr>
      <w:tblGrid>
        <w:gridCol w:w="846"/>
        <w:gridCol w:w="3685"/>
        <w:gridCol w:w="993"/>
        <w:gridCol w:w="1984"/>
        <w:gridCol w:w="1984"/>
      </w:tblGrid>
      <w:tr w:rsidR="009F41A2" w:rsidRPr="000E1986" w14:paraId="19BAB7E6" w14:textId="77777777" w:rsidTr="007B58E0">
        <w:tc>
          <w:tcPr>
            <w:tcW w:w="846" w:type="dxa"/>
          </w:tcPr>
          <w:p w14:paraId="4A05BDC2"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 п/п</w:t>
            </w:r>
          </w:p>
        </w:tc>
        <w:tc>
          <w:tcPr>
            <w:tcW w:w="3685" w:type="dxa"/>
          </w:tcPr>
          <w:p w14:paraId="594D898D"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Наименование рабочей программы курса ВД</w:t>
            </w:r>
          </w:p>
        </w:tc>
        <w:tc>
          <w:tcPr>
            <w:tcW w:w="993" w:type="dxa"/>
          </w:tcPr>
          <w:p w14:paraId="0EA2CA6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Классы</w:t>
            </w:r>
          </w:p>
        </w:tc>
        <w:tc>
          <w:tcPr>
            <w:tcW w:w="1984" w:type="dxa"/>
          </w:tcPr>
          <w:p w14:paraId="163BA5A4"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Количество часов в неделю</w:t>
            </w:r>
          </w:p>
        </w:tc>
        <w:tc>
          <w:tcPr>
            <w:tcW w:w="1984" w:type="dxa"/>
          </w:tcPr>
          <w:p w14:paraId="094E3E5A"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Ответственные</w:t>
            </w:r>
          </w:p>
        </w:tc>
      </w:tr>
      <w:tr w:rsidR="009F41A2" w:rsidRPr="000E1986" w14:paraId="111394E9" w14:textId="77777777" w:rsidTr="007B58E0">
        <w:tc>
          <w:tcPr>
            <w:tcW w:w="9492" w:type="dxa"/>
            <w:gridSpan w:val="5"/>
            <w:tcBorders>
              <w:right w:val="single" w:sz="4" w:space="0" w:color="000000"/>
            </w:tcBorders>
            <w:shd w:val="clear" w:color="auto" w:fill="FBE4D5"/>
          </w:tcPr>
          <w:p w14:paraId="2B2DA4AF" w14:textId="77777777" w:rsidR="009F41A2" w:rsidRPr="000E1986" w:rsidRDefault="009F41A2" w:rsidP="007B58E0">
            <w:pPr>
              <w:jc w:val="center"/>
              <w:rPr>
                <w:rFonts w:ascii="Times New Roman" w:eastAsia="Calibri" w:hAnsi="Times New Roman"/>
                <w:b/>
                <w:color w:val="FF0000"/>
              </w:rPr>
            </w:pPr>
          </w:p>
        </w:tc>
      </w:tr>
      <w:tr w:rsidR="009F41A2" w:rsidRPr="000E1986" w14:paraId="1416C73F" w14:textId="77777777" w:rsidTr="007B58E0">
        <w:tc>
          <w:tcPr>
            <w:tcW w:w="846" w:type="dxa"/>
          </w:tcPr>
          <w:p w14:paraId="37445F20" w14:textId="77777777" w:rsidR="009F41A2" w:rsidRPr="000E1986" w:rsidRDefault="009F41A2" w:rsidP="009F41A2">
            <w:pPr>
              <w:numPr>
                <w:ilvl w:val="0"/>
                <w:numId w:val="28"/>
              </w:numPr>
              <w:ind w:hanging="644"/>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5502161B"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Разговоры о важном </w:t>
            </w:r>
          </w:p>
        </w:tc>
        <w:tc>
          <w:tcPr>
            <w:tcW w:w="993" w:type="dxa"/>
            <w:tcBorders>
              <w:top w:val="single" w:sz="4" w:space="0" w:color="000000"/>
              <w:left w:val="single" w:sz="4" w:space="0" w:color="000000"/>
              <w:bottom w:val="single" w:sz="4" w:space="0" w:color="000000"/>
              <w:right w:val="single" w:sz="4" w:space="0" w:color="000000"/>
            </w:tcBorders>
          </w:tcPr>
          <w:p w14:paraId="4C16EE96"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1</w:t>
            </w:r>
            <w:r>
              <w:rPr>
                <w:rFonts w:ascii="Times New Roman" w:eastAsia="Calibri" w:hAnsi="Times New Roman"/>
              </w:rPr>
              <w:t>0</w:t>
            </w:r>
            <w:r w:rsidRPr="000E1986">
              <w:rPr>
                <w:rFonts w:ascii="Times New Roman" w:eastAsia="Calibri" w:hAnsi="Times New Roman"/>
              </w:rPr>
              <w:t>-11</w:t>
            </w:r>
          </w:p>
        </w:tc>
        <w:tc>
          <w:tcPr>
            <w:tcW w:w="1984" w:type="dxa"/>
            <w:tcBorders>
              <w:top w:val="single" w:sz="4" w:space="0" w:color="000000"/>
              <w:left w:val="single" w:sz="4" w:space="0" w:color="000000"/>
              <w:bottom w:val="single" w:sz="4" w:space="0" w:color="000000"/>
              <w:right w:val="single" w:sz="4" w:space="0" w:color="000000"/>
            </w:tcBorders>
          </w:tcPr>
          <w:p w14:paraId="26CBD61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 xml:space="preserve">          по 1 часу </w:t>
            </w:r>
          </w:p>
          <w:p w14:paraId="74E13C3E"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каждом классе</w:t>
            </w:r>
          </w:p>
        </w:tc>
        <w:tc>
          <w:tcPr>
            <w:tcW w:w="1984" w:type="dxa"/>
            <w:tcBorders>
              <w:top w:val="single" w:sz="4" w:space="0" w:color="000000"/>
              <w:left w:val="single" w:sz="4" w:space="0" w:color="000000"/>
              <w:bottom w:val="single" w:sz="4" w:space="0" w:color="000000"/>
              <w:right w:val="single" w:sz="4" w:space="0" w:color="000000"/>
            </w:tcBorders>
          </w:tcPr>
          <w:p w14:paraId="7FD11B71"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w:t>
            </w:r>
          </w:p>
        </w:tc>
      </w:tr>
      <w:tr w:rsidR="009F41A2" w:rsidRPr="000E1986" w14:paraId="3871A6D1" w14:textId="77777777" w:rsidTr="007B58E0">
        <w:tc>
          <w:tcPr>
            <w:tcW w:w="846" w:type="dxa"/>
          </w:tcPr>
          <w:p w14:paraId="48E685D7" w14:textId="77777777" w:rsidR="009F41A2" w:rsidRPr="000E1986" w:rsidRDefault="009F41A2" w:rsidP="009F41A2">
            <w:pPr>
              <w:numPr>
                <w:ilvl w:val="0"/>
                <w:numId w:val="28"/>
              </w:numPr>
              <w:ind w:hanging="644"/>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4EA96DA9" w14:textId="77777777" w:rsidR="009F41A2" w:rsidRPr="000E1986" w:rsidRDefault="009F41A2" w:rsidP="007B58E0">
            <w:pPr>
              <w:ind w:right="409"/>
              <w:jc w:val="both"/>
              <w:rPr>
                <w:rFonts w:ascii="Times New Roman" w:eastAsia="Calibri" w:hAnsi="Times New Roman"/>
                <w:color w:val="FF0000"/>
              </w:rPr>
            </w:pPr>
            <w:r w:rsidRPr="0020159C">
              <w:rPr>
                <w:rFonts w:ascii="Times New Roman" w:hAnsi="Times New Roman"/>
                <w:sz w:val="24"/>
                <w:szCs w:val="24"/>
              </w:rPr>
              <w:t>Интенсив «Функциональная грамотность»</w:t>
            </w:r>
          </w:p>
        </w:tc>
        <w:tc>
          <w:tcPr>
            <w:tcW w:w="993" w:type="dxa"/>
            <w:tcBorders>
              <w:top w:val="single" w:sz="4" w:space="0" w:color="000000"/>
              <w:left w:val="single" w:sz="4" w:space="0" w:color="000000"/>
              <w:bottom w:val="single" w:sz="4" w:space="0" w:color="000000"/>
              <w:right w:val="single" w:sz="4" w:space="0" w:color="000000"/>
            </w:tcBorders>
          </w:tcPr>
          <w:p w14:paraId="54E0BD17" w14:textId="77777777" w:rsidR="009F41A2" w:rsidRPr="000E1986" w:rsidRDefault="009F41A2" w:rsidP="007B58E0">
            <w:pPr>
              <w:jc w:val="center"/>
              <w:rPr>
                <w:rFonts w:ascii="Times New Roman" w:eastAsia="Calibri" w:hAnsi="Times New Roman"/>
                <w:color w:val="FF0000"/>
              </w:rPr>
            </w:pPr>
            <w:r w:rsidRPr="000C644F">
              <w:rPr>
                <w:rFonts w:ascii="Times New Roman" w:eastAsia="Calibri" w:hAnsi="Times New Roman"/>
              </w:rPr>
              <w:t>10-11</w:t>
            </w:r>
          </w:p>
        </w:tc>
        <w:tc>
          <w:tcPr>
            <w:tcW w:w="1984" w:type="dxa"/>
            <w:tcBorders>
              <w:top w:val="single" w:sz="4" w:space="0" w:color="000000"/>
              <w:left w:val="single" w:sz="4" w:space="0" w:color="000000"/>
              <w:bottom w:val="single" w:sz="4" w:space="0" w:color="000000"/>
              <w:right w:val="single" w:sz="4" w:space="0" w:color="000000"/>
            </w:tcBorders>
          </w:tcPr>
          <w:p w14:paraId="4CC30D3F"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 xml:space="preserve">          по 1 часу </w:t>
            </w:r>
          </w:p>
          <w:p w14:paraId="71E00752" w14:textId="77777777" w:rsidR="009F41A2" w:rsidRPr="000E1986" w:rsidRDefault="009F41A2" w:rsidP="007B58E0">
            <w:pPr>
              <w:spacing w:after="23"/>
              <w:jc w:val="center"/>
              <w:rPr>
                <w:rFonts w:ascii="Times New Roman" w:eastAsia="Calibri" w:hAnsi="Times New Roman"/>
                <w:color w:val="FF0000"/>
              </w:rPr>
            </w:pPr>
            <w:r w:rsidRPr="000E1986">
              <w:rPr>
                <w:rFonts w:ascii="Times New Roman" w:eastAsia="Calibri" w:hAnsi="Times New Roman"/>
              </w:rPr>
              <w:t>в каждом классе</w:t>
            </w:r>
          </w:p>
        </w:tc>
        <w:tc>
          <w:tcPr>
            <w:tcW w:w="1984" w:type="dxa"/>
            <w:tcBorders>
              <w:top w:val="single" w:sz="4" w:space="0" w:color="000000"/>
              <w:left w:val="single" w:sz="4" w:space="0" w:color="000000"/>
              <w:bottom w:val="single" w:sz="4" w:space="0" w:color="000000"/>
              <w:right w:val="single" w:sz="4" w:space="0" w:color="000000"/>
            </w:tcBorders>
          </w:tcPr>
          <w:p w14:paraId="3A85C209" w14:textId="77777777" w:rsidR="009F41A2" w:rsidRPr="000E1986" w:rsidRDefault="009F41A2" w:rsidP="007B58E0">
            <w:pPr>
              <w:jc w:val="center"/>
              <w:rPr>
                <w:rFonts w:ascii="Times New Roman" w:eastAsia="Calibri" w:hAnsi="Times New Roman"/>
                <w:color w:val="FF0000"/>
              </w:rPr>
            </w:pPr>
            <w:r w:rsidRPr="00FA50F4">
              <w:rPr>
                <w:rFonts w:ascii="Times New Roman" w:eastAsia="Calibri" w:hAnsi="Times New Roman"/>
              </w:rPr>
              <w:t>Классные руководители</w:t>
            </w:r>
          </w:p>
        </w:tc>
      </w:tr>
      <w:tr w:rsidR="009F41A2" w:rsidRPr="000E1986" w14:paraId="6B9CF335" w14:textId="77777777" w:rsidTr="007B58E0">
        <w:tc>
          <w:tcPr>
            <w:tcW w:w="846" w:type="dxa"/>
          </w:tcPr>
          <w:p w14:paraId="7B1967B4" w14:textId="77777777" w:rsidR="009F41A2" w:rsidRPr="000E1986" w:rsidRDefault="009F41A2" w:rsidP="009F41A2">
            <w:pPr>
              <w:numPr>
                <w:ilvl w:val="0"/>
                <w:numId w:val="28"/>
              </w:numPr>
              <w:ind w:hanging="644"/>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8AC650C" w14:textId="77777777" w:rsidR="009F41A2" w:rsidRPr="000E1986" w:rsidRDefault="009F41A2" w:rsidP="007B58E0">
            <w:pPr>
              <w:jc w:val="both"/>
              <w:rPr>
                <w:rFonts w:ascii="Times New Roman" w:eastAsia="Calibri" w:hAnsi="Times New Roman"/>
                <w:color w:val="FF0000"/>
              </w:rPr>
            </w:pPr>
            <w:r w:rsidRPr="00790080">
              <w:rPr>
                <w:rFonts w:ascii="Times New Roman" w:eastAsiaTheme="minorEastAsia" w:hAnsi="Times New Roman"/>
                <w:sz w:val="24"/>
                <w:szCs w:val="24"/>
              </w:rPr>
              <w:t>Профориентационный курс</w:t>
            </w:r>
            <w:r>
              <w:rPr>
                <w:rFonts w:ascii="Times New Roman" w:eastAsiaTheme="minorEastAsia" w:hAnsi="Times New Roman"/>
                <w:sz w:val="24"/>
                <w:szCs w:val="24"/>
              </w:rPr>
              <w:t xml:space="preserve"> «Билет в будущее»</w:t>
            </w:r>
          </w:p>
        </w:tc>
        <w:tc>
          <w:tcPr>
            <w:tcW w:w="993" w:type="dxa"/>
            <w:tcBorders>
              <w:top w:val="single" w:sz="4" w:space="0" w:color="000000"/>
              <w:left w:val="single" w:sz="4" w:space="0" w:color="000000"/>
              <w:bottom w:val="single" w:sz="4" w:space="0" w:color="000000"/>
              <w:right w:val="single" w:sz="4" w:space="0" w:color="000000"/>
            </w:tcBorders>
          </w:tcPr>
          <w:p w14:paraId="28AD2C31" w14:textId="77777777" w:rsidR="009F41A2" w:rsidRPr="000E1986" w:rsidRDefault="009F41A2" w:rsidP="007B58E0">
            <w:pPr>
              <w:jc w:val="center"/>
              <w:rPr>
                <w:rFonts w:ascii="Times New Roman" w:eastAsia="Calibri" w:hAnsi="Times New Roman"/>
                <w:color w:val="FF0000"/>
              </w:rPr>
            </w:pPr>
            <w:r w:rsidRPr="000C644F">
              <w:rPr>
                <w:rFonts w:ascii="Times New Roman" w:eastAsia="Calibri" w:hAnsi="Times New Roman"/>
              </w:rPr>
              <w:t>10-11</w:t>
            </w:r>
          </w:p>
        </w:tc>
        <w:tc>
          <w:tcPr>
            <w:tcW w:w="1984" w:type="dxa"/>
            <w:tcBorders>
              <w:top w:val="single" w:sz="4" w:space="0" w:color="000000"/>
              <w:left w:val="single" w:sz="4" w:space="0" w:color="000000"/>
              <w:bottom w:val="single" w:sz="4" w:space="0" w:color="000000"/>
              <w:right w:val="single" w:sz="4" w:space="0" w:color="000000"/>
            </w:tcBorders>
          </w:tcPr>
          <w:p w14:paraId="16851B6F" w14:textId="77777777" w:rsidR="009F41A2" w:rsidRPr="000E1986" w:rsidRDefault="009F41A2" w:rsidP="007B58E0">
            <w:pPr>
              <w:spacing w:after="20"/>
              <w:jc w:val="center"/>
              <w:rPr>
                <w:rFonts w:ascii="Times New Roman" w:eastAsia="Calibri" w:hAnsi="Times New Roman"/>
                <w:color w:val="FF0000"/>
              </w:rPr>
            </w:pPr>
          </w:p>
        </w:tc>
        <w:tc>
          <w:tcPr>
            <w:tcW w:w="1984" w:type="dxa"/>
            <w:tcBorders>
              <w:top w:val="single" w:sz="4" w:space="0" w:color="000000"/>
              <w:left w:val="single" w:sz="4" w:space="0" w:color="000000"/>
              <w:bottom w:val="single" w:sz="4" w:space="0" w:color="000000"/>
              <w:right w:val="single" w:sz="4" w:space="0" w:color="000000"/>
            </w:tcBorders>
          </w:tcPr>
          <w:p w14:paraId="0B7A3DAE" w14:textId="77777777" w:rsidR="009F41A2" w:rsidRPr="000E1986" w:rsidRDefault="009F41A2" w:rsidP="007B58E0">
            <w:pPr>
              <w:jc w:val="center"/>
              <w:rPr>
                <w:rFonts w:ascii="Times New Roman" w:eastAsia="Calibri" w:hAnsi="Times New Roman"/>
                <w:color w:val="FF0000"/>
              </w:rPr>
            </w:pPr>
            <w:r w:rsidRPr="00FA50F4">
              <w:rPr>
                <w:rFonts w:ascii="Times New Roman" w:eastAsia="Calibri" w:hAnsi="Times New Roman"/>
              </w:rPr>
              <w:t>Классные руководители</w:t>
            </w:r>
          </w:p>
        </w:tc>
      </w:tr>
      <w:tr w:rsidR="009F41A2" w:rsidRPr="000E1986" w14:paraId="66B335AB" w14:textId="77777777" w:rsidTr="007B58E0">
        <w:tc>
          <w:tcPr>
            <w:tcW w:w="846" w:type="dxa"/>
          </w:tcPr>
          <w:p w14:paraId="7F2B1E87" w14:textId="77777777" w:rsidR="009F41A2" w:rsidRPr="000E1986" w:rsidRDefault="009F41A2" w:rsidP="009F41A2">
            <w:pPr>
              <w:numPr>
                <w:ilvl w:val="0"/>
                <w:numId w:val="28"/>
              </w:numPr>
              <w:ind w:hanging="644"/>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343F1F00" w14:textId="77777777" w:rsidR="009F41A2" w:rsidRDefault="009F41A2" w:rsidP="007B58E0">
            <w:pPr>
              <w:spacing w:line="240" w:lineRule="exact"/>
              <w:rPr>
                <w:rFonts w:ascii="Times New Roman" w:hAnsi="Times New Roman"/>
                <w:sz w:val="24"/>
                <w:szCs w:val="24"/>
              </w:rPr>
            </w:pPr>
          </w:p>
          <w:p w14:paraId="74950383" w14:textId="77777777" w:rsidR="009F41A2" w:rsidRPr="000E1986" w:rsidRDefault="009F41A2" w:rsidP="007B58E0">
            <w:pPr>
              <w:jc w:val="both"/>
              <w:rPr>
                <w:rFonts w:ascii="Times New Roman" w:eastAsia="Calibri" w:hAnsi="Times New Roman"/>
                <w:color w:val="FF0000"/>
              </w:rPr>
            </w:pPr>
            <w:r w:rsidRPr="00220B2D">
              <w:rPr>
                <w:rFonts w:ascii="Times New Roman" w:hAnsi="Times New Roman"/>
                <w:sz w:val="24"/>
                <w:szCs w:val="24"/>
              </w:rPr>
              <w:t>Школьный спортивный клуб  "Ахмат"</w:t>
            </w:r>
          </w:p>
        </w:tc>
        <w:tc>
          <w:tcPr>
            <w:tcW w:w="993" w:type="dxa"/>
            <w:tcBorders>
              <w:top w:val="single" w:sz="4" w:space="0" w:color="000000"/>
              <w:left w:val="single" w:sz="4" w:space="0" w:color="000000"/>
              <w:bottom w:val="single" w:sz="4" w:space="0" w:color="000000"/>
              <w:right w:val="single" w:sz="4" w:space="0" w:color="000000"/>
            </w:tcBorders>
          </w:tcPr>
          <w:p w14:paraId="13B4A17E" w14:textId="77777777" w:rsidR="009F41A2" w:rsidRPr="000E1986" w:rsidRDefault="009F41A2" w:rsidP="007B58E0">
            <w:pPr>
              <w:jc w:val="center"/>
              <w:rPr>
                <w:rFonts w:ascii="Times New Roman" w:eastAsia="Calibri" w:hAnsi="Times New Roman"/>
                <w:color w:val="FF0000"/>
              </w:rPr>
            </w:pPr>
            <w:r w:rsidRPr="000C644F">
              <w:rPr>
                <w:rFonts w:ascii="Times New Roman" w:eastAsia="Calibri" w:hAnsi="Times New Roman"/>
              </w:rPr>
              <w:t>10-11</w:t>
            </w:r>
          </w:p>
        </w:tc>
        <w:tc>
          <w:tcPr>
            <w:tcW w:w="1984" w:type="dxa"/>
            <w:tcBorders>
              <w:top w:val="single" w:sz="4" w:space="0" w:color="000000"/>
              <w:left w:val="single" w:sz="4" w:space="0" w:color="000000"/>
              <w:bottom w:val="single" w:sz="4" w:space="0" w:color="000000"/>
              <w:right w:val="single" w:sz="4" w:space="0" w:color="000000"/>
            </w:tcBorders>
          </w:tcPr>
          <w:p w14:paraId="13A41DA4"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 xml:space="preserve">          по 1 часу </w:t>
            </w:r>
          </w:p>
          <w:p w14:paraId="1A11DF44" w14:textId="77777777" w:rsidR="009F41A2" w:rsidRPr="000E1986" w:rsidRDefault="009F41A2" w:rsidP="007B58E0">
            <w:pPr>
              <w:spacing w:after="20"/>
              <w:jc w:val="center"/>
              <w:rPr>
                <w:rFonts w:ascii="Times New Roman" w:eastAsia="Calibri" w:hAnsi="Times New Roman"/>
                <w:color w:val="FF0000"/>
              </w:rPr>
            </w:pPr>
            <w:r w:rsidRPr="000E1986">
              <w:rPr>
                <w:rFonts w:ascii="Times New Roman" w:eastAsia="Calibri" w:hAnsi="Times New Roman"/>
              </w:rPr>
              <w:t>в каждом классе</w:t>
            </w:r>
          </w:p>
        </w:tc>
        <w:tc>
          <w:tcPr>
            <w:tcW w:w="1984" w:type="dxa"/>
            <w:tcBorders>
              <w:top w:val="single" w:sz="4" w:space="0" w:color="000000"/>
              <w:left w:val="single" w:sz="4" w:space="0" w:color="000000"/>
              <w:bottom w:val="single" w:sz="4" w:space="0" w:color="000000"/>
              <w:right w:val="single" w:sz="4" w:space="0" w:color="000000"/>
            </w:tcBorders>
          </w:tcPr>
          <w:p w14:paraId="3AAF0081" w14:textId="77777777" w:rsidR="009F41A2" w:rsidRPr="000E1986" w:rsidRDefault="009F41A2" w:rsidP="007B58E0">
            <w:pPr>
              <w:jc w:val="center"/>
              <w:rPr>
                <w:rFonts w:ascii="Times New Roman" w:eastAsia="Calibri" w:hAnsi="Times New Roman"/>
                <w:color w:val="FF0000"/>
              </w:rPr>
            </w:pPr>
            <w:r w:rsidRPr="00FA50F4">
              <w:rPr>
                <w:rFonts w:ascii="Times New Roman" w:eastAsia="Calibri" w:hAnsi="Times New Roman"/>
              </w:rPr>
              <w:t>Классные руководители</w:t>
            </w:r>
          </w:p>
        </w:tc>
      </w:tr>
      <w:tr w:rsidR="009F41A2" w:rsidRPr="000E1986" w14:paraId="3352A630" w14:textId="77777777" w:rsidTr="007B58E0">
        <w:tc>
          <w:tcPr>
            <w:tcW w:w="846" w:type="dxa"/>
          </w:tcPr>
          <w:p w14:paraId="041ED50A" w14:textId="77777777" w:rsidR="009F41A2" w:rsidRPr="000E1986" w:rsidRDefault="009F41A2" w:rsidP="009F41A2">
            <w:pPr>
              <w:numPr>
                <w:ilvl w:val="0"/>
                <w:numId w:val="28"/>
              </w:numPr>
              <w:ind w:hanging="644"/>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2DDF9409" w14:textId="77777777" w:rsidR="009F41A2" w:rsidRPr="000E1986" w:rsidRDefault="009F41A2" w:rsidP="007B58E0">
            <w:pPr>
              <w:rPr>
                <w:rFonts w:ascii="Times New Roman" w:eastAsia="№Е" w:hAnsi="Times New Roman"/>
                <w:color w:val="FF0000"/>
              </w:rPr>
            </w:pPr>
            <w:r w:rsidRPr="002944F0">
              <w:rPr>
                <w:rFonts w:ascii="Times New Roman" w:eastAsiaTheme="minorEastAsia" w:hAnsi="Times New Roman" w:cs="Calibri"/>
                <w:szCs w:val="24"/>
              </w:rPr>
              <w:t>Курс внеурочной деятельности «Первая помощь ,основы ухода за больным»</w:t>
            </w:r>
          </w:p>
        </w:tc>
        <w:tc>
          <w:tcPr>
            <w:tcW w:w="993" w:type="dxa"/>
            <w:tcBorders>
              <w:top w:val="single" w:sz="4" w:space="0" w:color="000000"/>
              <w:left w:val="single" w:sz="4" w:space="0" w:color="000000"/>
              <w:bottom w:val="single" w:sz="4" w:space="0" w:color="000000"/>
              <w:right w:val="single" w:sz="4" w:space="0" w:color="000000"/>
            </w:tcBorders>
          </w:tcPr>
          <w:p w14:paraId="753EE7F8" w14:textId="77777777" w:rsidR="009F41A2" w:rsidRPr="000E1986" w:rsidRDefault="009F41A2" w:rsidP="007B58E0">
            <w:pPr>
              <w:ind w:right="-1"/>
              <w:jc w:val="center"/>
              <w:rPr>
                <w:rFonts w:ascii="Times New Roman" w:eastAsia="№Е" w:hAnsi="Times New Roman"/>
                <w:color w:val="FF0000"/>
              </w:rPr>
            </w:pPr>
            <w:r w:rsidRPr="000C644F">
              <w:rPr>
                <w:rFonts w:ascii="Times New Roman" w:eastAsia="Calibri" w:hAnsi="Times New Roman"/>
              </w:rPr>
              <w:t>10-11</w:t>
            </w:r>
          </w:p>
        </w:tc>
        <w:tc>
          <w:tcPr>
            <w:tcW w:w="1984" w:type="dxa"/>
            <w:tcBorders>
              <w:top w:val="single" w:sz="4" w:space="0" w:color="000000"/>
              <w:left w:val="single" w:sz="4" w:space="0" w:color="000000"/>
              <w:bottom w:val="single" w:sz="4" w:space="0" w:color="000000"/>
              <w:right w:val="single" w:sz="4" w:space="0" w:color="000000"/>
            </w:tcBorders>
          </w:tcPr>
          <w:p w14:paraId="095618F9" w14:textId="77777777" w:rsidR="009F41A2" w:rsidRPr="000E1986" w:rsidRDefault="009F41A2" w:rsidP="007B58E0">
            <w:pPr>
              <w:jc w:val="center"/>
              <w:rPr>
                <w:rFonts w:ascii="Times New Roman" w:eastAsia="Batang" w:hAnsi="Times New Roman"/>
                <w:color w:val="FF0000"/>
              </w:rPr>
            </w:pPr>
          </w:p>
        </w:tc>
        <w:tc>
          <w:tcPr>
            <w:tcW w:w="1984" w:type="dxa"/>
            <w:tcBorders>
              <w:top w:val="single" w:sz="4" w:space="0" w:color="000000"/>
              <w:left w:val="single" w:sz="4" w:space="0" w:color="000000"/>
              <w:bottom w:val="single" w:sz="4" w:space="0" w:color="000000"/>
              <w:right w:val="single" w:sz="4" w:space="0" w:color="000000"/>
            </w:tcBorders>
          </w:tcPr>
          <w:p w14:paraId="4708AFF2" w14:textId="77777777" w:rsidR="009F41A2" w:rsidRPr="000E1986" w:rsidRDefault="009F41A2" w:rsidP="007B58E0">
            <w:pPr>
              <w:jc w:val="center"/>
              <w:rPr>
                <w:rFonts w:ascii="Times New Roman" w:eastAsia="Batang" w:hAnsi="Times New Roman"/>
                <w:color w:val="FF0000"/>
              </w:rPr>
            </w:pPr>
            <w:r w:rsidRPr="00FA50F4">
              <w:rPr>
                <w:rFonts w:ascii="Times New Roman" w:eastAsia="Calibri" w:hAnsi="Times New Roman"/>
              </w:rPr>
              <w:t>Классные руководители</w:t>
            </w:r>
          </w:p>
        </w:tc>
      </w:tr>
      <w:tr w:rsidR="009F41A2" w:rsidRPr="000E1986" w14:paraId="0621FE16" w14:textId="77777777" w:rsidTr="007B58E0">
        <w:tc>
          <w:tcPr>
            <w:tcW w:w="846" w:type="dxa"/>
          </w:tcPr>
          <w:p w14:paraId="04BE6006" w14:textId="77777777" w:rsidR="009F41A2" w:rsidRPr="000E1986" w:rsidRDefault="009F41A2" w:rsidP="009F41A2">
            <w:pPr>
              <w:numPr>
                <w:ilvl w:val="0"/>
                <w:numId w:val="28"/>
              </w:numPr>
              <w:ind w:hanging="644"/>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16767ED4" w14:textId="77777777" w:rsidR="009F41A2" w:rsidRPr="000E1986" w:rsidRDefault="009F41A2" w:rsidP="007B58E0">
            <w:pPr>
              <w:rPr>
                <w:rFonts w:ascii="Times New Roman" w:eastAsia="№Е" w:hAnsi="Times New Roman"/>
                <w:color w:val="FF0000"/>
              </w:rPr>
            </w:pPr>
            <w:r>
              <w:rPr>
                <w:rFonts w:ascii="Times New Roman" w:eastAsiaTheme="minorEastAsia" w:hAnsi="Times New Roman" w:cs="Calibri"/>
                <w:sz w:val="24"/>
                <w:szCs w:val="24"/>
              </w:rPr>
              <w:t>Школьный театр «Фантазия»</w:t>
            </w:r>
          </w:p>
        </w:tc>
        <w:tc>
          <w:tcPr>
            <w:tcW w:w="993" w:type="dxa"/>
            <w:tcBorders>
              <w:top w:val="single" w:sz="4" w:space="0" w:color="000000"/>
              <w:left w:val="single" w:sz="4" w:space="0" w:color="000000"/>
              <w:bottom w:val="single" w:sz="4" w:space="0" w:color="000000"/>
              <w:right w:val="single" w:sz="4" w:space="0" w:color="000000"/>
            </w:tcBorders>
          </w:tcPr>
          <w:p w14:paraId="5AEC4AC7" w14:textId="77777777" w:rsidR="009F41A2" w:rsidRPr="000E1986" w:rsidRDefault="009F41A2" w:rsidP="007B58E0">
            <w:pPr>
              <w:ind w:right="-1"/>
              <w:jc w:val="center"/>
              <w:rPr>
                <w:rFonts w:ascii="Times New Roman" w:eastAsia="№Е" w:hAnsi="Times New Roman"/>
                <w:color w:val="FF0000"/>
              </w:rPr>
            </w:pPr>
            <w:r w:rsidRPr="000C644F">
              <w:rPr>
                <w:rFonts w:ascii="Times New Roman" w:eastAsia="Calibri" w:hAnsi="Times New Roman"/>
              </w:rPr>
              <w:t>10-11</w:t>
            </w:r>
          </w:p>
        </w:tc>
        <w:tc>
          <w:tcPr>
            <w:tcW w:w="1984" w:type="dxa"/>
            <w:tcBorders>
              <w:top w:val="single" w:sz="4" w:space="0" w:color="000000"/>
              <w:left w:val="single" w:sz="4" w:space="0" w:color="000000"/>
              <w:bottom w:val="single" w:sz="4" w:space="0" w:color="000000"/>
              <w:right w:val="single" w:sz="4" w:space="0" w:color="000000"/>
            </w:tcBorders>
          </w:tcPr>
          <w:p w14:paraId="35FDA43D"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 xml:space="preserve">          по 1 часу </w:t>
            </w:r>
          </w:p>
          <w:p w14:paraId="5E9279DF" w14:textId="77777777" w:rsidR="009F41A2" w:rsidRPr="000E1986" w:rsidRDefault="009F41A2" w:rsidP="007B58E0">
            <w:pPr>
              <w:jc w:val="center"/>
              <w:rPr>
                <w:rFonts w:ascii="Times New Roman" w:eastAsia="Batang" w:hAnsi="Times New Roman"/>
                <w:color w:val="FF0000"/>
              </w:rPr>
            </w:pPr>
            <w:r w:rsidRPr="000E1986">
              <w:rPr>
                <w:rFonts w:ascii="Times New Roman" w:eastAsia="Calibri" w:hAnsi="Times New Roman"/>
              </w:rPr>
              <w:t>в каждом классе</w:t>
            </w:r>
          </w:p>
        </w:tc>
        <w:tc>
          <w:tcPr>
            <w:tcW w:w="1984" w:type="dxa"/>
            <w:tcBorders>
              <w:top w:val="single" w:sz="4" w:space="0" w:color="000000"/>
              <w:left w:val="single" w:sz="4" w:space="0" w:color="000000"/>
              <w:bottom w:val="single" w:sz="4" w:space="0" w:color="000000"/>
              <w:right w:val="single" w:sz="4" w:space="0" w:color="000000"/>
            </w:tcBorders>
          </w:tcPr>
          <w:p w14:paraId="345A4551" w14:textId="77777777" w:rsidR="009F41A2" w:rsidRPr="000E1986" w:rsidRDefault="009F41A2" w:rsidP="007B58E0">
            <w:pPr>
              <w:jc w:val="center"/>
              <w:rPr>
                <w:rFonts w:ascii="Times New Roman" w:eastAsia="Batang" w:hAnsi="Times New Roman"/>
                <w:color w:val="FF0000"/>
              </w:rPr>
            </w:pPr>
            <w:r w:rsidRPr="00FA50F4">
              <w:rPr>
                <w:rFonts w:ascii="Times New Roman" w:eastAsia="Calibri" w:hAnsi="Times New Roman"/>
              </w:rPr>
              <w:t>Классные руководители</w:t>
            </w:r>
          </w:p>
        </w:tc>
      </w:tr>
      <w:tr w:rsidR="009F41A2" w:rsidRPr="000E1986" w14:paraId="308F8B86" w14:textId="77777777" w:rsidTr="007B58E0">
        <w:tc>
          <w:tcPr>
            <w:tcW w:w="846" w:type="dxa"/>
          </w:tcPr>
          <w:p w14:paraId="611D344F" w14:textId="77777777" w:rsidR="009F41A2" w:rsidRPr="000E1986" w:rsidRDefault="009F41A2" w:rsidP="009F41A2">
            <w:pPr>
              <w:numPr>
                <w:ilvl w:val="0"/>
                <w:numId w:val="28"/>
              </w:numPr>
              <w:ind w:hanging="644"/>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386C9BE2" w14:textId="77777777" w:rsidR="009F41A2" w:rsidRPr="000E1986" w:rsidRDefault="009F41A2" w:rsidP="007B58E0">
            <w:pPr>
              <w:rPr>
                <w:rFonts w:ascii="Times New Roman" w:eastAsia="№Е" w:hAnsi="Times New Roman"/>
                <w:color w:val="FF0000"/>
              </w:rPr>
            </w:pPr>
            <w:r w:rsidRPr="002944F0">
              <w:rPr>
                <w:rFonts w:ascii="Times New Roman" w:eastAsiaTheme="minorEastAsia" w:hAnsi="Times New Roman" w:cs="Calibri"/>
                <w:szCs w:val="24"/>
              </w:rPr>
              <w:t xml:space="preserve">Курс внеурочной деятельности «Россия- моя история» </w:t>
            </w:r>
          </w:p>
        </w:tc>
        <w:tc>
          <w:tcPr>
            <w:tcW w:w="993" w:type="dxa"/>
            <w:tcBorders>
              <w:top w:val="single" w:sz="4" w:space="0" w:color="000000"/>
              <w:left w:val="single" w:sz="4" w:space="0" w:color="000000"/>
              <w:bottom w:val="single" w:sz="4" w:space="0" w:color="000000"/>
              <w:right w:val="single" w:sz="4" w:space="0" w:color="000000"/>
            </w:tcBorders>
          </w:tcPr>
          <w:p w14:paraId="39A4F722" w14:textId="77777777" w:rsidR="009F41A2" w:rsidRPr="000E1986" w:rsidRDefault="009F41A2" w:rsidP="007B58E0">
            <w:pPr>
              <w:ind w:right="-1"/>
              <w:jc w:val="center"/>
              <w:rPr>
                <w:rFonts w:ascii="Times New Roman" w:eastAsia="№Е" w:hAnsi="Times New Roman"/>
                <w:color w:val="FF0000"/>
              </w:rPr>
            </w:pPr>
            <w:r w:rsidRPr="000C644F">
              <w:rPr>
                <w:rFonts w:ascii="Times New Roman" w:eastAsia="Calibri" w:hAnsi="Times New Roman"/>
              </w:rPr>
              <w:t>10-11</w:t>
            </w:r>
          </w:p>
        </w:tc>
        <w:tc>
          <w:tcPr>
            <w:tcW w:w="1984" w:type="dxa"/>
            <w:tcBorders>
              <w:top w:val="single" w:sz="4" w:space="0" w:color="000000"/>
              <w:left w:val="single" w:sz="4" w:space="0" w:color="000000"/>
              <w:bottom w:val="single" w:sz="4" w:space="0" w:color="000000"/>
              <w:right w:val="single" w:sz="4" w:space="0" w:color="000000"/>
            </w:tcBorders>
          </w:tcPr>
          <w:p w14:paraId="08A99884" w14:textId="77777777" w:rsidR="009F41A2" w:rsidRPr="000E1986" w:rsidRDefault="009F41A2" w:rsidP="007B58E0">
            <w:pPr>
              <w:jc w:val="center"/>
              <w:rPr>
                <w:rFonts w:ascii="Times New Roman" w:eastAsia="Batang" w:hAnsi="Times New Roman"/>
                <w:color w:val="FF0000"/>
              </w:rPr>
            </w:pPr>
          </w:p>
        </w:tc>
        <w:tc>
          <w:tcPr>
            <w:tcW w:w="1984" w:type="dxa"/>
            <w:tcBorders>
              <w:top w:val="single" w:sz="4" w:space="0" w:color="000000"/>
              <w:left w:val="single" w:sz="4" w:space="0" w:color="000000"/>
              <w:bottom w:val="single" w:sz="4" w:space="0" w:color="000000"/>
              <w:right w:val="single" w:sz="4" w:space="0" w:color="000000"/>
            </w:tcBorders>
          </w:tcPr>
          <w:p w14:paraId="6D4CA62A" w14:textId="77777777" w:rsidR="009F41A2" w:rsidRPr="000E1986" w:rsidRDefault="009F41A2" w:rsidP="007B58E0">
            <w:pPr>
              <w:jc w:val="center"/>
              <w:rPr>
                <w:rFonts w:ascii="Times New Roman" w:eastAsia="Batang" w:hAnsi="Times New Roman"/>
                <w:color w:val="FF0000"/>
              </w:rPr>
            </w:pPr>
            <w:r w:rsidRPr="00FA50F4">
              <w:rPr>
                <w:rFonts w:ascii="Times New Roman" w:eastAsia="Calibri" w:hAnsi="Times New Roman"/>
              </w:rPr>
              <w:t>Классные руководители</w:t>
            </w:r>
          </w:p>
        </w:tc>
      </w:tr>
      <w:tr w:rsidR="009F41A2" w:rsidRPr="000E1986" w14:paraId="38C44A8B" w14:textId="77777777" w:rsidTr="007B58E0">
        <w:tc>
          <w:tcPr>
            <w:tcW w:w="846" w:type="dxa"/>
          </w:tcPr>
          <w:p w14:paraId="0DE86DAC" w14:textId="77777777" w:rsidR="009F41A2" w:rsidRPr="000E1986" w:rsidRDefault="009F41A2" w:rsidP="009F41A2">
            <w:pPr>
              <w:numPr>
                <w:ilvl w:val="0"/>
                <w:numId w:val="28"/>
              </w:numPr>
              <w:ind w:hanging="644"/>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8C418BB" w14:textId="77777777" w:rsidR="009F41A2" w:rsidRPr="000E1986" w:rsidRDefault="009F41A2" w:rsidP="007B58E0">
            <w:pPr>
              <w:rPr>
                <w:rFonts w:ascii="Times New Roman" w:eastAsia="№Е" w:hAnsi="Times New Roman"/>
                <w:color w:val="FF0000"/>
              </w:rPr>
            </w:pPr>
            <w:r w:rsidRPr="002944F0">
              <w:rPr>
                <w:rFonts w:ascii="Times New Roman" w:eastAsiaTheme="minorEastAsia" w:hAnsi="Times New Roman" w:cs="Calibri"/>
                <w:szCs w:val="24"/>
              </w:rPr>
              <w:t>Курс внеурочной деятельности «Я лидер»</w:t>
            </w:r>
          </w:p>
        </w:tc>
        <w:tc>
          <w:tcPr>
            <w:tcW w:w="993" w:type="dxa"/>
            <w:tcBorders>
              <w:top w:val="single" w:sz="4" w:space="0" w:color="000000"/>
              <w:left w:val="single" w:sz="4" w:space="0" w:color="000000"/>
              <w:bottom w:val="single" w:sz="4" w:space="0" w:color="000000"/>
              <w:right w:val="single" w:sz="4" w:space="0" w:color="000000"/>
            </w:tcBorders>
          </w:tcPr>
          <w:p w14:paraId="05F58F16" w14:textId="77777777" w:rsidR="009F41A2" w:rsidRPr="000E1986" w:rsidRDefault="009F41A2" w:rsidP="007B58E0">
            <w:pPr>
              <w:ind w:right="-1"/>
              <w:jc w:val="center"/>
              <w:rPr>
                <w:rFonts w:ascii="Times New Roman" w:eastAsia="№Е" w:hAnsi="Times New Roman"/>
                <w:color w:val="FF0000"/>
              </w:rPr>
            </w:pPr>
            <w:r w:rsidRPr="000C644F">
              <w:rPr>
                <w:rFonts w:ascii="Times New Roman" w:eastAsia="Calibri" w:hAnsi="Times New Roman"/>
              </w:rPr>
              <w:t>10-11</w:t>
            </w:r>
          </w:p>
        </w:tc>
        <w:tc>
          <w:tcPr>
            <w:tcW w:w="1984" w:type="dxa"/>
            <w:tcBorders>
              <w:top w:val="single" w:sz="4" w:space="0" w:color="000000"/>
              <w:left w:val="single" w:sz="4" w:space="0" w:color="000000"/>
              <w:bottom w:val="single" w:sz="4" w:space="0" w:color="000000"/>
              <w:right w:val="single" w:sz="4" w:space="0" w:color="000000"/>
            </w:tcBorders>
          </w:tcPr>
          <w:p w14:paraId="387EE79B"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 xml:space="preserve">          по 1 часу </w:t>
            </w:r>
          </w:p>
          <w:p w14:paraId="7787EA04" w14:textId="77777777" w:rsidR="009F41A2" w:rsidRPr="000E1986" w:rsidRDefault="009F41A2" w:rsidP="007B58E0">
            <w:pPr>
              <w:jc w:val="center"/>
              <w:rPr>
                <w:rFonts w:ascii="Times New Roman" w:eastAsia="Batang" w:hAnsi="Times New Roman"/>
                <w:color w:val="FF0000"/>
              </w:rPr>
            </w:pPr>
            <w:r w:rsidRPr="000E1986">
              <w:rPr>
                <w:rFonts w:ascii="Times New Roman" w:eastAsia="Calibri" w:hAnsi="Times New Roman"/>
              </w:rPr>
              <w:t>в каждом классе</w:t>
            </w:r>
          </w:p>
        </w:tc>
        <w:tc>
          <w:tcPr>
            <w:tcW w:w="1984" w:type="dxa"/>
            <w:tcBorders>
              <w:top w:val="single" w:sz="4" w:space="0" w:color="000000"/>
              <w:left w:val="single" w:sz="4" w:space="0" w:color="000000"/>
              <w:bottom w:val="single" w:sz="4" w:space="0" w:color="000000"/>
              <w:right w:val="single" w:sz="4" w:space="0" w:color="000000"/>
            </w:tcBorders>
          </w:tcPr>
          <w:p w14:paraId="34298AF3" w14:textId="77777777" w:rsidR="009F41A2" w:rsidRPr="000E1986" w:rsidRDefault="009F41A2" w:rsidP="007B58E0">
            <w:pPr>
              <w:jc w:val="center"/>
              <w:rPr>
                <w:rFonts w:ascii="Times New Roman" w:eastAsia="Batang" w:hAnsi="Times New Roman"/>
                <w:color w:val="FF0000"/>
              </w:rPr>
            </w:pPr>
            <w:r w:rsidRPr="00FA50F4">
              <w:rPr>
                <w:rFonts w:ascii="Times New Roman" w:eastAsia="Calibri" w:hAnsi="Times New Roman"/>
              </w:rPr>
              <w:t>Классные руководители</w:t>
            </w:r>
          </w:p>
        </w:tc>
      </w:tr>
      <w:tr w:rsidR="009F41A2" w:rsidRPr="000E1986" w14:paraId="51BB2856" w14:textId="77777777" w:rsidTr="007B58E0">
        <w:tc>
          <w:tcPr>
            <w:tcW w:w="846" w:type="dxa"/>
          </w:tcPr>
          <w:p w14:paraId="5D6C8E29" w14:textId="77777777" w:rsidR="009F41A2" w:rsidRPr="000E1986" w:rsidRDefault="009F41A2" w:rsidP="009F41A2">
            <w:pPr>
              <w:numPr>
                <w:ilvl w:val="0"/>
                <w:numId w:val="28"/>
              </w:numPr>
              <w:ind w:hanging="644"/>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2896A8AB" w14:textId="77777777" w:rsidR="009F41A2" w:rsidRPr="000E1986" w:rsidRDefault="009F41A2" w:rsidP="007B58E0">
            <w:pPr>
              <w:rPr>
                <w:rFonts w:ascii="Times New Roman" w:eastAsia="№Е" w:hAnsi="Times New Roman"/>
                <w:color w:val="FF0000"/>
              </w:rPr>
            </w:pPr>
            <w:r w:rsidRPr="00220B2D">
              <w:rPr>
                <w:rFonts w:ascii="Times New Roman" w:hAnsi="Times New Roman"/>
                <w:sz w:val="24"/>
                <w:szCs w:val="24"/>
              </w:rPr>
              <w:t>Программа развития социальной активности "Движение первых"</w:t>
            </w:r>
          </w:p>
        </w:tc>
        <w:tc>
          <w:tcPr>
            <w:tcW w:w="993" w:type="dxa"/>
            <w:tcBorders>
              <w:top w:val="single" w:sz="4" w:space="0" w:color="000000"/>
              <w:left w:val="single" w:sz="4" w:space="0" w:color="000000"/>
              <w:bottom w:val="single" w:sz="4" w:space="0" w:color="000000"/>
              <w:right w:val="single" w:sz="4" w:space="0" w:color="000000"/>
            </w:tcBorders>
          </w:tcPr>
          <w:p w14:paraId="36D15F92" w14:textId="77777777" w:rsidR="009F41A2" w:rsidRPr="000E1986" w:rsidRDefault="009F41A2" w:rsidP="007B58E0">
            <w:pPr>
              <w:ind w:right="-1"/>
              <w:jc w:val="center"/>
              <w:rPr>
                <w:rFonts w:ascii="Times New Roman" w:eastAsia="№Е" w:hAnsi="Times New Roman"/>
                <w:color w:val="FF0000"/>
              </w:rPr>
            </w:pPr>
            <w:r w:rsidRPr="000C644F">
              <w:rPr>
                <w:rFonts w:ascii="Times New Roman" w:eastAsia="Calibri" w:hAnsi="Times New Roman"/>
              </w:rPr>
              <w:t>10-11</w:t>
            </w:r>
          </w:p>
        </w:tc>
        <w:tc>
          <w:tcPr>
            <w:tcW w:w="1984" w:type="dxa"/>
            <w:tcBorders>
              <w:top w:val="single" w:sz="4" w:space="0" w:color="000000"/>
              <w:left w:val="single" w:sz="4" w:space="0" w:color="000000"/>
              <w:bottom w:val="single" w:sz="4" w:space="0" w:color="000000"/>
              <w:right w:val="single" w:sz="4" w:space="0" w:color="000000"/>
            </w:tcBorders>
          </w:tcPr>
          <w:p w14:paraId="194C2767" w14:textId="77777777" w:rsidR="009F41A2" w:rsidRPr="000E1986" w:rsidRDefault="009F41A2" w:rsidP="007B58E0">
            <w:pPr>
              <w:jc w:val="center"/>
              <w:rPr>
                <w:rFonts w:ascii="Times New Roman" w:eastAsia="Batang" w:hAnsi="Times New Roman"/>
                <w:color w:val="FF0000"/>
              </w:rPr>
            </w:pPr>
          </w:p>
        </w:tc>
        <w:tc>
          <w:tcPr>
            <w:tcW w:w="1984" w:type="dxa"/>
            <w:tcBorders>
              <w:top w:val="single" w:sz="4" w:space="0" w:color="000000"/>
              <w:left w:val="single" w:sz="4" w:space="0" w:color="000000"/>
              <w:bottom w:val="single" w:sz="4" w:space="0" w:color="000000"/>
              <w:right w:val="single" w:sz="4" w:space="0" w:color="000000"/>
            </w:tcBorders>
          </w:tcPr>
          <w:p w14:paraId="19905936" w14:textId="77777777" w:rsidR="009F41A2" w:rsidRPr="000E1986" w:rsidRDefault="009F41A2" w:rsidP="007B58E0">
            <w:pPr>
              <w:jc w:val="center"/>
              <w:rPr>
                <w:rFonts w:ascii="Times New Roman" w:eastAsia="Batang" w:hAnsi="Times New Roman"/>
                <w:color w:val="FF0000"/>
              </w:rPr>
            </w:pPr>
            <w:r w:rsidRPr="00FA50F4">
              <w:rPr>
                <w:rFonts w:ascii="Times New Roman" w:eastAsia="Calibri" w:hAnsi="Times New Roman"/>
              </w:rPr>
              <w:t>Классные руководители</w:t>
            </w:r>
          </w:p>
        </w:tc>
      </w:tr>
      <w:tr w:rsidR="009F41A2" w:rsidRPr="000E1986" w14:paraId="78862565" w14:textId="77777777" w:rsidTr="007B58E0">
        <w:tc>
          <w:tcPr>
            <w:tcW w:w="846" w:type="dxa"/>
          </w:tcPr>
          <w:p w14:paraId="14073C2B" w14:textId="77777777" w:rsidR="009F41A2" w:rsidRPr="000E1986" w:rsidRDefault="009F41A2" w:rsidP="009F41A2">
            <w:pPr>
              <w:numPr>
                <w:ilvl w:val="0"/>
                <w:numId w:val="28"/>
              </w:numPr>
              <w:ind w:hanging="644"/>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749BF7B0" w14:textId="77777777" w:rsidR="009F41A2" w:rsidRPr="000E1986" w:rsidRDefault="009F41A2" w:rsidP="007B58E0">
            <w:pPr>
              <w:rPr>
                <w:rFonts w:ascii="Times New Roman" w:eastAsia="№Е" w:hAnsi="Times New Roman"/>
                <w:color w:val="FF0000"/>
              </w:rPr>
            </w:pPr>
            <w:r w:rsidRPr="00790080">
              <w:rPr>
                <w:rFonts w:ascii="Times New Roman" w:eastAsiaTheme="minorEastAsia" w:hAnsi="Times New Roman"/>
                <w:sz w:val="24"/>
                <w:szCs w:val="24"/>
              </w:rPr>
              <w:t>Профориентационный курс</w:t>
            </w:r>
            <w:r>
              <w:rPr>
                <w:rFonts w:ascii="Times New Roman" w:eastAsiaTheme="minorEastAsia" w:hAnsi="Times New Roman"/>
                <w:sz w:val="24"/>
                <w:szCs w:val="24"/>
              </w:rPr>
              <w:t xml:space="preserve"> «Билет в будущее»</w:t>
            </w:r>
          </w:p>
        </w:tc>
        <w:tc>
          <w:tcPr>
            <w:tcW w:w="993" w:type="dxa"/>
            <w:tcBorders>
              <w:top w:val="single" w:sz="4" w:space="0" w:color="000000"/>
              <w:left w:val="single" w:sz="4" w:space="0" w:color="000000"/>
              <w:bottom w:val="single" w:sz="4" w:space="0" w:color="000000"/>
              <w:right w:val="single" w:sz="4" w:space="0" w:color="000000"/>
            </w:tcBorders>
          </w:tcPr>
          <w:p w14:paraId="1E7A1260" w14:textId="77777777" w:rsidR="009F41A2" w:rsidRPr="000E1986" w:rsidRDefault="009F41A2" w:rsidP="007B58E0">
            <w:pPr>
              <w:ind w:right="-1"/>
              <w:jc w:val="center"/>
              <w:rPr>
                <w:rFonts w:ascii="Times New Roman" w:eastAsia="№Е" w:hAnsi="Times New Roman"/>
                <w:color w:val="FF0000"/>
              </w:rPr>
            </w:pPr>
            <w:r w:rsidRPr="000C644F">
              <w:rPr>
                <w:rFonts w:ascii="Times New Roman" w:eastAsia="Calibri" w:hAnsi="Times New Roman"/>
              </w:rPr>
              <w:t>10-11</w:t>
            </w:r>
          </w:p>
        </w:tc>
        <w:tc>
          <w:tcPr>
            <w:tcW w:w="1984" w:type="dxa"/>
            <w:tcBorders>
              <w:top w:val="single" w:sz="4" w:space="0" w:color="000000"/>
              <w:left w:val="single" w:sz="4" w:space="0" w:color="000000"/>
              <w:bottom w:val="single" w:sz="4" w:space="0" w:color="000000"/>
              <w:right w:val="single" w:sz="4" w:space="0" w:color="000000"/>
            </w:tcBorders>
          </w:tcPr>
          <w:p w14:paraId="4C1FB50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 xml:space="preserve">          по 1 часу </w:t>
            </w:r>
          </w:p>
          <w:p w14:paraId="7770CAAC" w14:textId="77777777" w:rsidR="009F41A2" w:rsidRPr="000E1986" w:rsidRDefault="009F41A2" w:rsidP="007B58E0">
            <w:pPr>
              <w:jc w:val="center"/>
              <w:rPr>
                <w:rFonts w:ascii="Times New Roman" w:eastAsia="Batang" w:hAnsi="Times New Roman"/>
                <w:color w:val="FF0000"/>
              </w:rPr>
            </w:pPr>
            <w:r w:rsidRPr="000E1986">
              <w:rPr>
                <w:rFonts w:ascii="Times New Roman" w:eastAsia="Calibri" w:hAnsi="Times New Roman"/>
              </w:rPr>
              <w:t>в каждом классе</w:t>
            </w:r>
          </w:p>
        </w:tc>
        <w:tc>
          <w:tcPr>
            <w:tcW w:w="1984" w:type="dxa"/>
            <w:tcBorders>
              <w:top w:val="single" w:sz="4" w:space="0" w:color="000000"/>
              <w:left w:val="single" w:sz="4" w:space="0" w:color="000000"/>
              <w:bottom w:val="single" w:sz="4" w:space="0" w:color="000000"/>
              <w:right w:val="single" w:sz="4" w:space="0" w:color="000000"/>
            </w:tcBorders>
          </w:tcPr>
          <w:p w14:paraId="3D1C0F5D" w14:textId="77777777" w:rsidR="009F41A2" w:rsidRPr="000E1986" w:rsidRDefault="009F41A2" w:rsidP="007B58E0">
            <w:pPr>
              <w:jc w:val="center"/>
              <w:rPr>
                <w:rFonts w:ascii="Times New Roman" w:eastAsia="Batang" w:hAnsi="Times New Roman"/>
                <w:color w:val="FF0000"/>
              </w:rPr>
            </w:pPr>
            <w:r w:rsidRPr="00FA50F4">
              <w:rPr>
                <w:rFonts w:ascii="Times New Roman" w:eastAsia="Calibri" w:hAnsi="Times New Roman"/>
              </w:rPr>
              <w:t>Классные руководители</w:t>
            </w:r>
          </w:p>
        </w:tc>
      </w:tr>
    </w:tbl>
    <w:p w14:paraId="4D557FE3" w14:textId="77777777" w:rsidR="009F41A2" w:rsidRPr="000E1986" w:rsidRDefault="009F41A2" w:rsidP="009F41A2">
      <w:pPr>
        <w:rPr>
          <w:rFonts w:ascii="Times New Roman" w:eastAsia="Calibri" w:hAnsi="Times New Roman"/>
          <w:b/>
          <w:sz w:val="28"/>
        </w:rPr>
      </w:pPr>
    </w:p>
    <w:p w14:paraId="64180C64" w14:textId="77777777" w:rsidR="009F41A2" w:rsidRPr="0056775D" w:rsidRDefault="009F41A2" w:rsidP="009F41A2">
      <w:pPr>
        <w:rPr>
          <w:rFonts w:ascii="Times New Roman" w:eastAsia="Calibri" w:hAnsi="Times New Roman"/>
          <w:b/>
          <w:sz w:val="24"/>
          <w:szCs w:val="24"/>
        </w:rPr>
      </w:pPr>
      <w:r w:rsidRPr="0056775D">
        <w:rPr>
          <w:rFonts w:ascii="Times New Roman" w:eastAsia="Calibri" w:hAnsi="Times New Roman"/>
          <w:b/>
          <w:sz w:val="24"/>
        </w:rPr>
        <w:t xml:space="preserve">МОДУЛЬ 5. </w:t>
      </w:r>
      <w:r w:rsidRPr="0056775D">
        <w:rPr>
          <w:rFonts w:ascii="Times New Roman" w:eastAsia="Calibri" w:hAnsi="Times New Roman"/>
          <w:b/>
          <w:sz w:val="24"/>
          <w:szCs w:val="24"/>
        </w:rPr>
        <w:t>Основные школьные дела</w:t>
      </w:r>
    </w:p>
    <w:p w14:paraId="09A04BDF" w14:textId="77777777" w:rsidR="009F41A2" w:rsidRPr="0056775D" w:rsidRDefault="009F41A2" w:rsidP="009F41A2">
      <w:pPr>
        <w:rPr>
          <w:rFonts w:ascii="Times New Roman" w:eastAsia="Calibri" w:hAnsi="Times New Roman"/>
          <w:b/>
        </w:rPr>
      </w:pPr>
      <w:r w:rsidRPr="0056775D">
        <w:rPr>
          <w:rFonts w:ascii="Times New Roman" w:eastAsia="Calibri" w:hAnsi="Times New Roman"/>
          <w:b/>
          <w:sz w:val="24"/>
          <w:szCs w:val="24"/>
        </w:rPr>
        <w:t>Инвариантный модуль:</w:t>
      </w:r>
    </w:p>
    <w:tbl>
      <w:tblPr>
        <w:tblStyle w:val="31"/>
        <w:tblW w:w="9634" w:type="dxa"/>
        <w:tblLayout w:type="fixed"/>
        <w:tblLook w:val="04A0" w:firstRow="1" w:lastRow="0" w:firstColumn="1" w:lastColumn="0" w:noHBand="0" w:noVBand="1"/>
      </w:tblPr>
      <w:tblGrid>
        <w:gridCol w:w="846"/>
        <w:gridCol w:w="2551"/>
        <w:gridCol w:w="1134"/>
        <w:gridCol w:w="1418"/>
        <w:gridCol w:w="3685"/>
      </w:tblGrid>
      <w:tr w:rsidR="009F41A2" w:rsidRPr="000E1986" w14:paraId="0265132B" w14:textId="77777777" w:rsidTr="007B58E0">
        <w:tc>
          <w:tcPr>
            <w:tcW w:w="846" w:type="dxa"/>
          </w:tcPr>
          <w:p w14:paraId="658B60EF"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 п/п</w:t>
            </w:r>
          </w:p>
        </w:tc>
        <w:tc>
          <w:tcPr>
            <w:tcW w:w="2551" w:type="dxa"/>
          </w:tcPr>
          <w:p w14:paraId="2F129022"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Наименование дел, событий, мероприятий</w:t>
            </w:r>
          </w:p>
        </w:tc>
        <w:tc>
          <w:tcPr>
            <w:tcW w:w="1134" w:type="dxa"/>
          </w:tcPr>
          <w:p w14:paraId="763043FC" w14:textId="77777777" w:rsidR="009F41A2" w:rsidRPr="000E1986" w:rsidRDefault="009F41A2" w:rsidP="007B58E0">
            <w:pPr>
              <w:jc w:val="center"/>
              <w:rPr>
                <w:rFonts w:ascii="Times New Roman" w:eastAsia="Calibri" w:hAnsi="Times New Roman"/>
                <w:color w:val="FF0000"/>
              </w:rPr>
            </w:pPr>
            <w:r w:rsidRPr="00D27FD7">
              <w:rPr>
                <w:rFonts w:ascii="Times New Roman" w:eastAsia="Calibri" w:hAnsi="Times New Roman"/>
              </w:rPr>
              <w:t>Классы</w:t>
            </w:r>
          </w:p>
        </w:tc>
        <w:tc>
          <w:tcPr>
            <w:tcW w:w="1418" w:type="dxa"/>
          </w:tcPr>
          <w:p w14:paraId="34AD205F"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Сроки</w:t>
            </w:r>
          </w:p>
        </w:tc>
        <w:tc>
          <w:tcPr>
            <w:tcW w:w="3685" w:type="dxa"/>
          </w:tcPr>
          <w:p w14:paraId="70BF9FDF"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Ответственные</w:t>
            </w:r>
          </w:p>
        </w:tc>
      </w:tr>
      <w:tr w:rsidR="009F41A2" w:rsidRPr="000E1986" w14:paraId="6592E065" w14:textId="77777777" w:rsidTr="007B58E0">
        <w:tc>
          <w:tcPr>
            <w:tcW w:w="846" w:type="dxa"/>
          </w:tcPr>
          <w:p w14:paraId="7A9D147C"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7727DE45"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знаний</w:t>
            </w:r>
          </w:p>
        </w:tc>
        <w:tc>
          <w:tcPr>
            <w:tcW w:w="1134" w:type="dxa"/>
            <w:tcBorders>
              <w:top w:val="single" w:sz="4" w:space="0" w:color="000000"/>
              <w:left w:val="single" w:sz="4" w:space="0" w:color="000000"/>
              <w:bottom w:val="single" w:sz="4" w:space="0" w:color="000000"/>
              <w:right w:val="single" w:sz="4" w:space="0" w:color="000000"/>
            </w:tcBorders>
          </w:tcPr>
          <w:p w14:paraId="4F86EC56" w14:textId="77777777" w:rsidR="009F41A2" w:rsidRPr="000E1986" w:rsidRDefault="009F41A2" w:rsidP="007B58E0">
            <w:pPr>
              <w:jc w:val="center"/>
              <w:rPr>
                <w:rFonts w:ascii="Times New Roman" w:eastAsia="Calibri" w:hAnsi="Times New Roman"/>
              </w:rPr>
            </w:pPr>
            <w:r w:rsidRPr="00DC4164">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06256F0B"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1 сентября</w:t>
            </w:r>
          </w:p>
        </w:tc>
        <w:tc>
          <w:tcPr>
            <w:tcW w:w="3685" w:type="dxa"/>
            <w:tcBorders>
              <w:top w:val="single" w:sz="4" w:space="0" w:color="000000"/>
              <w:left w:val="single" w:sz="4" w:space="0" w:color="000000"/>
              <w:bottom w:val="single" w:sz="4" w:space="0" w:color="000000"/>
              <w:right w:val="single" w:sz="4" w:space="0" w:color="000000"/>
            </w:tcBorders>
          </w:tcPr>
          <w:p w14:paraId="6521BDA1" w14:textId="77777777" w:rsidR="009F41A2" w:rsidRPr="000E1986" w:rsidRDefault="009F41A2" w:rsidP="007B58E0">
            <w:pPr>
              <w:spacing w:line="280" w:lineRule="auto"/>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 классные</w:t>
            </w:r>
          </w:p>
          <w:p w14:paraId="5A74B203"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руководители, организатор</w:t>
            </w:r>
          </w:p>
          <w:p w14:paraId="49DE05D7" w14:textId="77777777" w:rsidR="009F41A2" w:rsidRPr="000E1986" w:rsidRDefault="009F41A2" w:rsidP="007B58E0">
            <w:pPr>
              <w:jc w:val="center"/>
              <w:rPr>
                <w:rFonts w:ascii="Times New Roman" w:eastAsia="Calibri" w:hAnsi="Times New Roman"/>
              </w:rPr>
            </w:pPr>
          </w:p>
        </w:tc>
      </w:tr>
      <w:tr w:rsidR="009F41A2" w:rsidRPr="000E1986" w14:paraId="33152069" w14:textId="77777777" w:rsidTr="007B58E0">
        <w:tc>
          <w:tcPr>
            <w:tcW w:w="846" w:type="dxa"/>
          </w:tcPr>
          <w:p w14:paraId="4EB773FB"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6EE95699" w14:textId="77777777" w:rsidR="009F41A2" w:rsidRPr="000E1986" w:rsidRDefault="009F41A2" w:rsidP="007B58E0">
            <w:pPr>
              <w:rPr>
                <w:rFonts w:ascii="Times New Roman" w:eastAsia="Calibri" w:hAnsi="Times New Roman"/>
              </w:rPr>
            </w:pPr>
            <w:r w:rsidRPr="000E1986">
              <w:rPr>
                <w:rFonts w:ascii="Times New Roman" w:eastAsia="Calibri" w:hAnsi="Times New Roman"/>
              </w:rPr>
              <w:t>Акция «Внимание, дети!»</w:t>
            </w:r>
          </w:p>
        </w:tc>
        <w:tc>
          <w:tcPr>
            <w:tcW w:w="1134" w:type="dxa"/>
            <w:tcBorders>
              <w:top w:val="single" w:sz="4" w:space="0" w:color="000000"/>
              <w:left w:val="single" w:sz="4" w:space="0" w:color="000000"/>
              <w:bottom w:val="single" w:sz="4" w:space="0" w:color="000000"/>
              <w:right w:val="single" w:sz="4" w:space="0" w:color="000000"/>
            </w:tcBorders>
          </w:tcPr>
          <w:p w14:paraId="08AC1370" w14:textId="77777777" w:rsidR="009F41A2" w:rsidRPr="000E1986" w:rsidRDefault="009F41A2" w:rsidP="007B58E0">
            <w:pPr>
              <w:jc w:val="center"/>
              <w:rPr>
                <w:rFonts w:ascii="Times New Roman" w:eastAsia="Calibri" w:hAnsi="Times New Roman"/>
              </w:rPr>
            </w:pPr>
            <w:r w:rsidRPr="00DC4164">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4C7259DF"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Сентябрь</w:t>
            </w:r>
          </w:p>
        </w:tc>
        <w:tc>
          <w:tcPr>
            <w:tcW w:w="3685" w:type="dxa"/>
            <w:tcBorders>
              <w:top w:val="single" w:sz="4" w:space="0" w:color="000000"/>
              <w:left w:val="single" w:sz="4" w:space="0" w:color="000000"/>
              <w:bottom w:val="single" w:sz="4" w:space="0" w:color="000000"/>
              <w:right w:val="single" w:sz="4" w:space="0" w:color="000000"/>
            </w:tcBorders>
          </w:tcPr>
          <w:p w14:paraId="59EEA3F7" w14:textId="77777777" w:rsidR="009F41A2" w:rsidRPr="000E1986" w:rsidRDefault="009F41A2" w:rsidP="007B58E0">
            <w:pPr>
              <w:ind w:right="25"/>
              <w:jc w:val="center"/>
              <w:rPr>
                <w:rFonts w:ascii="Times New Roman" w:eastAsia="Calibri" w:hAnsi="Times New Roman"/>
              </w:rPr>
            </w:pPr>
            <w:r w:rsidRPr="000E1986">
              <w:rPr>
                <w:rFonts w:ascii="Times New Roman" w:eastAsia="Calibri" w:hAnsi="Times New Roman"/>
              </w:rPr>
              <w:t xml:space="preserve">Зам директора по ВР, зам по безопасности, педагог- организатор </w:t>
            </w:r>
            <w:r w:rsidRPr="000E1986">
              <w:rPr>
                <w:rFonts w:ascii="Times New Roman" w:eastAsia="Calibri" w:hAnsi="Times New Roman"/>
              </w:rPr>
              <w:lastRenderedPageBreak/>
              <w:t>ДНВ, классные руководители, организатор,  педагог- организатор</w:t>
            </w:r>
          </w:p>
        </w:tc>
      </w:tr>
      <w:tr w:rsidR="009F41A2" w:rsidRPr="000E1986" w14:paraId="0AB0A53C" w14:textId="77777777" w:rsidTr="007B58E0">
        <w:tc>
          <w:tcPr>
            <w:tcW w:w="846" w:type="dxa"/>
          </w:tcPr>
          <w:p w14:paraId="4C892247"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43F4D83B"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чеченской женщины</w:t>
            </w:r>
          </w:p>
        </w:tc>
        <w:tc>
          <w:tcPr>
            <w:tcW w:w="1134" w:type="dxa"/>
            <w:tcBorders>
              <w:top w:val="single" w:sz="4" w:space="0" w:color="000000"/>
              <w:left w:val="single" w:sz="4" w:space="0" w:color="000000"/>
              <w:bottom w:val="single" w:sz="4" w:space="0" w:color="000000"/>
              <w:right w:val="single" w:sz="4" w:space="0" w:color="000000"/>
            </w:tcBorders>
          </w:tcPr>
          <w:p w14:paraId="2318327E" w14:textId="77777777" w:rsidR="009F41A2" w:rsidRPr="000E1986" w:rsidRDefault="009F41A2" w:rsidP="007B58E0">
            <w:pPr>
              <w:jc w:val="center"/>
              <w:rPr>
                <w:rFonts w:ascii="Times New Roman" w:eastAsia="Calibri" w:hAnsi="Times New Roman"/>
              </w:rPr>
            </w:pPr>
            <w:r w:rsidRPr="00DC4164">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7255C431"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Сентябрь</w:t>
            </w:r>
          </w:p>
        </w:tc>
        <w:tc>
          <w:tcPr>
            <w:tcW w:w="3685" w:type="dxa"/>
            <w:tcBorders>
              <w:top w:val="single" w:sz="4" w:space="0" w:color="000000"/>
              <w:left w:val="single" w:sz="4" w:space="0" w:color="000000"/>
              <w:bottom w:val="single" w:sz="4" w:space="0" w:color="000000"/>
              <w:right w:val="single" w:sz="4" w:space="0" w:color="000000"/>
            </w:tcBorders>
          </w:tcPr>
          <w:p w14:paraId="5F548362" w14:textId="77777777" w:rsidR="009F41A2" w:rsidRPr="000E1986" w:rsidRDefault="009F41A2" w:rsidP="007B58E0">
            <w:pPr>
              <w:spacing w:after="5" w:line="276" w:lineRule="auto"/>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 классные</w:t>
            </w:r>
          </w:p>
          <w:p w14:paraId="484142E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руководители, организатор</w:t>
            </w:r>
          </w:p>
        </w:tc>
      </w:tr>
      <w:tr w:rsidR="009F41A2" w:rsidRPr="000E1986" w14:paraId="0F984E5E" w14:textId="77777777" w:rsidTr="007B58E0">
        <w:tc>
          <w:tcPr>
            <w:tcW w:w="846" w:type="dxa"/>
          </w:tcPr>
          <w:p w14:paraId="35BFB84D"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170E4315"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пожилого человека</w:t>
            </w:r>
          </w:p>
        </w:tc>
        <w:tc>
          <w:tcPr>
            <w:tcW w:w="1134" w:type="dxa"/>
            <w:tcBorders>
              <w:top w:val="single" w:sz="4" w:space="0" w:color="000000"/>
              <w:left w:val="single" w:sz="4" w:space="0" w:color="000000"/>
              <w:bottom w:val="single" w:sz="4" w:space="0" w:color="000000"/>
              <w:right w:val="single" w:sz="4" w:space="0" w:color="000000"/>
            </w:tcBorders>
          </w:tcPr>
          <w:p w14:paraId="19303FB1" w14:textId="77777777" w:rsidR="009F41A2" w:rsidRPr="000E1986" w:rsidRDefault="009F41A2" w:rsidP="007B58E0">
            <w:pPr>
              <w:jc w:val="center"/>
              <w:rPr>
                <w:rFonts w:ascii="Times New Roman" w:eastAsia="Calibri" w:hAnsi="Times New Roman"/>
              </w:rPr>
            </w:pPr>
            <w:r w:rsidRPr="00DC4164">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6B083294"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1 октября</w:t>
            </w:r>
          </w:p>
        </w:tc>
        <w:tc>
          <w:tcPr>
            <w:tcW w:w="3685" w:type="dxa"/>
            <w:tcBorders>
              <w:top w:val="single" w:sz="4" w:space="0" w:color="000000"/>
              <w:left w:val="single" w:sz="4" w:space="0" w:color="000000"/>
              <w:bottom w:val="single" w:sz="4" w:space="0" w:color="000000"/>
              <w:right w:val="single" w:sz="4" w:space="0" w:color="000000"/>
            </w:tcBorders>
          </w:tcPr>
          <w:p w14:paraId="34894A55" w14:textId="77777777" w:rsidR="009F41A2" w:rsidRPr="000E1986" w:rsidRDefault="009F41A2" w:rsidP="007B58E0">
            <w:pPr>
              <w:spacing w:line="280" w:lineRule="auto"/>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 классные</w:t>
            </w:r>
          </w:p>
          <w:p w14:paraId="11F56E62"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руководители, организатор</w:t>
            </w:r>
          </w:p>
        </w:tc>
      </w:tr>
      <w:tr w:rsidR="009F41A2" w:rsidRPr="000E1986" w14:paraId="70E0A51C" w14:textId="77777777" w:rsidTr="007B58E0">
        <w:tc>
          <w:tcPr>
            <w:tcW w:w="846" w:type="dxa"/>
          </w:tcPr>
          <w:p w14:paraId="6103186E"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4ECD1B36" w14:textId="77777777" w:rsidR="009F41A2" w:rsidRPr="000E1986" w:rsidRDefault="009F41A2" w:rsidP="007B58E0">
            <w:pPr>
              <w:rPr>
                <w:rFonts w:ascii="Times New Roman" w:eastAsia="Calibri" w:hAnsi="Times New Roman"/>
              </w:rPr>
            </w:pPr>
            <w:r w:rsidRPr="000E1986">
              <w:rPr>
                <w:rFonts w:ascii="Times New Roman" w:eastAsia="Calibri" w:hAnsi="Times New Roman"/>
              </w:rPr>
              <w:t>Международный День учителя, день  города, День молодежи</w:t>
            </w:r>
          </w:p>
        </w:tc>
        <w:tc>
          <w:tcPr>
            <w:tcW w:w="1134" w:type="dxa"/>
            <w:tcBorders>
              <w:top w:val="single" w:sz="4" w:space="0" w:color="000000"/>
              <w:left w:val="single" w:sz="4" w:space="0" w:color="000000"/>
              <w:bottom w:val="single" w:sz="4" w:space="0" w:color="000000"/>
              <w:right w:val="single" w:sz="4" w:space="0" w:color="000000"/>
            </w:tcBorders>
          </w:tcPr>
          <w:p w14:paraId="2D99CBFF" w14:textId="77777777" w:rsidR="009F41A2" w:rsidRPr="000E1986" w:rsidRDefault="009F41A2" w:rsidP="007B58E0">
            <w:pPr>
              <w:jc w:val="center"/>
              <w:rPr>
                <w:rFonts w:ascii="Times New Roman" w:eastAsia="Calibri" w:hAnsi="Times New Roman"/>
              </w:rPr>
            </w:pPr>
            <w:r w:rsidRPr="00DC4164">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0033C644"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Октябрь</w:t>
            </w:r>
          </w:p>
        </w:tc>
        <w:tc>
          <w:tcPr>
            <w:tcW w:w="3685" w:type="dxa"/>
            <w:tcBorders>
              <w:top w:val="single" w:sz="4" w:space="0" w:color="000000"/>
              <w:left w:val="single" w:sz="4" w:space="0" w:color="000000"/>
              <w:bottom w:val="single" w:sz="4" w:space="0" w:color="000000"/>
              <w:right w:val="single" w:sz="4" w:space="0" w:color="000000"/>
            </w:tcBorders>
          </w:tcPr>
          <w:p w14:paraId="5D49BCE6" w14:textId="77777777" w:rsidR="009F41A2" w:rsidRPr="000E1986" w:rsidRDefault="009F41A2" w:rsidP="007B58E0">
            <w:pPr>
              <w:spacing w:line="265" w:lineRule="auto"/>
              <w:jc w:val="center"/>
              <w:rPr>
                <w:rFonts w:ascii="Times New Roman" w:eastAsia="Calibri" w:hAnsi="Times New Roman"/>
              </w:rPr>
            </w:pPr>
            <w:r w:rsidRPr="000E1986">
              <w:rPr>
                <w:rFonts w:ascii="Times New Roman" w:eastAsia="Calibri" w:hAnsi="Times New Roman"/>
              </w:rPr>
              <w:t>Зам директора по ВР, педагог-организатор ДНВ, классные руководители, организатор</w:t>
            </w:r>
          </w:p>
        </w:tc>
      </w:tr>
      <w:tr w:rsidR="009F41A2" w:rsidRPr="000E1986" w14:paraId="3FDAE229" w14:textId="77777777" w:rsidTr="007B58E0">
        <w:tc>
          <w:tcPr>
            <w:tcW w:w="846" w:type="dxa"/>
          </w:tcPr>
          <w:p w14:paraId="752B1E6D"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123B3429" w14:textId="77777777" w:rsidR="009F41A2" w:rsidRPr="000E1986" w:rsidRDefault="009F41A2" w:rsidP="007B58E0">
            <w:pPr>
              <w:rPr>
                <w:rFonts w:ascii="Times New Roman" w:eastAsia="Calibri" w:hAnsi="Times New Roman"/>
              </w:rPr>
            </w:pPr>
            <w:r w:rsidRPr="000E1986">
              <w:rPr>
                <w:rFonts w:ascii="Times New Roman" w:eastAsia="Calibri" w:hAnsi="Times New Roman"/>
              </w:rPr>
              <w:t>Праздник Осени</w:t>
            </w:r>
          </w:p>
        </w:tc>
        <w:tc>
          <w:tcPr>
            <w:tcW w:w="1134" w:type="dxa"/>
            <w:tcBorders>
              <w:top w:val="single" w:sz="4" w:space="0" w:color="000000"/>
              <w:left w:val="single" w:sz="4" w:space="0" w:color="000000"/>
              <w:bottom w:val="single" w:sz="4" w:space="0" w:color="000000"/>
              <w:right w:val="single" w:sz="4" w:space="0" w:color="000000"/>
            </w:tcBorders>
          </w:tcPr>
          <w:p w14:paraId="044CC66A" w14:textId="77777777" w:rsidR="009F41A2" w:rsidRPr="000E1986" w:rsidRDefault="009F41A2" w:rsidP="007B58E0">
            <w:pPr>
              <w:jc w:val="center"/>
              <w:rPr>
                <w:rFonts w:ascii="Times New Roman" w:eastAsia="Calibri" w:hAnsi="Times New Roman"/>
              </w:rPr>
            </w:pPr>
            <w:r w:rsidRPr="00DC4164">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106488DB" w14:textId="77777777" w:rsidR="009F41A2" w:rsidRPr="000E1986" w:rsidRDefault="009F41A2" w:rsidP="007B58E0">
            <w:pPr>
              <w:spacing w:after="16"/>
              <w:jc w:val="center"/>
              <w:rPr>
                <w:rFonts w:ascii="Times New Roman" w:eastAsia="Calibri" w:hAnsi="Times New Roman"/>
              </w:rPr>
            </w:pPr>
            <w:r w:rsidRPr="000E1986">
              <w:rPr>
                <w:rFonts w:ascii="Times New Roman" w:eastAsia="Calibri" w:hAnsi="Times New Roman"/>
              </w:rPr>
              <w:t>Сентябрь-</w:t>
            </w:r>
          </w:p>
          <w:p w14:paraId="7BE303CF" w14:textId="77777777" w:rsidR="009F41A2" w:rsidRPr="000E1986" w:rsidRDefault="009F41A2" w:rsidP="007B58E0">
            <w:pPr>
              <w:spacing w:after="16"/>
              <w:jc w:val="center"/>
              <w:rPr>
                <w:rFonts w:ascii="Times New Roman" w:eastAsia="Calibri" w:hAnsi="Times New Roman"/>
              </w:rPr>
            </w:pPr>
            <w:r w:rsidRPr="000E1986">
              <w:rPr>
                <w:rFonts w:ascii="Times New Roman" w:eastAsia="Calibri" w:hAnsi="Times New Roman"/>
              </w:rPr>
              <w:t>ноябрь</w:t>
            </w:r>
          </w:p>
        </w:tc>
        <w:tc>
          <w:tcPr>
            <w:tcW w:w="3685" w:type="dxa"/>
            <w:tcBorders>
              <w:top w:val="single" w:sz="4" w:space="0" w:color="000000"/>
              <w:left w:val="single" w:sz="4" w:space="0" w:color="000000"/>
              <w:bottom w:val="single" w:sz="4" w:space="0" w:color="000000"/>
              <w:right w:val="single" w:sz="4" w:space="0" w:color="000000"/>
            </w:tcBorders>
          </w:tcPr>
          <w:p w14:paraId="4F161CA0" w14:textId="77777777" w:rsidR="009F41A2" w:rsidRPr="000E1986" w:rsidRDefault="009F41A2" w:rsidP="007B58E0">
            <w:pPr>
              <w:spacing w:after="5" w:line="276" w:lineRule="auto"/>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 классные</w:t>
            </w:r>
          </w:p>
          <w:p w14:paraId="1E550CDB"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руководители, организатор</w:t>
            </w:r>
          </w:p>
        </w:tc>
      </w:tr>
      <w:tr w:rsidR="009F41A2" w:rsidRPr="000E1986" w14:paraId="7DC18BFD" w14:textId="77777777" w:rsidTr="007B58E0">
        <w:tc>
          <w:tcPr>
            <w:tcW w:w="846" w:type="dxa"/>
          </w:tcPr>
          <w:p w14:paraId="4B230600"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19AA164E"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народного единства</w:t>
            </w:r>
          </w:p>
        </w:tc>
        <w:tc>
          <w:tcPr>
            <w:tcW w:w="1134" w:type="dxa"/>
            <w:tcBorders>
              <w:top w:val="single" w:sz="4" w:space="0" w:color="000000"/>
              <w:left w:val="single" w:sz="4" w:space="0" w:color="000000"/>
              <w:bottom w:val="single" w:sz="4" w:space="0" w:color="000000"/>
              <w:right w:val="single" w:sz="4" w:space="0" w:color="000000"/>
            </w:tcBorders>
          </w:tcPr>
          <w:p w14:paraId="2D265BD2" w14:textId="77777777" w:rsidR="009F41A2" w:rsidRPr="000E1986" w:rsidRDefault="009F41A2" w:rsidP="007B58E0">
            <w:pPr>
              <w:jc w:val="center"/>
              <w:rPr>
                <w:rFonts w:ascii="Times New Roman" w:eastAsia="Calibri" w:hAnsi="Times New Roman"/>
              </w:rPr>
            </w:pPr>
            <w:r w:rsidRPr="00DC4164">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339D4495"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Ноябрь</w:t>
            </w:r>
          </w:p>
        </w:tc>
        <w:tc>
          <w:tcPr>
            <w:tcW w:w="3685" w:type="dxa"/>
            <w:tcBorders>
              <w:top w:val="single" w:sz="4" w:space="0" w:color="000000"/>
              <w:left w:val="single" w:sz="4" w:space="0" w:color="000000"/>
              <w:bottom w:val="single" w:sz="4" w:space="0" w:color="000000"/>
              <w:right w:val="single" w:sz="4" w:space="0" w:color="000000"/>
            </w:tcBorders>
          </w:tcPr>
          <w:p w14:paraId="335CD1EF" w14:textId="77777777" w:rsidR="009F41A2" w:rsidRPr="000E1986" w:rsidRDefault="009F41A2" w:rsidP="007B58E0">
            <w:pPr>
              <w:spacing w:line="264" w:lineRule="auto"/>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 учитель</w:t>
            </w:r>
          </w:p>
          <w:p w14:paraId="0AEE9472" w14:textId="77777777" w:rsidR="009F41A2" w:rsidRPr="000E1986" w:rsidRDefault="009F41A2" w:rsidP="007B58E0">
            <w:pPr>
              <w:spacing w:line="264" w:lineRule="auto"/>
              <w:jc w:val="center"/>
              <w:rPr>
                <w:rFonts w:ascii="Times New Roman" w:eastAsia="Calibri" w:hAnsi="Times New Roman"/>
              </w:rPr>
            </w:pPr>
            <w:r w:rsidRPr="000E1986">
              <w:rPr>
                <w:rFonts w:ascii="Times New Roman" w:eastAsia="Calibri" w:hAnsi="Times New Roman"/>
              </w:rPr>
              <w:t>истории, классные руководители, организатор</w:t>
            </w:r>
          </w:p>
        </w:tc>
      </w:tr>
      <w:tr w:rsidR="009F41A2" w:rsidRPr="000E1986" w14:paraId="60EFB765" w14:textId="77777777" w:rsidTr="007B58E0">
        <w:tc>
          <w:tcPr>
            <w:tcW w:w="846" w:type="dxa"/>
          </w:tcPr>
          <w:p w14:paraId="05245A0E"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5E9F895A"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Матери</w:t>
            </w:r>
          </w:p>
        </w:tc>
        <w:tc>
          <w:tcPr>
            <w:tcW w:w="1134" w:type="dxa"/>
            <w:tcBorders>
              <w:top w:val="single" w:sz="4" w:space="0" w:color="000000"/>
              <w:left w:val="single" w:sz="4" w:space="0" w:color="000000"/>
              <w:bottom w:val="single" w:sz="4" w:space="0" w:color="000000"/>
              <w:right w:val="single" w:sz="4" w:space="0" w:color="000000"/>
            </w:tcBorders>
          </w:tcPr>
          <w:p w14:paraId="2965195D" w14:textId="77777777" w:rsidR="009F41A2" w:rsidRPr="000E1986" w:rsidRDefault="009F41A2" w:rsidP="007B58E0">
            <w:pPr>
              <w:jc w:val="center"/>
              <w:rPr>
                <w:rFonts w:ascii="Times New Roman" w:eastAsia="Calibri" w:hAnsi="Times New Roman"/>
              </w:rPr>
            </w:pPr>
            <w:r w:rsidRPr="00DC4164">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268ACC32"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Ноябрь</w:t>
            </w:r>
          </w:p>
        </w:tc>
        <w:tc>
          <w:tcPr>
            <w:tcW w:w="3685" w:type="dxa"/>
            <w:tcBorders>
              <w:top w:val="single" w:sz="4" w:space="0" w:color="000000"/>
              <w:left w:val="single" w:sz="4" w:space="0" w:color="000000"/>
              <w:bottom w:val="single" w:sz="4" w:space="0" w:color="000000"/>
              <w:right w:val="single" w:sz="4" w:space="0" w:color="000000"/>
            </w:tcBorders>
          </w:tcPr>
          <w:p w14:paraId="35C8519D" w14:textId="77777777" w:rsidR="009F41A2" w:rsidRPr="000E1986" w:rsidRDefault="009F41A2" w:rsidP="007B58E0">
            <w:pPr>
              <w:spacing w:line="265" w:lineRule="auto"/>
              <w:jc w:val="center"/>
              <w:rPr>
                <w:rFonts w:ascii="Times New Roman" w:eastAsia="Calibri" w:hAnsi="Times New Roman"/>
              </w:rPr>
            </w:pPr>
            <w:r w:rsidRPr="000E1986">
              <w:rPr>
                <w:rFonts w:ascii="Times New Roman" w:eastAsia="Calibri" w:hAnsi="Times New Roman"/>
              </w:rPr>
              <w:t>Зам директора по ВР, педагог-организатор ДНВ, классные руководители, организатор</w:t>
            </w:r>
          </w:p>
        </w:tc>
      </w:tr>
      <w:tr w:rsidR="009F41A2" w:rsidRPr="000E1986" w14:paraId="27C58BDA" w14:textId="77777777" w:rsidTr="007B58E0">
        <w:tc>
          <w:tcPr>
            <w:tcW w:w="846" w:type="dxa"/>
          </w:tcPr>
          <w:p w14:paraId="675B82D8"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3CB77A8D"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инвалидов</w:t>
            </w:r>
          </w:p>
        </w:tc>
        <w:tc>
          <w:tcPr>
            <w:tcW w:w="1134" w:type="dxa"/>
            <w:tcBorders>
              <w:top w:val="single" w:sz="4" w:space="0" w:color="000000"/>
              <w:left w:val="single" w:sz="4" w:space="0" w:color="000000"/>
              <w:bottom w:val="single" w:sz="4" w:space="0" w:color="000000"/>
              <w:right w:val="single" w:sz="4" w:space="0" w:color="000000"/>
            </w:tcBorders>
          </w:tcPr>
          <w:p w14:paraId="65E54425" w14:textId="77777777" w:rsidR="009F41A2" w:rsidRPr="000E1986" w:rsidRDefault="009F41A2" w:rsidP="007B58E0">
            <w:pPr>
              <w:jc w:val="center"/>
              <w:rPr>
                <w:rFonts w:ascii="Times New Roman" w:eastAsia="Calibri" w:hAnsi="Times New Roman"/>
              </w:rPr>
            </w:pPr>
            <w:r w:rsidRPr="00DC4164">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27741FE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Декабрь</w:t>
            </w:r>
          </w:p>
        </w:tc>
        <w:tc>
          <w:tcPr>
            <w:tcW w:w="3685" w:type="dxa"/>
            <w:tcBorders>
              <w:top w:val="single" w:sz="4" w:space="0" w:color="000000"/>
              <w:left w:val="single" w:sz="4" w:space="0" w:color="000000"/>
              <w:bottom w:val="single" w:sz="4" w:space="0" w:color="000000"/>
              <w:right w:val="single" w:sz="4" w:space="0" w:color="000000"/>
            </w:tcBorders>
          </w:tcPr>
          <w:p w14:paraId="2CF7A573" w14:textId="77777777" w:rsidR="009F41A2" w:rsidRPr="000E1986" w:rsidRDefault="009F41A2" w:rsidP="007B58E0">
            <w:pPr>
              <w:spacing w:line="264" w:lineRule="auto"/>
              <w:ind w:right="71"/>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w:t>
            </w:r>
          </w:p>
          <w:p w14:paraId="3392F4C9" w14:textId="77777777" w:rsidR="009F41A2" w:rsidRPr="000E1986" w:rsidRDefault="009F41A2" w:rsidP="007B58E0">
            <w:pPr>
              <w:spacing w:line="264" w:lineRule="auto"/>
              <w:ind w:right="71"/>
              <w:jc w:val="center"/>
              <w:rPr>
                <w:rFonts w:ascii="Times New Roman" w:eastAsia="Calibri" w:hAnsi="Times New Roman"/>
              </w:rPr>
            </w:pPr>
            <w:r w:rsidRPr="000E1986">
              <w:rPr>
                <w:rFonts w:ascii="Times New Roman" w:eastAsia="Calibri" w:hAnsi="Times New Roman"/>
              </w:rPr>
              <w:t>социальный педагог классные руководители, организатор</w:t>
            </w:r>
          </w:p>
        </w:tc>
      </w:tr>
      <w:tr w:rsidR="009F41A2" w:rsidRPr="000E1986" w14:paraId="312D92BF" w14:textId="77777777" w:rsidTr="007B58E0">
        <w:tc>
          <w:tcPr>
            <w:tcW w:w="846" w:type="dxa"/>
          </w:tcPr>
          <w:p w14:paraId="6092F2F3"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007F3C6F"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неизвестного солдата</w:t>
            </w:r>
          </w:p>
        </w:tc>
        <w:tc>
          <w:tcPr>
            <w:tcW w:w="1134" w:type="dxa"/>
            <w:tcBorders>
              <w:top w:val="single" w:sz="4" w:space="0" w:color="000000"/>
              <w:left w:val="single" w:sz="4" w:space="0" w:color="000000"/>
              <w:bottom w:val="single" w:sz="4" w:space="0" w:color="000000"/>
              <w:right w:val="single" w:sz="4" w:space="0" w:color="000000"/>
            </w:tcBorders>
          </w:tcPr>
          <w:p w14:paraId="2C3E0DDF" w14:textId="77777777" w:rsidR="009F41A2" w:rsidRPr="000E1986" w:rsidRDefault="009F41A2" w:rsidP="007B58E0">
            <w:pPr>
              <w:jc w:val="center"/>
              <w:rPr>
                <w:rFonts w:ascii="Times New Roman" w:eastAsia="Calibri" w:hAnsi="Times New Roman"/>
              </w:rPr>
            </w:pPr>
            <w:r w:rsidRPr="00DC4164">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63A6E98B"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Декабрь</w:t>
            </w:r>
          </w:p>
        </w:tc>
        <w:tc>
          <w:tcPr>
            <w:tcW w:w="3685" w:type="dxa"/>
            <w:tcBorders>
              <w:top w:val="single" w:sz="4" w:space="0" w:color="000000"/>
              <w:left w:val="single" w:sz="4" w:space="0" w:color="000000"/>
              <w:bottom w:val="single" w:sz="4" w:space="0" w:color="000000"/>
              <w:right w:val="single" w:sz="4" w:space="0" w:color="000000"/>
            </w:tcBorders>
          </w:tcPr>
          <w:p w14:paraId="155A746B" w14:textId="77777777" w:rsidR="009F41A2" w:rsidRPr="000E1986" w:rsidRDefault="009F41A2" w:rsidP="007B58E0">
            <w:pPr>
              <w:spacing w:line="265" w:lineRule="auto"/>
              <w:ind w:right="75"/>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 классные руководители, учителя</w:t>
            </w:r>
          </w:p>
          <w:p w14:paraId="4A30F2DB" w14:textId="77777777" w:rsidR="009F41A2" w:rsidRPr="000E1986" w:rsidRDefault="009F41A2" w:rsidP="007B58E0">
            <w:pPr>
              <w:spacing w:line="265" w:lineRule="auto"/>
              <w:ind w:right="75"/>
              <w:jc w:val="center"/>
              <w:rPr>
                <w:rFonts w:ascii="Times New Roman" w:eastAsia="Calibri" w:hAnsi="Times New Roman"/>
              </w:rPr>
            </w:pPr>
            <w:r w:rsidRPr="000E1986">
              <w:rPr>
                <w:rFonts w:ascii="Times New Roman" w:eastAsia="Calibri" w:hAnsi="Times New Roman"/>
              </w:rPr>
              <w:t>истории организатор</w:t>
            </w:r>
          </w:p>
          <w:p w14:paraId="52E1880F" w14:textId="77777777" w:rsidR="009F41A2" w:rsidRPr="000E1986" w:rsidRDefault="009F41A2" w:rsidP="007B58E0">
            <w:pPr>
              <w:jc w:val="center"/>
              <w:rPr>
                <w:rFonts w:ascii="Times New Roman" w:eastAsia="Calibri" w:hAnsi="Times New Roman"/>
              </w:rPr>
            </w:pPr>
          </w:p>
        </w:tc>
      </w:tr>
      <w:tr w:rsidR="009F41A2" w:rsidRPr="000E1986" w14:paraId="5606AADB" w14:textId="77777777" w:rsidTr="007B58E0">
        <w:tc>
          <w:tcPr>
            <w:tcW w:w="846" w:type="dxa"/>
          </w:tcPr>
          <w:p w14:paraId="3C63876C"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514F1280"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героев Отечества</w:t>
            </w:r>
          </w:p>
        </w:tc>
        <w:tc>
          <w:tcPr>
            <w:tcW w:w="1134" w:type="dxa"/>
            <w:tcBorders>
              <w:top w:val="single" w:sz="4" w:space="0" w:color="000000"/>
              <w:left w:val="single" w:sz="4" w:space="0" w:color="000000"/>
              <w:bottom w:val="single" w:sz="4" w:space="0" w:color="000000"/>
              <w:right w:val="single" w:sz="4" w:space="0" w:color="000000"/>
            </w:tcBorders>
          </w:tcPr>
          <w:p w14:paraId="6185914A" w14:textId="77777777" w:rsidR="009F41A2" w:rsidRPr="000E1986" w:rsidRDefault="009F41A2" w:rsidP="007B58E0">
            <w:pPr>
              <w:jc w:val="center"/>
              <w:rPr>
                <w:rFonts w:ascii="Times New Roman" w:eastAsia="Calibri" w:hAnsi="Times New Roman"/>
              </w:rPr>
            </w:pPr>
            <w:r w:rsidRPr="00DC4164">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5C23A716"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Декабрь</w:t>
            </w:r>
          </w:p>
        </w:tc>
        <w:tc>
          <w:tcPr>
            <w:tcW w:w="3685" w:type="dxa"/>
            <w:tcBorders>
              <w:top w:val="single" w:sz="4" w:space="0" w:color="000000"/>
              <w:left w:val="single" w:sz="4" w:space="0" w:color="000000"/>
              <w:bottom w:val="single" w:sz="4" w:space="0" w:color="000000"/>
              <w:right w:val="single" w:sz="4" w:space="0" w:color="000000"/>
            </w:tcBorders>
          </w:tcPr>
          <w:p w14:paraId="5ECDE3B6" w14:textId="77777777" w:rsidR="009F41A2" w:rsidRPr="000E1986" w:rsidRDefault="009F41A2" w:rsidP="007B58E0">
            <w:pPr>
              <w:spacing w:after="21" w:line="258" w:lineRule="auto"/>
              <w:jc w:val="center"/>
              <w:rPr>
                <w:rFonts w:ascii="Times New Roman" w:eastAsia="Calibri" w:hAnsi="Times New Roman"/>
              </w:rPr>
            </w:pPr>
            <w:r w:rsidRPr="000E1986">
              <w:rPr>
                <w:rFonts w:ascii="Times New Roman" w:eastAsia="Calibri" w:hAnsi="Times New Roman"/>
              </w:rPr>
              <w:t>Зам директора по ВР, педагог-организатор ДНВ, учителя истории классные</w:t>
            </w:r>
          </w:p>
          <w:p w14:paraId="1BA5AC7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руководители, организатор</w:t>
            </w:r>
          </w:p>
          <w:p w14:paraId="3DD6018F" w14:textId="77777777" w:rsidR="009F41A2" w:rsidRPr="000E1986" w:rsidRDefault="009F41A2" w:rsidP="007B58E0">
            <w:pPr>
              <w:jc w:val="center"/>
              <w:rPr>
                <w:rFonts w:ascii="Times New Roman" w:eastAsia="Calibri" w:hAnsi="Times New Roman"/>
              </w:rPr>
            </w:pPr>
          </w:p>
        </w:tc>
      </w:tr>
      <w:tr w:rsidR="009F41A2" w:rsidRPr="000E1986" w14:paraId="7EE00C7B" w14:textId="77777777" w:rsidTr="007B58E0">
        <w:tc>
          <w:tcPr>
            <w:tcW w:w="846" w:type="dxa"/>
          </w:tcPr>
          <w:p w14:paraId="58D58094"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11B2929F" w14:textId="77777777" w:rsidR="009F41A2" w:rsidRPr="000E1986" w:rsidRDefault="009F41A2" w:rsidP="007B58E0">
            <w:pPr>
              <w:rPr>
                <w:rFonts w:ascii="Times New Roman" w:eastAsia="Calibri" w:hAnsi="Times New Roman"/>
              </w:rPr>
            </w:pPr>
            <w:r w:rsidRPr="000E1986">
              <w:rPr>
                <w:rFonts w:ascii="Times New Roman" w:eastAsia="Calibri" w:hAnsi="Times New Roman"/>
              </w:rPr>
              <w:t>Международный день прав человека</w:t>
            </w:r>
          </w:p>
        </w:tc>
        <w:tc>
          <w:tcPr>
            <w:tcW w:w="1134" w:type="dxa"/>
            <w:tcBorders>
              <w:top w:val="single" w:sz="4" w:space="0" w:color="000000"/>
              <w:left w:val="single" w:sz="4" w:space="0" w:color="000000"/>
              <w:bottom w:val="single" w:sz="4" w:space="0" w:color="000000"/>
              <w:right w:val="single" w:sz="4" w:space="0" w:color="000000"/>
            </w:tcBorders>
          </w:tcPr>
          <w:p w14:paraId="0AAFA3F9" w14:textId="77777777" w:rsidR="009F41A2" w:rsidRPr="000E1986" w:rsidRDefault="009F41A2" w:rsidP="007B58E0">
            <w:pPr>
              <w:jc w:val="center"/>
              <w:rPr>
                <w:rFonts w:ascii="Times New Roman" w:eastAsia="Calibri" w:hAnsi="Times New Roman"/>
              </w:rPr>
            </w:pPr>
            <w:r w:rsidRPr="00DC4164">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0F324281"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10 декабря</w:t>
            </w:r>
          </w:p>
        </w:tc>
        <w:tc>
          <w:tcPr>
            <w:tcW w:w="3685" w:type="dxa"/>
            <w:tcBorders>
              <w:top w:val="single" w:sz="4" w:space="0" w:color="000000"/>
              <w:left w:val="single" w:sz="4" w:space="0" w:color="000000"/>
              <w:bottom w:val="single" w:sz="4" w:space="0" w:color="000000"/>
              <w:right w:val="single" w:sz="4" w:space="0" w:color="000000"/>
            </w:tcBorders>
          </w:tcPr>
          <w:p w14:paraId="162E077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 учителя  обществознания, классные руководители, организатор</w:t>
            </w:r>
          </w:p>
        </w:tc>
      </w:tr>
      <w:tr w:rsidR="009F41A2" w:rsidRPr="000E1986" w14:paraId="57D3749E" w14:textId="77777777" w:rsidTr="007B58E0">
        <w:tc>
          <w:tcPr>
            <w:tcW w:w="846" w:type="dxa"/>
          </w:tcPr>
          <w:p w14:paraId="744BBEBF"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18E18D2A"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Конституции России</w:t>
            </w:r>
          </w:p>
        </w:tc>
        <w:tc>
          <w:tcPr>
            <w:tcW w:w="1134" w:type="dxa"/>
            <w:tcBorders>
              <w:top w:val="single" w:sz="4" w:space="0" w:color="000000"/>
              <w:left w:val="single" w:sz="4" w:space="0" w:color="000000"/>
              <w:bottom w:val="single" w:sz="4" w:space="0" w:color="000000"/>
              <w:right w:val="single" w:sz="4" w:space="0" w:color="000000"/>
            </w:tcBorders>
          </w:tcPr>
          <w:p w14:paraId="1FF14DC4" w14:textId="77777777" w:rsidR="009F41A2" w:rsidRPr="000E1986" w:rsidRDefault="009F41A2" w:rsidP="007B58E0">
            <w:pPr>
              <w:jc w:val="center"/>
              <w:rPr>
                <w:rFonts w:ascii="Times New Roman" w:eastAsia="Calibri" w:hAnsi="Times New Roman"/>
              </w:rPr>
            </w:pPr>
            <w:r w:rsidRPr="00DC4164">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074112F3"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12 декабря</w:t>
            </w:r>
          </w:p>
        </w:tc>
        <w:tc>
          <w:tcPr>
            <w:tcW w:w="3685" w:type="dxa"/>
            <w:tcBorders>
              <w:top w:val="single" w:sz="4" w:space="0" w:color="000000"/>
              <w:left w:val="single" w:sz="4" w:space="0" w:color="000000"/>
              <w:bottom w:val="single" w:sz="4" w:space="0" w:color="000000"/>
              <w:right w:val="single" w:sz="4" w:space="0" w:color="000000"/>
            </w:tcBorders>
          </w:tcPr>
          <w:p w14:paraId="6680B756" w14:textId="77777777" w:rsidR="009F41A2" w:rsidRPr="000E1986" w:rsidRDefault="009F41A2" w:rsidP="007B58E0">
            <w:pPr>
              <w:spacing w:line="264" w:lineRule="auto"/>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 учителя</w:t>
            </w:r>
          </w:p>
          <w:p w14:paraId="73064DE2" w14:textId="77777777" w:rsidR="009F41A2" w:rsidRPr="000E1986" w:rsidRDefault="009F41A2" w:rsidP="007B58E0">
            <w:pPr>
              <w:spacing w:line="264" w:lineRule="auto"/>
              <w:jc w:val="center"/>
              <w:rPr>
                <w:rFonts w:ascii="Times New Roman" w:eastAsia="Calibri" w:hAnsi="Times New Roman"/>
              </w:rPr>
            </w:pPr>
            <w:r w:rsidRPr="000E1986">
              <w:rPr>
                <w:rFonts w:ascii="Times New Roman" w:eastAsia="Calibri" w:hAnsi="Times New Roman"/>
              </w:rPr>
              <w:t>истории, классные руководите ли, организатор</w:t>
            </w:r>
          </w:p>
          <w:p w14:paraId="53E6C9AB" w14:textId="77777777" w:rsidR="009F41A2" w:rsidRPr="000E1986" w:rsidRDefault="009F41A2" w:rsidP="007B58E0">
            <w:pPr>
              <w:jc w:val="center"/>
              <w:rPr>
                <w:rFonts w:ascii="Times New Roman" w:eastAsia="Calibri" w:hAnsi="Times New Roman"/>
              </w:rPr>
            </w:pPr>
          </w:p>
        </w:tc>
      </w:tr>
      <w:tr w:rsidR="009F41A2" w:rsidRPr="000E1986" w14:paraId="3B40B8F4" w14:textId="77777777" w:rsidTr="007B58E0">
        <w:tc>
          <w:tcPr>
            <w:tcW w:w="846" w:type="dxa"/>
          </w:tcPr>
          <w:p w14:paraId="662DC6E2"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0533C51D" w14:textId="77777777" w:rsidR="009F41A2" w:rsidRPr="000E1986" w:rsidRDefault="009F41A2" w:rsidP="007B58E0">
            <w:pPr>
              <w:rPr>
                <w:rFonts w:ascii="Times New Roman" w:eastAsia="Calibri" w:hAnsi="Times New Roman"/>
              </w:rPr>
            </w:pPr>
            <w:r w:rsidRPr="000E1986">
              <w:rPr>
                <w:rFonts w:ascii="Times New Roman" w:eastAsia="Calibri" w:hAnsi="Times New Roman"/>
              </w:rPr>
              <w:t>Новый год</w:t>
            </w:r>
          </w:p>
        </w:tc>
        <w:tc>
          <w:tcPr>
            <w:tcW w:w="1134" w:type="dxa"/>
            <w:tcBorders>
              <w:top w:val="single" w:sz="4" w:space="0" w:color="000000"/>
              <w:left w:val="single" w:sz="4" w:space="0" w:color="000000"/>
              <w:bottom w:val="single" w:sz="4" w:space="0" w:color="000000"/>
              <w:right w:val="single" w:sz="4" w:space="0" w:color="000000"/>
            </w:tcBorders>
          </w:tcPr>
          <w:p w14:paraId="2E1DAA6D" w14:textId="77777777" w:rsidR="009F41A2" w:rsidRPr="000E1986" w:rsidRDefault="009F41A2" w:rsidP="007B58E0">
            <w:pPr>
              <w:jc w:val="center"/>
              <w:rPr>
                <w:rFonts w:ascii="Times New Roman" w:eastAsia="Calibri" w:hAnsi="Times New Roman"/>
              </w:rPr>
            </w:pPr>
            <w:r w:rsidRPr="00DC4164">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431FD69D"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Декабрь</w:t>
            </w:r>
          </w:p>
        </w:tc>
        <w:tc>
          <w:tcPr>
            <w:tcW w:w="3685" w:type="dxa"/>
            <w:tcBorders>
              <w:top w:val="single" w:sz="4" w:space="0" w:color="000000"/>
              <w:left w:val="single" w:sz="4" w:space="0" w:color="000000"/>
              <w:bottom w:val="single" w:sz="4" w:space="0" w:color="000000"/>
              <w:right w:val="single" w:sz="4" w:space="0" w:color="000000"/>
            </w:tcBorders>
          </w:tcPr>
          <w:p w14:paraId="377915A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 директора по ВР, классные руководители, организатор</w:t>
            </w:r>
          </w:p>
        </w:tc>
      </w:tr>
      <w:tr w:rsidR="009F41A2" w:rsidRPr="000E1986" w14:paraId="34F3D0F5" w14:textId="77777777" w:rsidTr="007B58E0">
        <w:tc>
          <w:tcPr>
            <w:tcW w:w="846" w:type="dxa"/>
          </w:tcPr>
          <w:p w14:paraId="3D044A33"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9F4D08"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полного освобождения Ленинграда</w:t>
            </w:r>
          </w:p>
          <w:p w14:paraId="425B2930" w14:textId="77777777" w:rsidR="009F41A2" w:rsidRPr="000E1986" w:rsidRDefault="009F41A2" w:rsidP="007B58E0">
            <w:pPr>
              <w:rPr>
                <w:rFonts w:ascii="Times New Roman" w:eastAsia="Calibri" w:hAnsi="Times New Roman"/>
              </w:rPr>
            </w:pPr>
            <w:r w:rsidRPr="000E1986">
              <w:rPr>
                <w:rFonts w:ascii="Times New Roman" w:eastAsia="Calibri" w:hAnsi="Times New Roman"/>
              </w:rPr>
              <w:t>от фашисткой блокады</w:t>
            </w:r>
          </w:p>
        </w:tc>
        <w:tc>
          <w:tcPr>
            <w:tcW w:w="1134" w:type="dxa"/>
            <w:tcBorders>
              <w:top w:val="single" w:sz="4" w:space="0" w:color="000000"/>
              <w:left w:val="single" w:sz="4" w:space="0" w:color="000000"/>
              <w:bottom w:val="single" w:sz="4" w:space="0" w:color="000000"/>
              <w:right w:val="single" w:sz="4" w:space="0" w:color="000000"/>
            </w:tcBorders>
          </w:tcPr>
          <w:p w14:paraId="3E47E4E3" w14:textId="77777777" w:rsidR="009F41A2" w:rsidRPr="000E1986" w:rsidRDefault="009F41A2" w:rsidP="007B58E0">
            <w:pPr>
              <w:jc w:val="center"/>
              <w:rPr>
                <w:rFonts w:ascii="Times New Roman" w:eastAsia="Calibri" w:hAnsi="Times New Roman"/>
              </w:rPr>
            </w:pPr>
            <w:r w:rsidRPr="00DC4164">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6724B91F"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27 января</w:t>
            </w:r>
          </w:p>
        </w:tc>
        <w:tc>
          <w:tcPr>
            <w:tcW w:w="3685" w:type="dxa"/>
            <w:tcBorders>
              <w:top w:val="single" w:sz="4" w:space="0" w:color="000000"/>
              <w:left w:val="single" w:sz="4" w:space="0" w:color="000000"/>
              <w:bottom w:val="single" w:sz="4" w:space="0" w:color="000000"/>
              <w:right w:val="single" w:sz="4" w:space="0" w:color="000000"/>
            </w:tcBorders>
          </w:tcPr>
          <w:p w14:paraId="06DEC03E" w14:textId="77777777" w:rsidR="009F41A2" w:rsidRPr="000E1986" w:rsidRDefault="009F41A2" w:rsidP="007B58E0">
            <w:pPr>
              <w:spacing w:line="266" w:lineRule="auto"/>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 учителя</w:t>
            </w:r>
          </w:p>
          <w:p w14:paraId="2A81C62B" w14:textId="77777777" w:rsidR="009F41A2" w:rsidRPr="000E1986" w:rsidRDefault="009F41A2" w:rsidP="007B58E0">
            <w:pPr>
              <w:spacing w:line="266" w:lineRule="auto"/>
              <w:jc w:val="center"/>
              <w:rPr>
                <w:rFonts w:ascii="Times New Roman" w:eastAsia="Calibri" w:hAnsi="Times New Roman"/>
              </w:rPr>
            </w:pPr>
            <w:r w:rsidRPr="000E1986">
              <w:rPr>
                <w:rFonts w:ascii="Times New Roman" w:eastAsia="Calibri" w:hAnsi="Times New Roman"/>
              </w:rPr>
              <w:t>истории, классные руководите ли, организатор</w:t>
            </w:r>
          </w:p>
          <w:p w14:paraId="4F9C2993" w14:textId="77777777" w:rsidR="009F41A2" w:rsidRPr="000E1986" w:rsidRDefault="009F41A2" w:rsidP="007B58E0">
            <w:pPr>
              <w:jc w:val="center"/>
              <w:rPr>
                <w:rFonts w:ascii="Times New Roman" w:eastAsia="Calibri" w:hAnsi="Times New Roman"/>
              </w:rPr>
            </w:pPr>
          </w:p>
        </w:tc>
      </w:tr>
      <w:tr w:rsidR="009F41A2" w:rsidRPr="000E1986" w14:paraId="436AFE47" w14:textId="77777777" w:rsidTr="007B58E0">
        <w:tc>
          <w:tcPr>
            <w:tcW w:w="846" w:type="dxa"/>
          </w:tcPr>
          <w:p w14:paraId="08A417B5"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1A2E1FEC"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памяти о россиянах. исполнявших</w:t>
            </w:r>
          </w:p>
          <w:p w14:paraId="768B57CE" w14:textId="77777777" w:rsidR="009F41A2" w:rsidRPr="000E1986" w:rsidRDefault="009F41A2" w:rsidP="007B58E0">
            <w:pPr>
              <w:rPr>
                <w:rFonts w:ascii="Times New Roman" w:eastAsia="Calibri" w:hAnsi="Times New Roman"/>
              </w:rPr>
            </w:pPr>
            <w:r w:rsidRPr="000E1986">
              <w:rPr>
                <w:rFonts w:ascii="Times New Roman" w:eastAsia="Calibri" w:hAnsi="Times New Roman"/>
              </w:rPr>
              <w:lastRenderedPageBreak/>
              <w:t>служебный долг за пределами Отечества</w:t>
            </w:r>
          </w:p>
        </w:tc>
        <w:tc>
          <w:tcPr>
            <w:tcW w:w="1134" w:type="dxa"/>
            <w:tcBorders>
              <w:top w:val="single" w:sz="4" w:space="0" w:color="000000"/>
              <w:left w:val="single" w:sz="4" w:space="0" w:color="000000"/>
              <w:bottom w:val="single" w:sz="4" w:space="0" w:color="000000"/>
              <w:right w:val="single" w:sz="4" w:space="0" w:color="000000"/>
            </w:tcBorders>
          </w:tcPr>
          <w:p w14:paraId="5AB46715" w14:textId="77777777" w:rsidR="009F41A2" w:rsidRPr="000E1986" w:rsidRDefault="009F41A2" w:rsidP="007B58E0">
            <w:pPr>
              <w:jc w:val="center"/>
              <w:rPr>
                <w:rFonts w:ascii="Times New Roman" w:eastAsia="Calibri" w:hAnsi="Times New Roman"/>
              </w:rPr>
            </w:pPr>
            <w:r w:rsidRPr="00DE2478">
              <w:rPr>
                <w:rFonts w:ascii="Times New Roman" w:eastAsia="Calibri" w:hAnsi="Times New Roman"/>
              </w:rPr>
              <w:lastRenderedPageBreak/>
              <w:t>10-11</w:t>
            </w:r>
          </w:p>
        </w:tc>
        <w:tc>
          <w:tcPr>
            <w:tcW w:w="1418" w:type="dxa"/>
            <w:tcBorders>
              <w:top w:val="single" w:sz="4" w:space="0" w:color="000000"/>
              <w:left w:val="single" w:sz="4" w:space="0" w:color="000000"/>
              <w:bottom w:val="single" w:sz="4" w:space="0" w:color="000000"/>
              <w:right w:val="single" w:sz="4" w:space="0" w:color="000000"/>
            </w:tcBorders>
          </w:tcPr>
          <w:p w14:paraId="55E3642C"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Февраль</w:t>
            </w:r>
          </w:p>
        </w:tc>
        <w:tc>
          <w:tcPr>
            <w:tcW w:w="3685" w:type="dxa"/>
            <w:tcBorders>
              <w:top w:val="single" w:sz="4" w:space="0" w:color="000000"/>
              <w:left w:val="single" w:sz="4" w:space="0" w:color="000000"/>
              <w:bottom w:val="single" w:sz="4" w:space="0" w:color="000000"/>
              <w:right w:val="single" w:sz="4" w:space="0" w:color="000000"/>
            </w:tcBorders>
          </w:tcPr>
          <w:p w14:paraId="0F86DA22" w14:textId="77777777" w:rsidR="009F41A2" w:rsidRPr="000E1986" w:rsidRDefault="009F41A2" w:rsidP="007B58E0">
            <w:pPr>
              <w:ind w:right="75"/>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 классные руководители, организатор</w:t>
            </w:r>
          </w:p>
        </w:tc>
      </w:tr>
      <w:tr w:rsidR="009F41A2" w:rsidRPr="000E1986" w14:paraId="6474A2D1" w14:textId="77777777" w:rsidTr="007B58E0">
        <w:tc>
          <w:tcPr>
            <w:tcW w:w="846" w:type="dxa"/>
          </w:tcPr>
          <w:p w14:paraId="7AA9BEE9"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5D0DD7AB" w14:textId="77777777" w:rsidR="009F41A2" w:rsidRPr="000E1986" w:rsidRDefault="009F41A2" w:rsidP="007B58E0">
            <w:pPr>
              <w:rPr>
                <w:rFonts w:ascii="Times New Roman" w:eastAsia="Calibri" w:hAnsi="Times New Roman"/>
              </w:rPr>
            </w:pPr>
            <w:r w:rsidRPr="000E1986">
              <w:rPr>
                <w:rFonts w:ascii="Times New Roman" w:eastAsia="Calibri" w:hAnsi="Times New Roman"/>
              </w:rPr>
              <w:t>Международный день родного языка</w:t>
            </w:r>
          </w:p>
        </w:tc>
        <w:tc>
          <w:tcPr>
            <w:tcW w:w="1134" w:type="dxa"/>
            <w:tcBorders>
              <w:top w:val="single" w:sz="4" w:space="0" w:color="000000"/>
              <w:left w:val="single" w:sz="4" w:space="0" w:color="000000"/>
              <w:bottom w:val="single" w:sz="4" w:space="0" w:color="000000"/>
              <w:right w:val="single" w:sz="4" w:space="0" w:color="000000"/>
            </w:tcBorders>
          </w:tcPr>
          <w:p w14:paraId="7717B207" w14:textId="77777777" w:rsidR="009F41A2" w:rsidRPr="000E1986" w:rsidRDefault="009F41A2" w:rsidP="007B58E0">
            <w:pPr>
              <w:jc w:val="center"/>
              <w:rPr>
                <w:rFonts w:ascii="Times New Roman" w:eastAsia="Calibri" w:hAnsi="Times New Roman"/>
              </w:rPr>
            </w:pPr>
            <w:r w:rsidRPr="00DE2478">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6315C0DC"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21 февраля</w:t>
            </w:r>
          </w:p>
        </w:tc>
        <w:tc>
          <w:tcPr>
            <w:tcW w:w="3685" w:type="dxa"/>
            <w:tcBorders>
              <w:top w:val="single" w:sz="4" w:space="0" w:color="000000"/>
              <w:left w:val="single" w:sz="4" w:space="0" w:color="000000"/>
              <w:bottom w:val="single" w:sz="4" w:space="0" w:color="000000"/>
              <w:right w:val="single" w:sz="4" w:space="0" w:color="000000"/>
            </w:tcBorders>
          </w:tcPr>
          <w:p w14:paraId="54949DC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 директора по ВР, педагог-организатор ДНВ, учителя чеченского языка, классные руководители, организатор</w:t>
            </w:r>
          </w:p>
        </w:tc>
      </w:tr>
      <w:tr w:rsidR="009F41A2" w:rsidRPr="000E1986" w14:paraId="21CEB55D" w14:textId="77777777" w:rsidTr="007B58E0">
        <w:tc>
          <w:tcPr>
            <w:tcW w:w="846" w:type="dxa"/>
          </w:tcPr>
          <w:p w14:paraId="6997247C"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665F8CD9"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защитника Отечества</w:t>
            </w:r>
          </w:p>
        </w:tc>
        <w:tc>
          <w:tcPr>
            <w:tcW w:w="1134" w:type="dxa"/>
            <w:tcBorders>
              <w:top w:val="single" w:sz="4" w:space="0" w:color="000000"/>
              <w:left w:val="single" w:sz="4" w:space="0" w:color="000000"/>
              <w:bottom w:val="single" w:sz="4" w:space="0" w:color="000000"/>
              <w:right w:val="single" w:sz="4" w:space="0" w:color="000000"/>
            </w:tcBorders>
          </w:tcPr>
          <w:p w14:paraId="7AAB5EEF" w14:textId="77777777" w:rsidR="009F41A2" w:rsidRPr="000E1986" w:rsidRDefault="009F41A2" w:rsidP="007B58E0">
            <w:pPr>
              <w:jc w:val="center"/>
              <w:rPr>
                <w:rFonts w:ascii="Times New Roman" w:eastAsia="Calibri" w:hAnsi="Times New Roman"/>
              </w:rPr>
            </w:pPr>
            <w:r w:rsidRPr="00DE2478">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1B65EB91"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Февраль</w:t>
            </w:r>
          </w:p>
        </w:tc>
        <w:tc>
          <w:tcPr>
            <w:tcW w:w="3685" w:type="dxa"/>
            <w:tcBorders>
              <w:top w:val="single" w:sz="4" w:space="0" w:color="000000"/>
              <w:left w:val="single" w:sz="4" w:space="0" w:color="000000"/>
              <w:bottom w:val="single" w:sz="4" w:space="0" w:color="000000"/>
              <w:right w:val="single" w:sz="4" w:space="0" w:color="000000"/>
            </w:tcBorders>
          </w:tcPr>
          <w:p w14:paraId="300ACD27" w14:textId="77777777" w:rsidR="009F41A2" w:rsidRPr="000E1986" w:rsidRDefault="009F41A2" w:rsidP="007B58E0">
            <w:pPr>
              <w:spacing w:line="264" w:lineRule="auto"/>
              <w:ind w:right="75"/>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 учителя</w:t>
            </w:r>
          </w:p>
          <w:p w14:paraId="296D22D7" w14:textId="77777777" w:rsidR="009F41A2" w:rsidRPr="000E1986" w:rsidRDefault="009F41A2" w:rsidP="007B58E0">
            <w:pPr>
              <w:spacing w:line="264" w:lineRule="auto"/>
              <w:ind w:right="75"/>
              <w:jc w:val="center"/>
              <w:rPr>
                <w:rFonts w:ascii="Times New Roman" w:eastAsia="Calibri" w:hAnsi="Times New Roman"/>
              </w:rPr>
            </w:pPr>
            <w:r w:rsidRPr="000E1986">
              <w:rPr>
                <w:rFonts w:ascii="Times New Roman" w:eastAsia="Calibri" w:hAnsi="Times New Roman"/>
              </w:rPr>
              <w:t>истории, классные руководители, организатор</w:t>
            </w:r>
          </w:p>
          <w:p w14:paraId="5ADE6B7E" w14:textId="77777777" w:rsidR="009F41A2" w:rsidRPr="000E1986" w:rsidRDefault="009F41A2" w:rsidP="007B58E0">
            <w:pPr>
              <w:jc w:val="center"/>
              <w:rPr>
                <w:rFonts w:ascii="Times New Roman" w:eastAsia="Calibri" w:hAnsi="Times New Roman"/>
              </w:rPr>
            </w:pPr>
          </w:p>
        </w:tc>
      </w:tr>
      <w:tr w:rsidR="009F41A2" w:rsidRPr="000E1986" w14:paraId="6A20A8CB" w14:textId="77777777" w:rsidTr="007B58E0">
        <w:tc>
          <w:tcPr>
            <w:tcW w:w="846" w:type="dxa"/>
          </w:tcPr>
          <w:p w14:paraId="12107C8A"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1D86861D"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джигита</w:t>
            </w:r>
          </w:p>
        </w:tc>
        <w:tc>
          <w:tcPr>
            <w:tcW w:w="1134" w:type="dxa"/>
            <w:tcBorders>
              <w:top w:val="single" w:sz="4" w:space="0" w:color="000000"/>
              <w:left w:val="single" w:sz="4" w:space="0" w:color="000000"/>
              <w:bottom w:val="single" w:sz="4" w:space="0" w:color="000000"/>
              <w:right w:val="single" w:sz="4" w:space="0" w:color="000000"/>
            </w:tcBorders>
          </w:tcPr>
          <w:p w14:paraId="4CD3C10E" w14:textId="77777777" w:rsidR="009F41A2" w:rsidRPr="000E1986" w:rsidRDefault="009F41A2" w:rsidP="007B58E0">
            <w:pPr>
              <w:jc w:val="center"/>
              <w:rPr>
                <w:rFonts w:ascii="Times New Roman" w:eastAsia="Calibri" w:hAnsi="Times New Roman"/>
              </w:rPr>
            </w:pPr>
            <w:r w:rsidRPr="00DE2478">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72A20A9A"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Март</w:t>
            </w:r>
          </w:p>
        </w:tc>
        <w:tc>
          <w:tcPr>
            <w:tcW w:w="3685" w:type="dxa"/>
            <w:tcBorders>
              <w:top w:val="single" w:sz="4" w:space="0" w:color="000000"/>
              <w:left w:val="single" w:sz="4" w:space="0" w:color="000000"/>
              <w:bottom w:val="single" w:sz="4" w:space="0" w:color="000000"/>
              <w:right w:val="single" w:sz="4" w:space="0" w:color="000000"/>
            </w:tcBorders>
          </w:tcPr>
          <w:p w14:paraId="4D7DB1F3"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 классные руководители, организаторы</w:t>
            </w:r>
          </w:p>
        </w:tc>
      </w:tr>
      <w:tr w:rsidR="009F41A2" w:rsidRPr="000E1986" w14:paraId="70CECC98" w14:textId="77777777" w:rsidTr="007B58E0">
        <w:tc>
          <w:tcPr>
            <w:tcW w:w="846" w:type="dxa"/>
          </w:tcPr>
          <w:p w14:paraId="01F854B5"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2ED658E1" w14:textId="77777777" w:rsidR="009F41A2" w:rsidRPr="000E1986" w:rsidRDefault="009F41A2" w:rsidP="007B58E0">
            <w:pPr>
              <w:rPr>
                <w:rFonts w:ascii="Times New Roman" w:eastAsia="Calibri" w:hAnsi="Times New Roman"/>
              </w:rPr>
            </w:pPr>
            <w:r w:rsidRPr="000E1986">
              <w:rPr>
                <w:rFonts w:ascii="Times New Roman" w:eastAsia="Calibri" w:hAnsi="Times New Roman"/>
              </w:rPr>
              <w:t>Международный женский день 8-Марта</w:t>
            </w:r>
          </w:p>
        </w:tc>
        <w:tc>
          <w:tcPr>
            <w:tcW w:w="1134" w:type="dxa"/>
            <w:tcBorders>
              <w:top w:val="single" w:sz="4" w:space="0" w:color="000000"/>
              <w:left w:val="single" w:sz="4" w:space="0" w:color="000000"/>
              <w:bottom w:val="single" w:sz="4" w:space="0" w:color="000000"/>
              <w:right w:val="single" w:sz="4" w:space="0" w:color="000000"/>
            </w:tcBorders>
          </w:tcPr>
          <w:p w14:paraId="701C8143" w14:textId="77777777" w:rsidR="009F41A2" w:rsidRPr="000E1986" w:rsidRDefault="009F41A2" w:rsidP="007B58E0">
            <w:pPr>
              <w:jc w:val="center"/>
              <w:rPr>
                <w:rFonts w:ascii="Times New Roman" w:eastAsia="Calibri" w:hAnsi="Times New Roman"/>
              </w:rPr>
            </w:pPr>
            <w:r w:rsidRPr="00DE2478">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1097C9CD"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Март</w:t>
            </w:r>
          </w:p>
        </w:tc>
        <w:tc>
          <w:tcPr>
            <w:tcW w:w="3685" w:type="dxa"/>
            <w:tcBorders>
              <w:top w:val="single" w:sz="4" w:space="0" w:color="000000"/>
              <w:left w:val="single" w:sz="4" w:space="0" w:color="000000"/>
              <w:bottom w:val="single" w:sz="4" w:space="0" w:color="000000"/>
              <w:right w:val="single" w:sz="4" w:space="0" w:color="000000"/>
            </w:tcBorders>
          </w:tcPr>
          <w:p w14:paraId="2A2564A9" w14:textId="77777777" w:rsidR="009F41A2" w:rsidRPr="000E1986" w:rsidRDefault="009F41A2" w:rsidP="007B58E0">
            <w:pPr>
              <w:spacing w:line="264" w:lineRule="auto"/>
              <w:jc w:val="center"/>
              <w:rPr>
                <w:rFonts w:ascii="Times New Roman" w:eastAsia="Calibri" w:hAnsi="Times New Roman"/>
              </w:rPr>
            </w:pPr>
            <w:r w:rsidRPr="000E1986">
              <w:rPr>
                <w:rFonts w:ascii="Times New Roman" w:eastAsia="Calibri" w:hAnsi="Times New Roman"/>
              </w:rPr>
              <w:t>Зам директора по ВР, педагог-организатор ДНВ, классные руководители, организатор</w:t>
            </w:r>
          </w:p>
          <w:p w14:paraId="77938128" w14:textId="77777777" w:rsidR="009F41A2" w:rsidRPr="000E1986" w:rsidRDefault="009F41A2" w:rsidP="007B58E0">
            <w:pPr>
              <w:jc w:val="center"/>
              <w:rPr>
                <w:rFonts w:ascii="Times New Roman" w:eastAsia="Calibri" w:hAnsi="Times New Roman"/>
              </w:rPr>
            </w:pPr>
          </w:p>
        </w:tc>
      </w:tr>
      <w:tr w:rsidR="009F41A2" w:rsidRPr="000E1986" w14:paraId="6BE2B8AD" w14:textId="77777777" w:rsidTr="007B58E0">
        <w:tc>
          <w:tcPr>
            <w:tcW w:w="846" w:type="dxa"/>
          </w:tcPr>
          <w:p w14:paraId="488BE72B"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3A303184"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Конституции Чеченской Республики</w:t>
            </w:r>
          </w:p>
        </w:tc>
        <w:tc>
          <w:tcPr>
            <w:tcW w:w="1134" w:type="dxa"/>
            <w:tcBorders>
              <w:top w:val="single" w:sz="4" w:space="0" w:color="000000"/>
              <w:left w:val="single" w:sz="4" w:space="0" w:color="000000"/>
              <w:bottom w:val="single" w:sz="4" w:space="0" w:color="000000"/>
              <w:right w:val="single" w:sz="4" w:space="0" w:color="000000"/>
            </w:tcBorders>
          </w:tcPr>
          <w:p w14:paraId="65E86713" w14:textId="77777777" w:rsidR="009F41A2" w:rsidRPr="000E1986" w:rsidRDefault="009F41A2" w:rsidP="007B58E0">
            <w:pPr>
              <w:jc w:val="center"/>
              <w:rPr>
                <w:rFonts w:ascii="Times New Roman" w:eastAsia="Calibri" w:hAnsi="Times New Roman"/>
              </w:rPr>
            </w:pPr>
            <w:r w:rsidRPr="00DE2478">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1FC720BE"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Март</w:t>
            </w:r>
          </w:p>
        </w:tc>
        <w:tc>
          <w:tcPr>
            <w:tcW w:w="3685" w:type="dxa"/>
            <w:tcBorders>
              <w:top w:val="single" w:sz="4" w:space="0" w:color="000000"/>
              <w:left w:val="single" w:sz="4" w:space="0" w:color="000000"/>
              <w:bottom w:val="single" w:sz="4" w:space="0" w:color="000000"/>
              <w:right w:val="single" w:sz="4" w:space="0" w:color="000000"/>
            </w:tcBorders>
          </w:tcPr>
          <w:p w14:paraId="353FCE86" w14:textId="77777777" w:rsidR="009F41A2" w:rsidRPr="000E1986" w:rsidRDefault="009F41A2" w:rsidP="007B58E0">
            <w:pPr>
              <w:ind w:right="75"/>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 учителя  истории и обществознания,  классные руководители,  организатор</w:t>
            </w:r>
          </w:p>
        </w:tc>
      </w:tr>
      <w:tr w:rsidR="009F41A2" w:rsidRPr="000E1986" w14:paraId="163B0109" w14:textId="77777777" w:rsidTr="007B58E0">
        <w:tc>
          <w:tcPr>
            <w:tcW w:w="846" w:type="dxa"/>
          </w:tcPr>
          <w:p w14:paraId="73D3C86B"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1EBCAF94"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здоровья</w:t>
            </w:r>
          </w:p>
        </w:tc>
        <w:tc>
          <w:tcPr>
            <w:tcW w:w="1134" w:type="dxa"/>
            <w:tcBorders>
              <w:top w:val="single" w:sz="4" w:space="0" w:color="000000"/>
              <w:left w:val="single" w:sz="4" w:space="0" w:color="000000"/>
              <w:bottom w:val="single" w:sz="4" w:space="0" w:color="000000"/>
              <w:right w:val="single" w:sz="4" w:space="0" w:color="000000"/>
            </w:tcBorders>
          </w:tcPr>
          <w:p w14:paraId="47A87A3C" w14:textId="77777777" w:rsidR="009F41A2" w:rsidRPr="000E1986" w:rsidRDefault="009F41A2" w:rsidP="007B58E0">
            <w:pPr>
              <w:jc w:val="center"/>
              <w:rPr>
                <w:rFonts w:ascii="Times New Roman" w:eastAsia="Calibri" w:hAnsi="Times New Roman"/>
              </w:rPr>
            </w:pPr>
            <w:r w:rsidRPr="00DE2478">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256635DA"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Март</w:t>
            </w:r>
          </w:p>
        </w:tc>
        <w:tc>
          <w:tcPr>
            <w:tcW w:w="3685" w:type="dxa"/>
            <w:tcBorders>
              <w:top w:val="single" w:sz="4" w:space="0" w:color="000000"/>
              <w:left w:val="single" w:sz="4" w:space="0" w:color="000000"/>
              <w:bottom w:val="single" w:sz="4" w:space="0" w:color="000000"/>
              <w:right w:val="single" w:sz="4" w:space="0" w:color="000000"/>
            </w:tcBorders>
          </w:tcPr>
          <w:p w14:paraId="5D2CAECE"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 учителя  физической культуры,   классные руководители,  организатор</w:t>
            </w:r>
          </w:p>
        </w:tc>
      </w:tr>
      <w:tr w:rsidR="009F41A2" w:rsidRPr="000E1986" w14:paraId="66D66D63" w14:textId="77777777" w:rsidTr="007B58E0">
        <w:tc>
          <w:tcPr>
            <w:tcW w:w="846" w:type="dxa"/>
          </w:tcPr>
          <w:p w14:paraId="70A374D5"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49C602EB"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Космонавтики</w:t>
            </w:r>
          </w:p>
        </w:tc>
        <w:tc>
          <w:tcPr>
            <w:tcW w:w="1134" w:type="dxa"/>
            <w:tcBorders>
              <w:top w:val="single" w:sz="4" w:space="0" w:color="000000"/>
              <w:left w:val="single" w:sz="4" w:space="0" w:color="000000"/>
              <w:bottom w:val="single" w:sz="4" w:space="0" w:color="000000"/>
              <w:right w:val="single" w:sz="4" w:space="0" w:color="000000"/>
            </w:tcBorders>
          </w:tcPr>
          <w:p w14:paraId="4C6ACECE" w14:textId="77777777" w:rsidR="009F41A2" w:rsidRPr="000E1986" w:rsidRDefault="009F41A2" w:rsidP="007B58E0">
            <w:pPr>
              <w:jc w:val="center"/>
              <w:rPr>
                <w:rFonts w:ascii="Times New Roman" w:eastAsia="Calibri" w:hAnsi="Times New Roman"/>
              </w:rPr>
            </w:pPr>
            <w:r w:rsidRPr="00DE2478">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388CA215"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Апрель</w:t>
            </w:r>
          </w:p>
        </w:tc>
        <w:tc>
          <w:tcPr>
            <w:tcW w:w="3685" w:type="dxa"/>
            <w:tcBorders>
              <w:top w:val="single" w:sz="4" w:space="0" w:color="000000"/>
              <w:left w:val="single" w:sz="4" w:space="0" w:color="000000"/>
              <w:bottom w:val="single" w:sz="4" w:space="0" w:color="000000"/>
              <w:right w:val="single" w:sz="4" w:space="0" w:color="000000"/>
            </w:tcBorders>
          </w:tcPr>
          <w:p w14:paraId="0632D30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 директора по ВР, педагог-организатор ДНВ, учителя истории, физики, географии, биологии, классные руководители, организатор</w:t>
            </w:r>
          </w:p>
        </w:tc>
      </w:tr>
      <w:tr w:rsidR="009F41A2" w:rsidRPr="000E1986" w14:paraId="3251E67C" w14:textId="77777777" w:rsidTr="007B58E0">
        <w:tc>
          <w:tcPr>
            <w:tcW w:w="846" w:type="dxa"/>
          </w:tcPr>
          <w:p w14:paraId="4B2F517F"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71564981"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Мира - отмена КТО</w:t>
            </w:r>
          </w:p>
        </w:tc>
        <w:tc>
          <w:tcPr>
            <w:tcW w:w="1134" w:type="dxa"/>
            <w:tcBorders>
              <w:top w:val="single" w:sz="4" w:space="0" w:color="000000"/>
              <w:left w:val="single" w:sz="4" w:space="0" w:color="000000"/>
              <w:bottom w:val="single" w:sz="4" w:space="0" w:color="000000"/>
              <w:right w:val="single" w:sz="4" w:space="0" w:color="000000"/>
            </w:tcBorders>
          </w:tcPr>
          <w:p w14:paraId="164EC7F0" w14:textId="77777777" w:rsidR="009F41A2" w:rsidRPr="000E1986" w:rsidRDefault="009F41A2" w:rsidP="007B58E0">
            <w:pPr>
              <w:jc w:val="center"/>
              <w:rPr>
                <w:rFonts w:ascii="Times New Roman" w:eastAsia="Calibri" w:hAnsi="Times New Roman"/>
              </w:rPr>
            </w:pPr>
            <w:r w:rsidRPr="00DE2478">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6758EF3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16 апреля</w:t>
            </w:r>
          </w:p>
        </w:tc>
        <w:tc>
          <w:tcPr>
            <w:tcW w:w="3685" w:type="dxa"/>
            <w:tcBorders>
              <w:top w:val="single" w:sz="4" w:space="0" w:color="000000"/>
              <w:left w:val="single" w:sz="4" w:space="0" w:color="000000"/>
              <w:bottom w:val="single" w:sz="4" w:space="0" w:color="000000"/>
              <w:right w:val="single" w:sz="4" w:space="0" w:color="000000"/>
            </w:tcBorders>
          </w:tcPr>
          <w:p w14:paraId="59DE178D" w14:textId="77777777" w:rsidR="009F41A2" w:rsidRPr="000E1986" w:rsidRDefault="009F41A2" w:rsidP="007B58E0">
            <w:pPr>
              <w:spacing w:line="279" w:lineRule="auto"/>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 учителя  истории, классные  руководители, организатор</w:t>
            </w:r>
          </w:p>
          <w:p w14:paraId="383A5EC1" w14:textId="77777777" w:rsidR="009F41A2" w:rsidRPr="000E1986" w:rsidRDefault="009F41A2" w:rsidP="007B58E0">
            <w:pPr>
              <w:jc w:val="center"/>
              <w:rPr>
                <w:rFonts w:ascii="Times New Roman" w:eastAsia="Calibri" w:hAnsi="Times New Roman"/>
              </w:rPr>
            </w:pPr>
          </w:p>
        </w:tc>
      </w:tr>
      <w:tr w:rsidR="009F41A2" w:rsidRPr="000E1986" w14:paraId="126287CD" w14:textId="77777777" w:rsidTr="007B58E0">
        <w:tc>
          <w:tcPr>
            <w:tcW w:w="846" w:type="dxa"/>
          </w:tcPr>
          <w:p w14:paraId="0B03EAC2"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3051C16F"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чеченского языка</w:t>
            </w:r>
          </w:p>
        </w:tc>
        <w:tc>
          <w:tcPr>
            <w:tcW w:w="1134" w:type="dxa"/>
            <w:tcBorders>
              <w:top w:val="single" w:sz="4" w:space="0" w:color="000000"/>
              <w:left w:val="single" w:sz="4" w:space="0" w:color="000000"/>
              <w:bottom w:val="single" w:sz="4" w:space="0" w:color="000000"/>
              <w:right w:val="single" w:sz="4" w:space="0" w:color="000000"/>
            </w:tcBorders>
          </w:tcPr>
          <w:p w14:paraId="4B769890" w14:textId="77777777" w:rsidR="009F41A2" w:rsidRPr="000E1986" w:rsidRDefault="009F41A2" w:rsidP="007B58E0">
            <w:pPr>
              <w:jc w:val="center"/>
              <w:rPr>
                <w:rFonts w:ascii="Times New Roman" w:eastAsia="Calibri" w:hAnsi="Times New Roman"/>
              </w:rPr>
            </w:pPr>
            <w:r w:rsidRPr="00DE2478">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1FC7B2F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25 апреля</w:t>
            </w:r>
          </w:p>
        </w:tc>
        <w:tc>
          <w:tcPr>
            <w:tcW w:w="3685" w:type="dxa"/>
            <w:tcBorders>
              <w:top w:val="single" w:sz="4" w:space="0" w:color="000000"/>
              <w:left w:val="single" w:sz="4" w:space="0" w:color="000000"/>
              <w:bottom w:val="single" w:sz="4" w:space="0" w:color="000000"/>
              <w:right w:val="single" w:sz="4" w:space="0" w:color="000000"/>
            </w:tcBorders>
          </w:tcPr>
          <w:p w14:paraId="4B2981BA" w14:textId="77777777" w:rsidR="009F41A2" w:rsidRPr="000E1986" w:rsidRDefault="009F41A2" w:rsidP="007B58E0">
            <w:pPr>
              <w:ind w:right="75"/>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 учителя  чеченского языка, классные  руководители, организатор</w:t>
            </w:r>
          </w:p>
        </w:tc>
      </w:tr>
      <w:tr w:rsidR="009F41A2" w:rsidRPr="000E1986" w14:paraId="21003304" w14:textId="77777777" w:rsidTr="007B58E0">
        <w:tc>
          <w:tcPr>
            <w:tcW w:w="846" w:type="dxa"/>
          </w:tcPr>
          <w:p w14:paraId="69008508"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53FC81A3" w14:textId="77777777" w:rsidR="009F41A2" w:rsidRPr="000E1986" w:rsidRDefault="009F41A2" w:rsidP="007B58E0">
            <w:pPr>
              <w:rPr>
                <w:rFonts w:ascii="Times New Roman" w:eastAsia="Calibri" w:hAnsi="Times New Roman"/>
              </w:rPr>
            </w:pPr>
            <w:r w:rsidRPr="000E1986">
              <w:rPr>
                <w:rFonts w:ascii="Times New Roman" w:eastAsia="Calibri" w:hAnsi="Times New Roman"/>
              </w:rPr>
              <w:t>Неделя добра</w:t>
            </w:r>
          </w:p>
        </w:tc>
        <w:tc>
          <w:tcPr>
            <w:tcW w:w="1134" w:type="dxa"/>
            <w:tcBorders>
              <w:top w:val="single" w:sz="4" w:space="0" w:color="000000"/>
              <w:left w:val="single" w:sz="4" w:space="0" w:color="000000"/>
              <w:bottom w:val="single" w:sz="4" w:space="0" w:color="000000"/>
              <w:right w:val="single" w:sz="4" w:space="0" w:color="000000"/>
            </w:tcBorders>
          </w:tcPr>
          <w:p w14:paraId="19061C1D" w14:textId="77777777" w:rsidR="009F41A2" w:rsidRPr="000E1986" w:rsidRDefault="009F41A2" w:rsidP="007B58E0">
            <w:pPr>
              <w:jc w:val="center"/>
              <w:rPr>
                <w:rFonts w:ascii="Times New Roman" w:eastAsia="Calibri" w:hAnsi="Times New Roman"/>
              </w:rPr>
            </w:pPr>
            <w:r w:rsidRPr="00DE2478">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1A714C7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Апрель</w:t>
            </w:r>
          </w:p>
        </w:tc>
        <w:tc>
          <w:tcPr>
            <w:tcW w:w="3685" w:type="dxa"/>
            <w:tcBorders>
              <w:top w:val="single" w:sz="4" w:space="0" w:color="000000"/>
              <w:left w:val="single" w:sz="4" w:space="0" w:color="000000"/>
              <w:bottom w:val="single" w:sz="4" w:space="0" w:color="000000"/>
              <w:right w:val="single" w:sz="4" w:space="0" w:color="000000"/>
            </w:tcBorders>
          </w:tcPr>
          <w:p w14:paraId="078F5976" w14:textId="77777777" w:rsidR="009F41A2" w:rsidRPr="000E1986" w:rsidRDefault="009F41A2" w:rsidP="007B58E0">
            <w:pPr>
              <w:spacing w:line="264" w:lineRule="auto"/>
              <w:jc w:val="center"/>
              <w:rPr>
                <w:rFonts w:ascii="Times New Roman" w:eastAsia="Calibri" w:hAnsi="Times New Roman"/>
              </w:rPr>
            </w:pPr>
            <w:r w:rsidRPr="000E1986">
              <w:rPr>
                <w:rFonts w:ascii="Times New Roman" w:eastAsia="Calibri" w:hAnsi="Times New Roman"/>
              </w:rPr>
              <w:t>Зам директора по ВР, педагог-организатор ДНВ, классные руководители, организатор</w:t>
            </w:r>
          </w:p>
          <w:p w14:paraId="2167AA62" w14:textId="77777777" w:rsidR="009F41A2" w:rsidRPr="000E1986" w:rsidRDefault="009F41A2" w:rsidP="007B58E0">
            <w:pPr>
              <w:jc w:val="center"/>
              <w:rPr>
                <w:rFonts w:ascii="Times New Roman" w:eastAsia="Calibri" w:hAnsi="Times New Roman"/>
              </w:rPr>
            </w:pPr>
          </w:p>
        </w:tc>
      </w:tr>
      <w:tr w:rsidR="009F41A2" w:rsidRPr="000E1986" w14:paraId="4370A67E" w14:textId="77777777" w:rsidTr="007B58E0">
        <w:tc>
          <w:tcPr>
            <w:tcW w:w="846" w:type="dxa"/>
          </w:tcPr>
          <w:p w14:paraId="1FB1E9E3"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07665D3E"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Весны и Труда</w:t>
            </w:r>
          </w:p>
        </w:tc>
        <w:tc>
          <w:tcPr>
            <w:tcW w:w="1134" w:type="dxa"/>
            <w:tcBorders>
              <w:top w:val="single" w:sz="4" w:space="0" w:color="000000"/>
              <w:left w:val="single" w:sz="4" w:space="0" w:color="000000"/>
              <w:bottom w:val="single" w:sz="4" w:space="0" w:color="000000"/>
              <w:right w:val="single" w:sz="4" w:space="0" w:color="000000"/>
            </w:tcBorders>
          </w:tcPr>
          <w:p w14:paraId="7D13DAB4" w14:textId="77777777" w:rsidR="009F41A2" w:rsidRPr="000E1986" w:rsidRDefault="009F41A2" w:rsidP="007B58E0">
            <w:pPr>
              <w:jc w:val="center"/>
              <w:rPr>
                <w:rFonts w:ascii="Times New Roman" w:eastAsia="Calibri" w:hAnsi="Times New Roman"/>
              </w:rPr>
            </w:pPr>
            <w:r w:rsidRPr="00DE2478">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7DBA1AA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Май</w:t>
            </w:r>
          </w:p>
        </w:tc>
        <w:tc>
          <w:tcPr>
            <w:tcW w:w="3685" w:type="dxa"/>
            <w:tcBorders>
              <w:top w:val="single" w:sz="4" w:space="0" w:color="000000"/>
              <w:left w:val="single" w:sz="4" w:space="0" w:color="000000"/>
              <w:bottom w:val="single" w:sz="4" w:space="0" w:color="000000"/>
              <w:right w:val="single" w:sz="4" w:space="0" w:color="000000"/>
            </w:tcBorders>
          </w:tcPr>
          <w:p w14:paraId="679D9531" w14:textId="77777777" w:rsidR="009F41A2" w:rsidRPr="000E1986" w:rsidRDefault="009F41A2" w:rsidP="007B58E0">
            <w:pPr>
              <w:spacing w:line="280" w:lineRule="auto"/>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 классные</w:t>
            </w:r>
          </w:p>
          <w:p w14:paraId="237163E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руководители, организатор</w:t>
            </w:r>
          </w:p>
          <w:p w14:paraId="50115181" w14:textId="77777777" w:rsidR="009F41A2" w:rsidRPr="000E1986" w:rsidRDefault="009F41A2" w:rsidP="007B58E0">
            <w:pPr>
              <w:jc w:val="center"/>
              <w:rPr>
                <w:rFonts w:ascii="Times New Roman" w:eastAsia="Calibri" w:hAnsi="Times New Roman"/>
              </w:rPr>
            </w:pPr>
          </w:p>
        </w:tc>
      </w:tr>
      <w:tr w:rsidR="009F41A2" w:rsidRPr="000E1986" w14:paraId="7D11D383" w14:textId="77777777" w:rsidTr="007B58E0">
        <w:tc>
          <w:tcPr>
            <w:tcW w:w="846" w:type="dxa"/>
          </w:tcPr>
          <w:p w14:paraId="53B00770"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231A4176" w14:textId="77777777" w:rsidR="009F41A2" w:rsidRPr="000E1986" w:rsidRDefault="009F41A2" w:rsidP="007B58E0">
            <w:pPr>
              <w:ind w:right="83"/>
              <w:rPr>
                <w:rFonts w:ascii="Times New Roman" w:eastAsia="Calibri" w:hAnsi="Times New Roman"/>
              </w:rPr>
            </w:pPr>
            <w:r w:rsidRPr="000E1986">
              <w:rPr>
                <w:rFonts w:ascii="Times New Roman" w:eastAsia="Calibri" w:hAnsi="Times New Roman"/>
              </w:rPr>
              <w:t>День Победы. Проект «Наследники Велик ой Победы»,  «Календарь Победы»</w:t>
            </w:r>
          </w:p>
        </w:tc>
        <w:tc>
          <w:tcPr>
            <w:tcW w:w="1134" w:type="dxa"/>
            <w:tcBorders>
              <w:top w:val="single" w:sz="4" w:space="0" w:color="000000"/>
              <w:left w:val="single" w:sz="4" w:space="0" w:color="000000"/>
              <w:bottom w:val="single" w:sz="4" w:space="0" w:color="000000"/>
              <w:right w:val="single" w:sz="4" w:space="0" w:color="000000"/>
            </w:tcBorders>
          </w:tcPr>
          <w:p w14:paraId="414E0350" w14:textId="77777777" w:rsidR="009F41A2" w:rsidRPr="000E1986" w:rsidRDefault="009F41A2" w:rsidP="007B58E0">
            <w:pPr>
              <w:jc w:val="center"/>
              <w:rPr>
                <w:rFonts w:ascii="Times New Roman" w:eastAsia="Calibri" w:hAnsi="Times New Roman"/>
              </w:rPr>
            </w:pPr>
            <w:r w:rsidRPr="00DE2478">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68E1FDC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Сентябрь–май по отдельному плану</w:t>
            </w:r>
          </w:p>
        </w:tc>
        <w:tc>
          <w:tcPr>
            <w:tcW w:w="3685" w:type="dxa"/>
            <w:tcBorders>
              <w:top w:val="single" w:sz="4" w:space="0" w:color="000000"/>
              <w:left w:val="single" w:sz="4" w:space="0" w:color="000000"/>
              <w:bottom w:val="single" w:sz="4" w:space="0" w:color="000000"/>
              <w:right w:val="single" w:sz="4" w:space="0" w:color="000000"/>
            </w:tcBorders>
          </w:tcPr>
          <w:p w14:paraId="40D1ED2C" w14:textId="77777777" w:rsidR="009F41A2" w:rsidRPr="000E1986" w:rsidRDefault="009F41A2" w:rsidP="007B58E0">
            <w:pPr>
              <w:spacing w:after="20"/>
              <w:jc w:val="center"/>
              <w:rPr>
                <w:rFonts w:ascii="Times New Roman" w:eastAsia="Calibri" w:hAnsi="Times New Roman"/>
              </w:rPr>
            </w:pPr>
            <w:r w:rsidRPr="000E1986">
              <w:rPr>
                <w:rFonts w:ascii="Times New Roman" w:eastAsia="Calibri" w:hAnsi="Times New Roman"/>
              </w:rPr>
              <w:t>Замдиректора по ВР</w:t>
            </w:r>
          </w:p>
          <w:p w14:paraId="50849311" w14:textId="77777777" w:rsidR="009F41A2" w:rsidRPr="000E1986" w:rsidRDefault="009F41A2" w:rsidP="007B58E0">
            <w:pPr>
              <w:spacing w:after="23"/>
              <w:jc w:val="center"/>
              <w:rPr>
                <w:rFonts w:ascii="Times New Roman" w:eastAsia="Calibri" w:hAnsi="Times New Roman"/>
              </w:rPr>
            </w:pPr>
            <w:r w:rsidRPr="000E1986">
              <w:rPr>
                <w:rFonts w:ascii="Times New Roman" w:eastAsia="Calibri" w:hAnsi="Times New Roman"/>
              </w:rPr>
              <w:t>Руководитель МО</w:t>
            </w:r>
          </w:p>
          <w:p w14:paraId="090AC41A"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«История и  обществознание»</w:t>
            </w:r>
          </w:p>
        </w:tc>
      </w:tr>
      <w:tr w:rsidR="009F41A2" w:rsidRPr="000E1986" w14:paraId="464D2798" w14:textId="77777777" w:rsidTr="007B58E0">
        <w:tc>
          <w:tcPr>
            <w:tcW w:w="846" w:type="dxa"/>
          </w:tcPr>
          <w:p w14:paraId="2FEC4007"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156114B4"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памяти скорби народов Чеченской</w:t>
            </w:r>
          </w:p>
          <w:p w14:paraId="4863EDCB" w14:textId="77777777" w:rsidR="009F41A2" w:rsidRPr="000E1986" w:rsidRDefault="009F41A2" w:rsidP="007B58E0">
            <w:pPr>
              <w:rPr>
                <w:rFonts w:ascii="Times New Roman" w:eastAsia="Calibri" w:hAnsi="Times New Roman"/>
              </w:rPr>
            </w:pPr>
            <w:r w:rsidRPr="000E1986">
              <w:rPr>
                <w:rFonts w:ascii="Times New Roman" w:eastAsia="Calibri" w:hAnsi="Times New Roman"/>
              </w:rPr>
              <w:t>республики</w:t>
            </w:r>
          </w:p>
        </w:tc>
        <w:tc>
          <w:tcPr>
            <w:tcW w:w="1134" w:type="dxa"/>
            <w:tcBorders>
              <w:top w:val="single" w:sz="4" w:space="0" w:color="000000"/>
              <w:left w:val="single" w:sz="4" w:space="0" w:color="000000"/>
              <w:bottom w:val="single" w:sz="4" w:space="0" w:color="000000"/>
              <w:right w:val="single" w:sz="4" w:space="0" w:color="000000"/>
            </w:tcBorders>
          </w:tcPr>
          <w:p w14:paraId="3CA66BA0" w14:textId="77777777" w:rsidR="009F41A2" w:rsidRPr="000E1986" w:rsidRDefault="009F41A2" w:rsidP="007B58E0">
            <w:pPr>
              <w:jc w:val="center"/>
              <w:rPr>
                <w:rFonts w:ascii="Times New Roman" w:eastAsia="Calibri" w:hAnsi="Times New Roman"/>
              </w:rPr>
            </w:pPr>
            <w:r w:rsidRPr="00425E14">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577B9BA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Май</w:t>
            </w:r>
          </w:p>
        </w:tc>
        <w:tc>
          <w:tcPr>
            <w:tcW w:w="3685" w:type="dxa"/>
            <w:tcBorders>
              <w:top w:val="single" w:sz="4" w:space="0" w:color="000000"/>
              <w:left w:val="single" w:sz="4" w:space="0" w:color="000000"/>
              <w:bottom w:val="single" w:sz="4" w:space="0" w:color="000000"/>
              <w:right w:val="single" w:sz="4" w:space="0" w:color="000000"/>
            </w:tcBorders>
          </w:tcPr>
          <w:p w14:paraId="3C0F87A0" w14:textId="77777777" w:rsidR="009F41A2" w:rsidRPr="000E1986" w:rsidRDefault="009F41A2" w:rsidP="007B58E0">
            <w:pPr>
              <w:spacing w:line="280" w:lineRule="auto"/>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 классные</w:t>
            </w:r>
          </w:p>
          <w:p w14:paraId="3AD2C7D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руководители, организатор</w:t>
            </w:r>
          </w:p>
          <w:p w14:paraId="4348435D" w14:textId="77777777" w:rsidR="009F41A2" w:rsidRPr="000E1986" w:rsidRDefault="009F41A2" w:rsidP="007B58E0">
            <w:pPr>
              <w:jc w:val="center"/>
              <w:rPr>
                <w:rFonts w:ascii="Times New Roman" w:eastAsia="Calibri" w:hAnsi="Times New Roman"/>
              </w:rPr>
            </w:pPr>
          </w:p>
        </w:tc>
      </w:tr>
      <w:tr w:rsidR="009F41A2" w:rsidRPr="000E1986" w14:paraId="3F40FA88" w14:textId="77777777" w:rsidTr="007B58E0">
        <w:tc>
          <w:tcPr>
            <w:tcW w:w="846" w:type="dxa"/>
          </w:tcPr>
          <w:p w14:paraId="18F4BFC6"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006DC256" w14:textId="77777777" w:rsidR="009F41A2" w:rsidRPr="000E1986" w:rsidRDefault="009F41A2" w:rsidP="007B58E0">
            <w:pPr>
              <w:rPr>
                <w:rFonts w:ascii="Times New Roman" w:eastAsia="Calibri" w:hAnsi="Times New Roman"/>
              </w:rPr>
            </w:pPr>
            <w:r w:rsidRPr="000E1986">
              <w:rPr>
                <w:rFonts w:ascii="Times New Roman" w:eastAsia="Calibri" w:hAnsi="Times New Roman"/>
              </w:rPr>
              <w:t>Праздник «Прощай начальная школа»</w:t>
            </w:r>
          </w:p>
        </w:tc>
        <w:tc>
          <w:tcPr>
            <w:tcW w:w="1134" w:type="dxa"/>
            <w:tcBorders>
              <w:top w:val="single" w:sz="4" w:space="0" w:color="000000"/>
              <w:left w:val="single" w:sz="4" w:space="0" w:color="000000"/>
              <w:bottom w:val="single" w:sz="4" w:space="0" w:color="000000"/>
              <w:right w:val="single" w:sz="4" w:space="0" w:color="000000"/>
            </w:tcBorders>
          </w:tcPr>
          <w:p w14:paraId="0DC50196" w14:textId="77777777" w:rsidR="009F41A2" w:rsidRPr="000E1986" w:rsidRDefault="009F41A2" w:rsidP="007B58E0">
            <w:pPr>
              <w:jc w:val="center"/>
              <w:rPr>
                <w:rFonts w:ascii="Times New Roman" w:eastAsia="Calibri" w:hAnsi="Times New Roman"/>
              </w:rPr>
            </w:pPr>
            <w:r w:rsidRPr="00425E14">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59DA8EA4"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Май</w:t>
            </w:r>
          </w:p>
        </w:tc>
        <w:tc>
          <w:tcPr>
            <w:tcW w:w="3685" w:type="dxa"/>
            <w:tcBorders>
              <w:top w:val="single" w:sz="4" w:space="0" w:color="000000"/>
              <w:left w:val="single" w:sz="4" w:space="0" w:color="000000"/>
              <w:bottom w:val="single" w:sz="4" w:space="0" w:color="000000"/>
              <w:right w:val="single" w:sz="4" w:space="0" w:color="000000"/>
            </w:tcBorders>
          </w:tcPr>
          <w:p w14:paraId="309F02EE" w14:textId="77777777" w:rsidR="009F41A2" w:rsidRPr="000E1986" w:rsidRDefault="009F41A2" w:rsidP="007B58E0">
            <w:pPr>
              <w:spacing w:line="265" w:lineRule="auto"/>
              <w:jc w:val="center"/>
              <w:rPr>
                <w:rFonts w:ascii="Times New Roman" w:eastAsia="Calibri" w:hAnsi="Times New Roman"/>
              </w:rPr>
            </w:pPr>
            <w:r w:rsidRPr="000E1986">
              <w:rPr>
                <w:rFonts w:ascii="Times New Roman" w:eastAsia="Calibri" w:hAnsi="Times New Roman"/>
              </w:rPr>
              <w:t>Зам директора по ВР, педагог-организатор ДНВ, классные руководители, организатор</w:t>
            </w:r>
          </w:p>
          <w:p w14:paraId="5F40426B" w14:textId="77777777" w:rsidR="009F41A2" w:rsidRPr="000E1986" w:rsidRDefault="009F41A2" w:rsidP="007B58E0">
            <w:pPr>
              <w:jc w:val="center"/>
              <w:rPr>
                <w:rFonts w:ascii="Times New Roman" w:eastAsia="Calibri" w:hAnsi="Times New Roman"/>
              </w:rPr>
            </w:pPr>
          </w:p>
        </w:tc>
      </w:tr>
      <w:tr w:rsidR="009F41A2" w:rsidRPr="000E1986" w14:paraId="15C2666D" w14:textId="77777777" w:rsidTr="007B58E0">
        <w:tc>
          <w:tcPr>
            <w:tcW w:w="846" w:type="dxa"/>
          </w:tcPr>
          <w:p w14:paraId="3AD81051"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0DF6D642" w14:textId="77777777" w:rsidR="009F41A2" w:rsidRPr="000E1986" w:rsidRDefault="009F41A2" w:rsidP="007B58E0">
            <w:pPr>
              <w:rPr>
                <w:rFonts w:ascii="Times New Roman" w:eastAsia="Calibri" w:hAnsi="Times New Roman"/>
              </w:rPr>
            </w:pPr>
            <w:r w:rsidRPr="000E1986">
              <w:rPr>
                <w:rFonts w:ascii="Times New Roman" w:eastAsia="Calibri" w:hAnsi="Times New Roman"/>
              </w:rPr>
              <w:t>Всемирный день защиты детей</w:t>
            </w:r>
          </w:p>
        </w:tc>
        <w:tc>
          <w:tcPr>
            <w:tcW w:w="1134" w:type="dxa"/>
            <w:tcBorders>
              <w:top w:val="single" w:sz="4" w:space="0" w:color="000000"/>
              <w:left w:val="single" w:sz="4" w:space="0" w:color="000000"/>
              <w:bottom w:val="single" w:sz="4" w:space="0" w:color="000000"/>
              <w:right w:val="single" w:sz="4" w:space="0" w:color="000000"/>
            </w:tcBorders>
          </w:tcPr>
          <w:p w14:paraId="51866BDB" w14:textId="77777777" w:rsidR="009F41A2" w:rsidRPr="000E1986" w:rsidRDefault="009F41A2" w:rsidP="007B58E0">
            <w:pPr>
              <w:jc w:val="center"/>
              <w:rPr>
                <w:rFonts w:ascii="Times New Roman" w:eastAsia="Calibri" w:hAnsi="Times New Roman"/>
              </w:rPr>
            </w:pPr>
            <w:r w:rsidRPr="00425E14">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2CE48E25"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Июнь</w:t>
            </w:r>
          </w:p>
        </w:tc>
        <w:tc>
          <w:tcPr>
            <w:tcW w:w="3685" w:type="dxa"/>
            <w:tcBorders>
              <w:top w:val="single" w:sz="4" w:space="0" w:color="000000"/>
              <w:left w:val="single" w:sz="4" w:space="0" w:color="000000"/>
              <w:bottom w:val="single" w:sz="4" w:space="0" w:color="000000"/>
              <w:right w:val="single" w:sz="4" w:space="0" w:color="000000"/>
            </w:tcBorders>
          </w:tcPr>
          <w:p w14:paraId="572DF642" w14:textId="77777777" w:rsidR="009F41A2" w:rsidRPr="000E1986" w:rsidRDefault="009F41A2" w:rsidP="007B58E0">
            <w:pPr>
              <w:spacing w:after="6" w:line="275" w:lineRule="auto"/>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 классные</w:t>
            </w:r>
          </w:p>
          <w:p w14:paraId="194D337F"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руководители, организатор</w:t>
            </w:r>
          </w:p>
          <w:p w14:paraId="41BD49BB" w14:textId="77777777" w:rsidR="009F41A2" w:rsidRPr="000E1986" w:rsidRDefault="009F41A2" w:rsidP="007B58E0">
            <w:pPr>
              <w:jc w:val="center"/>
              <w:rPr>
                <w:rFonts w:ascii="Times New Roman" w:eastAsia="Calibri" w:hAnsi="Times New Roman"/>
              </w:rPr>
            </w:pPr>
          </w:p>
        </w:tc>
      </w:tr>
      <w:tr w:rsidR="009F41A2" w:rsidRPr="000E1986" w14:paraId="50E316C3" w14:textId="77777777" w:rsidTr="007B58E0">
        <w:tc>
          <w:tcPr>
            <w:tcW w:w="846" w:type="dxa"/>
          </w:tcPr>
          <w:p w14:paraId="5DE00EC1"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77A2F3ED" w14:textId="77777777" w:rsidR="009F41A2" w:rsidRPr="000E1986" w:rsidRDefault="009F41A2" w:rsidP="007B58E0">
            <w:pPr>
              <w:rPr>
                <w:rFonts w:ascii="Times New Roman" w:eastAsia="Calibri" w:hAnsi="Times New Roman"/>
              </w:rPr>
            </w:pPr>
            <w:r w:rsidRPr="000E1986">
              <w:rPr>
                <w:rFonts w:ascii="Times New Roman" w:eastAsia="Calibri" w:hAnsi="Times New Roman"/>
              </w:rPr>
              <w:t>День России</w:t>
            </w:r>
          </w:p>
        </w:tc>
        <w:tc>
          <w:tcPr>
            <w:tcW w:w="1134" w:type="dxa"/>
            <w:tcBorders>
              <w:top w:val="single" w:sz="4" w:space="0" w:color="000000"/>
              <w:left w:val="single" w:sz="4" w:space="0" w:color="000000"/>
              <w:bottom w:val="single" w:sz="4" w:space="0" w:color="000000"/>
              <w:right w:val="single" w:sz="4" w:space="0" w:color="000000"/>
            </w:tcBorders>
          </w:tcPr>
          <w:p w14:paraId="4174C7EE" w14:textId="77777777" w:rsidR="009F41A2" w:rsidRPr="000E1986" w:rsidRDefault="009F41A2" w:rsidP="007B58E0">
            <w:pPr>
              <w:jc w:val="center"/>
              <w:rPr>
                <w:rFonts w:ascii="Times New Roman" w:eastAsia="Calibri" w:hAnsi="Times New Roman"/>
              </w:rPr>
            </w:pPr>
            <w:r w:rsidRPr="00425E14">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3826C09D"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Июнь</w:t>
            </w:r>
          </w:p>
        </w:tc>
        <w:tc>
          <w:tcPr>
            <w:tcW w:w="3685" w:type="dxa"/>
            <w:tcBorders>
              <w:top w:val="single" w:sz="4" w:space="0" w:color="000000"/>
              <w:left w:val="single" w:sz="4" w:space="0" w:color="000000"/>
              <w:bottom w:val="single" w:sz="4" w:space="0" w:color="000000"/>
              <w:right w:val="single" w:sz="4" w:space="0" w:color="000000"/>
            </w:tcBorders>
          </w:tcPr>
          <w:p w14:paraId="41B827FE" w14:textId="77777777" w:rsidR="009F41A2" w:rsidRPr="000E1986" w:rsidRDefault="009F41A2" w:rsidP="007B58E0">
            <w:pPr>
              <w:ind w:right="75"/>
              <w:jc w:val="center"/>
              <w:rPr>
                <w:rFonts w:ascii="Times New Roman" w:eastAsia="Calibri" w:hAnsi="Times New Roman"/>
              </w:rPr>
            </w:pPr>
            <w:r w:rsidRPr="000E1986">
              <w:rPr>
                <w:rFonts w:ascii="Times New Roman" w:eastAsia="Calibri" w:hAnsi="Times New Roman"/>
              </w:rPr>
              <w:t>Зам директора по ВР, педагог -организатор ДНВ, классные  руководители, организатор</w:t>
            </w:r>
          </w:p>
        </w:tc>
      </w:tr>
      <w:tr w:rsidR="009F41A2" w:rsidRPr="000E1986" w14:paraId="36EDCF19" w14:textId="77777777" w:rsidTr="007B58E0">
        <w:tc>
          <w:tcPr>
            <w:tcW w:w="846" w:type="dxa"/>
          </w:tcPr>
          <w:p w14:paraId="32ED085D" w14:textId="77777777" w:rsidR="009F41A2" w:rsidRPr="000E1986" w:rsidRDefault="009F41A2" w:rsidP="009F41A2">
            <w:pPr>
              <w:numPr>
                <w:ilvl w:val="0"/>
                <w:numId w:val="21"/>
              </w:numPr>
              <w:contextualSpacing/>
              <w:jc w:val="center"/>
              <w:rPr>
                <w:rFonts w:ascii="Times New Roman" w:eastAsia="Calibri" w:hAnsi="Times New Roman"/>
              </w:rPr>
            </w:pPr>
          </w:p>
        </w:tc>
        <w:tc>
          <w:tcPr>
            <w:tcW w:w="2551" w:type="dxa"/>
            <w:tcBorders>
              <w:top w:val="single" w:sz="4" w:space="0" w:color="000000"/>
              <w:left w:val="single" w:sz="4" w:space="0" w:color="000000"/>
              <w:bottom w:val="single" w:sz="4" w:space="0" w:color="000000"/>
              <w:right w:val="single" w:sz="4" w:space="0" w:color="000000"/>
            </w:tcBorders>
          </w:tcPr>
          <w:p w14:paraId="4A66A33D" w14:textId="77777777" w:rsidR="009F41A2" w:rsidRPr="000E1986" w:rsidRDefault="009F41A2" w:rsidP="007B58E0">
            <w:pPr>
              <w:rPr>
                <w:rFonts w:ascii="Times New Roman" w:eastAsia="Calibri" w:hAnsi="Times New Roman"/>
              </w:rPr>
            </w:pPr>
            <w:r w:rsidRPr="000E1986">
              <w:rPr>
                <w:rFonts w:ascii="Times New Roman" w:eastAsia="Calibri" w:hAnsi="Times New Roman"/>
              </w:rPr>
              <w:t>Благотворительные акции</w:t>
            </w:r>
          </w:p>
        </w:tc>
        <w:tc>
          <w:tcPr>
            <w:tcW w:w="1134" w:type="dxa"/>
            <w:tcBorders>
              <w:top w:val="single" w:sz="4" w:space="0" w:color="000000"/>
              <w:left w:val="single" w:sz="4" w:space="0" w:color="000000"/>
              <w:bottom w:val="single" w:sz="4" w:space="0" w:color="000000"/>
              <w:right w:val="single" w:sz="4" w:space="0" w:color="000000"/>
            </w:tcBorders>
          </w:tcPr>
          <w:p w14:paraId="5E9131A0" w14:textId="77777777" w:rsidR="009F41A2" w:rsidRPr="000E1986" w:rsidRDefault="009F41A2" w:rsidP="007B58E0">
            <w:pPr>
              <w:jc w:val="center"/>
              <w:rPr>
                <w:rFonts w:ascii="Times New Roman" w:eastAsia="Calibri" w:hAnsi="Times New Roman"/>
              </w:rPr>
            </w:pPr>
            <w:r w:rsidRPr="00425E14">
              <w:rPr>
                <w:rFonts w:ascii="Times New Roman" w:eastAsia="Calibri" w:hAnsi="Times New Roman"/>
              </w:rPr>
              <w:t>10-11</w:t>
            </w:r>
          </w:p>
        </w:tc>
        <w:tc>
          <w:tcPr>
            <w:tcW w:w="1418" w:type="dxa"/>
            <w:tcBorders>
              <w:top w:val="single" w:sz="4" w:space="0" w:color="000000"/>
              <w:left w:val="single" w:sz="4" w:space="0" w:color="000000"/>
              <w:bottom w:val="single" w:sz="4" w:space="0" w:color="000000"/>
              <w:right w:val="single" w:sz="4" w:space="0" w:color="000000"/>
            </w:tcBorders>
          </w:tcPr>
          <w:p w14:paraId="0329B87F"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Сентябрь–май</w:t>
            </w:r>
          </w:p>
        </w:tc>
        <w:tc>
          <w:tcPr>
            <w:tcW w:w="3685" w:type="dxa"/>
            <w:tcBorders>
              <w:top w:val="single" w:sz="4" w:space="0" w:color="000000"/>
              <w:left w:val="single" w:sz="4" w:space="0" w:color="000000"/>
              <w:bottom w:val="single" w:sz="4" w:space="0" w:color="000000"/>
              <w:right w:val="single" w:sz="4" w:space="0" w:color="000000"/>
            </w:tcBorders>
          </w:tcPr>
          <w:p w14:paraId="72978CCB" w14:textId="77777777" w:rsidR="009F41A2" w:rsidRPr="000E1986" w:rsidRDefault="009F41A2" w:rsidP="007B58E0">
            <w:pPr>
              <w:spacing w:line="265" w:lineRule="auto"/>
              <w:jc w:val="center"/>
              <w:rPr>
                <w:rFonts w:ascii="Times New Roman" w:eastAsia="Calibri" w:hAnsi="Times New Roman"/>
              </w:rPr>
            </w:pPr>
            <w:r w:rsidRPr="000E1986">
              <w:rPr>
                <w:rFonts w:ascii="Times New Roman" w:eastAsia="Calibri" w:hAnsi="Times New Roman"/>
              </w:rPr>
              <w:t>Зам директора по ВР, педагог-организатор ДНВ, классные руководители, организатор</w:t>
            </w:r>
          </w:p>
          <w:p w14:paraId="3B012B7B" w14:textId="77777777" w:rsidR="009F41A2" w:rsidRPr="000E1986" w:rsidRDefault="009F41A2" w:rsidP="007B58E0">
            <w:pPr>
              <w:jc w:val="center"/>
              <w:rPr>
                <w:rFonts w:ascii="Times New Roman" w:eastAsia="Calibri" w:hAnsi="Times New Roman"/>
              </w:rPr>
            </w:pPr>
          </w:p>
        </w:tc>
      </w:tr>
    </w:tbl>
    <w:p w14:paraId="5C2EBB83" w14:textId="77777777" w:rsidR="009F41A2" w:rsidRPr="0056775D" w:rsidRDefault="009F41A2" w:rsidP="009F41A2">
      <w:pPr>
        <w:spacing w:after="0"/>
        <w:rPr>
          <w:rFonts w:ascii="Times New Roman" w:eastAsia="Calibri" w:hAnsi="Times New Roman"/>
          <w:b/>
          <w:sz w:val="24"/>
        </w:rPr>
      </w:pPr>
    </w:p>
    <w:p w14:paraId="07DC6ABB" w14:textId="77777777" w:rsidR="009F41A2" w:rsidRPr="0056775D" w:rsidRDefault="009F41A2" w:rsidP="009F41A2">
      <w:pPr>
        <w:spacing w:after="0"/>
        <w:rPr>
          <w:rFonts w:ascii="Times New Roman" w:eastAsia="Calibri" w:hAnsi="Times New Roman"/>
          <w:b/>
          <w:sz w:val="24"/>
          <w:szCs w:val="24"/>
        </w:rPr>
      </w:pPr>
      <w:r w:rsidRPr="0056775D">
        <w:rPr>
          <w:rFonts w:ascii="Times New Roman" w:eastAsia="Calibri" w:hAnsi="Times New Roman"/>
          <w:b/>
          <w:sz w:val="24"/>
        </w:rPr>
        <w:t xml:space="preserve">МОДУЛЬ 6. </w:t>
      </w:r>
      <w:r w:rsidRPr="0056775D">
        <w:rPr>
          <w:rFonts w:ascii="Times New Roman" w:eastAsia="Calibri" w:hAnsi="Times New Roman"/>
          <w:b/>
          <w:sz w:val="24"/>
          <w:szCs w:val="24"/>
        </w:rPr>
        <w:t>Внешкольные мероприятия</w:t>
      </w:r>
    </w:p>
    <w:p w14:paraId="2DF74F1E" w14:textId="77777777" w:rsidR="009F41A2" w:rsidRPr="0056775D" w:rsidRDefault="009F41A2" w:rsidP="009F41A2">
      <w:pPr>
        <w:spacing w:after="0"/>
        <w:rPr>
          <w:rFonts w:ascii="Times New Roman" w:eastAsia="Calibri" w:hAnsi="Times New Roman"/>
          <w:b/>
        </w:rPr>
      </w:pPr>
      <w:r w:rsidRPr="0056775D">
        <w:rPr>
          <w:rFonts w:ascii="Times New Roman" w:eastAsia="Calibri" w:hAnsi="Times New Roman"/>
          <w:b/>
          <w:sz w:val="24"/>
          <w:szCs w:val="24"/>
        </w:rPr>
        <w:t>Инвариантный модуль:</w:t>
      </w:r>
    </w:p>
    <w:tbl>
      <w:tblPr>
        <w:tblStyle w:val="31"/>
        <w:tblW w:w="9634" w:type="dxa"/>
        <w:tblLayout w:type="fixed"/>
        <w:tblLook w:val="04A0" w:firstRow="1" w:lastRow="0" w:firstColumn="1" w:lastColumn="0" w:noHBand="0" w:noVBand="1"/>
      </w:tblPr>
      <w:tblGrid>
        <w:gridCol w:w="846"/>
        <w:gridCol w:w="3685"/>
        <w:gridCol w:w="993"/>
        <w:gridCol w:w="1842"/>
        <w:gridCol w:w="2268"/>
      </w:tblGrid>
      <w:tr w:rsidR="009F41A2" w:rsidRPr="000E1986" w14:paraId="051B8E20" w14:textId="77777777" w:rsidTr="007B58E0">
        <w:tc>
          <w:tcPr>
            <w:tcW w:w="846" w:type="dxa"/>
          </w:tcPr>
          <w:p w14:paraId="03A2FACF"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 п/п</w:t>
            </w:r>
          </w:p>
        </w:tc>
        <w:tc>
          <w:tcPr>
            <w:tcW w:w="3685" w:type="dxa"/>
          </w:tcPr>
          <w:p w14:paraId="1E7C809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Наименование дел, событий, мероприятий</w:t>
            </w:r>
          </w:p>
        </w:tc>
        <w:tc>
          <w:tcPr>
            <w:tcW w:w="993" w:type="dxa"/>
          </w:tcPr>
          <w:p w14:paraId="295CD1FB" w14:textId="77777777" w:rsidR="009F41A2" w:rsidRPr="000E1986" w:rsidRDefault="009F41A2" w:rsidP="007B58E0">
            <w:pPr>
              <w:jc w:val="center"/>
              <w:rPr>
                <w:rFonts w:ascii="Times New Roman" w:eastAsia="Calibri" w:hAnsi="Times New Roman"/>
                <w:color w:val="FF0000"/>
              </w:rPr>
            </w:pPr>
            <w:r w:rsidRPr="000A19A5">
              <w:rPr>
                <w:rFonts w:ascii="Times New Roman" w:eastAsia="Calibri" w:hAnsi="Times New Roman"/>
              </w:rPr>
              <w:t>Классы</w:t>
            </w:r>
          </w:p>
        </w:tc>
        <w:tc>
          <w:tcPr>
            <w:tcW w:w="1842" w:type="dxa"/>
          </w:tcPr>
          <w:p w14:paraId="68F0507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Сроки</w:t>
            </w:r>
          </w:p>
        </w:tc>
        <w:tc>
          <w:tcPr>
            <w:tcW w:w="2268" w:type="dxa"/>
          </w:tcPr>
          <w:p w14:paraId="664BCD9B"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Ответственные</w:t>
            </w:r>
          </w:p>
        </w:tc>
      </w:tr>
      <w:tr w:rsidR="009F41A2" w:rsidRPr="000E1986" w14:paraId="3E902365" w14:textId="77777777" w:rsidTr="007B58E0">
        <w:tc>
          <w:tcPr>
            <w:tcW w:w="846" w:type="dxa"/>
          </w:tcPr>
          <w:p w14:paraId="0D281ACC" w14:textId="77777777" w:rsidR="009F41A2" w:rsidRPr="000E1986" w:rsidRDefault="009F41A2" w:rsidP="009F41A2">
            <w:pPr>
              <w:numPr>
                <w:ilvl w:val="0"/>
                <w:numId w:val="22"/>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5698CE4A"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Посещение   Мемориального комплекса   им. А-Х. Кадырова   </w:t>
            </w:r>
          </w:p>
        </w:tc>
        <w:tc>
          <w:tcPr>
            <w:tcW w:w="993" w:type="dxa"/>
            <w:vMerge w:val="restart"/>
            <w:tcBorders>
              <w:top w:val="single" w:sz="4" w:space="0" w:color="000000"/>
              <w:left w:val="single" w:sz="4" w:space="0" w:color="000000"/>
              <w:right w:val="single" w:sz="4" w:space="0" w:color="000000"/>
            </w:tcBorders>
          </w:tcPr>
          <w:p w14:paraId="3F2EBFFB" w14:textId="77777777" w:rsidR="009F41A2" w:rsidRPr="000E1986" w:rsidRDefault="009F41A2" w:rsidP="007B58E0">
            <w:pPr>
              <w:jc w:val="center"/>
              <w:rPr>
                <w:rFonts w:ascii="Times New Roman" w:eastAsia="Calibri" w:hAnsi="Times New Roman"/>
              </w:rPr>
            </w:pPr>
            <w:r>
              <w:rPr>
                <w:rFonts w:ascii="Times New Roman" w:eastAsia="Calibri" w:hAnsi="Times New Roman"/>
              </w:rPr>
              <w:t>10-11</w:t>
            </w:r>
          </w:p>
        </w:tc>
        <w:tc>
          <w:tcPr>
            <w:tcW w:w="1842" w:type="dxa"/>
            <w:tcBorders>
              <w:top w:val="single" w:sz="4" w:space="0" w:color="000000"/>
              <w:left w:val="single" w:sz="4" w:space="0" w:color="000000"/>
              <w:bottom w:val="single" w:sz="4" w:space="0" w:color="000000"/>
              <w:right w:val="single" w:sz="4" w:space="0" w:color="000000"/>
            </w:tcBorders>
          </w:tcPr>
          <w:p w14:paraId="7F87C484"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Согласно плану классного руководителя</w:t>
            </w:r>
          </w:p>
        </w:tc>
        <w:tc>
          <w:tcPr>
            <w:tcW w:w="2268" w:type="dxa"/>
            <w:tcBorders>
              <w:top w:val="single" w:sz="4" w:space="0" w:color="000000"/>
              <w:left w:val="single" w:sz="4" w:space="0" w:color="000000"/>
              <w:bottom w:val="single" w:sz="4" w:space="0" w:color="000000"/>
              <w:right w:val="single" w:sz="4" w:space="0" w:color="000000"/>
            </w:tcBorders>
          </w:tcPr>
          <w:p w14:paraId="168AEEF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Заместитель директора по ВР,</w:t>
            </w:r>
          </w:p>
          <w:p w14:paraId="6AFE730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Учитель ОБЖ, классные руководители родительский комитет</w:t>
            </w:r>
          </w:p>
        </w:tc>
      </w:tr>
      <w:tr w:rsidR="009F41A2" w:rsidRPr="000E1986" w14:paraId="78D506A4" w14:textId="77777777" w:rsidTr="007B58E0">
        <w:trPr>
          <w:trHeight w:val="1833"/>
        </w:trPr>
        <w:tc>
          <w:tcPr>
            <w:tcW w:w="846" w:type="dxa"/>
          </w:tcPr>
          <w:p w14:paraId="3AAAAEBC" w14:textId="77777777" w:rsidR="009F41A2" w:rsidRPr="000E1986" w:rsidRDefault="009F41A2" w:rsidP="009F41A2">
            <w:pPr>
              <w:numPr>
                <w:ilvl w:val="0"/>
                <w:numId w:val="22"/>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40FE425B" w14:textId="77777777" w:rsidR="009F41A2" w:rsidRPr="000E1986" w:rsidRDefault="009F41A2" w:rsidP="007B58E0">
            <w:pPr>
              <w:rPr>
                <w:rFonts w:ascii="Times New Roman" w:eastAsia="Calibri" w:hAnsi="Times New Roman"/>
              </w:rPr>
            </w:pPr>
            <w:r w:rsidRPr="000E1986">
              <w:rPr>
                <w:rFonts w:ascii="Times New Roman" w:eastAsia="Calibri" w:hAnsi="Times New Roman"/>
              </w:rPr>
              <w:t xml:space="preserve">Посещение Национального музея Чеченской Республики  </w:t>
            </w:r>
          </w:p>
        </w:tc>
        <w:tc>
          <w:tcPr>
            <w:tcW w:w="993" w:type="dxa"/>
            <w:vMerge/>
            <w:tcBorders>
              <w:left w:val="single" w:sz="4" w:space="0" w:color="000000"/>
              <w:right w:val="single" w:sz="4" w:space="0" w:color="000000"/>
            </w:tcBorders>
          </w:tcPr>
          <w:p w14:paraId="754471A6" w14:textId="77777777" w:rsidR="009F41A2" w:rsidRPr="000E1986" w:rsidRDefault="009F41A2" w:rsidP="007B58E0">
            <w:pPr>
              <w:rPr>
                <w:rFonts w:ascii="Times New Roman" w:eastAsia="Calibri" w:hAnsi="Times New Roman"/>
              </w:rPr>
            </w:pPr>
          </w:p>
        </w:tc>
        <w:tc>
          <w:tcPr>
            <w:tcW w:w="1842" w:type="dxa"/>
            <w:tcBorders>
              <w:top w:val="single" w:sz="4" w:space="0" w:color="000000"/>
              <w:left w:val="single" w:sz="4" w:space="0" w:color="000000"/>
              <w:bottom w:val="single" w:sz="4" w:space="0" w:color="000000"/>
              <w:right w:val="single" w:sz="4" w:space="0" w:color="000000"/>
            </w:tcBorders>
          </w:tcPr>
          <w:p w14:paraId="5DC8F04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Согласно плану классного руководителя</w:t>
            </w:r>
          </w:p>
        </w:tc>
        <w:tc>
          <w:tcPr>
            <w:tcW w:w="2268" w:type="dxa"/>
            <w:tcBorders>
              <w:top w:val="single" w:sz="4" w:space="0" w:color="000000"/>
              <w:left w:val="single" w:sz="4" w:space="0" w:color="000000"/>
              <w:bottom w:val="single" w:sz="4" w:space="0" w:color="000000"/>
              <w:right w:val="single" w:sz="4" w:space="0" w:color="000000"/>
            </w:tcBorders>
          </w:tcPr>
          <w:p w14:paraId="00B6C11E" w14:textId="77777777" w:rsidR="009F41A2" w:rsidRPr="000E1986" w:rsidRDefault="009F41A2" w:rsidP="007B58E0">
            <w:pPr>
              <w:spacing w:after="44"/>
              <w:ind w:right="258"/>
              <w:jc w:val="center"/>
              <w:rPr>
                <w:rFonts w:ascii="Times New Roman" w:eastAsia="Calibri" w:hAnsi="Times New Roman"/>
              </w:rPr>
            </w:pPr>
            <w:r w:rsidRPr="000E1986">
              <w:rPr>
                <w:rFonts w:ascii="Times New Roman" w:eastAsia="Calibri" w:hAnsi="Times New Roman"/>
              </w:rPr>
              <w:t>Заместитель директора по ВР, учитель ОБЖ, классные руководители</w:t>
            </w:r>
          </w:p>
          <w:p w14:paraId="7E1B4FE5"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родительский комитет</w:t>
            </w:r>
          </w:p>
        </w:tc>
      </w:tr>
      <w:tr w:rsidR="009F41A2" w:rsidRPr="000E1986" w14:paraId="324A211E" w14:textId="77777777" w:rsidTr="007B58E0">
        <w:tc>
          <w:tcPr>
            <w:tcW w:w="846" w:type="dxa"/>
          </w:tcPr>
          <w:p w14:paraId="1F6CB01A" w14:textId="77777777" w:rsidR="009F41A2" w:rsidRPr="000E1986" w:rsidRDefault="009F41A2" w:rsidP="009F41A2">
            <w:pPr>
              <w:numPr>
                <w:ilvl w:val="0"/>
                <w:numId w:val="22"/>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27AC85ED" w14:textId="77777777" w:rsidR="009F41A2" w:rsidRPr="000E1986" w:rsidRDefault="009F41A2" w:rsidP="007B58E0">
            <w:pPr>
              <w:tabs>
                <w:tab w:val="center" w:pos="540"/>
                <w:tab w:val="center" w:pos="1400"/>
                <w:tab w:val="center" w:pos="2495"/>
                <w:tab w:val="center" w:pos="4127"/>
              </w:tabs>
              <w:spacing w:after="31"/>
              <w:jc w:val="both"/>
              <w:rPr>
                <w:rFonts w:ascii="Times New Roman" w:eastAsia="Calibri" w:hAnsi="Times New Roman"/>
              </w:rPr>
            </w:pPr>
            <w:r w:rsidRPr="000E1986">
              <w:rPr>
                <w:rFonts w:ascii="Times New Roman" w:eastAsia="Calibri" w:hAnsi="Times New Roman"/>
              </w:rPr>
              <w:tab/>
              <w:t xml:space="preserve">Экскурсия </w:t>
            </w:r>
            <w:r w:rsidRPr="000E1986">
              <w:rPr>
                <w:rFonts w:ascii="Times New Roman" w:eastAsia="Calibri" w:hAnsi="Times New Roman"/>
              </w:rPr>
              <w:tab/>
              <w:t xml:space="preserve">в </w:t>
            </w:r>
            <w:r w:rsidRPr="000E1986">
              <w:rPr>
                <w:rFonts w:ascii="Times New Roman" w:eastAsia="Calibri" w:hAnsi="Times New Roman"/>
              </w:rPr>
              <w:tab/>
              <w:t xml:space="preserve">Национальную </w:t>
            </w:r>
            <w:r w:rsidRPr="000E1986">
              <w:rPr>
                <w:rFonts w:ascii="Times New Roman" w:eastAsia="Calibri" w:hAnsi="Times New Roman"/>
              </w:rPr>
              <w:tab/>
              <w:t xml:space="preserve">библиотеку Чеченской Республики </w:t>
            </w:r>
          </w:p>
        </w:tc>
        <w:tc>
          <w:tcPr>
            <w:tcW w:w="993" w:type="dxa"/>
            <w:vMerge/>
            <w:tcBorders>
              <w:left w:val="single" w:sz="4" w:space="0" w:color="000000"/>
              <w:right w:val="single" w:sz="4" w:space="0" w:color="000000"/>
            </w:tcBorders>
          </w:tcPr>
          <w:p w14:paraId="209A9C95" w14:textId="77777777" w:rsidR="009F41A2" w:rsidRPr="000E1986" w:rsidRDefault="009F41A2" w:rsidP="007B58E0">
            <w:pPr>
              <w:rPr>
                <w:rFonts w:ascii="Times New Roman" w:eastAsia="Calibri" w:hAnsi="Times New Roman"/>
              </w:rPr>
            </w:pPr>
          </w:p>
        </w:tc>
        <w:tc>
          <w:tcPr>
            <w:tcW w:w="1842" w:type="dxa"/>
            <w:tcBorders>
              <w:top w:val="single" w:sz="4" w:space="0" w:color="000000"/>
              <w:left w:val="single" w:sz="4" w:space="0" w:color="000000"/>
              <w:bottom w:val="single" w:sz="4" w:space="0" w:color="000000"/>
              <w:right w:val="single" w:sz="4" w:space="0" w:color="000000"/>
            </w:tcBorders>
          </w:tcPr>
          <w:p w14:paraId="6675BE8B"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Согласно плану классного руководителя</w:t>
            </w:r>
          </w:p>
        </w:tc>
        <w:tc>
          <w:tcPr>
            <w:tcW w:w="2268" w:type="dxa"/>
            <w:tcBorders>
              <w:top w:val="single" w:sz="4" w:space="0" w:color="000000"/>
              <w:left w:val="single" w:sz="4" w:space="0" w:color="000000"/>
              <w:bottom w:val="single" w:sz="4" w:space="0" w:color="000000"/>
              <w:right w:val="single" w:sz="4" w:space="0" w:color="000000"/>
            </w:tcBorders>
          </w:tcPr>
          <w:p w14:paraId="4E1BC019" w14:textId="77777777" w:rsidR="009F41A2" w:rsidRPr="000E1986" w:rsidRDefault="009F41A2" w:rsidP="007B58E0">
            <w:pPr>
              <w:spacing w:after="49"/>
              <w:ind w:right="258"/>
              <w:jc w:val="center"/>
              <w:rPr>
                <w:rFonts w:ascii="Times New Roman" w:eastAsia="Calibri" w:hAnsi="Times New Roman"/>
              </w:rPr>
            </w:pPr>
            <w:r w:rsidRPr="000E1986">
              <w:rPr>
                <w:rFonts w:ascii="Times New Roman" w:eastAsia="Calibri" w:hAnsi="Times New Roman"/>
              </w:rPr>
              <w:t>Заместитель директора по ВР, учитель ОБЖ, классные руководители</w:t>
            </w:r>
          </w:p>
          <w:p w14:paraId="19A5649D"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родительский комитет</w:t>
            </w:r>
          </w:p>
          <w:p w14:paraId="7911933A" w14:textId="77777777" w:rsidR="009F41A2" w:rsidRPr="000E1986" w:rsidRDefault="009F41A2" w:rsidP="007B58E0">
            <w:pPr>
              <w:jc w:val="center"/>
              <w:rPr>
                <w:rFonts w:ascii="Times New Roman" w:eastAsia="Calibri" w:hAnsi="Times New Roman"/>
              </w:rPr>
            </w:pPr>
          </w:p>
        </w:tc>
      </w:tr>
      <w:tr w:rsidR="009F41A2" w:rsidRPr="000E1986" w14:paraId="215D0E03" w14:textId="77777777" w:rsidTr="007B58E0">
        <w:tc>
          <w:tcPr>
            <w:tcW w:w="846" w:type="dxa"/>
          </w:tcPr>
          <w:p w14:paraId="60E537EA" w14:textId="77777777" w:rsidR="009F41A2" w:rsidRPr="000E1986" w:rsidRDefault="009F41A2" w:rsidP="009F41A2">
            <w:pPr>
              <w:numPr>
                <w:ilvl w:val="0"/>
                <w:numId w:val="22"/>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549EF8CE"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Посещение исторических мест, музеев на </w:t>
            </w:r>
          </w:p>
          <w:p w14:paraId="71BBC6C8"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территории Чеченской Республики </w:t>
            </w:r>
          </w:p>
        </w:tc>
        <w:tc>
          <w:tcPr>
            <w:tcW w:w="993" w:type="dxa"/>
            <w:vMerge/>
            <w:tcBorders>
              <w:left w:val="single" w:sz="4" w:space="0" w:color="000000"/>
              <w:right w:val="single" w:sz="4" w:space="0" w:color="000000"/>
            </w:tcBorders>
          </w:tcPr>
          <w:p w14:paraId="4BC5DF97" w14:textId="77777777" w:rsidR="009F41A2" w:rsidRPr="000E1986" w:rsidRDefault="009F41A2" w:rsidP="007B58E0">
            <w:pPr>
              <w:rPr>
                <w:rFonts w:ascii="Times New Roman" w:eastAsia="Calibri" w:hAnsi="Times New Roman"/>
              </w:rPr>
            </w:pPr>
          </w:p>
        </w:tc>
        <w:tc>
          <w:tcPr>
            <w:tcW w:w="1842" w:type="dxa"/>
            <w:tcBorders>
              <w:top w:val="single" w:sz="4" w:space="0" w:color="000000"/>
              <w:left w:val="single" w:sz="4" w:space="0" w:color="000000"/>
              <w:bottom w:val="single" w:sz="4" w:space="0" w:color="000000"/>
              <w:right w:val="single" w:sz="4" w:space="0" w:color="000000"/>
            </w:tcBorders>
          </w:tcPr>
          <w:p w14:paraId="011F844B"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Согласно плану классного руководителя</w:t>
            </w:r>
          </w:p>
        </w:tc>
        <w:tc>
          <w:tcPr>
            <w:tcW w:w="2268" w:type="dxa"/>
            <w:tcBorders>
              <w:top w:val="single" w:sz="4" w:space="0" w:color="000000"/>
              <w:left w:val="single" w:sz="4" w:space="0" w:color="000000"/>
              <w:bottom w:val="single" w:sz="4" w:space="0" w:color="000000"/>
              <w:right w:val="single" w:sz="4" w:space="0" w:color="000000"/>
            </w:tcBorders>
          </w:tcPr>
          <w:p w14:paraId="3122DBF5" w14:textId="77777777" w:rsidR="009F41A2" w:rsidRPr="000E1986" w:rsidRDefault="009F41A2" w:rsidP="007B58E0">
            <w:pPr>
              <w:ind w:right="258"/>
              <w:jc w:val="center"/>
              <w:rPr>
                <w:rFonts w:ascii="Times New Roman" w:eastAsia="Calibri" w:hAnsi="Times New Roman"/>
              </w:rPr>
            </w:pPr>
            <w:r w:rsidRPr="000E1986">
              <w:rPr>
                <w:rFonts w:ascii="Times New Roman" w:eastAsia="Calibri" w:hAnsi="Times New Roman"/>
              </w:rPr>
              <w:t>Заместитель директора по ВР, учитель ОБЖ, классные руководители родительский комитет</w:t>
            </w:r>
          </w:p>
        </w:tc>
      </w:tr>
      <w:tr w:rsidR="009F41A2" w:rsidRPr="000E1986" w14:paraId="1A1FBE09" w14:textId="77777777" w:rsidTr="007B58E0">
        <w:tc>
          <w:tcPr>
            <w:tcW w:w="846" w:type="dxa"/>
          </w:tcPr>
          <w:p w14:paraId="09EF5D6D" w14:textId="77777777" w:rsidR="009F41A2" w:rsidRPr="000E1986" w:rsidRDefault="009F41A2" w:rsidP="009F41A2">
            <w:pPr>
              <w:numPr>
                <w:ilvl w:val="0"/>
                <w:numId w:val="22"/>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3EDFCFA3"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Экскурсия в Грозненский дендрологический сад  им. А.-Х. Кадырова  </w:t>
            </w:r>
          </w:p>
        </w:tc>
        <w:tc>
          <w:tcPr>
            <w:tcW w:w="993" w:type="dxa"/>
            <w:vMerge/>
            <w:tcBorders>
              <w:left w:val="single" w:sz="4" w:space="0" w:color="000000"/>
              <w:right w:val="single" w:sz="4" w:space="0" w:color="000000"/>
            </w:tcBorders>
          </w:tcPr>
          <w:p w14:paraId="2B2D88C7" w14:textId="77777777" w:rsidR="009F41A2" w:rsidRPr="000E1986" w:rsidRDefault="009F41A2" w:rsidP="007B58E0">
            <w:pPr>
              <w:rPr>
                <w:rFonts w:ascii="Times New Roman" w:eastAsia="Calibri" w:hAnsi="Times New Roman"/>
              </w:rPr>
            </w:pPr>
          </w:p>
        </w:tc>
        <w:tc>
          <w:tcPr>
            <w:tcW w:w="1842" w:type="dxa"/>
            <w:tcBorders>
              <w:top w:val="single" w:sz="4" w:space="0" w:color="000000"/>
              <w:left w:val="single" w:sz="4" w:space="0" w:color="000000"/>
              <w:bottom w:val="single" w:sz="4" w:space="0" w:color="000000"/>
              <w:right w:val="single" w:sz="4" w:space="0" w:color="000000"/>
            </w:tcBorders>
          </w:tcPr>
          <w:p w14:paraId="0CE5135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Согласно плану классного руководителя</w:t>
            </w:r>
          </w:p>
        </w:tc>
        <w:tc>
          <w:tcPr>
            <w:tcW w:w="2268" w:type="dxa"/>
            <w:tcBorders>
              <w:top w:val="single" w:sz="4" w:space="0" w:color="000000"/>
              <w:left w:val="single" w:sz="4" w:space="0" w:color="000000"/>
              <w:bottom w:val="single" w:sz="4" w:space="0" w:color="000000"/>
              <w:right w:val="single" w:sz="4" w:space="0" w:color="000000"/>
            </w:tcBorders>
          </w:tcPr>
          <w:p w14:paraId="4B228F72" w14:textId="77777777" w:rsidR="009F41A2" w:rsidRPr="000E1986" w:rsidRDefault="009F41A2" w:rsidP="007B58E0">
            <w:pPr>
              <w:spacing w:after="49"/>
              <w:ind w:right="258"/>
              <w:jc w:val="center"/>
              <w:rPr>
                <w:rFonts w:ascii="Times New Roman" w:eastAsia="Calibri" w:hAnsi="Times New Roman"/>
              </w:rPr>
            </w:pPr>
            <w:r w:rsidRPr="000E1986">
              <w:rPr>
                <w:rFonts w:ascii="Times New Roman" w:eastAsia="Calibri" w:hAnsi="Times New Roman"/>
              </w:rPr>
              <w:t>Заместитель директора по ВР, учитель ОБЖ, классные руководители</w:t>
            </w:r>
          </w:p>
          <w:p w14:paraId="07E5E8C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родительский комитет</w:t>
            </w:r>
          </w:p>
        </w:tc>
      </w:tr>
      <w:tr w:rsidR="009F41A2" w:rsidRPr="000E1986" w14:paraId="19F1E3ED" w14:textId="77777777" w:rsidTr="007B58E0">
        <w:tc>
          <w:tcPr>
            <w:tcW w:w="846" w:type="dxa"/>
          </w:tcPr>
          <w:p w14:paraId="4ECA2B65" w14:textId="77777777" w:rsidR="009F41A2" w:rsidRPr="000E1986" w:rsidRDefault="009F41A2" w:rsidP="009F41A2">
            <w:pPr>
              <w:numPr>
                <w:ilvl w:val="0"/>
                <w:numId w:val="22"/>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3CEFB083"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Посещение театров:  им. М.Ю.Лермонтова, имени Х. Нурадилова, ТЮЗ </w:t>
            </w:r>
          </w:p>
        </w:tc>
        <w:tc>
          <w:tcPr>
            <w:tcW w:w="993" w:type="dxa"/>
            <w:vMerge/>
            <w:tcBorders>
              <w:left w:val="single" w:sz="4" w:space="0" w:color="000000"/>
              <w:right w:val="single" w:sz="4" w:space="0" w:color="000000"/>
            </w:tcBorders>
          </w:tcPr>
          <w:p w14:paraId="52535DDE" w14:textId="77777777" w:rsidR="009F41A2" w:rsidRPr="000E1986" w:rsidRDefault="009F41A2" w:rsidP="007B58E0">
            <w:pPr>
              <w:rPr>
                <w:rFonts w:ascii="Times New Roman" w:eastAsia="Calibri" w:hAnsi="Times New Roman"/>
              </w:rPr>
            </w:pPr>
          </w:p>
        </w:tc>
        <w:tc>
          <w:tcPr>
            <w:tcW w:w="1842" w:type="dxa"/>
            <w:tcBorders>
              <w:top w:val="single" w:sz="4" w:space="0" w:color="000000"/>
              <w:left w:val="single" w:sz="4" w:space="0" w:color="000000"/>
              <w:bottom w:val="single" w:sz="4" w:space="0" w:color="000000"/>
              <w:right w:val="single" w:sz="4" w:space="0" w:color="000000"/>
            </w:tcBorders>
          </w:tcPr>
          <w:p w14:paraId="6344E40A"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Согласно плану классного руководителя</w:t>
            </w:r>
          </w:p>
        </w:tc>
        <w:tc>
          <w:tcPr>
            <w:tcW w:w="2268" w:type="dxa"/>
            <w:tcBorders>
              <w:top w:val="single" w:sz="4" w:space="0" w:color="000000"/>
              <w:left w:val="single" w:sz="4" w:space="0" w:color="000000"/>
              <w:bottom w:val="single" w:sz="4" w:space="0" w:color="000000"/>
              <w:right w:val="single" w:sz="4" w:space="0" w:color="000000"/>
            </w:tcBorders>
          </w:tcPr>
          <w:p w14:paraId="64ED3E07" w14:textId="77777777" w:rsidR="009F41A2" w:rsidRPr="000E1986" w:rsidRDefault="009F41A2" w:rsidP="007B58E0">
            <w:pPr>
              <w:spacing w:after="44"/>
              <w:ind w:right="258"/>
              <w:jc w:val="center"/>
              <w:rPr>
                <w:rFonts w:ascii="Times New Roman" w:eastAsia="Calibri" w:hAnsi="Times New Roman"/>
              </w:rPr>
            </w:pPr>
            <w:r w:rsidRPr="000E1986">
              <w:rPr>
                <w:rFonts w:ascii="Times New Roman" w:eastAsia="Calibri" w:hAnsi="Times New Roman"/>
              </w:rPr>
              <w:t>Заместитель директора по ВР, учитель ОБЖ, классные руководители</w:t>
            </w:r>
          </w:p>
          <w:p w14:paraId="7C71900B"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родительский комитет</w:t>
            </w:r>
          </w:p>
          <w:p w14:paraId="2BAFFFB7" w14:textId="77777777" w:rsidR="009F41A2" w:rsidRPr="000E1986" w:rsidRDefault="009F41A2" w:rsidP="007B58E0">
            <w:pPr>
              <w:jc w:val="center"/>
              <w:rPr>
                <w:rFonts w:ascii="Times New Roman" w:eastAsia="Calibri" w:hAnsi="Times New Roman"/>
              </w:rPr>
            </w:pPr>
          </w:p>
        </w:tc>
      </w:tr>
      <w:tr w:rsidR="009F41A2" w:rsidRPr="000E1986" w14:paraId="5C7440D4" w14:textId="77777777" w:rsidTr="007B58E0">
        <w:tc>
          <w:tcPr>
            <w:tcW w:w="846" w:type="dxa"/>
          </w:tcPr>
          <w:p w14:paraId="6FC1C9C5" w14:textId="77777777" w:rsidR="009F41A2" w:rsidRPr="000E1986" w:rsidRDefault="009F41A2" w:rsidP="009F41A2">
            <w:pPr>
              <w:numPr>
                <w:ilvl w:val="0"/>
                <w:numId w:val="22"/>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78668020" w14:textId="77777777" w:rsidR="009F41A2" w:rsidRPr="000E1986" w:rsidRDefault="009F41A2" w:rsidP="007B58E0">
            <w:pPr>
              <w:rPr>
                <w:rFonts w:ascii="Times New Roman" w:eastAsia="Calibri" w:hAnsi="Times New Roman"/>
              </w:rPr>
            </w:pPr>
            <w:r w:rsidRPr="000E1986">
              <w:rPr>
                <w:rFonts w:ascii="Times New Roman" w:eastAsia="Calibri" w:hAnsi="Times New Roman"/>
              </w:rPr>
              <w:t xml:space="preserve">Экспедиции и походы в рамка проекта РДШ  «Я познаю Россию» </w:t>
            </w:r>
          </w:p>
        </w:tc>
        <w:tc>
          <w:tcPr>
            <w:tcW w:w="993" w:type="dxa"/>
            <w:vMerge/>
            <w:tcBorders>
              <w:left w:val="single" w:sz="4" w:space="0" w:color="000000"/>
              <w:bottom w:val="single" w:sz="4" w:space="0" w:color="000000"/>
              <w:right w:val="single" w:sz="4" w:space="0" w:color="000000"/>
            </w:tcBorders>
          </w:tcPr>
          <w:p w14:paraId="0F4E4BAE" w14:textId="77777777" w:rsidR="009F41A2" w:rsidRPr="000E1986" w:rsidRDefault="009F41A2" w:rsidP="007B58E0">
            <w:pPr>
              <w:ind w:right="60"/>
              <w:jc w:val="center"/>
              <w:rPr>
                <w:rFonts w:ascii="Times New Roman" w:eastAsia="Calibri" w:hAnsi="Times New Roman"/>
              </w:rPr>
            </w:pPr>
          </w:p>
        </w:tc>
        <w:tc>
          <w:tcPr>
            <w:tcW w:w="1842" w:type="dxa"/>
            <w:tcBorders>
              <w:top w:val="single" w:sz="4" w:space="0" w:color="000000"/>
              <w:left w:val="single" w:sz="4" w:space="0" w:color="000000"/>
              <w:bottom w:val="single" w:sz="4" w:space="0" w:color="000000"/>
              <w:right w:val="single" w:sz="4" w:space="0" w:color="000000"/>
            </w:tcBorders>
          </w:tcPr>
          <w:p w14:paraId="49BA1605" w14:textId="77777777" w:rsidR="009F41A2" w:rsidRPr="000E1986" w:rsidRDefault="009F41A2" w:rsidP="007B58E0">
            <w:pPr>
              <w:rPr>
                <w:rFonts w:ascii="Times New Roman" w:eastAsia="Calibri" w:hAnsi="Times New Roman"/>
              </w:rPr>
            </w:pPr>
            <w:r w:rsidRPr="000E1986">
              <w:rPr>
                <w:rFonts w:ascii="Times New Roman" w:eastAsia="Calibri" w:hAnsi="Times New Roman"/>
              </w:rPr>
              <w:t xml:space="preserve">Согласно плану классного руководителя </w:t>
            </w:r>
          </w:p>
        </w:tc>
        <w:tc>
          <w:tcPr>
            <w:tcW w:w="2268" w:type="dxa"/>
            <w:tcBorders>
              <w:top w:val="single" w:sz="4" w:space="0" w:color="000000"/>
              <w:left w:val="single" w:sz="4" w:space="0" w:color="000000"/>
              <w:bottom w:val="single" w:sz="4" w:space="0" w:color="000000"/>
              <w:right w:val="single" w:sz="4" w:space="0" w:color="000000"/>
            </w:tcBorders>
          </w:tcPr>
          <w:p w14:paraId="02EBA66C" w14:textId="77777777" w:rsidR="009F41A2" w:rsidRPr="000E1986" w:rsidRDefault="009F41A2" w:rsidP="007B58E0">
            <w:pPr>
              <w:spacing w:after="44"/>
              <w:ind w:right="263"/>
              <w:jc w:val="center"/>
              <w:rPr>
                <w:rFonts w:ascii="Times New Roman" w:eastAsia="Calibri" w:hAnsi="Times New Roman"/>
              </w:rPr>
            </w:pPr>
            <w:r w:rsidRPr="000E1986">
              <w:rPr>
                <w:rFonts w:ascii="Times New Roman" w:eastAsia="Calibri" w:hAnsi="Times New Roman"/>
              </w:rPr>
              <w:t>Заместитель директора по ВР, учитель ОБЖ, классные руководители</w:t>
            </w:r>
          </w:p>
          <w:p w14:paraId="255C203A"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родительский комитет</w:t>
            </w:r>
          </w:p>
          <w:p w14:paraId="5A4D243E" w14:textId="77777777" w:rsidR="009F41A2" w:rsidRPr="000E1986" w:rsidRDefault="009F41A2" w:rsidP="007B58E0">
            <w:pPr>
              <w:jc w:val="center"/>
              <w:rPr>
                <w:rFonts w:ascii="Times New Roman" w:eastAsia="Calibri" w:hAnsi="Times New Roman"/>
              </w:rPr>
            </w:pPr>
          </w:p>
        </w:tc>
      </w:tr>
    </w:tbl>
    <w:p w14:paraId="72E7EAD7" w14:textId="77777777" w:rsidR="009F41A2" w:rsidRPr="000E1986" w:rsidRDefault="009F41A2" w:rsidP="009F41A2">
      <w:pPr>
        <w:tabs>
          <w:tab w:val="left" w:pos="954"/>
        </w:tabs>
        <w:rPr>
          <w:rFonts w:ascii="Times New Roman" w:eastAsia="Calibri" w:hAnsi="Times New Roman"/>
          <w:sz w:val="24"/>
        </w:rPr>
      </w:pPr>
    </w:p>
    <w:p w14:paraId="4629348A" w14:textId="77777777" w:rsidR="009F41A2" w:rsidRPr="0056775D" w:rsidRDefault="009F41A2" w:rsidP="009F41A2">
      <w:pPr>
        <w:spacing w:after="0"/>
        <w:jc w:val="both"/>
        <w:rPr>
          <w:rFonts w:ascii="Times New Roman" w:eastAsia="Calibri" w:hAnsi="Times New Roman"/>
          <w:b/>
          <w:sz w:val="24"/>
          <w:szCs w:val="24"/>
        </w:rPr>
      </w:pPr>
      <w:r w:rsidRPr="0056775D">
        <w:rPr>
          <w:rFonts w:ascii="Times New Roman" w:eastAsia="Calibri" w:hAnsi="Times New Roman"/>
          <w:b/>
          <w:sz w:val="24"/>
        </w:rPr>
        <w:t xml:space="preserve">МОДУЛЬ 7. </w:t>
      </w:r>
      <w:r w:rsidRPr="0056775D">
        <w:rPr>
          <w:rFonts w:ascii="Times New Roman" w:eastAsia="Calibri" w:hAnsi="Times New Roman"/>
          <w:b/>
          <w:sz w:val="24"/>
          <w:szCs w:val="24"/>
        </w:rPr>
        <w:t>Организация предметно-пространственной среды</w:t>
      </w:r>
    </w:p>
    <w:p w14:paraId="35D1647B" w14:textId="77777777" w:rsidR="009F41A2" w:rsidRPr="0056775D" w:rsidRDefault="009F41A2" w:rsidP="009F41A2">
      <w:pPr>
        <w:spacing w:after="0"/>
        <w:rPr>
          <w:rFonts w:ascii="Times New Roman" w:eastAsia="Calibri" w:hAnsi="Times New Roman"/>
          <w:b/>
        </w:rPr>
      </w:pPr>
      <w:r w:rsidRPr="0056775D">
        <w:rPr>
          <w:rFonts w:ascii="Times New Roman" w:eastAsia="Calibri" w:hAnsi="Times New Roman"/>
          <w:b/>
          <w:sz w:val="24"/>
          <w:szCs w:val="24"/>
        </w:rPr>
        <w:t>Инвариантный модуль:</w:t>
      </w:r>
    </w:p>
    <w:tbl>
      <w:tblPr>
        <w:tblStyle w:val="31"/>
        <w:tblW w:w="9634" w:type="dxa"/>
        <w:tblLayout w:type="fixed"/>
        <w:tblLook w:val="04A0" w:firstRow="1" w:lastRow="0" w:firstColumn="1" w:lastColumn="0" w:noHBand="0" w:noVBand="1"/>
      </w:tblPr>
      <w:tblGrid>
        <w:gridCol w:w="846"/>
        <w:gridCol w:w="3685"/>
        <w:gridCol w:w="993"/>
        <w:gridCol w:w="1417"/>
        <w:gridCol w:w="2693"/>
      </w:tblGrid>
      <w:tr w:rsidR="009F41A2" w:rsidRPr="000E1986" w14:paraId="0542D41F" w14:textId="77777777" w:rsidTr="007B58E0">
        <w:tc>
          <w:tcPr>
            <w:tcW w:w="846" w:type="dxa"/>
          </w:tcPr>
          <w:p w14:paraId="3D088E1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 п/п</w:t>
            </w:r>
          </w:p>
        </w:tc>
        <w:tc>
          <w:tcPr>
            <w:tcW w:w="3685" w:type="dxa"/>
          </w:tcPr>
          <w:p w14:paraId="0C3ECB51"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Наименование дел, событий, мероприятий</w:t>
            </w:r>
          </w:p>
        </w:tc>
        <w:tc>
          <w:tcPr>
            <w:tcW w:w="993" w:type="dxa"/>
          </w:tcPr>
          <w:p w14:paraId="600A8B2F" w14:textId="77777777" w:rsidR="009F41A2" w:rsidRPr="000E1986" w:rsidRDefault="009F41A2" w:rsidP="007B58E0">
            <w:pPr>
              <w:jc w:val="center"/>
              <w:rPr>
                <w:rFonts w:ascii="Times New Roman" w:eastAsia="Calibri" w:hAnsi="Times New Roman"/>
                <w:color w:val="FF0000"/>
              </w:rPr>
            </w:pPr>
            <w:r w:rsidRPr="000A19A5">
              <w:rPr>
                <w:rFonts w:ascii="Times New Roman" w:eastAsia="Calibri" w:hAnsi="Times New Roman"/>
              </w:rPr>
              <w:t>Классы</w:t>
            </w:r>
          </w:p>
        </w:tc>
        <w:tc>
          <w:tcPr>
            <w:tcW w:w="1417" w:type="dxa"/>
          </w:tcPr>
          <w:p w14:paraId="0F8A8316"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Сроки</w:t>
            </w:r>
          </w:p>
        </w:tc>
        <w:tc>
          <w:tcPr>
            <w:tcW w:w="2693" w:type="dxa"/>
          </w:tcPr>
          <w:p w14:paraId="4FD3A3E1"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Ответственные</w:t>
            </w:r>
          </w:p>
        </w:tc>
      </w:tr>
      <w:tr w:rsidR="009F41A2" w:rsidRPr="000E1986" w14:paraId="757BE64E" w14:textId="77777777" w:rsidTr="007B58E0">
        <w:tc>
          <w:tcPr>
            <w:tcW w:w="846" w:type="dxa"/>
          </w:tcPr>
          <w:p w14:paraId="6FD05385" w14:textId="77777777" w:rsidR="009F41A2" w:rsidRPr="000E1986" w:rsidRDefault="009F41A2" w:rsidP="009F41A2">
            <w:pPr>
              <w:numPr>
                <w:ilvl w:val="0"/>
                <w:numId w:val="23"/>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2621003E" w14:textId="77777777" w:rsidR="009F41A2" w:rsidRPr="000E1986" w:rsidRDefault="009F41A2" w:rsidP="007B58E0">
            <w:pPr>
              <w:rPr>
                <w:rFonts w:ascii="Times New Roman" w:eastAsia="Calibri" w:hAnsi="Times New Roman"/>
              </w:rPr>
            </w:pPr>
            <w:r w:rsidRPr="000E1986">
              <w:rPr>
                <w:rFonts w:ascii="Times New Roman" w:eastAsia="Calibri" w:hAnsi="Times New Roman"/>
              </w:rPr>
              <w:t xml:space="preserve">Оформление школы государственной символикой: герб, флаг, тематическими баннерами </w:t>
            </w:r>
          </w:p>
        </w:tc>
        <w:tc>
          <w:tcPr>
            <w:tcW w:w="993" w:type="dxa"/>
            <w:vMerge w:val="restart"/>
            <w:tcBorders>
              <w:top w:val="single" w:sz="4" w:space="0" w:color="000000"/>
              <w:left w:val="single" w:sz="4" w:space="0" w:color="000000"/>
              <w:right w:val="single" w:sz="4" w:space="0" w:color="000000"/>
            </w:tcBorders>
          </w:tcPr>
          <w:p w14:paraId="5B1305CA" w14:textId="77777777" w:rsidR="009F41A2" w:rsidRPr="000E1986" w:rsidRDefault="009F41A2" w:rsidP="007B58E0">
            <w:pPr>
              <w:jc w:val="center"/>
              <w:rPr>
                <w:rFonts w:ascii="Times New Roman" w:eastAsia="Calibri" w:hAnsi="Times New Roman"/>
              </w:rPr>
            </w:pPr>
            <w:r>
              <w:rPr>
                <w:rFonts w:ascii="Times New Roman" w:eastAsia="Calibri" w:hAnsi="Times New Roman"/>
              </w:rPr>
              <w:t>10-11</w:t>
            </w:r>
          </w:p>
        </w:tc>
        <w:tc>
          <w:tcPr>
            <w:tcW w:w="1417" w:type="dxa"/>
            <w:tcBorders>
              <w:top w:val="single" w:sz="4" w:space="0" w:color="000000"/>
              <w:left w:val="single" w:sz="4" w:space="0" w:color="000000"/>
              <w:bottom w:val="single" w:sz="4" w:space="0" w:color="000000"/>
              <w:right w:val="single" w:sz="4" w:space="0" w:color="000000"/>
            </w:tcBorders>
          </w:tcPr>
          <w:p w14:paraId="03D20A3A" w14:textId="77777777" w:rsidR="009F41A2" w:rsidRPr="000E1986" w:rsidRDefault="009F41A2" w:rsidP="007B58E0">
            <w:pPr>
              <w:ind w:right="326"/>
              <w:jc w:val="center"/>
              <w:rPr>
                <w:rFonts w:ascii="Times New Roman" w:eastAsia="Calibri" w:hAnsi="Times New Roman"/>
              </w:rPr>
            </w:pPr>
            <w:r w:rsidRPr="000E1986">
              <w:rPr>
                <w:rFonts w:ascii="Times New Roman" w:eastAsia="Calibri" w:hAnsi="Times New Roman"/>
              </w:rPr>
              <w:t xml:space="preserve">Сентябрь </w:t>
            </w:r>
          </w:p>
          <w:p w14:paraId="2BDEFF81" w14:textId="77777777" w:rsidR="009F41A2" w:rsidRPr="000E1986" w:rsidRDefault="009F41A2" w:rsidP="007B58E0">
            <w:pPr>
              <w:ind w:right="326"/>
              <w:jc w:val="center"/>
              <w:rPr>
                <w:rFonts w:ascii="Times New Roman" w:eastAsia="Calibri" w:hAnsi="Times New Roman"/>
              </w:rPr>
            </w:pPr>
            <w:r w:rsidRPr="000E1986">
              <w:rPr>
                <w:rFonts w:ascii="Times New Roman" w:eastAsia="Calibri" w:hAnsi="Times New Roman"/>
              </w:rPr>
              <w:t>1-я неделя</w:t>
            </w:r>
          </w:p>
        </w:tc>
        <w:tc>
          <w:tcPr>
            <w:tcW w:w="2693" w:type="dxa"/>
            <w:tcBorders>
              <w:top w:val="single" w:sz="4" w:space="0" w:color="000000"/>
              <w:left w:val="single" w:sz="4" w:space="0" w:color="000000"/>
              <w:bottom w:val="single" w:sz="4" w:space="0" w:color="000000"/>
              <w:right w:val="single" w:sz="4" w:space="0" w:color="000000"/>
            </w:tcBorders>
          </w:tcPr>
          <w:p w14:paraId="24FCC6B1" w14:textId="77777777" w:rsidR="009F41A2" w:rsidRPr="000E1986" w:rsidRDefault="009F41A2" w:rsidP="007B58E0">
            <w:pPr>
              <w:spacing w:after="25"/>
              <w:jc w:val="center"/>
              <w:rPr>
                <w:rFonts w:ascii="Times New Roman" w:eastAsia="Calibri" w:hAnsi="Times New Roman"/>
              </w:rPr>
            </w:pPr>
            <w:r w:rsidRPr="000E1986">
              <w:rPr>
                <w:rFonts w:ascii="Times New Roman" w:eastAsia="Calibri" w:hAnsi="Times New Roman"/>
              </w:rPr>
              <w:t>Заместитель директора по АХЧ,</w:t>
            </w:r>
          </w:p>
          <w:p w14:paraId="105F2B14"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заместитель директора по ВР</w:t>
            </w:r>
          </w:p>
          <w:p w14:paraId="2E044947" w14:textId="77777777" w:rsidR="009F41A2" w:rsidRPr="000E1986" w:rsidRDefault="009F41A2" w:rsidP="007B58E0">
            <w:pPr>
              <w:jc w:val="center"/>
              <w:rPr>
                <w:rFonts w:ascii="Times New Roman" w:eastAsia="Calibri" w:hAnsi="Times New Roman"/>
              </w:rPr>
            </w:pPr>
          </w:p>
        </w:tc>
      </w:tr>
      <w:tr w:rsidR="009F41A2" w:rsidRPr="000E1986" w14:paraId="6C364F65" w14:textId="77777777" w:rsidTr="007B58E0">
        <w:trPr>
          <w:trHeight w:val="1833"/>
        </w:trPr>
        <w:tc>
          <w:tcPr>
            <w:tcW w:w="846" w:type="dxa"/>
          </w:tcPr>
          <w:p w14:paraId="2D3F4369" w14:textId="77777777" w:rsidR="009F41A2" w:rsidRPr="000E1986" w:rsidRDefault="009F41A2" w:rsidP="009F41A2">
            <w:pPr>
              <w:numPr>
                <w:ilvl w:val="0"/>
                <w:numId w:val="23"/>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6F09DD65" w14:textId="77777777" w:rsidR="009F41A2" w:rsidRPr="000E1986" w:rsidRDefault="009F41A2" w:rsidP="007B58E0">
            <w:pPr>
              <w:ind w:right="35"/>
              <w:jc w:val="both"/>
              <w:rPr>
                <w:rFonts w:ascii="Times New Roman" w:eastAsia="Calibri" w:hAnsi="Times New Roman"/>
              </w:rPr>
            </w:pPr>
            <w:r w:rsidRPr="000E1986">
              <w:rPr>
                <w:rFonts w:ascii="Times New Roman" w:eastAsia="Calibri" w:hAnsi="Times New Roman"/>
              </w:rPr>
              <w:t xml:space="preserve">Оформление классных кабинетов и рекреаций тематическими баннерами </w:t>
            </w:r>
          </w:p>
        </w:tc>
        <w:tc>
          <w:tcPr>
            <w:tcW w:w="993" w:type="dxa"/>
            <w:vMerge/>
            <w:tcBorders>
              <w:left w:val="single" w:sz="4" w:space="0" w:color="000000"/>
              <w:right w:val="single" w:sz="4" w:space="0" w:color="000000"/>
            </w:tcBorders>
          </w:tcPr>
          <w:p w14:paraId="687F6C1E" w14:textId="77777777" w:rsidR="009F41A2" w:rsidRPr="000E1986" w:rsidRDefault="009F41A2" w:rsidP="007B58E0">
            <w:pPr>
              <w:rPr>
                <w:rFonts w:ascii="Times New Roman" w:eastAsia="Calibri" w:hAnsi="Times New Roman"/>
              </w:rPr>
            </w:pPr>
          </w:p>
        </w:tc>
        <w:tc>
          <w:tcPr>
            <w:tcW w:w="1417" w:type="dxa"/>
            <w:tcBorders>
              <w:top w:val="single" w:sz="4" w:space="0" w:color="000000"/>
              <w:left w:val="single" w:sz="4" w:space="0" w:color="000000"/>
              <w:bottom w:val="single" w:sz="4" w:space="0" w:color="000000"/>
              <w:right w:val="single" w:sz="4" w:space="0" w:color="000000"/>
            </w:tcBorders>
          </w:tcPr>
          <w:p w14:paraId="7B63A19F" w14:textId="77777777" w:rsidR="009F41A2" w:rsidRPr="000E1986" w:rsidRDefault="009F41A2" w:rsidP="007B58E0">
            <w:pPr>
              <w:ind w:right="326"/>
              <w:jc w:val="center"/>
              <w:rPr>
                <w:rFonts w:ascii="Times New Roman" w:eastAsia="Calibri" w:hAnsi="Times New Roman"/>
              </w:rPr>
            </w:pPr>
            <w:r w:rsidRPr="000E1986">
              <w:rPr>
                <w:rFonts w:ascii="Times New Roman" w:eastAsia="Calibri" w:hAnsi="Times New Roman"/>
              </w:rPr>
              <w:t xml:space="preserve">Сентябрь </w:t>
            </w:r>
          </w:p>
          <w:p w14:paraId="383C5217" w14:textId="77777777" w:rsidR="009F41A2" w:rsidRPr="000E1986" w:rsidRDefault="009F41A2" w:rsidP="007B58E0">
            <w:pPr>
              <w:ind w:right="326"/>
              <w:jc w:val="center"/>
              <w:rPr>
                <w:rFonts w:ascii="Times New Roman" w:eastAsia="Calibri" w:hAnsi="Times New Roman"/>
              </w:rPr>
            </w:pPr>
            <w:r w:rsidRPr="000E1986">
              <w:rPr>
                <w:rFonts w:ascii="Times New Roman" w:eastAsia="Calibri" w:hAnsi="Times New Roman"/>
              </w:rPr>
              <w:t>1-я неделя</w:t>
            </w:r>
          </w:p>
        </w:tc>
        <w:tc>
          <w:tcPr>
            <w:tcW w:w="2693" w:type="dxa"/>
            <w:tcBorders>
              <w:top w:val="single" w:sz="4" w:space="0" w:color="000000"/>
              <w:left w:val="single" w:sz="4" w:space="0" w:color="000000"/>
              <w:bottom w:val="single" w:sz="4" w:space="0" w:color="000000"/>
              <w:right w:val="single" w:sz="4" w:space="0" w:color="000000"/>
            </w:tcBorders>
          </w:tcPr>
          <w:p w14:paraId="7D26039C"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w:t>
            </w:r>
          </w:p>
          <w:p w14:paraId="36656DE9" w14:textId="77777777" w:rsidR="009F41A2" w:rsidRPr="000E1986" w:rsidRDefault="009F41A2" w:rsidP="007B58E0">
            <w:pPr>
              <w:jc w:val="center"/>
              <w:rPr>
                <w:rFonts w:ascii="Times New Roman" w:eastAsia="Calibri" w:hAnsi="Times New Roman"/>
              </w:rPr>
            </w:pPr>
          </w:p>
        </w:tc>
      </w:tr>
      <w:tr w:rsidR="009F41A2" w:rsidRPr="000E1986" w14:paraId="398F30B5" w14:textId="77777777" w:rsidTr="007B58E0">
        <w:tc>
          <w:tcPr>
            <w:tcW w:w="846" w:type="dxa"/>
          </w:tcPr>
          <w:p w14:paraId="7A90C807" w14:textId="77777777" w:rsidR="009F41A2" w:rsidRPr="000E1986" w:rsidRDefault="009F41A2" w:rsidP="009F41A2">
            <w:pPr>
              <w:numPr>
                <w:ilvl w:val="0"/>
                <w:numId w:val="23"/>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1F56BBF1"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Оформление выставок: рисунков, поделок в рекреациях школы </w:t>
            </w:r>
          </w:p>
        </w:tc>
        <w:tc>
          <w:tcPr>
            <w:tcW w:w="993" w:type="dxa"/>
            <w:vMerge/>
            <w:tcBorders>
              <w:left w:val="single" w:sz="4" w:space="0" w:color="000000"/>
              <w:right w:val="single" w:sz="4" w:space="0" w:color="000000"/>
            </w:tcBorders>
          </w:tcPr>
          <w:p w14:paraId="5D74C8B7" w14:textId="77777777" w:rsidR="009F41A2" w:rsidRPr="000E1986" w:rsidRDefault="009F41A2" w:rsidP="007B58E0">
            <w:pPr>
              <w:rPr>
                <w:rFonts w:ascii="Times New Roman" w:eastAsia="Calibri" w:hAnsi="Times New Roman"/>
              </w:rPr>
            </w:pPr>
          </w:p>
        </w:tc>
        <w:tc>
          <w:tcPr>
            <w:tcW w:w="1417" w:type="dxa"/>
            <w:tcBorders>
              <w:top w:val="single" w:sz="4" w:space="0" w:color="000000"/>
              <w:left w:val="single" w:sz="4" w:space="0" w:color="000000"/>
              <w:bottom w:val="single" w:sz="4" w:space="0" w:color="000000"/>
              <w:right w:val="single" w:sz="4" w:space="0" w:color="000000"/>
            </w:tcBorders>
          </w:tcPr>
          <w:p w14:paraId="64450F36" w14:textId="77777777" w:rsidR="009F41A2" w:rsidRPr="000E1986" w:rsidRDefault="009F41A2" w:rsidP="007B58E0">
            <w:pPr>
              <w:ind w:right="259"/>
              <w:jc w:val="center"/>
              <w:rPr>
                <w:rFonts w:ascii="Times New Roman" w:eastAsia="Calibri" w:hAnsi="Times New Roman"/>
              </w:rPr>
            </w:pPr>
            <w:r w:rsidRPr="000E1986">
              <w:rPr>
                <w:rFonts w:ascii="Times New Roman" w:eastAsia="Calibri" w:hAnsi="Times New Roman"/>
              </w:rPr>
              <w:t xml:space="preserve">Сентябрь </w:t>
            </w:r>
          </w:p>
          <w:p w14:paraId="486578B0" w14:textId="77777777" w:rsidR="009F41A2" w:rsidRPr="000E1986" w:rsidRDefault="009F41A2" w:rsidP="007B58E0">
            <w:pPr>
              <w:ind w:right="259"/>
              <w:jc w:val="center"/>
              <w:rPr>
                <w:rFonts w:ascii="Times New Roman" w:eastAsia="Calibri" w:hAnsi="Times New Roman"/>
              </w:rPr>
            </w:pPr>
            <w:r w:rsidRPr="000E1986">
              <w:rPr>
                <w:rFonts w:ascii="Times New Roman" w:eastAsia="Calibri" w:hAnsi="Times New Roman"/>
              </w:rPr>
              <w:t>1-я неделя</w:t>
            </w:r>
          </w:p>
        </w:tc>
        <w:tc>
          <w:tcPr>
            <w:tcW w:w="2693" w:type="dxa"/>
            <w:tcBorders>
              <w:top w:val="single" w:sz="4" w:space="0" w:color="000000"/>
              <w:left w:val="single" w:sz="4" w:space="0" w:color="000000"/>
              <w:bottom w:val="single" w:sz="4" w:space="0" w:color="000000"/>
              <w:right w:val="single" w:sz="4" w:space="0" w:color="000000"/>
            </w:tcBorders>
          </w:tcPr>
          <w:p w14:paraId="77D3CB41" w14:textId="77777777" w:rsidR="009F41A2" w:rsidRPr="000E1986" w:rsidRDefault="009F41A2" w:rsidP="007B58E0">
            <w:pPr>
              <w:spacing w:after="20"/>
              <w:jc w:val="center"/>
              <w:rPr>
                <w:rFonts w:ascii="Times New Roman" w:eastAsia="Calibri" w:hAnsi="Times New Roman"/>
              </w:rPr>
            </w:pPr>
            <w:r w:rsidRPr="000E1986">
              <w:rPr>
                <w:rFonts w:ascii="Times New Roman" w:eastAsia="Calibri" w:hAnsi="Times New Roman"/>
              </w:rPr>
              <w:t>Заместитель директора по АХЧ,</w:t>
            </w:r>
          </w:p>
          <w:p w14:paraId="13297C3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заместитель директора по ВР</w:t>
            </w:r>
          </w:p>
        </w:tc>
      </w:tr>
      <w:tr w:rsidR="009F41A2" w:rsidRPr="000E1986" w14:paraId="27B5E0B9" w14:textId="77777777" w:rsidTr="007B58E0">
        <w:tc>
          <w:tcPr>
            <w:tcW w:w="846" w:type="dxa"/>
          </w:tcPr>
          <w:p w14:paraId="454C6AB8" w14:textId="77777777" w:rsidR="009F41A2" w:rsidRPr="000E1986" w:rsidRDefault="009F41A2" w:rsidP="009F41A2">
            <w:pPr>
              <w:numPr>
                <w:ilvl w:val="0"/>
                <w:numId w:val="23"/>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1FA6DBF4" w14:textId="77777777" w:rsidR="009F41A2" w:rsidRPr="000E1986" w:rsidRDefault="009F41A2" w:rsidP="007B58E0">
            <w:pPr>
              <w:spacing w:line="280" w:lineRule="auto"/>
              <w:jc w:val="both"/>
              <w:rPr>
                <w:rFonts w:ascii="Times New Roman" w:eastAsia="Calibri" w:hAnsi="Times New Roman"/>
              </w:rPr>
            </w:pPr>
            <w:r w:rsidRPr="000E1986">
              <w:rPr>
                <w:rFonts w:ascii="Times New Roman" w:eastAsia="Calibri" w:hAnsi="Times New Roman"/>
              </w:rPr>
              <w:t xml:space="preserve">Выставка фоторабот обучающихся, стендовая презентация </w:t>
            </w:r>
          </w:p>
        </w:tc>
        <w:tc>
          <w:tcPr>
            <w:tcW w:w="993" w:type="dxa"/>
            <w:vMerge/>
            <w:tcBorders>
              <w:left w:val="single" w:sz="4" w:space="0" w:color="000000"/>
              <w:bottom w:val="single" w:sz="4" w:space="0" w:color="000000"/>
              <w:right w:val="single" w:sz="4" w:space="0" w:color="000000"/>
            </w:tcBorders>
          </w:tcPr>
          <w:p w14:paraId="5F50E193" w14:textId="77777777" w:rsidR="009F41A2" w:rsidRPr="000E1986" w:rsidRDefault="009F41A2" w:rsidP="007B58E0">
            <w:pPr>
              <w:rPr>
                <w:rFonts w:ascii="Times New Roman" w:eastAsia="Calibri" w:hAnsi="Times New Roman"/>
              </w:rPr>
            </w:pPr>
          </w:p>
        </w:tc>
        <w:tc>
          <w:tcPr>
            <w:tcW w:w="1417" w:type="dxa"/>
            <w:tcBorders>
              <w:top w:val="single" w:sz="4" w:space="0" w:color="000000"/>
              <w:left w:val="single" w:sz="4" w:space="0" w:color="000000"/>
              <w:bottom w:val="single" w:sz="4" w:space="0" w:color="000000"/>
              <w:right w:val="single" w:sz="4" w:space="0" w:color="000000"/>
            </w:tcBorders>
          </w:tcPr>
          <w:p w14:paraId="3CEABE9C" w14:textId="77777777" w:rsidR="009F41A2" w:rsidRPr="000E1986" w:rsidRDefault="009F41A2" w:rsidP="007B58E0">
            <w:pPr>
              <w:ind w:right="259"/>
              <w:jc w:val="center"/>
              <w:rPr>
                <w:rFonts w:ascii="Times New Roman" w:eastAsia="Calibri" w:hAnsi="Times New Roman"/>
              </w:rPr>
            </w:pPr>
            <w:r w:rsidRPr="000E1986">
              <w:rPr>
                <w:rFonts w:ascii="Times New Roman" w:eastAsia="Calibri" w:hAnsi="Times New Roman"/>
              </w:rPr>
              <w:t>Сентябрь</w:t>
            </w:r>
          </w:p>
          <w:p w14:paraId="149F4A54" w14:textId="77777777" w:rsidR="009F41A2" w:rsidRPr="000E1986" w:rsidRDefault="009F41A2" w:rsidP="007B58E0">
            <w:pPr>
              <w:ind w:right="259"/>
              <w:jc w:val="center"/>
              <w:rPr>
                <w:rFonts w:ascii="Times New Roman" w:eastAsia="Calibri" w:hAnsi="Times New Roman"/>
              </w:rPr>
            </w:pPr>
            <w:r w:rsidRPr="000E1986">
              <w:rPr>
                <w:rFonts w:ascii="Times New Roman" w:eastAsia="Calibri" w:hAnsi="Times New Roman"/>
              </w:rPr>
              <w:t xml:space="preserve"> 1-я неделя</w:t>
            </w:r>
          </w:p>
        </w:tc>
        <w:tc>
          <w:tcPr>
            <w:tcW w:w="2693" w:type="dxa"/>
            <w:tcBorders>
              <w:top w:val="single" w:sz="4" w:space="0" w:color="000000"/>
              <w:left w:val="single" w:sz="4" w:space="0" w:color="000000"/>
              <w:bottom w:val="single" w:sz="4" w:space="0" w:color="000000"/>
              <w:right w:val="single" w:sz="4" w:space="0" w:color="000000"/>
            </w:tcBorders>
          </w:tcPr>
          <w:p w14:paraId="3DF34252"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Заместитель директора по ВР</w:t>
            </w:r>
          </w:p>
          <w:p w14:paraId="38441A68" w14:textId="77777777" w:rsidR="009F41A2" w:rsidRPr="000E1986" w:rsidRDefault="009F41A2" w:rsidP="007B58E0">
            <w:pPr>
              <w:jc w:val="center"/>
              <w:rPr>
                <w:rFonts w:ascii="Times New Roman" w:eastAsia="Calibri" w:hAnsi="Times New Roman"/>
              </w:rPr>
            </w:pPr>
          </w:p>
        </w:tc>
      </w:tr>
      <w:tr w:rsidR="009F41A2" w:rsidRPr="000E1986" w14:paraId="6E045C1F" w14:textId="77777777" w:rsidTr="007B58E0">
        <w:tc>
          <w:tcPr>
            <w:tcW w:w="846" w:type="dxa"/>
          </w:tcPr>
          <w:p w14:paraId="077AE3FD" w14:textId="77777777" w:rsidR="009F41A2" w:rsidRPr="000E1986" w:rsidRDefault="009F41A2" w:rsidP="009F41A2">
            <w:pPr>
              <w:numPr>
                <w:ilvl w:val="0"/>
                <w:numId w:val="23"/>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10891F07" w14:textId="77777777" w:rsidR="009F41A2" w:rsidRPr="000E1986" w:rsidRDefault="009F41A2" w:rsidP="007B58E0">
            <w:pPr>
              <w:ind w:right="277"/>
              <w:jc w:val="both"/>
              <w:rPr>
                <w:rFonts w:ascii="Times New Roman" w:eastAsia="Calibri" w:hAnsi="Times New Roman"/>
              </w:rPr>
            </w:pPr>
            <w:r w:rsidRPr="000E1986">
              <w:rPr>
                <w:rFonts w:ascii="Times New Roman" w:eastAsia="Calibri" w:hAnsi="Times New Roman"/>
              </w:rPr>
              <w:t xml:space="preserve">Проектирование и разбивка клумб, цветников, живых изгородей, поддержание чистоты территории школьного участка </w:t>
            </w:r>
          </w:p>
        </w:tc>
        <w:tc>
          <w:tcPr>
            <w:tcW w:w="993" w:type="dxa"/>
            <w:vMerge w:val="restart"/>
            <w:tcBorders>
              <w:top w:val="single" w:sz="4" w:space="0" w:color="000000"/>
              <w:left w:val="single" w:sz="4" w:space="0" w:color="000000"/>
              <w:right w:val="single" w:sz="4" w:space="0" w:color="000000"/>
            </w:tcBorders>
          </w:tcPr>
          <w:p w14:paraId="77781945" w14:textId="77777777" w:rsidR="009F41A2" w:rsidRPr="000E1986" w:rsidRDefault="009F41A2" w:rsidP="007B58E0">
            <w:pPr>
              <w:rPr>
                <w:rFonts w:ascii="Times New Roman" w:eastAsia="Calibri" w:hAnsi="Times New Roman"/>
              </w:rPr>
            </w:pPr>
            <w:r>
              <w:rPr>
                <w:rFonts w:ascii="Times New Roman" w:eastAsia="Calibri" w:hAnsi="Times New Roman"/>
              </w:rPr>
              <w:t>10-11</w:t>
            </w:r>
          </w:p>
        </w:tc>
        <w:tc>
          <w:tcPr>
            <w:tcW w:w="1417" w:type="dxa"/>
            <w:tcBorders>
              <w:top w:val="single" w:sz="4" w:space="0" w:color="000000"/>
              <w:left w:val="single" w:sz="4" w:space="0" w:color="000000"/>
              <w:bottom w:val="single" w:sz="4" w:space="0" w:color="000000"/>
              <w:right w:val="single" w:sz="4" w:space="0" w:color="000000"/>
            </w:tcBorders>
          </w:tcPr>
          <w:p w14:paraId="556E6214"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2693" w:type="dxa"/>
            <w:tcBorders>
              <w:top w:val="single" w:sz="4" w:space="0" w:color="000000"/>
              <w:left w:val="single" w:sz="4" w:space="0" w:color="000000"/>
              <w:bottom w:val="single" w:sz="4" w:space="0" w:color="000000"/>
              <w:right w:val="single" w:sz="4" w:space="0" w:color="000000"/>
            </w:tcBorders>
          </w:tcPr>
          <w:p w14:paraId="06B57668" w14:textId="77777777" w:rsidR="009F41A2" w:rsidRPr="000E1986" w:rsidRDefault="009F41A2" w:rsidP="007B58E0">
            <w:pPr>
              <w:spacing w:after="20"/>
              <w:jc w:val="center"/>
              <w:rPr>
                <w:rFonts w:ascii="Times New Roman" w:eastAsia="Calibri" w:hAnsi="Times New Roman"/>
              </w:rPr>
            </w:pPr>
            <w:r w:rsidRPr="000E1986">
              <w:rPr>
                <w:rFonts w:ascii="Times New Roman" w:eastAsia="Calibri" w:hAnsi="Times New Roman"/>
              </w:rPr>
              <w:t>Заместитель директора по АХЧ,</w:t>
            </w:r>
          </w:p>
          <w:p w14:paraId="7A8C1EC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заместитель директора по ВР</w:t>
            </w:r>
          </w:p>
          <w:p w14:paraId="6C860F43" w14:textId="77777777" w:rsidR="009F41A2" w:rsidRPr="000E1986" w:rsidRDefault="009F41A2" w:rsidP="007B58E0">
            <w:pPr>
              <w:jc w:val="center"/>
              <w:rPr>
                <w:rFonts w:ascii="Times New Roman" w:eastAsia="Calibri" w:hAnsi="Times New Roman"/>
              </w:rPr>
            </w:pPr>
          </w:p>
        </w:tc>
      </w:tr>
      <w:tr w:rsidR="009F41A2" w:rsidRPr="000E1986" w14:paraId="49B81E2A" w14:textId="77777777" w:rsidTr="007B58E0">
        <w:tc>
          <w:tcPr>
            <w:tcW w:w="846" w:type="dxa"/>
          </w:tcPr>
          <w:p w14:paraId="384F08EC" w14:textId="77777777" w:rsidR="009F41A2" w:rsidRPr="000E1986" w:rsidRDefault="009F41A2" w:rsidP="009F41A2">
            <w:pPr>
              <w:numPr>
                <w:ilvl w:val="0"/>
                <w:numId w:val="23"/>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4B1622B8"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Оборудование во дворе школы спортивных и игровых площадок </w:t>
            </w:r>
          </w:p>
        </w:tc>
        <w:tc>
          <w:tcPr>
            <w:tcW w:w="993" w:type="dxa"/>
            <w:vMerge/>
            <w:tcBorders>
              <w:left w:val="single" w:sz="4" w:space="0" w:color="000000"/>
              <w:right w:val="single" w:sz="4" w:space="0" w:color="000000"/>
            </w:tcBorders>
          </w:tcPr>
          <w:p w14:paraId="2B3ED6A5" w14:textId="77777777" w:rsidR="009F41A2" w:rsidRPr="000E1986" w:rsidRDefault="009F41A2" w:rsidP="007B58E0">
            <w:pPr>
              <w:rPr>
                <w:rFonts w:ascii="Times New Roman" w:eastAsia="Calibri" w:hAnsi="Times New Roman"/>
              </w:rPr>
            </w:pPr>
          </w:p>
        </w:tc>
        <w:tc>
          <w:tcPr>
            <w:tcW w:w="1417" w:type="dxa"/>
            <w:tcBorders>
              <w:top w:val="single" w:sz="4" w:space="0" w:color="000000"/>
              <w:left w:val="single" w:sz="4" w:space="0" w:color="000000"/>
              <w:bottom w:val="single" w:sz="4" w:space="0" w:color="000000"/>
              <w:right w:val="single" w:sz="4" w:space="0" w:color="000000"/>
            </w:tcBorders>
          </w:tcPr>
          <w:p w14:paraId="24BD3DB4" w14:textId="77777777" w:rsidR="009F41A2" w:rsidRPr="000E1986" w:rsidRDefault="009F41A2" w:rsidP="007B58E0">
            <w:pPr>
              <w:rPr>
                <w:rFonts w:ascii="Times New Roman" w:eastAsia="Calibri" w:hAnsi="Times New Roman"/>
              </w:rPr>
            </w:pPr>
            <w:r w:rsidRPr="000E1986">
              <w:rPr>
                <w:rFonts w:ascii="Times New Roman" w:eastAsia="Calibri" w:hAnsi="Times New Roman"/>
              </w:rPr>
              <w:t xml:space="preserve">В течение года </w:t>
            </w:r>
          </w:p>
        </w:tc>
        <w:tc>
          <w:tcPr>
            <w:tcW w:w="2693" w:type="dxa"/>
            <w:tcBorders>
              <w:top w:val="single" w:sz="4" w:space="0" w:color="000000"/>
              <w:left w:val="single" w:sz="4" w:space="0" w:color="000000"/>
              <w:bottom w:val="single" w:sz="4" w:space="0" w:color="000000"/>
              <w:right w:val="single" w:sz="4" w:space="0" w:color="000000"/>
            </w:tcBorders>
          </w:tcPr>
          <w:p w14:paraId="0AF4D9FE" w14:textId="77777777" w:rsidR="009F41A2" w:rsidRPr="000E1986" w:rsidRDefault="009F41A2" w:rsidP="007B58E0">
            <w:pPr>
              <w:spacing w:after="25"/>
              <w:jc w:val="center"/>
              <w:rPr>
                <w:rFonts w:ascii="Times New Roman" w:eastAsia="Calibri" w:hAnsi="Times New Roman"/>
              </w:rPr>
            </w:pPr>
            <w:r w:rsidRPr="000E1986">
              <w:rPr>
                <w:rFonts w:ascii="Times New Roman" w:eastAsia="Calibri" w:hAnsi="Times New Roman"/>
              </w:rPr>
              <w:t>Заместитель директора по АХЧ,</w:t>
            </w:r>
          </w:p>
          <w:p w14:paraId="6E5B9034"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заместитель директора по ВР</w:t>
            </w:r>
          </w:p>
        </w:tc>
      </w:tr>
      <w:tr w:rsidR="009F41A2" w:rsidRPr="000E1986" w14:paraId="2335D080" w14:textId="77777777" w:rsidTr="007B58E0">
        <w:tc>
          <w:tcPr>
            <w:tcW w:w="846" w:type="dxa"/>
          </w:tcPr>
          <w:p w14:paraId="376A1417" w14:textId="77777777" w:rsidR="009F41A2" w:rsidRPr="000E1986" w:rsidRDefault="009F41A2" w:rsidP="009F41A2">
            <w:pPr>
              <w:numPr>
                <w:ilvl w:val="0"/>
                <w:numId w:val="23"/>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7B91803B" w14:textId="77777777" w:rsidR="009F41A2" w:rsidRPr="000E1986" w:rsidRDefault="009F41A2" w:rsidP="007B58E0">
            <w:pPr>
              <w:rPr>
                <w:rFonts w:ascii="Times New Roman" w:eastAsia="Calibri" w:hAnsi="Times New Roman"/>
              </w:rPr>
            </w:pPr>
            <w:r w:rsidRPr="000E1986">
              <w:rPr>
                <w:rFonts w:ascii="Times New Roman" w:eastAsia="Calibri" w:hAnsi="Times New Roman"/>
              </w:rPr>
              <w:t xml:space="preserve">Событийное оформление пространства при проведении конкретных школьных дел </w:t>
            </w:r>
          </w:p>
        </w:tc>
        <w:tc>
          <w:tcPr>
            <w:tcW w:w="993" w:type="dxa"/>
            <w:vMerge/>
            <w:tcBorders>
              <w:left w:val="single" w:sz="4" w:space="0" w:color="000000"/>
              <w:bottom w:val="single" w:sz="4" w:space="0" w:color="000000"/>
              <w:right w:val="single" w:sz="4" w:space="0" w:color="000000"/>
            </w:tcBorders>
          </w:tcPr>
          <w:p w14:paraId="17F15B63" w14:textId="77777777" w:rsidR="009F41A2" w:rsidRPr="000E1986" w:rsidRDefault="009F41A2" w:rsidP="007B58E0">
            <w:pPr>
              <w:rPr>
                <w:rFonts w:ascii="Times New Roman" w:eastAsia="Calibri" w:hAnsi="Times New Roman"/>
              </w:rPr>
            </w:pPr>
          </w:p>
        </w:tc>
        <w:tc>
          <w:tcPr>
            <w:tcW w:w="1417" w:type="dxa"/>
            <w:tcBorders>
              <w:top w:val="single" w:sz="4" w:space="0" w:color="000000"/>
              <w:left w:val="single" w:sz="4" w:space="0" w:color="000000"/>
              <w:bottom w:val="single" w:sz="4" w:space="0" w:color="000000"/>
              <w:right w:val="single" w:sz="4" w:space="0" w:color="000000"/>
            </w:tcBorders>
          </w:tcPr>
          <w:p w14:paraId="214B937F" w14:textId="77777777" w:rsidR="009F41A2" w:rsidRPr="000E1986" w:rsidRDefault="009F41A2" w:rsidP="007B58E0">
            <w:pPr>
              <w:rPr>
                <w:rFonts w:ascii="Times New Roman" w:eastAsia="Calibri" w:hAnsi="Times New Roman"/>
              </w:rPr>
            </w:pPr>
            <w:r w:rsidRPr="000E1986">
              <w:rPr>
                <w:rFonts w:ascii="Times New Roman" w:eastAsia="Calibri" w:hAnsi="Times New Roman"/>
              </w:rPr>
              <w:t xml:space="preserve">В течение года </w:t>
            </w:r>
          </w:p>
        </w:tc>
        <w:tc>
          <w:tcPr>
            <w:tcW w:w="2693" w:type="dxa"/>
            <w:tcBorders>
              <w:top w:val="single" w:sz="4" w:space="0" w:color="000000"/>
              <w:left w:val="single" w:sz="4" w:space="0" w:color="000000"/>
              <w:bottom w:val="single" w:sz="4" w:space="0" w:color="000000"/>
              <w:right w:val="single" w:sz="4" w:space="0" w:color="000000"/>
            </w:tcBorders>
          </w:tcPr>
          <w:p w14:paraId="6B664141" w14:textId="77777777" w:rsidR="009F41A2" w:rsidRPr="000E1986" w:rsidRDefault="009F41A2" w:rsidP="007B58E0">
            <w:pPr>
              <w:spacing w:after="25"/>
              <w:jc w:val="center"/>
              <w:rPr>
                <w:rFonts w:ascii="Times New Roman" w:eastAsia="Calibri" w:hAnsi="Times New Roman"/>
              </w:rPr>
            </w:pPr>
            <w:r w:rsidRPr="000E1986">
              <w:rPr>
                <w:rFonts w:ascii="Times New Roman" w:eastAsia="Calibri" w:hAnsi="Times New Roman"/>
              </w:rPr>
              <w:t>Заместитель директора по АХЧ,</w:t>
            </w:r>
          </w:p>
          <w:p w14:paraId="4CE25DD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заместитель директора по ВР</w:t>
            </w:r>
          </w:p>
        </w:tc>
      </w:tr>
    </w:tbl>
    <w:p w14:paraId="628C9378" w14:textId="77777777" w:rsidR="009F41A2" w:rsidRPr="000E1986" w:rsidRDefault="009F41A2" w:rsidP="009F41A2">
      <w:pPr>
        <w:tabs>
          <w:tab w:val="left" w:pos="954"/>
        </w:tabs>
        <w:rPr>
          <w:rFonts w:ascii="Times New Roman" w:eastAsia="Calibri" w:hAnsi="Times New Roman"/>
          <w:sz w:val="24"/>
        </w:rPr>
      </w:pPr>
    </w:p>
    <w:p w14:paraId="46023BAF" w14:textId="77777777" w:rsidR="009F41A2" w:rsidRPr="0056775D" w:rsidRDefault="009F41A2" w:rsidP="009F41A2">
      <w:pPr>
        <w:tabs>
          <w:tab w:val="left" w:pos="9355"/>
        </w:tabs>
        <w:spacing w:after="0"/>
        <w:rPr>
          <w:rFonts w:ascii="Times New Roman" w:eastAsia="Calibri" w:hAnsi="Times New Roman"/>
          <w:b/>
          <w:sz w:val="24"/>
          <w:szCs w:val="24"/>
        </w:rPr>
      </w:pPr>
      <w:r w:rsidRPr="0056775D">
        <w:rPr>
          <w:rFonts w:ascii="Times New Roman" w:eastAsia="Calibri" w:hAnsi="Times New Roman"/>
          <w:b/>
          <w:sz w:val="24"/>
        </w:rPr>
        <w:t xml:space="preserve">МОДУЛЬ 8. </w:t>
      </w:r>
      <w:r w:rsidRPr="0056775D">
        <w:rPr>
          <w:rFonts w:ascii="Times New Roman" w:eastAsia="Calibri" w:hAnsi="Times New Roman"/>
          <w:b/>
          <w:sz w:val="24"/>
          <w:szCs w:val="24"/>
        </w:rPr>
        <w:t>Взаимодействие с родителями (законными представителями)</w:t>
      </w:r>
    </w:p>
    <w:p w14:paraId="5EB8814A" w14:textId="77777777" w:rsidR="009F41A2" w:rsidRPr="0056775D" w:rsidRDefault="009F41A2" w:rsidP="009F41A2">
      <w:pPr>
        <w:spacing w:after="0"/>
        <w:rPr>
          <w:rFonts w:ascii="Times New Roman" w:eastAsia="Calibri" w:hAnsi="Times New Roman"/>
          <w:b/>
        </w:rPr>
      </w:pPr>
      <w:r w:rsidRPr="0056775D">
        <w:rPr>
          <w:rFonts w:ascii="Times New Roman" w:eastAsia="Calibri" w:hAnsi="Times New Roman"/>
          <w:b/>
          <w:sz w:val="24"/>
          <w:szCs w:val="24"/>
        </w:rPr>
        <w:t>Инвариантный модуль:</w:t>
      </w:r>
    </w:p>
    <w:tbl>
      <w:tblPr>
        <w:tblStyle w:val="31"/>
        <w:tblW w:w="9776" w:type="dxa"/>
        <w:tblLayout w:type="fixed"/>
        <w:tblLook w:val="04A0" w:firstRow="1" w:lastRow="0" w:firstColumn="1" w:lastColumn="0" w:noHBand="0" w:noVBand="1"/>
      </w:tblPr>
      <w:tblGrid>
        <w:gridCol w:w="846"/>
        <w:gridCol w:w="3685"/>
        <w:gridCol w:w="993"/>
        <w:gridCol w:w="2268"/>
        <w:gridCol w:w="1984"/>
      </w:tblGrid>
      <w:tr w:rsidR="009F41A2" w:rsidRPr="000E1986" w14:paraId="58A8A247" w14:textId="77777777" w:rsidTr="007B58E0">
        <w:tc>
          <w:tcPr>
            <w:tcW w:w="846" w:type="dxa"/>
          </w:tcPr>
          <w:p w14:paraId="6744D01E"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lastRenderedPageBreak/>
              <w:t>№ п/п</w:t>
            </w:r>
          </w:p>
        </w:tc>
        <w:tc>
          <w:tcPr>
            <w:tcW w:w="3685" w:type="dxa"/>
          </w:tcPr>
          <w:p w14:paraId="55F0FFBD"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Наименование дел, событий, мероприятий</w:t>
            </w:r>
          </w:p>
        </w:tc>
        <w:tc>
          <w:tcPr>
            <w:tcW w:w="993" w:type="dxa"/>
          </w:tcPr>
          <w:p w14:paraId="198FE4A2" w14:textId="77777777" w:rsidR="009F41A2" w:rsidRPr="000A19A5" w:rsidRDefault="009F41A2" w:rsidP="007B58E0">
            <w:pPr>
              <w:jc w:val="center"/>
              <w:rPr>
                <w:rFonts w:ascii="Times New Roman" w:eastAsia="Calibri" w:hAnsi="Times New Roman"/>
              </w:rPr>
            </w:pPr>
            <w:r w:rsidRPr="000A19A5">
              <w:rPr>
                <w:rFonts w:ascii="Times New Roman" w:eastAsia="Calibri" w:hAnsi="Times New Roman"/>
              </w:rPr>
              <w:t>Классы</w:t>
            </w:r>
          </w:p>
        </w:tc>
        <w:tc>
          <w:tcPr>
            <w:tcW w:w="2268" w:type="dxa"/>
          </w:tcPr>
          <w:p w14:paraId="4042CEB4"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Сроки</w:t>
            </w:r>
          </w:p>
        </w:tc>
        <w:tc>
          <w:tcPr>
            <w:tcW w:w="1984" w:type="dxa"/>
          </w:tcPr>
          <w:p w14:paraId="5E009D8A"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Ответственные</w:t>
            </w:r>
          </w:p>
        </w:tc>
      </w:tr>
      <w:tr w:rsidR="009F41A2" w:rsidRPr="000E1986" w14:paraId="6D86C21E" w14:textId="77777777" w:rsidTr="007B58E0">
        <w:tc>
          <w:tcPr>
            <w:tcW w:w="9776" w:type="dxa"/>
            <w:gridSpan w:val="5"/>
            <w:shd w:val="clear" w:color="auto" w:fill="FBE4D5"/>
          </w:tcPr>
          <w:p w14:paraId="58667441" w14:textId="77777777" w:rsidR="009F41A2" w:rsidRPr="000E1986" w:rsidRDefault="009F41A2" w:rsidP="007B58E0">
            <w:pPr>
              <w:rPr>
                <w:rFonts w:ascii="Times New Roman" w:eastAsia="Calibri" w:hAnsi="Times New Roman"/>
                <w:b/>
              </w:rPr>
            </w:pPr>
            <w:r w:rsidRPr="000E1986">
              <w:rPr>
                <w:rFonts w:ascii="Times New Roman" w:eastAsia="Calibri" w:hAnsi="Times New Roman"/>
                <w:b/>
              </w:rPr>
              <w:t>На групповом уровне:</w:t>
            </w:r>
          </w:p>
        </w:tc>
      </w:tr>
      <w:tr w:rsidR="009F41A2" w:rsidRPr="000E1986" w14:paraId="18AFBAFD" w14:textId="77777777" w:rsidTr="007B58E0">
        <w:tc>
          <w:tcPr>
            <w:tcW w:w="846" w:type="dxa"/>
          </w:tcPr>
          <w:p w14:paraId="65D1F74D" w14:textId="77777777" w:rsidR="009F41A2" w:rsidRPr="000E1986" w:rsidRDefault="009F41A2" w:rsidP="009F41A2">
            <w:pPr>
              <w:numPr>
                <w:ilvl w:val="0"/>
                <w:numId w:val="24"/>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43092F4C" w14:textId="77777777" w:rsidR="009F41A2" w:rsidRPr="000E1986" w:rsidRDefault="009F41A2" w:rsidP="007B58E0">
            <w:pPr>
              <w:spacing w:line="278" w:lineRule="auto"/>
              <w:jc w:val="both"/>
              <w:rPr>
                <w:rFonts w:ascii="Times New Roman" w:eastAsia="Calibri" w:hAnsi="Times New Roman"/>
              </w:rPr>
            </w:pPr>
            <w:r w:rsidRPr="000E1986">
              <w:rPr>
                <w:rFonts w:ascii="Times New Roman" w:eastAsia="Calibri" w:hAnsi="Times New Roman"/>
              </w:rPr>
              <w:t xml:space="preserve">Встречи с родителями будущих </w:t>
            </w:r>
          </w:p>
          <w:p w14:paraId="526846C8" w14:textId="77777777" w:rsidR="009F41A2" w:rsidRPr="000E1986" w:rsidRDefault="009F41A2" w:rsidP="007B58E0">
            <w:pPr>
              <w:spacing w:line="278" w:lineRule="auto"/>
              <w:jc w:val="both"/>
              <w:rPr>
                <w:rFonts w:ascii="Times New Roman" w:eastAsia="Calibri" w:hAnsi="Times New Roman"/>
              </w:rPr>
            </w:pPr>
            <w:r w:rsidRPr="000E1986">
              <w:rPr>
                <w:rFonts w:ascii="Times New Roman" w:eastAsia="Calibri" w:hAnsi="Times New Roman"/>
              </w:rPr>
              <w:t xml:space="preserve">первоклассников </w:t>
            </w:r>
          </w:p>
        </w:tc>
        <w:tc>
          <w:tcPr>
            <w:tcW w:w="993" w:type="dxa"/>
            <w:vMerge w:val="restart"/>
            <w:tcBorders>
              <w:top w:val="single" w:sz="4" w:space="0" w:color="000000"/>
              <w:left w:val="single" w:sz="4" w:space="0" w:color="000000"/>
              <w:right w:val="single" w:sz="4" w:space="0" w:color="000000"/>
            </w:tcBorders>
          </w:tcPr>
          <w:p w14:paraId="05704E23" w14:textId="77777777" w:rsidR="009F41A2" w:rsidRPr="000E1986" w:rsidRDefault="009F41A2" w:rsidP="007B58E0">
            <w:pPr>
              <w:jc w:val="center"/>
              <w:rPr>
                <w:rFonts w:ascii="Times New Roman" w:eastAsia="Calibri" w:hAnsi="Times New Roman"/>
              </w:rPr>
            </w:pPr>
            <w:r>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40724246"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Август</w:t>
            </w:r>
          </w:p>
        </w:tc>
        <w:tc>
          <w:tcPr>
            <w:tcW w:w="1984" w:type="dxa"/>
            <w:tcBorders>
              <w:top w:val="single" w:sz="4" w:space="0" w:color="000000"/>
              <w:left w:val="single" w:sz="4" w:space="0" w:color="000000"/>
              <w:bottom w:val="single" w:sz="4" w:space="0" w:color="000000"/>
              <w:right w:val="single" w:sz="4" w:space="0" w:color="000000"/>
            </w:tcBorders>
          </w:tcPr>
          <w:p w14:paraId="7A653BB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Администрация школы</w:t>
            </w:r>
          </w:p>
        </w:tc>
      </w:tr>
      <w:tr w:rsidR="009F41A2" w:rsidRPr="000E1986" w14:paraId="76FE1F06" w14:textId="77777777" w:rsidTr="007B58E0">
        <w:trPr>
          <w:trHeight w:val="1044"/>
        </w:trPr>
        <w:tc>
          <w:tcPr>
            <w:tcW w:w="846" w:type="dxa"/>
          </w:tcPr>
          <w:p w14:paraId="28A52CB1" w14:textId="77777777" w:rsidR="009F41A2" w:rsidRPr="000E1986" w:rsidRDefault="009F41A2" w:rsidP="009F41A2">
            <w:pPr>
              <w:numPr>
                <w:ilvl w:val="0"/>
                <w:numId w:val="24"/>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63B03F4A" w14:textId="77777777" w:rsidR="009F41A2" w:rsidRPr="000E1986" w:rsidRDefault="009F41A2" w:rsidP="007B58E0">
            <w:pPr>
              <w:spacing w:line="238" w:lineRule="auto"/>
              <w:ind w:right="116"/>
              <w:jc w:val="both"/>
              <w:rPr>
                <w:rFonts w:ascii="Times New Roman" w:eastAsia="Calibri" w:hAnsi="Times New Roman"/>
              </w:rPr>
            </w:pPr>
            <w:r w:rsidRPr="000E1986">
              <w:rPr>
                <w:rFonts w:ascii="Times New Roman" w:eastAsia="Calibri" w:hAnsi="Times New Roman"/>
              </w:rPr>
              <w:t>Общешкольное родительское собрание. Выборы родительского комитета и  Управляющего Совета Школы</w:t>
            </w:r>
          </w:p>
        </w:tc>
        <w:tc>
          <w:tcPr>
            <w:tcW w:w="993" w:type="dxa"/>
            <w:vMerge/>
            <w:tcBorders>
              <w:left w:val="single" w:sz="4" w:space="0" w:color="000000"/>
              <w:right w:val="single" w:sz="4" w:space="0" w:color="000000"/>
            </w:tcBorders>
            <w:vAlign w:val="center"/>
          </w:tcPr>
          <w:p w14:paraId="7B78F48A" w14:textId="77777777" w:rsidR="009F41A2" w:rsidRPr="000E1986" w:rsidRDefault="009F41A2" w:rsidP="007B58E0">
            <w:pPr>
              <w:rPr>
                <w:rFonts w:ascii="Times New Roman" w:eastAsia="Calibri" w:hAnsi="Times New Roman"/>
              </w:rPr>
            </w:pPr>
          </w:p>
        </w:tc>
        <w:tc>
          <w:tcPr>
            <w:tcW w:w="2268" w:type="dxa"/>
            <w:tcBorders>
              <w:top w:val="single" w:sz="4" w:space="0" w:color="000000"/>
              <w:left w:val="single" w:sz="4" w:space="0" w:color="000000"/>
              <w:bottom w:val="single" w:sz="4" w:space="0" w:color="000000"/>
              <w:right w:val="single" w:sz="4" w:space="0" w:color="000000"/>
            </w:tcBorders>
          </w:tcPr>
          <w:p w14:paraId="6A4A393B"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Август</w:t>
            </w:r>
          </w:p>
        </w:tc>
        <w:tc>
          <w:tcPr>
            <w:tcW w:w="1984" w:type="dxa"/>
            <w:tcBorders>
              <w:top w:val="single" w:sz="4" w:space="0" w:color="000000"/>
              <w:left w:val="single" w:sz="4" w:space="0" w:color="000000"/>
              <w:bottom w:val="single" w:sz="4" w:space="0" w:color="000000"/>
              <w:right w:val="single" w:sz="4" w:space="0" w:color="000000"/>
            </w:tcBorders>
          </w:tcPr>
          <w:p w14:paraId="3C828A3D"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Администрация школы</w:t>
            </w:r>
          </w:p>
        </w:tc>
      </w:tr>
      <w:tr w:rsidR="009F41A2" w:rsidRPr="000E1986" w14:paraId="0D39F936" w14:textId="77777777" w:rsidTr="007B58E0">
        <w:tc>
          <w:tcPr>
            <w:tcW w:w="846" w:type="dxa"/>
          </w:tcPr>
          <w:p w14:paraId="0DF9135B" w14:textId="77777777" w:rsidR="009F41A2" w:rsidRPr="000E1986" w:rsidRDefault="009F41A2" w:rsidP="009F41A2">
            <w:pPr>
              <w:numPr>
                <w:ilvl w:val="0"/>
                <w:numId w:val="24"/>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27684C5F"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Планирование работы на год всех </w:t>
            </w:r>
          </w:p>
          <w:p w14:paraId="6746A8D5"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субъектов образования, включенных в систему </w:t>
            </w:r>
          </w:p>
          <w:p w14:paraId="1CC7E8CB"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работы с родителями</w:t>
            </w:r>
          </w:p>
        </w:tc>
        <w:tc>
          <w:tcPr>
            <w:tcW w:w="993" w:type="dxa"/>
            <w:vMerge/>
            <w:tcBorders>
              <w:left w:val="single" w:sz="4" w:space="0" w:color="000000"/>
              <w:right w:val="single" w:sz="4" w:space="0" w:color="000000"/>
            </w:tcBorders>
          </w:tcPr>
          <w:p w14:paraId="3C3A7F6D" w14:textId="77777777" w:rsidR="009F41A2" w:rsidRPr="000E1986" w:rsidRDefault="009F41A2" w:rsidP="007B58E0">
            <w:pPr>
              <w:rPr>
                <w:rFonts w:ascii="Times New Roman" w:eastAsia="Calibri" w:hAnsi="Times New Roman"/>
              </w:rPr>
            </w:pPr>
          </w:p>
        </w:tc>
        <w:tc>
          <w:tcPr>
            <w:tcW w:w="2268" w:type="dxa"/>
            <w:tcBorders>
              <w:top w:val="single" w:sz="4" w:space="0" w:color="000000"/>
              <w:left w:val="single" w:sz="4" w:space="0" w:color="000000"/>
              <w:bottom w:val="single" w:sz="4" w:space="0" w:color="000000"/>
              <w:right w:val="single" w:sz="4" w:space="0" w:color="000000"/>
            </w:tcBorders>
          </w:tcPr>
          <w:p w14:paraId="2B373D9C"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Август</w:t>
            </w:r>
          </w:p>
        </w:tc>
        <w:tc>
          <w:tcPr>
            <w:tcW w:w="1984" w:type="dxa"/>
            <w:tcBorders>
              <w:top w:val="single" w:sz="4" w:space="0" w:color="000000"/>
              <w:left w:val="single" w:sz="4" w:space="0" w:color="000000"/>
              <w:bottom w:val="single" w:sz="4" w:space="0" w:color="000000"/>
              <w:right w:val="single" w:sz="4" w:space="0" w:color="000000"/>
            </w:tcBorders>
          </w:tcPr>
          <w:p w14:paraId="01434851"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Заместитель директора по ВР, Председатель   родительского комитета</w:t>
            </w:r>
          </w:p>
        </w:tc>
      </w:tr>
      <w:tr w:rsidR="009F41A2" w:rsidRPr="000E1986" w14:paraId="5A936676" w14:textId="77777777" w:rsidTr="007B58E0">
        <w:tc>
          <w:tcPr>
            <w:tcW w:w="846" w:type="dxa"/>
          </w:tcPr>
          <w:p w14:paraId="041A3F6C" w14:textId="77777777" w:rsidR="009F41A2" w:rsidRPr="000E1986" w:rsidRDefault="009F41A2" w:rsidP="009F41A2">
            <w:pPr>
              <w:numPr>
                <w:ilvl w:val="0"/>
                <w:numId w:val="24"/>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7DFFD70D"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Организация бесплатного горячего питания для 1-4 классов, детей-сирот и детей, сотрудников погибших при исполнении </w:t>
            </w:r>
          </w:p>
          <w:p w14:paraId="5AEA1AD9"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служебного долга </w:t>
            </w:r>
          </w:p>
        </w:tc>
        <w:tc>
          <w:tcPr>
            <w:tcW w:w="993" w:type="dxa"/>
            <w:vMerge/>
            <w:tcBorders>
              <w:left w:val="single" w:sz="4" w:space="0" w:color="000000"/>
              <w:right w:val="single" w:sz="4" w:space="0" w:color="000000"/>
            </w:tcBorders>
          </w:tcPr>
          <w:p w14:paraId="6214E87F" w14:textId="77777777" w:rsidR="009F41A2" w:rsidRPr="000E1986" w:rsidRDefault="009F41A2" w:rsidP="007B58E0">
            <w:pPr>
              <w:jc w:val="center"/>
              <w:rPr>
                <w:rFonts w:ascii="Times New Roman" w:eastAsia="Calibri" w:hAnsi="Times New Roman"/>
              </w:rPr>
            </w:pPr>
          </w:p>
        </w:tc>
        <w:tc>
          <w:tcPr>
            <w:tcW w:w="2268" w:type="dxa"/>
            <w:tcBorders>
              <w:top w:val="single" w:sz="4" w:space="0" w:color="000000"/>
              <w:left w:val="single" w:sz="4" w:space="0" w:color="000000"/>
              <w:bottom w:val="single" w:sz="4" w:space="0" w:color="000000"/>
              <w:right w:val="single" w:sz="4" w:space="0" w:color="000000"/>
            </w:tcBorders>
          </w:tcPr>
          <w:p w14:paraId="57283F0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Сентябрь</w:t>
            </w:r>
          </w:p>
        </w:tc>
        <w:tc>
          <w:tcPr>
            <w:tcW w:w="1984" w:type="dxa"/>
            <w:tcBorders>
              <w:top w:val="single" w:sz="4" w:space="0" w:color="000000"/>
              <w:left w:val="single" w:sz="4" w:space="0" w:color="000000"/>
              <w:bottom w:val="single" w:sz="4" w:space="0" w:color="000000"/>
              <w:right w:val="single" w:sz="4" w:space="0" w:color="000000"/>
            </w:tcBorders>
          </w:tcPr>
          <w:p w14:paraId="3E06E927" w14:textId="77777777" w:rsidR="009F41A2" w:rsidRPr="000E1986" w:rsidRDefault="009F41A2" w:rsidP="007B58E0">
            <w:pPr>
              <w:spacing w:line="277" w:lineRule="auto"/>
              <w:jc w:val="center"/>
              <w:rPr>
                <w:rFonts w:ascii="Times New Roman" w:eastAsia="Calibri" w:hAnsi="Times New Roman"/>
              </w:rPr>
            </w:pPr>
            <w:r w:rsidRPr="000E1986">
              <w:rPr>
                <w:rFonts w:ascii="Times New Roman" w:eastAsia="Calibri" w:hAnsi="Times New Roman"/>
              </w:rPr>
              <w:t>Социальный педагог, Родительский комитет</w:t>
            </w:r>
          </w:p>
          <w:p w14:paraId="2A2B4F71" w14:textId="77777777" w:rsidR="009F41A2" w:rsidRPr="000E1986" w:rsidRDefault="009F41A2" w:rsidP="007B58E0">
            <w:pPr>
              <w:jc w:val="center"/>
              <w:rPr>
                <w:rFonts w:ascii="Times New Roman" w:eastAsia="Calibri" w:hAnsi="Times New Roman"/>
              </w:rPr>
            </w:pPr>
          </w:p>
        </w:tc>
      </w:tr>
      <w:tr w:rsidR="009F41A2" w:rsidRPr="000E1986" w14:paraId="652B9535" w14:textId="77777777" w:rsidTr="007B58E0">
        <w:tc>
          <w:tcPr>
            <w:tcW w:w="846" w:type="dxa"/>
          </w:tcPr>
          <w:p w14:paraId="63CE907C" w14:textId="77777777" w:rsidR="009F41A2" w:rsidRPr="000E1986" w:rsidRDefault="009F41A2" w:rsidP="009F41A2">
            <w:pPr>
              <w:numPr>
                <w:ilvl w:val="0"/>
                <w:numId w:val="24"/>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0689DA2A"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Встречи с представителями родительских комитетов классов по вопросам воспитание правовой культуры с приглашением инспектора ОПДН </w:t>
            </w:r>
          </w:p>
        </w:tc>
        <w:tc>
          <w:tcPr>
            <w:tcW w:w="993" w:type="dxa"/>
            <w:vMerge/>
            <w:tcBorders>
              <w:left w:val="single" w:sz="4" w:space="0" w:color="000000"/>
              <w:right w:val="single" w:sz="4" w:space="0" w:color="000000"/>
            </w:tcBorders>
          </w:tcPr>
          <w:p w14:paraId="71832D0F" w14:textId="77777777" w:rsidR="009F41A2" w:rsidRPr="000E1986" w:rsidRDefault="009F41A2" w:rsidP="007B58E0">
            <w:pPr>
              <w:jc w:val="center"/>
              <w:rPr>
                <w:rFonts w:ascii="Times New Roman" w:eastAsia="Calibri" w:hAnsi="Times New Roman"/>
              </w:rPr>
            </w:pPr>
          </w:p>
        </w:tc>
        <w:tc>
          <w:tcPr>
            <w:tcW w:w="2268" w:type="dxa"/>
            <w:tcBorders>
              <w:top w:val="single" w:sz="4" w:space="0" w:color="000000"/>
              <w:left w:val="single" w:sz="4" w:space="0" w:color="000000"/>
              <w:bottom w:val="single" w:sz="4" w:space="0" w:color="000000"/>
              <w:right w:val="single" w:sz="4" w:space="0" w:color="000000"/>
            </w:tcBorders>
          </w:tcPr>
          <w:p w14:paraId="5064944E" w14:textId="77777777" w:rsidR="009F41A2" w:rsidRPr="000E1986" w:rsidRDefault="009F41A2" w:rsidP="007B58E0">
            <w:pPr>
              <w:ind w:right="26"/>
              <w:jc w:val="center"/>
              <w:rPr>
                <w:rFonts w:ascii="Times New Roman" w:eastAsia="Calibri" w:hAnsi="Times New Roman"/>
              </w:rPr>
            </w:pPr>
            <w:r w:rsidRPr="000E1986">
              <w:rPr>
                <w:rFonts w:ascii="Times New Roman" w:eastAsia="Calibri" w:hAnsi="Times New Roman"/>
              </w:rPr>
              <w:t>Октябрь, апрель</w:t>
            </w:r>
          </w:p>
        </w:tc>
        <w:tc>
          <w:tcPr>
            <w:tcW w:w="1984" w:type="dxa"/>
            <w:tcBorders>
              <w:top w:val="single" w:sz="4" w:space="0" w:color="000000"/>
              <w:left w:val="single" w:sz="4" w:space="0" w:color="000000"/>
              <w:bottom w:val="single" w:sz="4" w:space="0" w:color="000000"/>
              <w:right w:val="single" w:sz="4" w:space="0" w:color="000000"/>
            </w:tcBorders>
          </w:tcPr>
          <w:p w14:paraId="3D9A57EB" w14:textId="77777777" w:rsidR="009F41A2" w:rsidRPr="000E1986" w:rsidRDefault="009F41A2" w:rsidP="007B58E0">
            <w:pPr>
              <w:spacing w:line="258" w:lineRule="auto"/>
              <w:jc w:val="center"/>
              <w:rPr>
                <w:rFonts w:ascii="Times New Roman" w:eastAsia="Calibri" w:hAnsi="Times New Roman"/>
              </w:rPr>
            </w:pPr>
            <w:r w:rsidRPr="000E1986">
              <w:rPr>
                <w:rFonts w:ascii="Times New Roman" w:eastAsia="Calibri" w:hAnsi="Times New Roman"/>
              </w:rPr>
              <w:t>Заместитель директора по ВР, председатель родительского комитета</w:t>
            </w:r>
          </w:p>
        </w:tc>
      </w:tr>
      <w:tr w:rsidR="009F41A2" w:rsidRPr="000E1986" w14:paraId="5DDD9871" w14:textId="77777777" w:rsidTr="007B58E0">
        <w:tc>
          <w:tcPr>
            <w:tcW w:w="846" w:type="dxa"/>
          </w:tcPr>
          <w:p w14:paraId="5407ECFE" w14:textId="77777777" w:rsidR="009F41A2" w:rsidRPr="000E1986" w:rsidRDefault="009F41A2" w:rsidP="009F41A2">
            <w:pPr>
              <w:numPr>
                <w:ilvl w:val="0"/>
                <w:numId w:val="24"/>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4F1BA4D7"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Общешкольное собрание по теме: «Роль семьи в формировании здорового образа жизни школьника» с приглашением </w:t>
            </w:r>
          </w:p>
          <w:p w14:paraId="728F9A67"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медицинских работников </w:t>
            </w:r>
          </w:p>
        </w:tc>
        <w:tc>
          <w:tcPr>
            <w:tcW w:w="993" w:type="dxa"/>
            <w:vMerge/>
            <w:tcBorders>
              <w:left w:val="single" w:sz="4" w:space="0" w:color="000000"/>
              <w:right w:val="single" w:sz="4" w:space="0" w:color="000000"/>
            </w:tcBorders>
          </w:tcPr>
          <w:p w14:paraId="0A235A81" w14:textId="77777777" w:rsidR="009F41A2" w:rsidRPr="000E1986" w:rsidRDefault="009F41A2" w:rsidP="007B58E0">
            <w:pPr>
              <w:jc w:val="center"/>
              <w:rPr>
                <w:rFonts w:ascii="Times New Roman" w:eastAsia="Calibri" w:hAnsi="Times New Roman"/>
              </w:rPr>
            </w:pPr>
          </w:p>
        </w:tc>
        <w:tc>
          <w:tcPr>
            <w:tcW w:w="2268" w:type="dxa"/>
            <w:tcBorders>
              <w:top w:val="single" w:sz="4" w:space="0" w:color="000000"/>
              <w:left w:val="single" w:sz="4" w:space="0" w:color="000000"/>
              <w:bottom w:val="single" w:sz="4" w:space="0" w:color="000000"/>
              <w:right w:val="single" w:sz="4" w:space="0" w:color="000000"/>
            </w:tcBorders>
          </w:tcPr>
          <w:p w14:paraId="0953CEB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Декабрь</w:t>
            </w:r>
          </w:p>
        </w:tc>
        <w:tc>
          <w:tcPr>
            <w:tcW w:w="1984" w:type="dxa"/>
            <w:tcBorders>
              <w:top w:val="single" w:sz="4" w:space="0" w:color="000000"/>
              <w:left w:val="single" w:sz="4" w:space="0" w:color="000000"/>
              <w:bottom w:val="single" w:sz="4" w:space="0" w:color="000000"/>
              <w:right w:val="single" w:sz="4" w:space="0" w:color="000000"/>
            </w:tcBorders>
          </w:tcPr>
          <w:p w14:paraId="6F2E4A1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Заместитель директора по ВР, председатель родительского комитета</w:t>
            </w:r>
          </w:p>
        </w:tc>
      </w:tr>
      <w:tr w:rsidR="009F41A2" w:rsidRPr="000E1986" w14:paraId="293EFAA0" w14:textId="77777777" w:rsidTr="007B58E0">
        <w:tc>
          <w:tcPr>
            <w:tcW w:w="846" w:type="dxa"/>
          </w:tcPr>
          <w:p w14:paraId="192E0E88" w14:textId="77777777" w:rsidR="009F41A2" w:rsidRPr="000E1986" w:rsidRDefault="009F41A2" w:rsidP="009F41A2">
            <w:pPr>
              <w:numPr>
                <w:ilvl w:val="0"/>
                <w:numId w:val="24"/>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16F024F7" w14:textId="77777777" w:rsidR="009F41A2" w:rsidRPr="000E1986" w:rsidRDefault="009F41A2" w:rsidP="007B58E0">
            <w:pPr>
              <w:ind w:right="57"/>
              <w:jc w:val="both"/>
              <w:rPr>
                <w:rFonts w:ascii="Times New Roman" w:eastAsia="Calibri" w:hAnsi="Times New Roman"/>
              </w:rPr>
            </w:pPr>
            <w:r w:rsidRPr="000E1986">
              <w:rPr>
                <w:rFonts w:ascii="Times New Roman" w:eastAsia="Calibri" w:hAnsi="Times New Roman"/>
              </w:rPr>
              <w:t xml:space="preserve">Родительский всеобуч по вопросам </w:t>
            </w:r>
          </w:p>
          <w:p w14:paraId="15C6DBFE" w14:textId="77777777" w:rsidR="009F41A2" w:rsidRPr="000E1986" w:rsidRDefault="009F41A2" w:rsidP="007B58E0">
            <w:pPr>
              <w:ind w:right="57"/>
              <w:jc w:val="both"/>
              <w:rPr>
                <w:rFonts w:ascii="Times New Roman" w:eastAsia="Calibri" w:hAnsi="Times New Roman"/>
              </w:rPr>
            </w:pPr>
            <w:r w:rsidRPr="000E1986">
              <w:rPr>
                <w:rFonts w:ascii="Times New Roman" w:eastAsia="Calibri" w:hAnsi="Times New Roman"/>
              </w:rPr>
              <w:t xml:space="preserve">профилактики правонарушений и безнадзорности, обеспечение безопасности жизнедеятельности детей в школе и дома с приглашением инспектора ГИБДД, ПДН </w:t>
            </w:r>
          </w:p>
        </w:tc>
        <w:tc>
          <w:tcPr>
            <w:tcW w:w="993" w:type="dxa"/>
            <w:vMerge/>
            <w:tcBorders>
              <w:left w:val="single" w:sz="4" w:space="0" w:color="000000"/>
              <w:bottom w:val="single" w:sz="4" w:space="0" w:color="000000"/>
              <w:right w:val="single" w:sz="4" w:space="0" w:color="000000"/>
            </w:tcBorders>
          </w:tcPr>
          <w:p w14:paraId="08F264F6" w14:textId="77777777" w:rsidR="009F41A2" w:rsidRPr="000E1986" w:rsidRDefault="009F41A2" w:rsidP="007B58E0">
            <w:pPr>
              <w:jc w:val="center"/>
              <w:rPr>
                <w:rFonts w:ascii="Times New Roman" w:eastAsia="Calibri" w:hAnsi="Times New Roman"/>
              </w:rPr>
            </w:pPr>
          </w:p>
        </w:tc>
        <w:tc>
          <w:tcPr>
            <w:tcW w:w="2268" w:type="dxa"/>
            <w:tcBorders>
              <w:top w:val="single" w:sz="4" w:space="0" w:color="000000"/>
              <w:left w:val="single" w:sz="4" w:space="0" w:color="000000"/>
              <w:bottom w:val="single" w:sz="4" w:space="0" w:color="000000"/>
              <w:right w:val="single" w:sz="4" w:space="0" w:color="000000"/>
            </w:tcBorders>
          </w:tcPr>
          <w:p w14:paraId="5617E1FF"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Сентябрь, март</w:t>
            </w:r>
          </w:p>
        </w:tc>
        <w:tc>
          <w:tcPr>
            <w:tcW w:w="1984" w:type="dxa"/>
            <w:tcBorders>
              <w:top w:val="single" w:sz="4" w:space="0" w:color="000000"/>
              <w:left w:val="single" w:sz="4" w:space="0" w:color="000000"/>
              <w:bottom w:val="single" w:sz="4" w:space="0" w:color="000000"/>
              <w:right w:val="single" w:sz="4" w:space="0" w:color="000000"/>
            </w:tcBorders>
          </w:tcPr>
          <w:p w14:paraId="6D45C90D"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Заместитель директора по ВР, председатель родительского комитета</w:t>
            </w:r>
          </w:p>
        </w:tc>
      </w:tr>
      <w:tr w:rsidR="009F41A2" w:rsidRPr="000E1986" w14:paraId="2CA766F9" w14:textId="77777777" w:rsidTr="007B58E0">
        <w:tc>
          <w:tcPr>
            <w:tcW w:w="846" w:type="dxa"/>
          </w:tcPr>
          <w:p w14:paraId="70218C30" w14:textId="77777777" w:rsidR="009F41A2" w:rsidRPr="000E1986" w:rsidRDefault="009F41A2" w:rsidP="009F41A2">
            <w:pPr>
              <w:numPr>
                <w:ilvl w:val="0"/>
                <w:numId w:val="24"/>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520BF2E4" w14:textId="77777777" w:rsidR="009F41A2" w:rsidRPr="000E1986" w:rsidRDefault="009F41A2" w:rsidP="007B58E0">
            <w:pPr>
              <w:spacing w:line="258" w:lineRule="auto"/>
              <w:ind w:right="4"/>
              <w:jc w:val="both"/>
              <w:rPr>
                <w:rFonts w:ascii="Times New Roman" w:eastAsia="Calibri" w:hAnsi="Times New Roman"/>
              </w:rPr>
            </w:pPr>
            <w:r w:rsidRPr="000E1986">
              <w:rPr>
                <w:rFonts w:ascii="Times New Roman" w:eastAsia="Calibri" w:hAnsi="Times New Roman"/>
              </w:rPr>
              <w:t>Участие родителей в подготовке и проведении общешкольных и классных творческих мероприятий, акций, экскурсий</w:t>
            </w:r>
          </w:p>
          <w:p w14:paraId="2F71EC92" w14:textId="77777777" w:rsidR="009F41A2" w:rsidRPr="000E1986" w:rsidRDefault="009F41A2" w:rsidP="007B58E0">
            <w:pPr>
              <w:jc w:val="both"/>
              <w:rPr>
                <w:rFonts w:ascii="Times New Roman" w:eastAsia="Calibri" w:hAnsi="Times New Roman"/>
              </w:rPr>
            </w:pPr>
          </w:p>
        </w:tc>
        <w:tc>
          <w:tcPr>
            <w:tcW w:w="993" w:type="dxa"/>
            <w:tcBorders>
              <w:top w:val="single" w:sz="4" w:space="0" w:color="000000"/>
              <w:left w:val="single" w:sz="4" w:space="0" w:color="000000"/>
              <w:bottom w:val="single" w:sz="4" w:space="0" w:color="000000"/>
              <w:right w:val="single" w:sz="4" w:space="0" w:color="000000"/>
            </w:tcBorders>
          </w:tcPr>
          <w:p w14:paraId="408D6B6A" w14:textId="77777777" w:rsidR="009F41A2" w:rsidRPr="000E1986" w:rsidRDefault="009F41A2" w:rsidP="007B58E0">
            <w:pPr>
              <w:jc w:val="center"/>
              <w:rPr>
                <w:rFonts w:ascii="Times New Roman" w:eastAsia="Calibri" w:hAnsi="Times New Roman"/>
              </w:rPr>
            </w:pPr>
            <w:r w:rsidRPr="009254D9">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0C5E9B33" w14:textId="77777777" w:rsidR="009F41A2" w:rsidRPr="000E1986" w:rsidRDefault="009F41A2" w:rsidP="007B58E0">
            <w:pPr>
              <w:ind w:right="107"/>
              <w:jc w:val="center"/>
              <w:rPr>
                <w:rFonts w:ascii="Times New Roman" w:eastAsia="Calibri" w:hAnsi="Times New Roman"/>
              </w:rPr>
            </w:pPr>
            <w:r w:rsidRPr="000E1986">
              <w:rPr>
                <w:rFonts w:ascii="Times New Roman" w:eastAsia="Calibri" w:hAnsi="Times New Roman"/>
              </w:rPr>
              <w:t>В течение года, по индивидуальному воспитательному плану классных руководителей</w:t>
            </w:r>
          </w:p>
        </w:tc>
        <w:tc>
          <w:tcPr>
            <w:tcW w:w="1984" w:type="dxa"/>
            <w:tcBorders>
              <w:top w:val="single" w:sz="4" w:space="0" w:color="000000"/>
              <w:left w:val="single" w:sz="4" w:space="0" w:color="000000"/>
              <w:bottom w:val="single" w:sz="4" w:space="0" w:color="000000"/>
              <w:right w:val="single" w:sz="4" w:space="0" w:color="000000"/>
            </w:tcBorders>
          </w:tcPr>
          <w:p w14:paraId="2474B744"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Родительский комитет</w:t>
            </w:r>
          </w:p>
        </w:tc>
      </w:tr>
      <w:tr w:rsidR="009F41A2" w:rsidRPr="000E1986" w14:paraId="1D686E2F" w14:textId="77777777" w:rsidTr="007B58E0">
        <w:tc>
          <w:tcPr>
            <w:tcW w:w="846" w:type="dxa"/>
          </w:tcPr>
          <w:p w14:paraId="2D262BEF" w14:textId="77777777" w:rsidR="009F41A2" w:rsidRPr="000E1986" w:rsidRDefault="009F41A2" w:rsidP="009F41A2">
            <w:pPr>
              <w:numPr>
                <w:ilvl w:val="0"/>
                <w:numId w:val="24"/>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2C70429F" w14:textId="77777777" w:rsidR="009F41A2" w:rsidRPr="000E1986" w:rsidRDefault="009F41A2" w:rsidP="007B58E0">
            <w:pPr>
              <w:spacing w:line="273" w:lineRule="auto"/>
              <w:jc w:val="both"/>
              <w:rPr>
                <w:rFonts w:ascii="Times New Roman" w:eastAsia="Calibri" w:hAnsi="Times New Roman"/>
              </w:rPr>
            </w:pPr>
            <w:r w:rsidRPr="000E1986">
              <w:rPr>
                <w:rFonts w:ascii="Times New Roman" w:eastAsia="Calibri" w:hAnsi="Times New Roman"/>
              </w:rPr>
              <w:t>Родительские форумы при школьном</w:t>
            </w:r>
          </w:p>
          <w:p w14:paraId="69B89C96" w14:textId="77777777" w:rsidR="009F41A2" w:rsidRPr="000E1986" w:rsidRDefault="009F41A2" w:rsidP="007B58E0">
            <w:pPr>
              <w:spacing w:line="273" w:lineRule="auto"/>
              <w:jc w:val="both"/>
              <w:rPr>
                <w:rFonts w:ascii="Times New Roman" w:eastAsia="Calibri" w:hAnsi="Times New Roman"/>
              </w:rPr>
            </w:pPr>
            <w:r w:rsidRPr="000E1986">
              <w:rPr>
                <w:rFonts w:ascii="Times New Roman" w:eastAsia="Calibri" w:hAnsi="Times New Roman"/>
              </w:rPr>
              <w:t>интернет-сайте</w:t>
            </w:r>
          </w:p>
        </w:tc>
        <w:tc>
          <w:tcPr>
            <w:tcW w:w="993" w:type="dxa"/>
            <w:tcBorders>
              <w:top w:val="single" w:sz="4" w:space="0" w:color="000000"/>
              <w:left w:val="single" w:sz="4" w:space="0" w:color="000000"/>
              <w:bottom w:val="single" w:sz="4" w:space="0" w:color="000000"/>
              <w:right w:val="single" w:sz="4" w:space="0" w:color="000000"/>
            </w:tcBorders>
          </w:tcPr>
          <w:p w14:paraId="6A5C03A0" w14:textId="77777777" w:rsidR="009F41A2" w:rsidRPr="000E1986" w:rsidRDefault="009F41A2" w:rsidP="007B58E0">
            <w:pPr>
              <w:jc w:val="center"/>
              <w:rPr>
                <w:rFonts w:ascii="Times New Roman" w:eastAsia="Calibri" w:hAnsi="Times New Roman"/>
              </w:rPr>
            </w:pPr>
            <w:r w:rsidRPr="009254D9">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670408DC"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1984" w:type="dxa"/>
            <w:tcBorders>
              <w:top w:val="single" w:sz="4" w:space="0" w:color="000000"/>
              <w:left w:val="single" w:sz="4" w:space="0" w:color="000000"/>
              <w:bottom w:val="single" w:sz="4" w:space="0" w:color="000000"/>
              <w:right w:val="single" w:sz="4" w:space="0" w:color="000000"/>
            </w:tcBorders>
          </w:tcPr>
          <w:p w14:paraId="20D4C3CE"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w:t>
            </w:r>
          </w:p>
        </w:tc>
      </w:tr>
      <w:tr w:rsidR="009F41A2" w:rsidRPr="000E1986" w14:paraId="02FB68F9" w14:textId="77777777" w:rsidTr="007B58E0">
        <w:tc>
          <w:tcPr>
            <w:tcW w:w="846" w:type="dxa"/>
          </w:tcPr>
          <w:p w14:paraId="4A57CB54" w14:textId="77777777" w:rsidR="009F41A2" w:rsidRPr="000E1986" w:rsidRDefault="009F41A2" w:rsidP="009F41A2">
            <w:pPr>
              <w:numPr>
                <w:ilvl w:val="0"/>
                <w:numId w:val="24"/>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25202F95"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Изготовление и распространение социальной рекламы для родителей по пропаганде здорового образа жизни, профилактике суицида, буклетов по соблюдение ПДД.</w:t>
            </w:r>
          </w:p>
        </w:tc>
        <w:tc>
          <w:tcPr>
            <w:tcW w:w="993" w:type="dxa"/>
            <w:tcBorders>
              <w:top w:val="single" w:sz="4" w:space="0" w:color="000000"/>
              <w:left w:val="single" w:sz="4" w:space="0" w:color="000000"/>
              <w:bottom w:val="single" w:sz="4" w:space="0" w:color="000000"/>
              <w:right w:val="single" w:sz="4" w:space="0" w:color="000000"/>
            </w:tcBorders>
          </w:tcPr>
          <w:p w14:paraId="5ECE2757" w14:textId="77777777" w:rsidR="009F41A2" w:rsidRPr="000E1986" w:rsidRDefault="009F41A2" w:rsidP="007B58E0">
            <w:pPr>
              <w:jc w:val="center"/>
              <w:rPr>
                <w:rFonts w:ascii="Times New Roman" w:eastAsia="Calibri" w:hAnsi="Times New Roman"/>
              </w:rPr>
            </w:pPr>
            <w:r w:rsidRPr="009254D9">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25C827FF"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Сентябрь, декабрь, март, май</w:t>
            </w:r>
          </w:p>
        </w:tc>
        <w:tc>
          <w:tcPr>
            <w:tcW w:w="1984" w:type="dxa"/>
            <w:tcBorders>
              <w:top w:val="single" w:sz="4" w:space="0" w:color="000000"/>
              <w:left w:val="single" w:sz="4" w:space="0" w:color="000000"/>
              <w:bottom w:val="single" w:sz="4" w:space="0" w:color="000000"/>
              <w:right w:val="single" w:sz="4" w:space="0" w:color="000000"/>
            </w:tcBorders>
          </w:tcPr>
          <w:p w14:paraId="0AB330FD" w14:textId="77777777" w:rsidR="009F41A2" w:rsidRPr="000E1986" w:rsidRDefault="009F41A2" w:rsidP="007B58E0">
            <w:pPr>
              <w:spacing w:line="277" w:lineRule="auto"/>
              <w:jc w:val="center"/>
              <w:rPr>
                <w:rFonts w:ascii="Times New Roman" w:eastAsia="Calibri" w:hAnsi="Times New Roman"/>
              </w:rPr>
            </w:pPr>
            <w:r w:rsidRPr="000E1986">
              <w:rPr>
                <w:rFonts w:ascii="Times New Roman" w:eastAsia="Calibri" w:hAnsi="Times New Roman"/>
              </w:rPr>
              <w:t>Педагог-организатор, социальный педагог, пресс-центр</w:t>
            </w:r>
          </w:p>
          <w:p w14:paraId="176B1B1A" w14:textId="77777777" w:rsidR="009F41A2" w:rsidRPr="000E1986" w:rsidRDefault="009F41A2" w:rsidP="007B58E0">
            <w:pPr>
              <w:jc w:val="center"/>
              <w:rPr>
                <w:rFonts w:ascii="Times New Roman" w:eastAsia="Calibri" w:hAnsi="Times New Roman"/>
              </w:rPr>
            </w:pPr>
          </w:p>
        </w:tc>
      </w:tr>
      <w:tr w:rsidR="009F41A2" w:rsidRPr="000E1986" w14:paraId="17A336C1" w14:textId="77777777" w:rsidTr="007B58E0">
        <w:tc>
          <w:tcPr>
            <w:tcW w:w="846" w:type="dxa"/>
          </w:tcPr>
          <w:p w14:paraId="01F6D89A" w14:textId="77777777" w:rsidR="009F41A2" w:rsidRPr="000E1986" w:rsidRDefault="009F41A2" w:rsidP="009F41A2">
            <w:pPr>
              <w:numPr>
                <w:ilvl w:val="0"/>
                <w:numId w:val="24"/>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75E02BA4"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Привлечение родителей к организации мероприятий класса</w:t>
            </w:r>
          </w:p>
        </w:tc>
        <w:tc>
          <w:tcPr>
            <w:tcW w:w="993" w:type="dxa"/>
            <w:tcBorders>
              <w:top w:val="single" w:sz="4" w:space="0" w:color="000000"/>
              <w:left w:val="single" w:sz="4" w:space="0" w:color="000000"/>
              <w:bottom w:val="single" w:sz="4" w:space="0" w:color="000000"/>
              <w:right w:val="single" w:sz="4" w:space="0" w:color="000000"/>
            </w:tcBorders>
          </w:tcPr>
          <w:p w14:paraId="33F71D0C" w14:textId="77777777" w:rsidR="009F41A2" w:rsidRPr="000E1986" w:rsidRDefault="009F41A2" w:rsidP="007B58E0">
            <w:pPr>
              <w:jc w:val="center"/>
              <w:rPr>
                <w:rFonts w:ascii="Times New Roman" w:eastAsia="Calibri" w:hAnsi="Times New Roman"/>
              </w:rPr>
            </w:pPr>
            <w:r w:rsidRPr="009254D9">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2A222BE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 xml:space="preserve">В течение года </w:t>
            </w:r>
          </w:p>
          <w:p w14:paraId="7BFB0EE3" w14:textId="77777777" w:rsidR="009F41A2" w:rsidRPr="000E1986" w:rsidRDefault="009F41A2" w:rsidP="007B58E0">
            <w:pPr>
              <w:rPr>
                <w:rFonts w:ascii="Times New Roman" w:eastAsia="Calibri" w:hAnsi="Times New Roman"/>
              </w:rPr>
            </w:pPr>
          </w:p>
        </w:tc>
        <w:tc>
          <w:tcPr>
            <w:tcW w:w="1984" w:type="dxa"/>
            <w:tcBorders>
              <w:top w:val="single" w:sz="4" w:space="0" w:color="000000"/>
              <w:left w:val="single" w:sz="4" w:space="0" w:color="000000"/>
              <w:bottom w:val="single" w:sz="4" w:space="0" w:color="000000"/>
              <w:right w:val="single" w:sz="4" w:space="0" w:color="000000"/>
            </w:tcBorders>
          </w:tcPr>
          <w:p w14:paraId="69770FBA" w14:textId="77777777" w:rsidR="009F41A2" w:rsidRPr="000E1986" w:rsidRDefault="009F41A2" w:rsidP="007B58E0">
            <w:pPr>
              <w:spacing w:line="277" w:lineRule="auto"/>
              <w:jc w:val="center"/>
              <w:rPr>
                <w:rFonts w:ascii="Times New Roman" w:eastAsia="Calibri" w:hAnsi="Times New Roman"/>
              </w:rPr>
            </w:pPr>
            <w:r w:rsidRPr="000E1986">
              <w:rPr>
                <w:rFonts w:ascii="Times New Roman" w:eastAsia="Calibri" w:hAnsi="Times New Roman"/>
              </w:rPr>
              <w:t>Классные руководители</w:t>
            </w:r>
          </w:p>
        </w:tc>
      </w:tr>
      <w:tr w:rsidR="009F41A2" w:rsidRPr="000E1986" w14:paraId="7E080539" w14:textId="77777777" w:rsidTr="007B58E0">
        <w:tc>
          <w:tcPr>
            <w:tcW w:w="9776" w:type="dxa"/>
            <w:gridSpan w:val="5"/>
            <w:tcBorders>
              <w:right w:val="single" w:sz="4" w:space="0" w:color="000000"/>
            </w:tcBorders>
            <w:shd w:val="clear" w:color="auto" w:fill="FBE4D5"/>
          </w:tcPr>
          <w:p w14:paraId="6B7837F8" w14:textId="77777777" w:rsidR="009F41A2" w:rsidRPr="000E1986" w:rsidRDefault="009F41A2" w:rsidP="007B58E0">
            <w:pPr>
              <w:spacing w:line="277" w:lineRule="auto"/>
              <w:jc w:val="both"/>
              <w:rPr>
                <w:rFonts w:ascii="Times New Roman" w:eastAsia="Calibri" w:hAnsi="Times New Roman"/>
                <w:b/>
              </w:rPr>
            </w:pPr>
            <w:r w:rsidRPr="000E1986">
              <w:rPr>
                <w:rFonts w:ascii="Times New Roman" w:eastAsia="Calibri" w:hAnsi="Times New Roman"/>
                <w:b/>
              </w:rPr>
              <w:t>На индивидуальном уровне:</w:t>
            </w:r>
          </w:p>
        </w:tc>
      </w:tr>
      <w:tr w:rsidR="009F41A2" w:rsidRPr="000E1986" w14:paraId="46E294D4" w14:textId="77777777" w:rsidTr="007B58E0">
        <w:tc>
          <w:tcPr>
            <w:tcW w:w="846" w:type="dxa"/>
          </w:tcPr>
          <w:p w14:paraId="14BD5DB6" w14:textId="77777777" w:rsidR="009F41A2" w:rsidRPr="000E1986" w:rsidRDefault="009F41A2" w:rsidP="009F41A2">
            <w:pPr>
              <w:numPr>
                <w:ilvl w:val="0"/>
                <w:numId w:val="24"/>
              </w:numPr>
              <w:contextualSpacing/>
              <w:rPr>
                <w:rFonts w:ascii="Times New Roman" w:eastAsia="Calibri" w:hAnsi="Times New Roman"/>
              </w:rPr>
            </w:pPr>
          </w:p>
        </w:tc>
        <w:tc>
          <w:tcPr>
            <w:tcW w:w="3685" w:type="dxa"/>
            <w:tcBorders>
              <w:top w:val="single" w:sz="4" w:space="0" w:color="auto"/>
              <w:left w:val="single" w:sz="4" w:space="0" w:color="000000"/>
              <w:bottom w:val="single" w:sz="4" w:space="0" w:color="auto"/>
              <w:right w:val="single" w:sz="4" w:space="0" w:color="auto"/>
            </w:tcBorders>
          </w:tcPr>
          <w:p w14:paraId="3FC0C84A"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Беседы и консультации по проблемам  обучения и решения острых конфликтных ситуаций</w:t>
            </w:r>
          </w:p>
        </w:tc>
        <w:tc>
          <w:tcPr>
            <w:tcW w:w="993" w:type="dxa"/>
            <w:tcBorders>
              <w:top w:val="single" w:sz="4" w:space="0" w:color="auto"/>
              <w:left w:val="single" w:sz="4" w:space="0" w:color="auto"/>
              <w:bottom w:val="single" w:sz="4" w:space="0" w:color="auto"/>
              <w:right w:val="single" w:sz="4" w:space="0" w:color="auto"/>
            </w:tcBorders>
          </w:tcPr>
          <w:p w14:paraId="61D0890F" w14:textId="77777777" w:rsidR="009F41A2" w:rsidRPr="000E1986" w:rsidRDefault="009F41A2" w:rsidP="007B58E0">
            <w:pPr>
              <w:jc w:val="center"/>
              <w:rPr>
                <w:rFonts w:ascii="Times New Roman" w:eastAsia="Calibri" w:hAnsi="Times New Roman"/>
              </w:rPr>
            </w:pPr>
            <w:r w:rsidRPr="008A6D26">
              <w:rPr>
                <w:rFonts w:ascii="Times New Roman" w:eastAsia="Calibri" w:hAnsi="Times New Roman"/>
              </w:rPr>
              <w:t>10-11</w:t>
            </w:r>
          </w:p>
        </w:tc>
        <w:tc>
          <w:tcPr>
            <w:tcW w:w="2268" w:type="dxa"/>
            <w:tcBorders>
              <w:top w:val="single" w:sz="4" w:space="0" w:color="auto"/>
              <w:left w:val="single" w:sz="4" w:space="0" w:color="auto"/>
              <w:bottom w:val="single" w:sz="4" w:space="0" w:color="auto"/>
              <w:right w:val="single" w:sz="4" w:space="0" w:color="auto"/>
            </w:tcBorders>
          </w:tcPr>
          <w:p w14:paraId="1826FDE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По мере</w:t>
            </w:r>
          </w:p>
          <w:p w14:paraId="2AE797FB"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необходимости</w:t>
            </w:r>
          </w:p>
        </w:tc>
        <w:tc>
          <w:tcPr>
            <w:tcW w:w="1984" w:type="dxa"/>
            <w:tcBorders>
              <w:top w:val="single" w:sz="4" w:space="0" w:color="auto"/>
              <w:left w:val="single" w:sz="4" w:space="0" w:color="auto"/>
              <w:bottom w:val="single" w:sz="4" w:space="0" w:color="auto"/>
              <w:right w:val="single" w:sz="4" w:space="0" w:color="auto"/>
            </w:tcBorders>
          </w:tcPr>
          <w:p w14:paraId="11BE44D7" w14:textId="77777777" w:rsidR="009F41A2" w:rsidRPr="000E1986" w:rsidRDefault="009F41A2" w:rsidP="007B58E0">
            <w:pPr>
              <w:spacing w:after="20"/>
              <w:jc w:val="center"/>
              <w:rPr>
                <w:rFonts w:ascii="Times New Roman" w:eastAsia="Calibri" w:hAnsi="Times New Roman"/>
              </w:rPr>
            </w:pPr>
            <w:r w:rsidRPr="000E1986">
              <w:rPr>
                <w:rFonts w:ascii="Times New Roman" w:eastAsia="Calibri" w:hAnsi="Times New Roman"/>
              </w:rPr>
              <w:t>Социальный педагог,</w:t>
            </w:r>
          </w:p>
          <w:p w14:paraId="4B63989D"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w:t>
            </w:r>
          </w:p>
        </w:tc>
      </w:tr>
      <w:tr w:rsidR="009F41A2" w:rsidRPr="000E1986" w14:paraId="1BBC27E0" w14:textId="77777777" w:rsidTr="007B58E0">
        <w:tc>
          <w:tcPr>
            <w:tcW w:w="846" w:type="dxa"/>
          </w:tcPr>
          <w:p w14:paraId="7D746207" w14:textId="77777777" w:rsidR="009F41A2" w:rsidRPr="000E1986" w:rsidRDefault="009F41A2" w:rsidP="009F41A2">
            <w:pPr>
              <w:numPr>
                <w:ilvl w:val="0"/>
                <w:numId w:val="24"/>
              </w:numPr>
              <w:contextualSpacing/>
              <w:rPr>
                <w:rFonts w:ascii="Times New Roman" w:eastAsia="Calibri" w:hAnsi="Times New Roman"/>
              </w:rPr>
            </w:pPr>
          </w:p>
        </w:tc>
        <w:tc>
          <w:tcPr>
            <w:tcW w:w="3685" w:type="dxa"/>
            <w:tcBorders>
              <w:top w:val="single" w:sz="4" w:space="0" w:color="auto"/>
              <w:left w:val="single" w:sz="4" w:space="0" w:color="000000"/>
              <w:bottom w:val="single" w:sz="4" w:space="0" w:color="auto"/>
              <w:right w:val="single" w:sz="4" w:space="0" w:color="auto"/>
            </w:tcBorders>
          </w:tcPr>
          <w:p w14:paraId="74E19EA6" w14:textId="77777777" w:rsidR="009F41A2" w:rsidRPr="000E1986" w:rsidRDefault="009F41A2" w:rsidP="007B58E0">
            <w:pPr>
              <w:spacing w:after="53"/>
              <w:jc w:val="both"/>
              <w:rPr>
                <w:rFonts w:ascii="Times New Roman" w:eastAsia="Calibri" w:hAnsi="Times New Roman"/>
              </w:rPr>
            </w:pPr>
            <w:r w:rsidRPr="000E1986">
              <w:rPr>
                <w:rFonts w:ascii="Times New Roman" w:eastAsia="Calibri" w:hAnsi="Times New Roman"/>
              </w:rPr>
              <w:t>Правовой всеобуч для родителей детей  «группы риска»</w:t>
            </w:r>
          </w:p>
        </w:tc>
        <w:tc>
          <w:tcPr>
            <w:tcW w:w="993" w:type="dxa"/>
            <w:tcBorders>
              <w:top w:val="single" w:sz="4" w:space="0" w:color="auto"/>
              <w:left w:val="single" w:sz="4" w:space="0" w:color="auto"/>
              <w:bottom w:val="single" w:sz="4" w:space="0" w:color="auto"/>
              <w:right w:val="single" w:sz="4" w:space="0" w:color="auto"/>
            </w:tcBorders>
          </w:tcPr>
          <w:p w14:paraId="0E904D1B" w14:textId="77777777" w:rsidR="009F41A2" w:rsidRPr="000E1986" w:rsidRDefault="009F41A2" w:rsidP="007B58E0">
            <w:pPr>
              <w:jc w:val="center"/>
              <w:rPr>
                <w:rFonts w:ascii="Times New Roman" w:eastAsia="Calibri" w:hAnsi="Times New Roman"/>
              </w:rPr>
            </w:pPr>
            <w:r w:rsidRPr="008A6D26">
              <w:rPr>
                <w:rFonts w:ascii="Times New Roman" w:eastAsia="Calibri" w:hAnsi="Times New Roman"/>
              </w:rPr>
              <w:t>10-11</w:t>
            </w:r>
          </w:p>
        </w:tc>
        <w:tc>
          <w:tcPr>
            <w:tcW w:w="2268" w:type="dxa"/>
            <w:tcBorders>
              <w:top w:val="single" w:sz="4" w:space="0" w:color="auto"/>
              <w:left w:val="single" w:sz="4" w:space="0" w:color="auto"/>
              <w:bottom w:val="single" w:sz="4" w:space="0" w:color="auto"/>
              <w:right w:val="single" w:sz="4" w:space="0" w:color="auto"/>
            </w:tcBorders>
          </w:tcPr>
          <w:p w14:paraId="50EAAF9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По мере необходимости</w:t>
            </w:r>
          </w:p>
        </w:tc>
        <w:tc>
          <w:tcPr>
            <w:tcW w:w="1984" w:type="dxa"/>
            <w:tcBorders>
              <w:top w:val="single" w:sz="4" w:space="0" w:color="auto"/>
              <w:left w:val="single" w:sz="4" w:space="0" w:color="auto"/>
              <w:bottom w:val="single" w:sz="4" w:space="0" w:color="auto"/>
              <w:right w:val="single" w:sz="4" w:space="0" w:color="auto"/>
            </w:tcBorders>
          </w:tcPr>
          <w:p w14:paraId="565F2931" w14:textId="77777777" w:rsidR="009F41A2" w:rsidRPr="000E1986" w:rsidRDefault="009F41A2" w:rsidP="007B58E0">
            <w:pPr>
              <w:spacing w:line="276" w:lineRule="auto"/>
              <w:jc w:val="center"/>
              <w:rPr>
                <w:rFonts w:ascii="Times New Roman" w:eastAsia="Calibri" w:hAnsi="Times New Roman"/>
              </w:rPr>
            </w:pPr>
            <w:r w:rsidRPr="000E1986">
              <w:rPr>
                <w:rFonts w:ascii="Times New Roman" w:eastAsia="Calibri" w:hAnsi="Times New Roman"/>
              </w:rPr>
              <w:t>Заместитель директора по ВР, социальный педагог</w:t>
            </w:r>
          </w:p>
        </w:tc>
      </w:tr>
      <w:tr w:rsidR="009F41A2" w:rsidRPr="000E1986" w14:paraId="15EC781A" w14:textId="77777777" w:rsidTr="007B58E0">
        <w:tc>
          <w:tcPr>
            <w:tcW w:w="846" w:type="dxa"/>
          </w:tcPr>
          <w:p w14:paraId="1C528582" w14:textId="77777777" w:rsidR="009F41A2" w:rsidRPr="000E1986" w:rsidRDefault="009F41A2" w:rsidP="009F41A2">
            <w:pPr>
              <w:numPr>
                <w:ilvl w:val="0"/>
                <w:numId w:val="24"/>
              </w:numPr>
              <w:contextualSpacing/>
              <w:rPr>
                <w:rFonts w:ascii="Times New Roman" w:eastAsia="Calibri" w:hAnsi="Times New Roman"/>
              </w:rPr>
            </w:pPr>
          </w:p>
        </w:tc>
        <w:tc>
          <w:tcPr>
            <w:tcW w:w="3685" w:type="dxa"/>
            <w:tcBorders>
              <w:top w:val="single" w:sz="4" w:space="0" w:color="auto"/>
              <w:left w:val="single" w:sz="4" w:space="0" w:color="000000"/>
              <w:bottom w:val="single" w:sz="4" w:space="0" w:color="auto"/>
              <w:right w:val="single" w:sz="4" w:space="0" w:color="auto"/>
            </w:tcBorders>
          </w:tcPr>
          <w:p w14:paraId="24D88A7E" w14:textId="77777777" w:rsidR="009F41A2" w:rsidRPr="000E1986" w:rsidRDefault="009F41A2" w:rsidP="007B58E0">
            <w:pPr>
              <w:spacing w:after="25"/>
              <w:jc w:val="both"/>
              <w:rPr>
                <w:rFonts w:ascii="Times New Roman" w:eastAsia="Calibri" w:hAnsi="Times New Roman"/>
              </w:rPr>
            </w:pPr>
            <w:r w:rsidRPr="000E1986">
              <w:rPr>
                <w:rFonts w:ascii="Times New Roman" w:eastAsia="Calibri" w:hAnsi="Times New Roman"/>
              </w:rPr>
              <w:t>Участие родителей в педагогических</w:t>
            </w:r>
          </w:p>
          <w:p w14:paraId="2245DB71"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консилиумах, проектах, круглых столах</w:t>
            </w:r>
          </w:p>
        </w:tc>
        <w:tc>
          <w:tcPr>
            <w:tcW w:w="993" w:type="dxa"/>
            <w:tcBorders>
              <w:top w:val="single" w:sz="4" w:space="0" w:color="auto"/>
              <w:left w:val="single" w:sz="4" w:space="0" w:color="auto"/>
              <w:bottom w:val="single" w:sz="4" w:space="0" w:color="auto"/>
              <w:right w:val="single" w:sz="4" w:space="0" w:color="auto"/>
            </w:tcBorders>
          </w:tcPr>
          <w:p w14:paraId="6D004574" w14:textId="77777777" w:rsidR="009F41A2" w:rsidRPr="000E1986" w:rsidRDefault="009F41A2" w:rsidP="007B58E0">
            <w:pPr>
              <w:jc w:val="center"/>
              <w:rPr>
                <w:rFonts w:ascii="Times New Roman" w:eastAsia="Calibri" w:hAnsi="Times New Roman"/>
              </w:rPr>
            </w:pPr>
            <w:r w:rsidRPr="008A6D26">
              <w:rPr>
                <w:rFonts w:ascii="Times New Roman" w:eastAsia="Calibri" w:hAnsi="Times New Roman"/>
              </w:rPr>
              <w:t>10-11</w:t>
            </w:r>
          </w:p>
        </w:tc>
        <w:tc>
          <w:tcPr>
            <w:tcW w:w="2268" w:type="dxa"/>
            <w:tcBorders>
              <w:top w:val="single" w:sz="4" w:space="0" w:color="auto"/>
              <w:left w:val="single" w:sz="4" w:space="0" w:color="auto"/>
              <w:bottom w:val="single" w:sz="4" w:space="0" w:color="auto"/>
              <w:right w:val="single" w:sz="4" w:space="0" w:color="auto"/>
            </w:tcBorders>
          </w:tcPr>
          <w:p w14:paraId="3E757751"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Один раз в</w:t>
            </w:r>
          </w:p>
          <w:p w14:paraId="3B6F21C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триместр</w:t>
            </w:r>
          </w:p>
        </w:tc>
        <w:tc>
          <w:tcPr>
            <w:tcW w:w="1984" w:type="dxa"/>
            <w:tcBorders>
              <w:top w:val="single" w:sz="4" w:space="0" w:color="auto"/>
              <w:left w:val="single" w:sz="4" w:space="0" w:color="auto"/>
              <w:bottom w:val="single" w:sz="4" w:space="0" w:color="auto"/>
              <w:right w:val="single" w:sz="4" w:space="0" w:color="auto"/>
            </w:tcBorders>
          </w:tcPr>
          <w:p w14:paraId="3170012D" w14:textId="77777777" w:rsidR="009F41A2" w:rsidRPr="000E1986" w:rsidRDefault="009F41A2" w:rsidP="007B58E0">
            <w:pPr>
              <w:spacing w:line="279" w:lineRule="auto"/>
              <w:jc w:val="center"/>
              <w:rPr>
                <w:rFonts w:ascii="Times New Roman" w:eastAsia="Calibri" w:hAnsi="Times New Roman"/>
              </w:rPr>
            </w:pPr>
            <w:r w:rsidRPr="000E1986">
              <w:rPr>
                <w:rFonts w:ascii="Times New Roman" w:eastAsia="Calibri" w:hAnsi="Times New Roman"/>
              </w:rPr>
              <w:t>Социальный педагог,  педагог-психолог</w:t>
            </w:r>
          </w:p>
          <w:p w14:paraId="30E9D711" w14:textId="77777777" w:rsidR="009F41A2" w:rsidRPr="000E1986" w:rsidRDefault="009F41A2" w:rsidP="007B58E0">
            <w:pPr>
              <w:jc w:val="center"/>
              <w:rPr>
                <w:rFonts w:ascii="Times New Roman" w:eastAsia="Calibri" w:hAnsi="Times New Roman"/>
              </w:rPr>
            </w:pPr>
          </w:p>
        </w:tc>
      </w:tr>
      <w:tr w:rsidR="009F41A2" w:rsidRPr="000E1986" w14:paraId="792D8F41" w14:textId="77777777" w:rsidTr="007B58E0">
        <w:tc>
          <w:tcPr>
            <w:tcW w:w="846" w:type="dxa"/>
          </w:tcPr>
          <w:p w14:paraId="2BC83784" w14:textId="77777777" w:rsidR="009F41A2" w:rsidRPr="000E1986" w:rsidRDefault="009F41A2" w:rsidP="009F41A2">
            <w:pPr>
              <w:numPr>
                <w:ilvl w:val="0"/>
                <w:numId w:val="24"/>
              </w:numPr>
              <w:contextualSpacing/>
              <w:rPr>
                <w:rFonts w:ascii="Times New Roman" w:eastAsia="Calibri" w:hAnsi="Times New Roman"/>
              </w:rPr>
            </w:pPr>
          </w:p>
        </w:tc>
        <w:tc>
          <w:tcPr>
            <w:tcW w:w="3685" w:type="dxa"/>
            <w:tcBorders>
              <w:top w:val="single" w:sz="4" w:space="0" w:color="auto"/>
              <w:left w:val="single" w:sz="4" w:space="0" w:color="000000"/>
              <w:bottom w:val="single" w:sz="4" w:space="0" w:color="auto"/>
              <w:right w:val="single" w:sz="4" w:space="0" w:color="auto"/>
            </w:tcBorders>
          </w:tcPr>
          <w:p w14:paraId="3B069407" w14:textId="77777777" w:rsidR="009F41A2" w:rsidRPr="000E1986" w:rsidRDefault="009F41A2" w:rsidP="007B58E0">
            <w:pPr>
              <w:spacing w:line="280" w:lineRule="auto"/>
              <w:jc w:val="both"/>
              <w:rPr>
                <w:rFonts w:ascii="Times New Roman" w:eastAsia="Calibri" w:hAnsi="Times New Roman"/>
              </w:rPr>
            </w:pPr>
            <w:r w:rsidRPr="000E1986">
              <w:rPr>
                <w:rFonts w:ascii="Times New Roman" w:eastAsia="Calibri" w:hAnsi="Times New Roman"/>
              </w:rPr>
              <w:t>Посещение семей, оказавшихся в трудной жизненной ситуации</w:t>
            </w:r>
          </w:p>
        </w:tc>
        <w:tc>
          <w:tcPr>
            <w:tcW w:w="993" w:type="dxa"/>
            <w:tcBorders>
              <w:top w:val="single" w:sz="4" w:space="0" w:color="auto"/>
              <w:left w:val="single" w:sz="4" w:space="0" w:color="auto"/>
              <w:bottom w:val="single" w:sz="4" w:space="0" w:color="auto"/>
              <w:right w:val="single" w:sz="4" w:space="0" w:color="auto"/>
            </w:tcBorders>
          </w:tcPr>
          <w:p w14:paraId="0669988E" w14:textId="77777777" w:rsidR="009F41A2" w:rsidRPr="000E1986" w:rsidRDefault="009F41A2" w:rsidP="007B58E0">
            <w:pPr>
              <w:jc w:val="center"/>
              <w:rPr>
                <w:rFonts w:ascii="Times New Roman" w:eastAsia="Calibri" w:hAnsi="Times New Roman"/>
              </w:rPr>
            </w:pPr>
            <w:r w:rsidRPr="008A6D26">
              <w:rPr>
                <w:rFonts w:ascii="Times New Roman" w:eastAsia="Calibri" w:hAnsi="Times New Roman"/>
              </w:rPr>
              <w:t>10-11</w:t>
            </w:r>
          </w:p>
        </w:tc>
        <w:tc>
          <w:tcPr>
            <w:tcW w:w="2268" w:type="dxa"/>
            <w:tcBorders>
              <w:top w:val="single" w:sz="4" w:space="0" w:color="auto"/>
              <w:left w:val="single" w:sz="4" w:space="0" w:color="auto"/>
              <w:bottom w:val="single" w:sz="4" w:space="0" w:color="auto"/>
              <w:right w:val="single" w:sz="4" w:space="0" w:color="auto"/>
            </w:tcBorders>
          </w:tcPr>
          <w:p w14:paraId="1C0E220E"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По мере необходимости</w:t>
            </w:r>
          </w:p>
        </w:tc>
        <w:tc>
          <w:tcPr>
            <w:tcW w:w="1984" w:type="dxa"/>
            <w:tcBorders>
              <w:top w:val="single" w:sz="4" w:space="0" w:color="auto"/>
              <w:left w:val="single" w:sz="4" w:space="0" w:color="auto"/>
              <w:bottom w:val="single" w:sz="4" w:space="0" w:color="auto"/>
              <w:right w:val="single" w:sz="4" w:space="0" w:color="auto"/>
            </w:tcBorders>
          </w:tcPr>
          <w:p w14:paraId="653D3BD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Социальный педагог. Педагог-психолог</w:t>
            </w:r>
          </w:p>
        </w:tc>
      </w:tr>
      <w:tr w:rsidR="009F41A2" w:rsidRPr="000E1986" w14:paraId="52FB4029" w14:textId="77777777" w:rsidTr="007B58E0">
        <w:tc>
          <w:tcPr>
            <w:tcW w:w="846" w:type="dxa"/>
          </w:tcPr>
          <w:p w14:paraId="63DD9CE2" w14:textId="77777777" w:rsidR="009F41A2" w:rsidRPr="000E1986" w:rsidRDefault="009F41A2" w:rsidP="009F41A2">
            <w:pPr>
              <w:numPr>
                <w:ilvl w:val="0"/>
                <w:numId w:val="24"/>
              </w:numPr>
              <w:contextualSpacing/>
              <w:rPr>
                <w:rFonts w:ascii="Times New Roman" w:eastAsia="Calibri" w:hAnsi="Times New Roman"/>
              </w:rPr>
            </w:pPr>
          </w:p>
        </w:tc>
        <w:tc>
          <w:tcPr>
            <w:tcW w:w="3685" w:type="dxa"/>
            <w:tcBorders>
              <w:top w:val="single" w:sz="4" w:space="0" w:color="auto"/>
              <w:left w:val="single" w:sz="4" w:space="0" w:color="000000"/>
              <w:bottom w:val="single" w:sz="4" w:space="0" w:color="auto"/>
              <w:right w:val="single" w:sz="4" w:space="0" w:color="auto"/>
            </w:tcBorders>
          </w:tcPr>
          <w:p w14:paraId="47D87613" w14:textId="77777777" w:rsidR="009F41A2" w:rsidRPr="000E1986" w:rsidRDefault="009F41A2" w:rsidP="007B58E0">
            <w:pPr>
              <w:spacing w:line="279" w:lineRule="auto"/>
              <w:ind w:right="598"/>
              <w:jc w:val="both"/>
              <w:rPr>
                <w:rFonts w:ascii="Times New Roman" w:eastAsia="Calibri" w:hAnsi="Times New Roman"/>
              </w:rPr>
            </w:pPr>
            <w:r w:rsidRPr="000E1986">
              <w:rPr>
                <w:rFonts w:ascii="Times New Roman" w:eastAsia="Calibri" w:hAnsi="Times New Roman"/>
              </w:rPr>
              <w:t>Индивидуальное  консультирование c  целью координации воспитательных  усилий педагогов и родителей</w:t>
            </w:r>
          </w:p>
        </w:tc>
        <w:tc>
          <w:tcPr>
            <w:tcW w:w="993" w:type="dxa"/>
            <w:tcBorders>
              <w:top w:val="single" w:sz="4" w:space="0" w:color="auto"/>
              <w:left w:val="single" w:sz="4" w:space="0" w:color="auto"/>
              <w:bottom w:val="single" w:sz="4" w:space="0" w:color="auto"/>
              <w:right w:val="single" w:sz="4" w:space="0" w:color="auto"/>
            </w:tcBorders>
          </w:tcPr>
          <w:p w14:paraId="563686ED" w14:textId="77777777" w:rsidR="009F41A2" w:rsidRPr="000E1986" w:rsidRDefault="009F41A2" w:rsidP="007B58E0">
            <w:pPr>
              <w:jc w:val="center"/>
              <w:rPr>
                <w:rFonts w:ascii="Times New Roman" w:eastAsia="Calibri" w:hAnsi="Times New Roman"/>
              </w:rPr>
            </w:pPr>
            <w:r w:rsidRPr="008A6D26">
              <w:rPr>
                <w:rFonts w:ascii="Times New Roman" w:eastAsia="Calibri" w:hAnsi="Times New Roman"/>
              </w:rPr>
              <w:t>10-11</w:t>
            </w:r>
          </w:p>
        </w:tc>
        <w:tc>
          <w:tcPr>
            <w:tcW w:w="2268" w:type="dxa"/>
            <w:tcBorders>
              <w:top w:val="single" w:sz="4" w:space="0" w:color="auto"/>
              <w:left w:val="single" w:sz="4" w:space="0" w:color="auto"/>
              <w:bottom w:val="single" w:sz="4" w:space="0" w:color="auto"/>
              <w:right w:val="single" w:sz="4" w:space="0" w:color="auto"/>
            </w:tcBorders>
          </w:tcPr>
          <w:p w14:paraId="04E30BA4"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По мере</w:t>
            </w:r>
          </w:p>
          <w:p w14:paraId="15424861"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необходимости</w:t>
            </w:r>
          </w:p>
        </w:tc>
        <w:tc>
          <w:tcPr>
            <w:tcW w:w="1984" w:type="dxa"/>
            <w:tcBorders>
              <w:top w:val="single" w:sz="4" w:space="0" w:color="auto"/>
              <w:left w:val="single" w:sz="4" w:space="0" w:color="auto"/>
              <w:bottom w:val="single" w:sz="4" w:space="0" w:color="auto"/>
              <w:right w:val="single" w:sz="4" w:space="0" w:color="auto"/>
            </w:tcBorders>
          </w:tcPr>
          <w:p w14:paraId="2ADF74C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Зам. директора по ВР,</w:t>
            </w:r>
          </w:p>
          <w:p w14:paraId="598EB67A"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классные руководители социальный педагог, педагог-психолог</w:t>
            </w:r>
          </w:p>
        </w:tc>
      </w:tr>
      <w:tr w:rsidR="009F41A2" w:rsidRPr="000E1986" w14:paraId="6BCA9C3F" w14:textId="77777777" w:rsidTr="007B58E0">
        <w:tc>
          <w:tcPr>
            <w:tcW w:w="846" w:type="dxa"/>
          </w:tcPr>
          <w:p w14:paraId="0BD93692" w14:textId="77777777" w:rsidR="009F41A2" w:rsidRPr="000E1986" w:rsidRDefault="009F41A2" w:rsidP="009F41A2">
            <w:pPr>
              <w:numPr>
                <w:ilvl w:val="0"/>
                <w:numId w:val="24"/>
              </w:numPr>
              <w:contextualSpacing/>
              <w:rPr>
                <w:rFonts w:ascii="Times New Roman" w:eastAsia="Calibri" w:hAnsi="Times New Roman"/>
              </w:rPr>
            </w:pPr>
          </w:p>
        </w:tc>
        <w:tc>
          <w:tcPr>
            <w:tcW w:w="3685" w:type="dxa"/>
            <w:tcBorders>
              <w:top w:val="single" w:sz="4" w:space="0" w:color="auto"/>
              <w:left w:val="single" w:sz="4" w:space="0" w:color="000000"/>
              <w:bottom w:val="single" w:sz="4" w:space="0" w:color="000000"/>
              <w:right w:val="single" w:sz="4" w:space="0" w:color="000000"/>
            </w:tcBorders>
          </w:tcPr>
          <w:p w14:paraId="270F3211" w14:textId="77777777" w:rsidR="009F41A2" w:rsidRPr="000E1986" w:rsidRDefault="009F41A2" w:rsidP="007B58E0">
            <w:pPr>
              <w:ind w:right="74"/>
              <w:jc w:val="both"/>
              <w:rPr>
                <w:rFonts w:ascii="Times New Roman" w:eastAsia="Calibri" w:hAnsi="Times New Roman"/>
              </w:rPr>
            </w:pPr>
            <w:r w:rsidRPr="000E1986">
              <w:rPr>
                <w:rFonts w:ascii="Times New Roman" w:eastAsia="Calibri" w:hAnsi="Times New Roman"/>
              </w:rPr>
              <w:t>«Родительские дни» (посещение   уроков и внеурочных занятий)</w:t>
            </w:r>
          </w:p>
        </w:tc>
        <w:tc>
          <w:tcPr>
            <w:tcW w:w="993" w:type="dxa"/>
            <w:tcBorders>
              <w:top w:val="single" w:sz="4" w:space="0" w:color="auto"/>
              <w:left w:val="single" w:sz="4" w:space="0" w:color="000000"/>
              <w:bottom w:val="single" w:sz="4" w:space="0" w:color="000000"/>
              <w:right w:val="single" w:sz="4" w:space="0" w:color="000000"/>
            </w:tcBorders>
          </w:tcPr>
          <w:p w14:paraId="0D008468" w14:textId="77777777" w:rsidR="009F41A2" w:rsidRPr="000E1986" w:rsidRDefault="009F41A2" w:rsidP="007B58E0">
            <w:pPr>
              <w:jc w:val="center"/>
              <w:rPr>
                <w:rFonts w:ascii="Times New Roman" w:eastAsia="Calibri" w:hAnsi="Times New Roman"/>
              </w:rPr>
            </w:pPr>
            <w:r w:rsidRPr="008A6D26">
              <w:rPr>
                <w:rFonts w:ascii="Times New Roman" w:eastAsia="Calibri" w:hAnsi="Times New Roman"/>
              </w:rPr>
              <w:t>10-11</w:t>
            </w:r>
          </w:p>
        </w:tc>
        <w:tc>
          <w:tcPr>
            <w:tcW w:w="2268" w:type="dxa"/>
            <w:tcBorders>
              <w:top w:val="single" w:sz="4" w:space="0" w:color="auto"/>
              <w:left w:val="single" w:sz="4" w:space="0" w:color="000000"/>
              <w:bottom w:val="single" w:sz="4" w:space="0" w:color="000000"/>
              <w:right w:val="single" w:sz="4" w:space="0" w:color="auto"/>
            </w:tcBorders>
          </w:tcPr>
          <w:p w14:paraId="67E42F2B"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1984" w:type="dxa"/>
            <w:tcBorders>
              <w:top w:val="single" w:sz="4" w:space="0" w:color="auto"/>
              <w:left w:val="single" w:sz="4" w:space="0" w:color="auto"/>
              <w:bottom w:val="single" w:sz="4" w:space="0" w:color="auto"/>
              <w:right w:val="single" w:sz="4" w:space="0" w:color="auto"/>
            </w:tcBorders>
          </w:tcPr>
          <w:p w14:paraId="37F276F6" w14:textId="77777777" w:rsidR="009F41A2" w:rsidRPr="000E1986" w:rsidRDefault="009F41A2" w:rsidP="007B58E0">
            <w:pPr>
              <w:ind w:right="57"/>
              <w:jc w:val="center"/>
              <w:rPr>
                <w:rFonts w:ascii="Times New Roman" w:eastAsia="Calibri" w:hAnsi="Times New Roman"/>
              </w:rPr>
            </w:pPr>
            <w:r w:rsidRPr="000E1986">
              <w:rPr>
                <w:rFonts w:ascii="Times New Roman" w:eastAsia="Calibri" w:hAnsi="Times New Roman"/>
              </w:rPr>
              <w:t>Заместитель директора по УР, заместитель директора по ВР,  классные руководители</w:t>
            </w:r>
          </w:p>
        </w:tc>
      </w:tr>
    </w:tbl>
    <w:p w14:paraId="56D917C5" w14:textId="77777777" w:rsidR="009F41A2" w:rsidRPr="000E1986" w:rsidRDefault="009F41A2" w:rsidP="009F41A2">
      <w:pPr>
        <w:tabs>
          <w:tab w:val="left" w:pos="954"/>
        </w:tabs>
        <w:rPr>
          <w:rFonts w:ascii="Times New Roman" w:eastAsia="Calibri" w:hAnsi="Times New Roman"/>
          <w:sz w:val="24"/>
        </w:rPr>
      </w:pPr>
    </w:p>
    <w:p w14:paraId="6171B635" w14:textId="77777777" w:rsidR="009F41A2" w:rsidRPr="0056775D" w:rsidRDefault="009F41A2" w:rsidP="009F41A2">
      <w:pPr>
        <w:spacing w:after="0"/>
        <w:rPr>
          <w:rFonts w:ascii="Times New Roman" w:eastAsia="Calibri" w:hAnsi="Times New Roman"/>
          <w:b/>
          <w:sz w:val="24"/>
        </w:rPr>
      </w:pPr>
      <w:r>
        <w:rPr>
          <w:rFonts w:ascii="Times New Roman" w:eastAsia="Calibri" w:hAnsi="Times New Roman"/>
        </w:rPr>
        <w:t xml:space="preserve"> </w:t>
      </w:r>
      <w:r w:rsidRPr="0056775D">
        <w:rPr>
          <w:rFonts w:ascii="Times New Roman" w:eastAsia="Calibri" w:hAnsi="Times New Roman"/>
          <w:b/>
          <w:sz w:val="24"/>
        </w:rPr>
        <w:t xml:space="preserve">МОДУЛЬ 9. </w:t>
      </w:r>
      <w:r w:rsidRPr="0056775D">
        <w:rPr>
          <w:rFonts w:ascii="Times New Roman" w:eastAsia="Calibri" w:hAnsi="Times New Roman"/>
          <w:b/>
          <w:sz w:val="24"/>
          <w:szCs w:val="24"/>
        </w:rPr>
        <w:t xml:space="preserve">Самоуправление </w:t>
      </w:r>
    </w:p>
    <w:p w14:paraId="626800B2" w14:textId="77777777" w:rsidR="009F41A2" w:rsidRPr="0056775D" w:rsidRDefault="009F41A2" w:rsidP="009F41A2">
      <w:pPr>
        <w:spacing w:after="0"/>
        <w:rPr>
          <w:rFonts w:ascii="Times New Roman" w:eastAsia="Calibri" w:hAnsi="Times New Roman"/>
          <w:b/>
        </w:rPr>
      </w:pPr>
      <w:r w:rsidRPr="0056775D">
        <w:rPr>
          <w:rFonts w:ascii="Times New Roman" w:eastAsia="Calibri" w:hAnsi="Times New Roman"/>
          <w:b/>
          <w:sz w:val="24"/>
          <w:szCs w:val="24"/>
        </w:rPr>
        <w:t>Инвариантный модуль:</w:t>
      </w:r>
    </w:p>
    <w:tbl>
      <w:tblPr>
        <w:tblStyle w:val="31"/>
        <w:tblW w:w="9492" w:type="dxa"/>
        <w:tblLayout w:type="fixed"/>
        <w:tblLook w:val="04A0" w:firstRow="1" w:lastRow="0" w:firstColumn="1" w:lastColumn="0" w:noHBand="0" w:noVBand="1"/>
      </w:tblPr>
      <w:tblGrid>
        <w:gridCol w:w="846"/>
        <w:gridCol w:w="3685"/>
        <w:gridCol w:w="993"/>
        <w:gridCol w:w="1984"/>
        <w:gridCol w:w="1984"/>
      </w:tblGrid>
      <w:tr w:rsidR="009F41A2" w:rsidRPr="000E1986" w14:paraId="615CBC3E" w14:textId="77777777" w:rsidTr="007B58E0">
        <w:tc>
          <w:tcPr>
            <w:tcW w:w="846" w:type="dxa"/>
          </w:tcPr>
          <w:p w14:paraId="4AEF86A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 п/п</w:t>
            </w:r>
          </w:p>
        </w:tc>
        <w:tc>
          <w:tcPr>
            <w:tcW w:w="3685" w:type="dxa"/>
          </w:tcPr>
          <w:p w14:paraId="620D9446"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Наименование рабочей программы курса ВД</w:t>
            </w:r>
          </w:p>
        </w:tc>
        <w:tc>
          <w:tcPr>
            <w:tcW w:w="993" w:type="dxa"/>
          </w:tcPr>
          <w:p w14:paraId="3DFE38F1"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Классы</w:t>
            </w:r>
          </w:p>
        </w:tc>
        <w:tc>
          <w:tcPr>
            <w:tcW w:w="1984" w:type="dxa"/>
          </w:tcPr>
          <w:p w14:paraId="5CDB4486"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Количество часов в неделю</w:t>
            </w:r>
          </w:p>
        </w:tc>
        <w:tc>
          <w:tcPr>
            <w:tcW w:w="1984" w:type="dxa"/>
          </w:tcPr>
          <w:p w14:paraId="62E0B3C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Ответственные</w:t>
            </w:r>
          </w:p>
        </w:tc>
      </w:tr>
      <w:tr w:rsidR="009F41A2" w:rsidRPr="000E1986" w14:paraId="69B75ED5" w14:textId="77777777" w:rsidTr="007B58E0">
        <w:tc>
          <w:tcPr>
            <w:tcW w:w="9492" w:type="dxa"/>
            <w:gridSpan w:val="5"/>
            <w:tcBorders>
              <w:right w:val="single" w:sz="4" w:space="0" w:color="000000"/>
            </w:tcBorders>
            <w:shd w:val="clear" w:color="auto" w:fill="FBE4D5"/>
          </w:tcPr>
          <w:p w14:paraId="3DAE7B27" w14:textId="77777777" w:rsidR="009F41A2" w:rsidRPr="000E1986" w:rsidRDefault="009F41A2" w:rsidP="007B58E0">
            <w:pPr>
              <w:jc w:val="center"/>
              <w:rPr>
                <w:rFonts w:ascii="Times New Roman" w:eastAsia="Calibri" w:hAnsi="Times New Roman"/>
                <w:b/>
              </w:rPr>
            </w:pPr>
            <w:r w:rsidRPr="000E1986">
              <w:rPr>
                <w:rFonts w:ascii="Times New Roman" w:eastAsia="Calibri" w:hAnsi="Times New Roman"/>
                <w:b/>
              </w:rPr>
              <w:t>Прописываются рабочие программы внеурочной деятельности</w:t>
            </w:r>
          </w:p>
        </w:tc>
      </w:tr>
      <w:tr w:rsidR="009F41A2" w:rsidRPr="000E1986" w14:paraId="59646E8B" w14:textId="77777777" w:rsidTr="007B58E0">
        <w:tc>
          <w:tcPr>
            <w:tcW w:w="846" w:type="dxa"/>
          </w:tcPr>
          <w:p w14:paraId="3ABDFF26" w14:textId="77777777" w:rsidR="009F41A2" w:rsidRPr="000E1986" w:rsidRDefault="009F41A2" w:rsidP="009F41A2">
            <w:pPr>
              <w:numPr>
                <w:ilvl w:val="0"/>
                <w:numId w:val="29"/>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25F2329E"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Формирование активов класса </w:t>
            </w:r>
          </w:p>
        </w:tc>
        <w:tc>
          <w:tcPr>
            <w:tcW w:w="993" w:type="dxa"/>
            <w:tcBorders>
              <w:top w:val="single" w:sz="4" w:space="0" w:color="000000"/>
              <w:left w:val="single" w:sz="4" w:space="0" w:color="000000"/>
              <w:bottom w:val="single" w:sz="4" w:space="0" w:color="000000"/>
              <w:right w:val="single" w:sz="4" w:space="0" w:color="000000"/>
            </w:tcBorders>
          </w:tcPr>
          <w:p w14:paraId="578C9AC2" w14:textId="77777777" w:rsidR="009F41A2" w:rsidRPr="000E1986" w:rsidRDefault="009F41A2" w:rsidP="007B58E0">
            <w:pPr>
              <w:jc w:val="center"/>
              <w:rPr>
                <w:rFonts w:ascii="Times New Roman" w:eastAsia="Calibri" w:hAnsi="Times New Roman"/>
              </w:rPr>
            </w:pPr>
            <w:r w:rsidRPr="00AA2AF5">
              <w:rPr>
                <w:rFonts w:ascii="Times New Roman" w:eastAsia="Calibri" w:hAnsi="Times New Roman"/>
              </w:rPr>
              <w:t>10-11</w:t>
            </w:r>
          </w:p>
        </w:tc>
        <w:tc>
          <w:tcPr>
            <w:tcW w:w="1984" w:type="dxa"/>
            <w:tcBorders>
              <w:top w:val="single" w:sz="4" w:space="0" w:color="000000"/>
              <w:left w:val="single" w:sz="4" w:space="0" w:color="000000"/>
              <w:bottom w:val="single" w:sz="4" w:space="0" w:color="000000"/>
              <w:right w:val="single" w:sz="4" w:space="0" w:color="000000"/>
            </w:tcBorders>
          </w:tcPr>
          <w:p w14:paraId="4819E9A1"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1-я неделя</w:t>
            </w:r>
          </w:p>
          <w:p w14:paraId="2524A792"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сентября</w:t>
            </w:r>
          </w:p>
        </w:tc>
        <w:tc>
          <w:tcPr>
            <w:tcW w:w="1984" w:type="dxa"/>
            <w:tcBorders>
              <w:top w:val="single" w:sz="4" w:space="0" w:color="000000"/>
              <w:left w:val="single" w:sz="4" w:space="0" w:color="000000"/>
              <w:bottom w:val="single" w:sz="4" w:space="0" w:color="000000"/>
              <w:right w:val="single" w:sz="4" w:space="0" w:color="000000"/>
            </w:tcBorders>
          </w:tcPr>
          <w:p w14:paraId="0A3D5CF7" w14:textId="77777777" w:rsidR="009F41A2" w:rsidRPr="000E1986" w:rsidRDefault="009F41A2" w:rsidP="007B58E0">
            <w:pPr>
              <w:jc w:val="center"/>
              <w:rPr>
                <w:rFonts w:ascii="Times New Roman" w:eastAsia="Calibri" w:hAnsi="Times New Roman"/>
                <w:color w:val="222222"/>
              </w:rPr>
            </w:pPr>
            <w:r w:rsidRPr="000E1986">
              <w:rPr>
                <w:rFonts w:ascii="Times New Roman" w:eastAsia="Calibri" w:hAnsi="Times New Roman"/>
                <w:color w:val="222222"/>
              </w:rPr>
              <w:t xml:space="preserve">Замдиректора </w:t>
            </w:r>
          </w:p>
          <w:p w14:paraId="6F2429CC"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color w:val="222222"/>
              </w:rPr>
              <w:t>по ВР</w:t>
            </w:r>
          </w:p>
        </w:tc>
      </w:tr>
      <w:tr w:rsidR="009F41A2" w:rsidRPr="000E1986" w14:paraId="1A2C270D" w14:textId="77777777" w:rsidTr="007B58E0">
        <w:tc>
          <w:tcPr>
            <w:tcW w:w="846" w:type="dxa"/>
          </w:tcPr>
          <w:p w14:paraId="7CF1B903" w14:textId="77777777" w:rsidR="009F41A2" w:rsidRPr="000E1986" w:rsidRDefault="009F41A2" w:rsidP="009F41A2">
            <w:pPr>
              <w:numPr>
                <w:ilvl w:val="0"/>
                <w:numId w:val="29"/>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6053A538"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Заседание ученического совета школы, формирование комитетов школы, планирование работы на 202</w:t>
            </w:r>
            <w:r>
              <w:rPr>
                <w:rFonts w:ascii="Times New Roman" w:eastAsia="Calibri" w:hAnsi="Times New Roman"/>
              </w:rPr>
              <w:t>3</w:t>
            </w:r>
            <w:r w:rsidRPr="000E1986">
              <w:rPr>
                <w:rFonts w:ascii="Times New Roman" w:eastAsia="Calibri" w:hAnsi="Times New Roman"/>
              </w:rPr>
              <w:t>-202</w:t>
            </w:r>
            <w:r>
              <w:rPr>
                <w:rFonts w:ascii="Times New Roman" w:eastAsia="Calibri" w:hAnsi="Times New Roman"/>
              </w:rPr>
              <w:t>4</w:t>
            </w:r>
            <w:r w:rsidRPr="000E1986">
              <w:rPr>
                <w:rFonts w:ascii="Times New Roman" w:eastAsia="Calibri" w:hAnsi="Times New Roman"/>
              </w:rPr>
              <w:t xml:space="preserve"> учебный год </w:t>
            </w:r>
          </w:p>
        </w:tc>
        <w:tc>
          <w:tcPr>
            <w:tcW w:w="993" w:type="dxa"/>
            <w:tcBorders>
              <w:top w:val="single" w:sz="4" w:space="0" w:color="000000"/>
              <w:left w:val="single" w:sz="4" w:space="0" w:color="000000"/>
              <w:bottom w:val="single" w:sz="4" w:space="0" w:color="000000"/>
              <w:right w:val="single" w:sz="4" w:space="0" w:color="000000"/>
            </w:tcBorders>
          </w:tcPr>
          <w:p w14:paraId="03F63C60" w14:textId="77777777" w:rsidR="009F41A2" w:rsidRPr="000E1986" w:rsidRDefault="009F41A2" w:rsidP="007B58E0">
            <w:pPr>
              <w:jc w:val="center"/>
              <w:rPr>
                <w:rFonts w:ascii="Times New Roman" w:eastAsia="Calibri" w:hAnsi="Times New Roman"/>
              </w:rPr>
            </w:pPr>
            <w:r w:rsidRPr="00AA2AF5">
              <w:rPr>
                <w:rFonts w:ascii="Times New Roman" w:eastAsia="Calibri" w:hAnsi="Times New Roman"/>
              </w:rPr>
              <w:t>10-11</w:t>
            </w:r>
          </w:p>
        </w:tc>
        <w:tc>
          <w:tcPr>
            <w:tcW w:w="1984" w:type="dxa"/>
            <w:tcBorders>
              <w:top w:val="single" w:sz="4" w:space="0" w:color="000000"/>
              <w:left w:val="single" w:sz="4" w:space="0" w:color="000000"/>
              <w:bottom w:val="single" w:sz="4" w:space="0" w:color="000000"/>
              <w:right w:val="single" w:sz="4" w:space="0" w:color="000000"/>
            </w:tcBorders>
          </w:tcPr>
          <w:p w14:paraId="1876D8FD"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2-я неделя</w:t>
            </w:r>
          </w:p>
          <w:p w14:paraId="226F188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сентября</w:t>
            </w:r>
          </w:p>
        </w:tc>
        <w:tc>
          <w:tcPr>
            <w:tcW w:w="1984" w:type="dxa"/>
            <w:tcBorders>
              <w:top w:val="single" w:sz="4" w:space="0" w:color="000000"/>
              <w:left w:val="single" w:sz="4" w:space="0" w:color="000000"/>
              <w:bottom w:val="single" w:sz="4" w:space="0" w:color="000000"/>
              <w:right w:val="single" w:sz="4" w:space="0" w:color="000000"/>
            </w:tcBorders>
          </w:tcPr>
          <w:p w14:paraId="1B0D0335" w14:textId="77777777" w:rsidR="009F41A2" w:rsidRPr="000E1986" w:rsidRDefault="009F41A2" w:rsidP="007B58E0">
            <w:pPr>
              <w:jc w:val="center"/>
              <w:rPr>
                <w:rFonts w:ascii="Times New Roman" w:eastAsia="Calibri" w:hAnsi="Times New Roman"/>
                <w:color w:val="222222"/>
              </w:rPr>
            </w:pPr>
            <w:r w:rsidRPr="000E1986">
              <w:rPr>
                <w:rFonts w:ascii="Times New Roman" w:eastAsia="Calibri" w:hAnsi="Times New Roman"/>
                <w:color w:val="222222"/>
              </w:rPr>
              <w:t>Замдиректора</w:t>
            </w:r>
          </w:p>
          <w:p w14:paraId="5D40CE03"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color w:val="222222"/>
              </w:rPr>
              <w:t xml:space="preserve"> по ВР</w:t>
            </w:r>
          </w:p>
        </w:tc>
      </w:tr>
      <w:tr w:rsidR="009F41A2" w:rsidRPr="000E1986" w14:paraId="5A918B64" w14:textId="77777777" w:rsidTr="007B58E0">
        <w:tc>
          <w:tcPr>
            <w:tcW w:w="846" w:type="dxa"/>
          </w:tcPr>
          <w:p w14:paraId="2AE2EF05" w14:textId="77777777" w:rsidR="009F41A2" w:rsidRPr="000E1986" w:rsidRDefault="009F41A2" w:rsidP="009F41A2">
            <w:pPr>
              <w:numPr>
                <w:ilvl w:val="0"/>
                <w:numId w:val="29"/>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5EF86FBA"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Участие в ключевых делах школы</w:t>
            </w:r>
          </w:p>
          <w:p w14:paraId="7BE31566"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51B8DA4C" w14:textId="77777777" w:rsidR="009F41A2" w:rsidRPr="000E1986" w:rsidRDefault="009F41A2" w:rsidP="007B58E0">
            <w:pPr>
              <w:jc w:val="center"/>
              <w:rPr>
                <w:rFonts w:ascii="Times New Roman" w:eastAsia="Calibri" w:hAnsi="Times New Roman"/>
              </w:rPr>
            </w:pPr>
            <w:r w:rsidRPr="00AA2AF5">
              <w:rPr>
                <w:rFonts w:ascii="Times New Roman" w:eastAsia="Calibri" w:hAnsi="Times New Roman"/>
              </w:rPr>
              <w:t>10-11</w:t>
            </w:r>
          </w:p>
        </w:tc>
        <w:tc>
          <w:tcPr>
            <w:tcW w:w="1984" w:type="dxa"/>
            <w:tcBorders>
              <w:top w:val="single" w:sz="4" w:space="0" w:color="000000"/>
              <w:left w:val="single" w:sz="4" w:space="0" w:color="000000"/>
              <w:bottom w:val="single" w:sz="4" w:space="0" w:color="000000"/>
              <w:right w:val="single" w:sz="4" w:space="0" w:color="000000"/>
            </w:tcBorders>
          </w:tcPr>
          <w:p w14:paraId="3B9B735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1984" w:type="dxa"/>
            <w:tcBorders>
              <w:top w:val="single" w:sz="4" w:space="0" w:color="000000"/>
              <w:left w:val="single" w:sz="4" w:space="0" w:color="000000"/>
              <w:bottom w:val="single" w:sz="4" w:space="0" w:color="000000"/>
              <w:right w:val="single" w:sz="4" w:space="0" w:color="000000"/>
            </w:tcBorders>
          </w:tcPr>
          <w:p w14:paraId="55A4D9B9" w14:textId="77777777" w:rsidR="009F41A2" w:rsidRPr="000E1986" w:rsidRDefault="009F41A2" w:rsidP="007B58E0">
            <w:pPr>
              <w:jc w:val="center"/>
              <w:rPr>
                <w:rFonts w:ascii="Times New Roman" w:eastAsia="Calibri" w:hAnsi="Times New Roman"/>
                <w:color w:val="222222"/>
              </w:rPr>
            </w:pPr>
            <w:r w:rsidRPr="000E1986">
              <w:rPr>
                <w:rFonts w:ascii="Times New Roman" w:eastAsia="Calibri" w:hAnsi="Times New Roman"/>
                <w:color w:val="222222"/>
              </w:rPr>
              <w:t xml:space="preserve">Замдиректора </w:t>
            </w:r>
          </w:p>
          <w:p w14:paraId="3041777C"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color w:val="222222"/>
              </w:rPr>
              <w:t>по ВР, педагог-организатор, классные руководители</w:t>
            </w:r>
          </w:p>
        </w:tc>
      </w:tr>
      <w:tr w:rsidR="009F41A2" w:rsidRPr="000E1986" w14:paraId="5706908C" w14:textId="77777777" w:rsidTr="007B58E0">
        <w:tc>
          <w:tcPr>
            <w:tcW w:w="846" w:type="dxa"/>
          </w:tcPr>
          <w:p w14:paraId="1C9D4FC6" w14:textId="77777777" w:rsidR="009F41A2" w:rsidRPr="000E1986" w:rsidRDefault="009F41A2" w:rsidP="009F41A2">
            <w:pPr>
              <w:numPr>
                <w:ilvl w:val="0"/>
                <w:numId w:val="29"/>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5A0A2D9A"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 xml:space="preserve">Индивидуальные социальные проекты </w:t>
            </w:r>
          </w:p>
        </w:tc>
        <w:tc>
          <w:tcPr>
            <w:tcW w:w="993" w:type="dxa"/>
            <w:tcBorders>
              <w:top w:val="single" w:sz="4" w:space="0" w:color="000000"/>
              <w:left w:val="single" w:sz="4" w:space="0" w:color="000000"/>
              <w:bottom w:val="single" w:sz="4" w:space="0" w:color="000000"/>
              <w:right w:val="single" w:sz="4" w:space="0" w:color="000000"/>
            </w:tcBorders>
          </w:tcPr>
          <w:p w14:paraId="53846282" w14:textId="77777777" w:rsidR="009F41A2" w:rsidRPr="000E1986" w:rsidRDefault="009F41A2" w:rsidP="007B58E0">
            <w:pPr>
              <w:jc w:val="center"/>
              <w:rPr>
                <w:rFonts w:ascii="Times New Roman" w:eastAsia="Calibri" w:hAnsi="Times New Roman"/>
              </w:rPr>
            </w:pPr>
            <w:r w:rsidRPr="00AA2AF5">
              <w:rPr>
                <w:rFonts w:ascii="Times New Roman" w:eastAsia="Calibri" w:hAnsi="Times New Roman"/>
              </w:rPr>
              <w:t>10-11</w:t>
            </w:r>
          </w:p>
        </w:tc>
        <w:tc>
          <w:tcPr>
            <w:tcW w:w="1984" w:type="dxa"/>
            <w:tcBorders>
              <w:top w:val="single" w:sz="4" w:space="0" w:color="000000"/>
              <w:left w:val="single" w:sz="4" w:space="0" w:color="000000"/>
              <w:bottom w:val="single" w:sz="4" w:space="0" w:color="000000"/>
              <w:right w:val="single" w:sz="4" w:space="0" w:color="000000"/>
            </w:tcBorders>
          </w:tcPr>
          <w:p w14:paraId="18C3EED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Март</w:t>
            </w:r>
          </w:p>
        </w:tc>
        <w:tc>
          <w:tcPr>
            <w:tcW w:w="1984" w:type="dxa"/>
            <w:tcBorders>
              <w:top w:val="single" w:sz="4" w:space="0" w:color="000000"/>
              <w:left w:val="single" w:sz="4" w:space="0" w:color="000000"/>
              <w:bottom w:val="single" w:sz="4" w:space="0" w:color="000000"/>
              <w:right w:val="single" w:sz="4" w:space="0" w:color="000000"/>
            </w:tcBorders>
          </w:tcPr>
          <w:p w14:paraId="2FAE913D"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color w:val="222222"/>
              </w:rPr>
              <w:t>Школьный комитет</w:t>
            </w:r>
          </w:p>
        </w:tc>
      </w:tr>
    </w:tbl>
    <w:p w14:paraId="31E43E53" w14:textId="77777777" w:rsidR="009F41A2" w:rsidRPr="000E1986" w:rsidRDefault="009F41A2" w:rsidP="009F41A2">
      <w:pPr>
        <w:spacing w:after="0"/>
        <w:rPr>
          <w:rFonts w:ascii="Times New Roman" w:eastAsia="Calibri" w:hAnsi="Times New Roman"/>
          <w:b/>
          <w:sz w:val="28"/>
        </w:rPr>
      </w:pPr>
    </w:p>
    <w:p w14:paraId="1C37CC79" w14:textId="77777777" w:rsidR="009F41A2" w:rsidRPr="000E1986" w:rsidRDefault="009F41A2" w:rsidP="009F41A2">
      <w:pPr>
        <w:spacing w:after="0"/>
        <w:rPr>
          <w:rFonts w:ascii="Times New Roman" w:eastAsia="Calibri" w:hAnsi="Times New Roman"/>
          <w:b/>
          <w:sz w:val="28"/>
        </w:rPr>
      </w:pPr>
    </w:p>
    <w:p w14:paraId="23ABFB07" w14:textId="77777777" w:rsidR="009F41A2" w:rsidRPr="0056775D" w:rsidRDefault="009F41A2" w:rsidP="009F41A2">
      <w:pPr>
        <w:spacing w:after="0"/>
        <w:rPr>
          <w:rFonts w:ascii="Times New Roman" w:eastAsia="Calibri" w:hAnsi="Times New Roman"/>
          <w:b/>
          <w:sz w:val="24"/>
          <w:szCs w:val="24"/>
        </w:rPr>
      </w:pPr>
      <w:r w:rsidRPr="0056775D">
        <w:rPr>
          <w:rFonts w:ascii="Times New Roman" w:eastAsia="Calibri" w:hAnsi="Times New Roman"/>
          <w:b/>
          <w:sz w:val="24"/>
        </w:rPr>
        <w:t xml:space="preserve">МОДУЛЬ 10. </w:t>
      </w:r>
      <w:r w:rsidRPr="0056775D">
        <w:rPr>
          <w:rFonts w:ascii="Times New Roman" w:eastAsia="Calibri" w:hAnsi="Times New Roman"/>
          <w:b/>
          <w:sz w:val="24"/>
          <w:szCs w:val="24"/>
        </w:rPr>
        <w:t>Профилактика и безопасность</w:t>
      </w:r>
    </w:p>
    <w:p w14:paraId="17C9F072" w14:textId="77777777" w:rsidR="009F41A2" w:rsidRPr="0056775D" w:rsidRDefault="009F41A2" w:rsidP="009F41A2">
      <w:pPr>
        <w:spacing w:after="0"/>
        <w:rPr>
          <w:rFonts w:ascii="Times New Roman" w:eastAsia="Calibri" w:hAnsi="Times New Roman"/>
          <w:b/>
        </w:rPr>
      </w:pPr>
      <w:r w:rsidRPr="0056775D">
        <w:rPr>
          <w:rFonts w:ascii="Times New Roman" w:eastAsia="Calibri" w:hAnsi="Times New Roman"/>
          <w:b/>
          <w:sz w:val="24"/>
          <w:szCs w:val="24"/>
        </w:rPr>
        <w:t>Инвариантный модуль:</w:t>
      </w:r>
    </w:p>
    <w:tbl>
      <w:tblPr>
        <w:tblStyle w:val="31"/>
        <w:tblW w:w="9776" w:type="dxa"/>
        <w:tblLayout w:type="fixed"/>
        <w:tblLook w:val="04A0" w:firstRow="1" w:lastRow="0" w:firstColumn="1" w:lastColumn="0" w:noHBand="0" w:noVBand="1"/>
      </w:tblPr>
      <w:tblGrid>
        <w:gridCol w:w="846"/>
        <w:gridCol w:w="3685"/>
        <w:gridCol w:w="993"/>
        <w:gridCol w:w="2268"/>
        <w:gridCol w:w="1984"/>
      </w:tblGrid>
      <w:tr w:rsidR="009F41A2" w:rsidRPr="000E1986" w14:paraId="5CE2B2AB" w14:textId="77777777" w:rsidTr="007B58E0">
        <w:tc>
          <w:tcPr>
            <w:tcW w:w="846" w:type="dxa"/>
          </w:tcPr>
          <w:p w14:paraId="391A0208"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 п/п</w:t>
            </w:r>
          </w:p>
        </w:tc>
        <w:tc>
          <w:tcPr>
            <w:tcW w:w="3685" w:type="dxa"/>
          </w:tcPr>
          <w:p w14:paraId="35CCC4B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Наименование дел, событий, мероприятий</w:t>
            </w:r>
          </w:p>
        </w:tc>
        <w:tc>
          <w:tcPr>
            <w:tcW w:w="993" w:type="dxa"/>
          </w:tcPr>
          <w:p w14:paraId="0BA3C28E" w14:textId="77777777" w:rsidR="009F41A2" w:rsidRPr="00924962" w:rsidRDefault="009F41A2" w:rsidP="007B58E0">
            <w:pPr>
              <w:jc w:val="center"/>
              <w:rPr>
                <w:rFonts w:ascii="Times New Roman" w:eastAsia="Calibri" w:hAnsi="Times New Roman"/>
              </w:rPr>
            </w:pPr>
            <w:r w:rsidRPr="00924962">
              <w:rPr>
                <w:rFonts w:ascii="Times New Roman" w:eastAsia="Calibri" w:hAnsi="Times New Roman"/>
              </w:rPr>
              <w:t>Классы</w:t>
            </w:r>
          </w:p>
        </w:tc>
        <w:tc>
          <w:tcPr>
            <w:tcW w:w="2268" w:type="dxa"/>
          </w:tcPr>
          <w:p w14:paraId="246B70CB"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Сроки</w:t>
            </w:r>
          </w:p>
        </w:tc>
        <w:tc>
          <w:tcPr>
            <w:tcW w:w="1984" w:type="dxa"/>
          </w:tcPr>
          <w:p w14:paraId="48D2DFDB"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Ответственные</w:t>
            </w:r>
          </w:p>
        </w:tc>
      </w:tr>
      <w:tr w:rsidR="009F41A2" w:rsidRPr="000E1986" w14:paraId="48585CBA" w14:textId="77777777" w:rsidTr="007B58E0">
        <w:tc>
          <w:tcPr>
            <w:tcW w:w="9776" w:type="dxa"/>
            <w:gridSpan w:val="5"/>
            <w:shd w:val="clear" w:color="auto" w:fill="FBE4D5"/>
          </w:tcPr>
          <w:p w14:paraId="7FED295A" w14:textId="77777777" w:rsidR="009F41A2" w:rsidRPr="000E1986" w:rsidRDefault="009F41A2" w:rsidP="007B58E0">
            <w:pPr>
              <w:rPr>
                <w:rFonts w:ascii="Times New Roman" w:eastAsia="Calibri" w:hAnsi="Times New Roman"/>
                <w:b/>
              </w:rPr>
            </w:pPr>
            <w:r w:rsidRPr="000E1986">
              <w:rPr>
                <w:rFonts w:ascii="Times New Roman" w:eastAsia="Calibri" w:hAnsi="Times New Roman"/>
                <w:b/>
              </w:rPr>
              <w:t>На групповом уровне:</w:t>
            </w:r>
          </w:p>
        </w:tc>
      </w:tr>
      <w:tr w:rsidR="009F41A2" w:rsidRPr="000E1986" w14:paraId="33E94125" w14:textId="77777777" w:rsidTr="007B58E0">
        <w:tc>
          <w:tcPr>
            <w:tcW w:w="846" w:type="dxa"/>
          </w:tcPr>
          <w:p w14:paraId="00EA2F4E" w14:textId="77777777" w:rsidR="009F41A2" w:rsidRPr="000E1986" w:rsidRDefault="009F41A2" w:rsidP="009F41A2">
            <w:pPr>
              <w:numPr>
                <w:ilvl w:val="0"/>
                <w:numId w:val="25"/>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33256DBF" w14:textId="77777777" w:rsidR="009F41A2" w:rsidRPr="000E1986" w:rsidRDefault="009F41A2" w:rsidP="007B58E0">
            <w:pPr>
              <w:ind w:right="-1"/>
              <w:jc w:val="both"/>
              <w:rPr>
                <w:rFonts w:ascii="Times New Roman" w:eastAsia="№Е" w:hAnsi="Times New Roman"/>
                <w:color w:val="000000"/>
              </w:rPr>
            </w:pPr>
            <w:r w:rsidRPr="000E1986">
              <w:rPr>
                <w:rFonts w:ascii="Times New Roman" w:eastAsia="Batang" w:hAnsi="Times New Roman"/>
                <w:color w:val="000000"/>
              </w:rPr>
              <w:t>Беседы по ПДД</w:t>
            </w:r>
          </w:p>
        </w:tc>
        <w:tc>
          <w:tcPr>
            <w:tcW w:w="993" w:type="dxa"/>
            <w:tcBorders>
              <w:top w:val="single" w:sz="4" w:space="0" w:color="000000"/>
              <w:left w:val="single" w:sz="4" w:space="0" w:color="000000"/>
              <w:bottom w:val="single" w:sz="4" w:space="0" w:color="000000"/>
              <w:right w:val="single" w:sz="4" w:space="0" w:color="000000"/>
            </w:tcBorders>
          </w:tcPr>
          <w:p w14:paraId="3DF00AE2" w14:textId="77777777" w:rsidR="009F41A2" w:rsidRPr="000E1986" w:rsidRDefault="009F41A2" w:rsidP="007B58E0">
            <w:pPr>
              <w:ind w:right="-1"/>
              <w:jc w:val="center"/>
              <w:rPr>
                <w:rFonts w:ascii="Times New Roman" w:eastAsia="№Е" w:hAnsi="Times New Roman"/>
                <w:color w:val="000000"/>
              </w:rPr>
            </w:pPr>
            <w:r w:rsidRPr="006D78DB">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3CDE64EB" w14:textId="77777777" w:rsidR="009F41A2" w:rsidRPr="000E1986" w:rsidRDefault="009F41A2" w:rsidP="007B58E0">
            <w:pPr>
              <w:jc w:val="center"/>
              <w:rPr>
                <w:rFonts w:ascii="Times New Roman" w:eastAsia="№Е" w:hAnsi="Times New Roman"/>
                <w:color w:val="000000"/>
              </w:rPr>
            </w:pPr>
            <w:r w:rsidRPr="000E1986">
              <w:rPr>
                <w:rFonts w:ascii="Times New Roman" w:eastAsia="Batang" w:hAnsi="Times New Roman"/>
                <w:color w:val="000000"/>
              </w:rPr>
              <w:t>сентябрь-июнь</w:t>
            </w:r>
          </w:p>
        </w:tc>
        <w:tc>
          <w:tcPr>
            <w:tcW w:w="1984" w:type="dxa"/>
            <w:tcBorders>
              <w:top w:val="single" w:sz="4" w:space="0" w:color="000000"/>
              <w:left w:val="single" w:sz="4" w:space="0" w:color="000000"/>
              <w:bottom w:val="single" w:sz="4" w:space="0" w:color="000000"/>
              <w:right w:val="single" w:sz="4" w:space="0" w:color="000000"/>
            </w:tcBorders>
          </w:tcPr>
          <w:p w14:paraId="3AD2613D" w14:textId="77777777" w:rsidR="009F41A2" w:rsidRPr="000E1986" w:rsidRDefault="009F41A2" w:rsidP="007B58E0">
            <w:pPr>
              <w:jc w:val="center"/>
              <w:rPr>
                <w:rFonts w:ascii="Times New Roman" w:eastAsia="Batang" w:hAnsi="Times New Roman"/>
                <w:color w:val="000000"/>
              </w:rPr>
            </w:pPr>
            <w:r w:rsidRPr="000E1986">
              <w:rPr>
                <w:rFonts w:ascii="Times New Roman" w:eastAsia="Batang" w:hAnsi="Times New Roman"/>
                <w:color w:val="000000"/>
              </w:rPr>
              <w:t>классный руководитель</w:t>
            </w:r>
          </w:p>
        </w:tc>
      </w:tr>
      <w:tr w:rsidR="009F41A2" w:rsidRPr="000E1986" w14:paraId="204C682D" w14:textId="77777777" w:rsidTr="007B58E0">
        <w:trPr>
          <w:trHeight w:val="1044"/>
        </w:trPr>
        <w:tc>
          <w:tcPr>
            <w:tcW w:w="846" w:type="dxa"/>
          </w:tcPr>
          <w:p w14:paraId="1674F612" w14:textId="77777777" w:rsidR="009F41A2" w:rsidRPr="000E1986" w:rsidRDefault="009F41A2" w:rsidP="009F41A2">
            <w:pPr>
              <w:numPr>
                <w:ilvl w:val="0"/>
                <w:numId w:val="25"/>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2010CAE9" w14:textId="77777777" w:rsidR="009F41A2" w:rsidRPr="000E1986" w:rsidRDefault="009F41A2" w:rsidP="007B58E0">
            <w:pPr>
              <w:ind w:right="-1"/>
              <w:jc w:val="both"/>
              <w:rPr>
                <w:rFonts w:ascii="Times New Roman" w:eastAsia="№Е" w:hAnsi="Times New Roman"/>
                <w:color w:val="000000"/>
              </w:rPr>
            </w:pPr>
            <w:r w:rsidRPr="000E1986">
              <w:rPr>
                <w:rFonts w:ascii="Times New Roman" w:eastAsia="Batang" w:hAnsi="Times New Roman"/>
                <w:color w:val="000000"/>
              </w:rPr>
              <w:t>Тренировочные эвакуации</w:t>
            </w:r>
          </w:p>
        </w:tc>
        <w:tc>
          <w:tcPr>
            <w:tcW w:w="993" w:type="dxa"/>
            <w:tcBorders>
              <w:top w:val="single" w:sz="4" w:space="0" w:color="000000"/>
              <w:left w:val="single" w:sz="4" w:space="0" w:color="000000"/>
              <w:bottom w:val="single" w:sz="4" w:space="0" w:color="000000"/>
              <w:right w:val="single" w:sz="4" w:space="0" w:color="000000"/>
            </w:tcBorders>
          </w:tcPr>
          <w:p w14:paraId="3F45133A" w14:textId="77777777" w:rsidR="009F41A2" w:rsidRPr="000E1986" w:rsidRDefault="009F41A2" w:rsidP="007B58E0">
            <w:pPr>
              <w:ind w:right="-1"/>
              <w:jc w:val="center"/>
              <w:rPr>
                <w:rFonts w:ascii="Times New Roman" w:eastAsia="№Е" w:hAnsi="Times New Roman"/>
                <w:color w:val="000000"/>
              </w:rPr>
            </w:pPr>
            <w:r w:rsidRPr="006D78DB">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57FF75F4" w14:textId="77777777" w:rsidR="009F41A2" w:rsidRPr="000E1986" w:rsidRDefault="009F41A2" w:rsidP="007B58E0">
            <w:pPr>
              <w:jc w:val="center"/>
              <w:rPr>
                <w:rFonts w:ascii="Times New Roman" w:eastAsia="№Е" w:hAnsi="Times New Roman"/>
                <w:color w:val="000000"/>
              </w:rPr>
            </w:pPr>
            <w:r w:rsidRPr="000E1986">
              <w:rPr>
                <w:rFonts w:ascii="Times New Roman" w:eastAsia="Batang" w:hAnsi="Times New Roman"/>
                <w:color w:val="000000"/>
              </w:rPr>
              <w:t>каждый триместр</w:t>
            </w:r>
          </w:p>
        </w:tc>
        <w:tc>
          <w:tcPr>
            <w:tcW w:w="1984" w:type="dxa"/>
            <w:tcBorders>
              <w:top w:val="single" w:sz="4" w:space="0" w:color="000000"/>
              <w:left w:val="single" w:sz="4" w:space="0" w:color="000000"/>
              <w:bottom w:val="single" w:sz="4" w:space="0" w:color="000000"/>
              <w:right w:val="single" w:sz="4" w:space="0" w:color="000000"/>
            </w:tcBorders>
          </w:tcPr>
          <w:p w14:paraId="7E5D0254" w14:textId="77777777" w:rsidR="009F41A2" w:rsidRPr="000E1986" w:rsidRDefault="009F41A2" w:rsidP="007B58E0">
            <w:pPr>
              <w:jc w:val="center"/>
              <w:rPr>
                <w:rFonts w:ascii="Times New Roman" w:eastAsia="Batang" w:hAnsi="Times New Roman"/>
                <w:color w:val="000000"/>
              </w:rPr>
            </w:pPr>
            <w:r w:rsidRPr="000E1986">
              <w:rPr>
                <w:rFonts w:ascii="Times New Roman" w:eastAsia="Batang" w:hAnsi="Times New Roman"/>
                <w:color w:val="000000"/>
              </w:rPr>
              <w:t>Зам. директора по безопасности,</w:t>
            </w:r>
          </w:p>
          <w:p w14:paraId="512F57E9" w14:textId="77777777" w:rsidR="009F41A2" w:rsidRPr="000E1986" w:rsidRDefault="009F41A2" w:rsidP="007B58E0">
            <w:pPr>
              <w:jc w:val="center"/>
              <w:rPr>
                <w:rFonts w:ascii="Times New Roman" w:eastAsia="Batang" w:hAnsi="Times New Roman"/>
                <w:color w:val="000000"/>
              </w:rPr>
            </w:pPr>
            <w:r w:rsidRPr="000E1986">
              <w:rPr>
                <w:rFonts w:ascii="Times New Roman" w:eastAsia="Batang" w:hAnsi="Times New Roman"/>
                <w:color w:val="000000"/>
              </w:rPr>
              <w:t>классный руководитель</w:t>
            </w:r>
          </w:p>
        </w:tc>
      </w:tr>
      <w:tr w:rsidR="009F41A2" w:rsidRPr="000E1986" w14:paraId="11B02D46" w14:textId="77777777" w:rsidTr="007B58E0">
        <w:tc>
          <w:tcPr>
            <w:tcW w:w="846" w:type="dxa"/>
          </w:tcPr>
          <w:p w14:paraId="2E455AB8" w14:textId="77777777" w:rsidR="009F41A2" w:rsidRPr="000E1986" w:rsidRDefault="009F41A2" w:rsidP="009F41A2">
            <w:pPr>
              <w:numPr>
                <w:ilvl w:val="0"/>
                <w:numId w:val="25"/>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35B60C8D" w14:textId="77777777" w:rsidR="009F41A2" w:rsidRPr="000E1986" w:rsidRDefault="009F41A2" w:rsidP="007B58E0">
            <w:pPr>
              <w:ind w:right="-1"/>
              <w:jc w:val="both"/>
              <w:rPr>
                <w:rFonts w:ascii="Times New Roman" w:eastAsia="№Е" w:hAnsi="Times New Roman"/>
                <w:color w:val="000000"/>
              </w:rPr>
            </w:pPr>
            <w:r w:rsidRPr="000E1986">
              <w:rPr>
                <w:rFonts w:ascii="Times New Roman" w:eastAsia="Batang" w:hAnsi="Times New Roman"/>
                <w:color w:val="000000"/>
              </w:rPr>
              <w:t>Социально-психологическое тестирование</w:t>
            </w:r>
          </w:p>
        </w:tc>
        <w:tc>
          <w:tcPr>
            <w:tcW w:w="993" w:type="dxa"/>
            <w:tcBorders>
              <w:top w:val="single" w:sz="4" w:space="0" w:color="000000"/>
              <w:left w:val="single" w:sz="4" w:space="0" w:color="000000"/>
              <w:bottom w:val="single" w:sz="4" w:space="0" w:color="000000"/>
              <w:right w:val="single" w:sz="4" w:space="0" w:color="000000"/>
            </w:tcBorders>
          </w:tcPr>
          <w:p w14:paraId="240C508C" w14:textId="77777777" w:rsidR="009F41A2" w:rsidRPr="000E1986" w:rsidRDefault="009F41A2" w:rsidP="007B58E0">
            <w:pPr>
              <w:ind w:right="-1"/>
              <w:jc w:val="center"/>
              <w:rPr>
                <w:rFonts w:ascii="Times New Roman" w:eastAsia="№Е" w:hAnsi="Times New Roman"/>
                <w:color w:val="000000"/>
              </w:rPr>
            </w:pPr>
            <w:r w:rsidRPr="006D78DB">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077ABDBD" w14:textId="77777777" w:rsidR="009F41A2" w:rsidRPr="000E1986" w:rsidRDefault="009F41A2" w:rsidP="007B58E0">
            <w:pPr>
              <w:jc w:val="center"/>
              <w:rPr>
                <w:rFonts w:ascii="Times New Roman" w:eastAsia="№Е" w:hAnsi="Times New Roman"/>
                <w:color w:val="000000"/>
              </w:rPr>
            </w:pPr>
            <w:r w:rsidRPr="000E1986">
              <w:rPr>
                <w:rFonts w:ascii="Times New Roman" w:eastAsia="Batang" w:hAnsi="Times New Roman"/>
                <w:color w:val="000000"/>
              </w:rPr>
              <w:t>сентябрь-октябрь</w:t>
            </w:r>
          </w:p>
        </w:tc>
        <w:tc>
          <w:tcPr>
            <w:tcW w:w="1984" w:type="dxa"/>
            <w:tcBorders>
              <w:top w:val="single" w:sz="4" w:space="0" w:color="000000"/>
              <w:left w:val="single" w:sz="4" w:space="0" w:color="000000"/>
              <w:bottom w:val="single" w:sz="4" w:space="0" w:color="000000"/>
              <w:right w:val="single" w:sz="4" w:space="0" w:color="000000"/>
            </w:tcBorders>
          </w:tcPr>
          <w:p w14:paraId="0ACDBBF4" w14:textId="77777777" w:rsidR="009F41A2" w:rsidRPr="000E1986" w:rsidRDefault="009F41A2" w:rsidP="007B58E0">
            <w:pPr>
              <w:jc w:val="center"/>
              <w:rPr>
                <w:rFonts w:ascii="Times New Roman" w:eastAsia="Batang" w:hAnsi="Times New Roman"/>
                <w:color w:val="000000"/>
              </w:rPr>
            </w:pPr>
            <w:r w:rsidRPr="000E1986">
              <w:rPr>
                <w:rFonts w:ascii="Times New Roman" w:eastAsia="Batang" w:hAnsi="Times New Roman"/>
                <w:color w:val="000000"/>
              </w:rPr>
              <w:t xml:space="preserve">Психолог, </w:t>
            </w:r>
            <w:r w:rsidRPr="000E1986">
              <w:rPr>
                <w:rFonts w:ascii="Times New Roman" w:eastAsia="Batang" w:hAnsi="Times New Roman"/>
                <w:color w:val="000000"/>
              </w:rPr>
              <w:br/>
              <w:t>Зам. директора по ВР</w:t>
            </w:r>
          </w:p>
        </w:tc>
      </w:tr>
      <w:tr w:rsidR="009F41A2" w:rsidRPr="000E1986" w14:paraId="31FC9159" w14:textId="77777777" w:rsidTr="007B58E0">
        <w:tc>
          <w:tcPr>
            <w:tcW w:w="846" w:type="dxa"/>
          </w:tcPr>
          <w:p w14:paraId="2EC5A1A9" w14:textId="77777777" w:rsidR="009F41A2" w:rsidRPr="000E1986" w:rsidRDefault="009F41A2" w:rsidP="009F41A2">
            <w:pPr>
              <w:numPr>
                <w:ilvl w:val="0"/>
                <w:numId w:val="25"/>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6ED791F4" w14:textId="77777777" w:rsidR="009F41A2" w:rsidRPr="000E1986" w:rsidRDefault="009F41A2" w:rsidP="007B58E0">
            <w:pPr>
              <w:jc w:val="both"/>
              <w:rPr>
                <w:rFonts w:ascii="Times New Roman" w:eastAsia="Batang" w:hAnsi="Times New Roman"/>
                <w:color w:val="000000"/>
              </w:rPr>
            </w:pPr>
            <w:r w:rsidRPr="000E1986">
              <w:rPr>
                <w:rFonts w:ascii="Times New Roman" w:eastAsia="Batang" w:hAnsi="Times New Roman"/>
                <w:color w:val="000000"/>
              </w:rPr>
              <w:t>Инструктажи по ТБ,ЧС,ПБ. Внеплановые в</w:t>
            </w:r>
          </w:p>
          <w:p w14:paraId="5F073B5E" w14:textId="77777777" w:rsidR="009F41A2" w:rsidRPr="000E1986" w:rsidRDefault="009F41A2" w:rsidP="007B58E0">
            <w:pPr>
              <w:ind w:right="-1"/>
              <w:jc w:val="both"/>
              <w:rPr>
                <w:rFonts w:ascii="Times New Roman" w:eastAsia="№Е" w:hAnsi="Times New Roman"/>
                <w:color w:val="000000"/>
              </w:rPr>
            </w:pPr>
            <w:r w:rsidRPr="000E1986">
              <w:rPr>
                <w:rFonts w:ascii="Times New Roman" w:eastAsia="Batang" w:hAnsi="Times New Roman"/>
                <w:color w:val="000000"/>
              </w:rPr>
              <w:t>зависимости с необходимостью</w:t>
            </w:r>
          </w:p>
        </w:tc>
        <w:tc>
          <w:tcPr>
            <w:tcW w:w="993" w:type="dxa"/>
            <w:tcBorders>
              <w:top w:val="single" w:sz="4" w:space="0" w:color="000000"/>
              <w:left w:val="single" w:sz="4" w:space="0" w:color="000000"/>
              <w:bottom w:val="single" w:sz="4" w:space="0" w:color="000000"/>
              <w:right w:val="single" w:sz="4" w:space="0" w:color="000000"/>
            </w:tcBorders>
          </w:tcPr>
          <w:p w14:paraId="337D7D8F" w14:textId="77777777" w:rsidR="009F41A2" w:rsidRPr="000E1986" w:rsidRDefault="009F41A2" w:rsidP="007B58E0">
            <w:pPr>
              <w:ind w:right="-1"/>
              <w:jc w:val="center"/>
              <w:rPr>
                <w:rFonts w:ascii="Times New Roman" w:eastAsia="№Е" w:hAnsi="Times New Roman"/>
                <w:color w:val="000000"/>
              </w:rPr>
            </w:pPr>
            <w:r w:rsidRPr="006D78DB">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7046ACD0" w14:textId="77777777" w:rsidR="009F41A2" w:rsidRPr="000E1986" w:rsidRDefault="009F41A2" w:rsidP="007B58E0">
            <w:pPr>
              <w:jc w:val="center"/>
              <w:rPr>
                <w:rFonts w:ascii="Times New Roman" w:eastAsia="№Е" w:hAnsi="Times New Roman"/>
                <w:color w:val="000000"/>
              </w:rPr>
            </w:pPr>
            <w:r w:rsidRPr="000E1986">
              <w:rPr>
                <w:rFonts w:ascii="Times New Roman" w:eastAsia="Batang" w:hAnsi="Times New Roman"/>
                <w:color w:val="000000"/>
              </w:rPr>
              <w:t>ежемесячно</w:t>
            </w:r>
          </w:p>
        </w:tc>
        <w:tc>
          <w:tcPr>
            <w:tcW w:w="1984" w:type="dxa"/>
            <w:tcBorders>
              <w:top w:val="single" w:sz="4" w:space="0" w:color="000000"/>
              <w:left w:val="single" w:sz="4" w:space="0" w:color="000000"/>
              <w:bottom w:val="single" w:sz="4" w:space="0" w:color="000000"/>
              <w:right w:val="single" w:sz="4" w:space="0" w:color="000000"/>
            </w:tcBorders>
          </w:tcPr>
          <w:p w14:paraId="6260ADE8" w14:textId="77777777" w:rsidR="009F41A2" w:rsidRPr="000E1986" w:rsidRDefault="009F41A2" w:rsidP="007B58E0">
            <w:pPr>
              <w:jc w:val="center"/>
              <w:rPr>
                <w:rFonts w:ascii="Times New Roman" w:eastAsia="Batang" w:hAnsi="Times New Roman"/>
                <w:color w:val="000000"/>
              </w:rPr>
            </w:pPr>
            <w:r w:rsidRPr="000E1986">
              <w:rPr>
                <w:rFonts w:ascii="Times New Roman" w:eastAsia="Batang" w:hAnsi="Times New Roman"/>
                <w:color w:val="000000"/>
              </w:rPr>
              <w:t>классный руководитель</w:t>
            </w:r>
          </w:p>
        </w:tc>
      </w:tr>
      <w:tr w:rsidR="009F41A2" w:rsidRPr="000E1986" w14:paraId="0256EF0A" w14:textId="77777777" w:rsidTr="007B58E0">
        <w:tc>
          <w:tcPr>
            <w:tcW w:w="846" w:type="dxa"/>
          </w:tcPr>
          <w:p w14:paraId="4160C4AB" w14:textId="77777777" w:rsidR="009F41A2" w:rsidRPr="000E1986" w:rsidRDefault="009F41A2" w:rsidP="009F41A2">
            <w:pPr>
              <w:numPr>
                <w:ilvl w:val="0"/>
                <w:numId w:val="25"/>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3865BCF2" w14:textId="77777777" w:rsidR="009F41A2" w:rsidRPr="000E1986" w:rsidRDefault="009F41A2" w:rsidP="007B58E0">
            <w:pPr>
              <w:jc w:val="both"/>
              <w:rPr>
                <w:rFonts w:ascii="Times New Roman" w:eastAsia="Batang" w:hAnsi="Times New Roman"/>
                <w:color w:val="000000"/>
              </w:rPr>
            </w:pPr>
            <w:r w:rsidRPr="000E1986">
              <w:rPr>
                <w:rFonts w:ascii="Times New Roman" w:eastAsia="Batang" w:hAnsi="Times New Roman"/>
                <w:color w:val="000000"/>
              </w:rPr>
              <w:t>Профилактические беседы специалиста</w:t>
            </w:r>
          </w:p>
          <w:p w14:paraId="320E6E2D" w14:textId="77777777" w:rsidR="009F41A2" w:rsidRPr="000E1986" w:rsidRDefault="009F41A2" w:rsidP="007B58E0">
            <w:pPr>
              <w:ind w:right="-1"/>
              <w:jc w:val="both"/>
              <w:rPr>
                <w:rFonts w:ascii="Times New Roman" w:eastAsia="№Е" w:hAnsi="Times New Roman"/>
                <w:color w:val="000000"/>
              </w:rPr>
            </w:pPr>
            <w:r w:rsidRPr="000E1986">
              <w:rPr>
                <w:rFonts w:ascii="Times New Roman" w:eastAsia="Batang" w:hAnsi="Times New Roman"/>
                <w:color w:val="000000"/>
              </w:rPr>
              <w:t>наркологического диспансера</w:t>
            </w:r>
          </w:p>
        </w:tc>
        <w:tc>
          <w:tcPr>
            <w:tcW w:w="993" w:type="dxa"/>
            <w:tcBorders>
              <w:top w:val="single" w:sz="4" w:space="0" w:color="000000"/>
              <w:left w:val="single" w:sz="4" w:space="0" w:color="000000"/>
              <w:bottom w:val="single" w:sz="4" w:space="0" w:color="000000"/>
              <w:right w:val="single" w:sz="4" w:space="0" w:color="000000"/>
            </w:tcBorders>
          </w:tcPr>
          <w:p w14:paraId="6EA57B27" w14:textId="77777777" w:rsidR="009F41A2" w:rsidRPr="000E1986" w:rsidRDefault="009F41A2" w:rsidP="007B58E0">
            <w:pPr>
              <w:ind w:right="-1"/>
              <w:jc w:val="center"/>
              <w:rPr>
                <w:rFonts w:ascii="Times New Roman" w:eastAsia="№Е" w:hAnsi="Times New Roman"/>
                <w:color w:val="000000"/>
              </w:rPr>
            </w:pPr>
            <w:r w:rsidRPr="006D78DB">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5D7279F5" w14:textId="77777777" w:rsidR="009F41A2" w:rsidRPr="000E1986" w:rsidRDefault="009F41A2" w:rsidP="007B58E0">
            <w:pPr>
              <w:jc w:val="center"/>
              <w:rPr>
                <w:rFonts w:ascii="Times New Roman" w:eastAsia="№Е" w:hAnsi="Times New Roman"/>
                <w:color w:val="000000"/>
              </w:rPr>
            </w:pPr>
            <w:r w:rsidRPr="000E1986">
              <w:rPr>
                <w:rFonts w:ascii="Times New Roman" w:eastAsia="Batang" w:hAnsi="Times New Roman"/>
                <w:color w:val="000000"/>
              </w:rPr>
              <w:t>каждый триместр</w:t>
            </w:r>
          </w:p>
        </w:tc>
        <w:tc>
          <w:tcPr>
            <w:tcW w:w="1984" w:type="dxa"/>
            <w:tcBorders>
              <w:top w:val="single" w:sz="4" w:space="0" w:color="000000"/>
              <w:left w:val="single" w:sz="4" w:space="0" w:color="000000"/>
              <w:bottom w:val="single" w:sz="4" w:space="0" w:color="000000"/>
              <w:right w:val="single" w:sz="4" w:space="0" w:color="000000"/>
            </w:tcBorders>
          </w:tcPr>
          <w:p w14:paraId="0BBD9056" w14:textId="77777777" w:rsidR="009F41A2" w:rsidRPr="000E1986" w:rsidRDefault="009F41A2" w:rsidP="007B58E0">
            <w:pPr>
              <w:jc w:val="center"/>
              <w:rPr>
                <w:rFonts w:ascii="Times New Roman" w:eastAsia="Batang" w:hAnsi="Times New Roman"/>
                <w:color w:val="000000"/>
              </w:rPr>
            </w:pPr>
            <w:r w:rsidRPr="000E1986">
              <w:rPr>
                <w:rFonts w:ascii="Times New Roman" w:eastAsia="Batang" w:hAnsi="Times New Roman"/>
                <w:color w:val="000000"/>
              </w:rPr>
              <w:t>Зам. директора по ВР</w:t>
            </w:r>
          </w:p>
        </w:tc>
      </w:tr>
      <w:tr w:rsidR="009F41A2" w:rsidRPr="000E1986" w14:paraId="1D388D24" w14:textId="77777777" w:rsidTr="007B58E0">
        <w:tc>
          <w:tcPr>
            <w:tcW w:w="846" w:type="dxa"/>
          </w:tcPr>
          <w:p w14:paraId="5C1D0429" w14:textId="77777777" w:rsidR="009F41A2" w:rsidRPr="000E1986" w:rsidRDefault="009F41A2" w:rsidP="009F41A2">
            <w:pPr>
              <w:numPr>
                <w:ilvl w:val="0"/>
                <w:numId w:val="25"/>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60357535" w14:textId="77777777" w:rsidR="009F41A2" w:rsidRPr="000E1986" w:rsidRDefault="009F41A2" w:rsidP="007B58E0">
            <w:pPr>
              <w:ind w:right="-1"/>
              <w:jc w:val="both"/>
              <w:rPr>
                <w:rFonts w:ascii="Times New Roman" w:eastAsia="№Е" w:hAnsi="Times New Roman"/>
                <w:color w:val="000000"/>
              </w:rPr>
            </w:pPr>
            <w:r w:rsidRPr="000E1986">
              <w:rPr>
                <w:rFonts w:ascii="Times New Roman" w:eastAsia="Batang" w:hAnsi="Times New Roman"/>
                <w:color w:val="000000"/>
              </w:rPr>
              <w:t>Проведение недели правовых знаний</w:t>
            </w:r>
          </w:p>
        </w:tc>
        <w:tc>
          <w:tcPr>
            <w:tcW w:w="993" w:type="dxa"/>
            <w:tcBorders>
              <w:top w:val="single" w:sz="4" w:space="0" w:color="000000"/>
              <w:left w:val="single" w:sz="4" w:space="0" w:color="000000"/>
              <w:bottom w:val="single" w:sz="4" w:space="0" w:color="000000"/>
              <w:right w:val="single" w:sz="4" w:space="0" w:color="000000"/>
            </w:tcBorders>
          </w:tcPr>
          <w:p w14:paraId="7DDE5AB3" w14:textId="77777777" w:rsidR="009F41A2" w:rsidRPr="000E1986" w:rsidRDefault="009F41A2" w:rsidP="007B58E0">
            <w:pPr>
              <w:ind w:right="-1"/>
              <w:jc w:val="center"/>
              <w:rPr>
                <w:rFonts w:ascii="Times New Roman" w:eastAsia="№Е" w:hAnsi="Times New Roman"/>
                <w:color w:val="000000"/>
              </w:rPr>
            </w:pPr>
            <w:r w:rsidRPr="006D78DB">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564A8D2C" w14:textId="77777777" w:rsidR="009F41A2" w:rsidRPr="000E1986" w:rsidRDefault="009F41A2" w:rsidP="007B58E0">
            <w:pPr>
              <w:jc w:val="center"/>
              <w:rPr>
                <w:rFonts w:ascii="Times New Roman" w:eastAsia="№Е" w:hAnsi="Times New Roman"/>
                <w:color w:val="000000"/>
              </w:rPr>
            </w:pPr>
            <w:r w:rsidRPr="000E1986">
              <w:rPr>
                <w:rFonts w:ascii="Times New Roman" w:eastAsia="Batang" w:hAnsi="Times New Roman"/>
                <w:color w:val="000000"/>
              </w:rPr>
              <w:t>октябрь-ноябрь</w:t>
            </w:r>
          </w:p>
        </w:tc>
        <w:tc>
          <w:tcPr>
            <w:tcW w:w="1984" w:type="dxa"/>
            <w:tcBorders>
              <w:top w:val="single" w:sz="4" w:space="0" w:color="000000"/>
              <w:left w:val="single" w:sz="4" w:space="0" w:color="000000"/>
              <w:bottom w:val="single" w:sz="4" w:space="0" w:color="000000"/>
              <w:right w:val="single" w:sz="4" w:space="0" w:color="000000"/>
            </w:tcBorders>
          </w:tcPr>
          <w:p w14:paraId="0516AC7A" w14:textId="77777777" w:rsidR="009F41A2" w:rsidRPr="000E1986" w:rsidRDefault="009F41A2" w:rsidP="007B58E0">
            <w:pPr>
              <w:jc w:val="center"/>
              <w:rPr>
                <w:rFonts w:ascii="Times New Roman" w:eastAsia="Batang" w:hAnsi="Times New Roman"/>
                <w:color w:val="000000"/>
              </w:rPr>
            </w:pPr>
            <w:r w:rsidRPr="000E1986">
              <w:rPr>
                <w:rFonts w:ascii="Times New Roman" w:eastAsia="Batang" w:hAnsi="Times New Roman"/>
                <w:color w:val="000000"/>
              </w:rPr>
              <w:t>Зам. директора по ВР,</w:t>
            </w:r>
          </w:p>
          <w:p w14:paraId="51E36F7A" w14:textId="77777777" w:rsidR="009F41A2" w:rsidRPr="000E1986" w:rsidRDefault="009F41A2" w:rsidP="007B58E0">
            <w:pPr>
              <w:jc w:val="center"/>
              <w:rPr>
                <w:rFonts w:ascii="Times New Roman" w:eastAsia="Batang" w:hAnsi="Times New Roman"/>
                <w:color w:val="000000"/>
              </w:rPr>
            </w:pPr>
            <w:r w:rsidRPr="000E1986">
              <w:rPr>
                <w:rFonts w:ascii="Times New Roman" w:eastAsia="Batang" w:hAnsi="Times New Roman"/>
                <w:color w:val="000000"/>
              </w:rPr>
              <w:t>классный руководитель</w:t>
            </w:r>
          </w:p>
        </w:tc>
      </w:tr>
      <w:tr w:rsidR="009F41A2" w:rsidRPr="000E1986" w14:paraId="49C4FAAD" w14:textId="77777777" w:rsidTr="007B58E0">
        <w:tc>
          <w:tcPr>
            <w:tcW w:w="846" w:type="dxa"/>
          </w:tcPr>
          <w:p w14:paraId="1D8B4E2F" w14:textId="77777777" w:rsidR="009F41A2" w:rsidRPr="000E1986" w:rsidRDefault="009F41A2" w:rsidP="009F41A2">
            <w:pPr>
              <w:numPr>
                <w:ilvl w:val="0"/>
                <w:numId w:val="25"/>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04432C15" w14:textId="77777777" w:rsidR="009F41A2" w:rsidRPr="000E1986" w:rsidRDefault="009F41A2" w:rsidP="007B58E0">
            <w:pPr>
              <w:jc w:val="both"/>
              <w:rPr>
                <w:rFonts w:ascii="Times New Roman" w:eastAsia="Batang" w:hAnsi="Times New Roman"/>
                <w:color w:val="000000"/>
              </w:rPr>
            </w:pPr>
            <w:r w:rsidRPr="000E1986">
              <w:rPr>
                <w:rFonts w:ascii="Times New Roman" w:eastAsia="Batang" w:hAnsi="Times New Roman"/>
                <w:color w:val="000000"/>
              </w:rPr>
              <w:t>Месячник профилактики вредных привычек</w:t>
            </w:r>
          </w:p>
        </w:tc>
        <w:tc>
          <w:tcPr>
            <w:tcW w:w="993" w:type="dxa"/>
            <w:tcBorders>
              <w:top w:val="single" w:sz="4" w:space="0" w:color="000000"/>
              <w:left w:val="single" w:sz="4" w:space="0" w:color="000000"/>
              <w:bottom w:val="single" w:sz="4" w:space="0" w:color="000000"/>
              <w:right w:val="single" w:sz="4" w:space="0" w:color="000000"/>
            </w:tcBorders>
          </w:tcPr>
          <w:p w14:paraId="1FFECE4A" w14:textId="77777777" w:rsidR="009F41A2" w:rsidRPr="000E1986" w:rsidRDefault="009F41A2" w:rsidP="007B58E0">
            <w:pPr>
              <w:ind w:right="-1"/>
              <w:jc w:val="center"/>
              <w:rPr>
                <w:rFonts w:ascii="Times New Roman" w:eastAsia="№Е" w:hAnsi="Times New Roman"/>
                <w:color w:val="000000"/>
              </w:rPr>
            </w:pPr>
            <w:r w:rsidRPr="006D78DB">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0D3CAA41" w14:textId="77777777" w:rsidR="009F41A2" w:rsidRPr="000E1986" w:rsidRDefault="009F41A2" w:rsidP="007B58E0">
            <w:pPr>
              <w:jc w:val="center"/>
              <w:rPr>
                <w:rFonts w:ascii="Times New Roman" w:eastAsia="№Е" w:hAnsi="Times New Roman"/>
                <w:color w:val="000000"/>
              </w:rPr>
            </w:pPr>
            <w:r w:rsidRPr="000E1986">
              <w:rPr>
                <w:rFonts w:ascii="Times New Roman" w:eastAsia="Batang" w:hAnsi="Times New Roman"/>
                <w:color w:val="000000"/>
              </w:rPr>
              <w:t>ноябрь</w:t>
            </w:r>
          </w:p>
        </w:tc>
        <w:tc>
          <w:tcPr>
            <w:tcW w:w="1984" w:type="dxa"/>
            <w:tcBorders>
              <w:top w:val="single" w:sz="4" w:space="0" w:color="000000"/>
              <w:left w:val="single" w:sz="4" w:space="0" w:color="000000"/>
              <w:bottom w:val="single" w:sz="4" w:space="0" w:color="000000"/>
              <w:right w:val="single" w:sz="4" w:space="0" w:color="000000"/>
            </w:tcBorders>
          </w:tcPr>
          <w:p w14:paraId="6B5C2A05" w14:textId="77777777" w:rsidR="009F41A2" w:rsidRPr="000E1986" w:rsidRDefault="009F41A2" w:rsidP="007B58E0">
            <w:pPr>
              <w:jc w:val="center"/>
              <w:rPr>
                <w:rFonts w:ascii="Times New Roman" w:eastAsia="Batang" w:hAnsi="Times New Roman"/>
                <w:color w:val="000000"/>
              </w:rPr>
            </w:pPr>
            <w:r w:rsidRPr="000E1986">
              <w:rPr>
                <w:rFonts w:ascii="Times New Roman" w:eastAsia="Batang" w:hAnsi="Times New Roman"/>
                <w:color w:val="000000"/>
              </w:rPr>
              <w:t>Зам. директора по ВР,</w:t>
            </w:r>
          </w:p>
        </w:tc>
      </w:tr>
      <w:tr w:rsidR="009F41A2" w:rsidRPr="000E1986" w14:paraId="24C1FE81" w14:textId="77777777" w:rsidTr="007B58E0">
        <w:tc>
          <w:tcPr>
            <w:tcW w:w="846" w:type="dxa"/>
          </w:tcPr>
          <w:p w14:paraId="24D1983D" w14:textId="77777777" w:rsidR="009F41A2" w:rsidRPr="000E1986" w:rsidRDefault="009F41A2" w:rsidP="009F41A2">
            <w:pPr>
              <w:numPr>
                <w:ilvl w:val="0"/>
                <w:numId w:val="25"/>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17CA2A63" w14:textId="77777777" w:rsidR="009F41A2" w:rsidRPr="000E1986" w:rsidRDefault="009F41A2" w:rsidP="007B58E0">
            <w:pPr>
              <w:ind w:right="-1"/>
              <w:jc w:val="both"/>
              <w:rPr>
                <w:rFonts w:ascii="Times New Roman" w:eastAsia="№Е" w:hAnsi="Times New Roman"/>
                <w:color w:val="000000"/>
              </w:rPr>
            </w:pPr>
            <w:r w:rsidRPr="000E1986">
              <w:rPr>
                <w:rFonts w:ascii="Times New Roman" w:eastAsia="Batang" w:hAnsi="Times New Roman"/>
                <w:color w:val="000000"/>
              </w:rPr>
              <w:t>Всемирный день борьбы со СПИДом</w:t>
            </w:r>
          </w:p>
        </w:tc>
        <w:tc>
          <w:tcPr>
            <w:tcW w:w="993" w:type="dxa"/>
            <w:tcBorders>
              <w:top w:val="single" w:sz="4" w:space="0" w:color="000000"/>
              <w:left w:val="single" w:sz="4" w:space="0" w:color="000000"/>
              <w:bottom w:val="single" w:sz="4" w:space="0" w:color="000000"/>
              <w:right w:val="single" w:sz="4" w:space="0" w:color="000000"/>
            </w:tcBorders>
          </w:tcPr>
          <w:p w14:paraId="41C8E3B8" w14:textId="77777777" w:rsidR="009F41A2" w:rsidRPr="000E1986" w:rsidRDefault="009F41A2" w:rsidP="007B58E0">
            <w:pPr>
              <w:ind w:right="-1"/>
              <w:jc w:val="center"/>
              <w:rPr>
                <w:rFonts w:ascii="Times New Roman" w:eastAsia="№Е" w:hAnsi="Times New Roman"/>
                <w:color w:val="000000"/>
              </w:rPr>
            </w:pPr>
            <w:r w:rsidRPr="006D78DB">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52D4D5D2" w14:textId="77777777" w:rsidR="009F41A2" w:rsidRPr="000E1986" w:rsidRDefault="009F41A2" w:rsidP="007B58E0">
            <w:pPr>
              <w:jc w:val="center"/>
              <w:rPr>
                <w:rFonts w:ascii="Times New Roman" w:eastAsia="№Е" w:hAnsi="Times New Roman"/>
                <w:color w:val="000000"/>
              </w:rPr>
            </w:pPr>
            <w:r w:rsidRPr="000E1986">
              <w:rPr>
                <w:rFonts w:ascii="Times New Roman" w:eastAsia="Batang" w:hAnsi="Times New Roman"/>
                <w:color w:val="000000"/>
              </w:rPr>
              <w:t>декабрь</w:t>
            </w:r>
          </w:p>
        </w:tc>
        <w:tc>
          <w:tcPr>
            <w:tcW w:w="1984" w:type="dxa"/>
            <w:tcBorders>
              <w:top w:val="single" w:sz="4" w:space="0" w:color="000000"/>
              <w:left w:val="single" w:sz="4" w:space="0" w:color="000000"/>
              <w:bottom w:val="single" w:sz="4" w:space="0" w:color="000000"/>
              <w:right w:val="single" w:sz="4" w:space="0" w:color="000000"/>
            </w:tcBorders>
          </w:tcPr>
          <w:p w14:paraId="4A1BBA2C" w14:textId="77777777" w:rsidR="009F41A2" w:rsidRPr="000E1986" w:rsidRDefault="009F41A2" w:rsidP="007B58E0">
            <w:pPr>
              <w:jc w:val="center"/>
              <w:rPr>
                <w:rFonts w:ascii="Times New Roman" w:eastAsia="Batang" w:hAnsi="Times New Roman"/>
                <w:color w:val="000000"/>
              </w:rPr>
            </w:pPr>
            <w:r w:rsidRPr="000E1986">
              <w:rPr>
                <w:rFonts w:ascii="Times New Roman" w:eastAsia="Batang" w:hAnsi="Times New Roman"/>
                <w:color w:val="000000"/>
              </w:rPr>
              <w:t>Зам. директора по ВР,</w:t>
            </w:r>
          </w:p>
        </w:tc>
      </w:tr>
      <w:tr w:rsidR="009F41A2" w:rsidRPr="000E1986" w14:paraId="63BE8CE2" w14:textId="77777777" w:rsidTr="007B58E0">
        <w:tc>
          <w:tcPr>
            <w:tcW w:w="846" w:type="dxa"/>
          </w:tcPr>
          <w:p w14:paraId="414D7082" w14:textId="77777777" w:rsidR="009F41A2" w:rsidRPr="000E1986" w:rsidRDefault="009F41A2" w:rsidP="009F41A2">
            <w:pPr>
              <w:numPr>
                <w:ilvl w:val="0"/>
                <w:numId w:val="25"/>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52E1F64E" w14:textId="77777777" w:rsidR="009F41A2" w:rsidRPr="000E1986" w:rsidRDefault="009F41A2" w:rsidP="007B58E0">
            <w:pPr>
              <w:ind w:right="-1"/>
              <w:jc w:val="both"/>
              <w:rPr>
                <w:rFonts w:ascii="Times New Roman" w:eastAsia="№Е" w:hAnsi="Times New Roman"/>
                <w:color w:val="000000"/>
              </w:rPr>
            </w:pPr>
            <w:r w:rsidRPr="000E1986">
              <w:rPr>
                <w:rFonts w:ascii="Times New Roman" w:eastAsia="Batang" w:hAnsi="Times New Roman"/>
                <w:color w:val="000000"/>
              </w:rPr>
              <w:t>Разработка памяток по безопасности</w:t>
            </w:r>
          </w:p>
        </w:tc>
        <w:tc>
          <w:tcPr>
            <w:tcW w:w="993" w:type="dxa"/>
            <w:tcBorders>
              <w:top w:val="single" w:sz="4" w:space="0" w:color="000000"/>
              <w:left w:val="single" w:sz="4" w:space="0" w:color="000000"/>
              <w:bottom w:val="single" w:sz="4" w:space="0" w:color="000000"/>
              <w:right w:val="single" w:sz="4" w:space="0" w:color="000000"/>
            </w:tcBorders>
          </w:tcPr>
          <w:p w14:paraId="41B2E853" w14:textId="77777777" w:rsidR="009F41A2" w:rsidRPr="000E1986" w:rsidRDefault="009F41A2" w:rsidP="007B58E0">
            <w:pPr>
              <w:ind w:right="-1"/>
              <w:jc w:val="center"/>
              <w:rPr>
                <w:rFonts w:ascii="Times New Roman" w:eastAsia="№Е" w:hAnsi="Times New Roman"/>
                <w:color w:val="000000"/>
              </w:rPr>
            </w:pPr>
            <w:r w:rsidRPr="006D78DB">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078797C4" w14:textId="77777777" w:rsidR="009F41A2" w:rsidRPr="000E1986" w:rsidRDefault="009F41A2" w:rsidP="007B58E0">
            <w:pPr>
              <w:jc w:val="center"/>
              <w:rPr>
                <w:rFonts w:ascii="Times New Roman" w:eastAsia="№Е" w:hAnsi="Times New Roman"/>
                <w:color w:val="000000"/>
              </w:rPr>
            </w:pPr>
            <w:r w:rsidRPr="000E1986">
              <w:rPr>
                <w:rFonts w:ascii="Times New Roman" w:eastAsia="Batang" w:hAnsi="Times New Roman"/>
                <w:color w:val="000000"/>
              </w:rPr>
              <w:t>сентябрь-май</w:t>
            </w:r>
          </w:p>
        </w:tc>
        <w:tc>
          <w:tcPr>
            <w:tcW w:w="1984" w:type="dxa"/>
            <w:tcBorders>
              <w:top w:val="single" w:sz="4" w:space="0" w:color="000000"/>
              <w:left w:val="single" w:sz="4" w:space="0" w:color="000000"/>
              <w:bottom w:val="single" w:sz="4" w:space="0" w:color="000000"/>
              <w:right w:val="single" w:sz="4" w:space="0" w:color="000000"/>
            </w:tcBorders>
          </w:tcPr>
          <w:p w14:paraId="77D5E4FC" w14:textId="77777777" w:rsidR="009F41A2" w:rsidRPr="000E1986" w:rsidRDefault="009F41A2" w:rsidP="007B58E0">
            <w:pPr>
              <w:jc w:val="center"/>
              <w:rPr>
                <w:rFonts w:ascii="Times New Roman" w:eastAsia="Batang" w:hAnsi="Times New Roman"/>
                <w:color w:val="000000"/>
              </w:rPr>
            </w:pPr>
            <w:r w:rsidRPr="000E1986">
              <w:rPr>
                <w:rFonts w:ascii="Times New Roman" w:eastAsia="Batang" w:hAnsi="Times New Roman"/>
                <w:color w:val="000000"/>
              </w:rPr>
              <w:t>Зам. директора по ВР, Актив школы</w:t>
            </w:r>
          </w:p>
        </w:tc>
      </w:tr>
    </w:tbl>
    <w:p w14:paraId="202FA554" w14:textId="77777777" w:rsidR="009F41A2" w:rsidRPr="000E1986" w:rsidRDefault="009F41A2" w:rsidP="009F41A2">
      <w:pPr>
        <w:tabs>
          <w:tab w:val="left" w:pos="954"/>
        </w:tabs>
        <w:rPr>
          <w:rFonts w:ascii="Times New Roman" w:eastAsia="Calibri" w:hAnsi="Times New Roman"/>
          <w:sz w:val="24"/>
        </w:rPr>
      </w:pPr>
    </w:p>
    <w:p w14:paraId="5EE63838" w14:textId="77777777" w:rsidR="009F41A2" w:rsidRPr="0056775D" w:rsidRDefault="009F41A2" w:rsidP="009F41A2">
      <w:pPr>
        <w:spacing w:after="0"/>
        <w:rPr>
          <w:rFonts w:ascii="Times New Roman" w:eastAsia="Calibri" w:hAnsi="Times New Roman"/>
          <w:b/>
          <w:sz w:val="24"/>
          <w:szCs w:val="24"/>
        </w:rPr>
      </w:pPr>
      <w:r w:rsidRPr="0056775D">
        <w:rPr>
          <w:rFonts w:ascii="Times New Roman" w:eastAsia="Calibri" w:hAnsi="Times New Roman"/>
          <w:b/>
          <w:sz w:val="24"/>
        </w:rPr>
        <w:t xml:space="preserve">МОДУЛЬ 11. </w:t>
      </w:r>
      <w:r w:rsidRPr="0056775D">
        <w:rPr>
          <w:rFonts w:ascii="Times New Roman" w:eastAsia="Calibri" w:hAnsi="Times New Roman"/>
          <w:b/>
          <w:sz w:val="24"/>
          <w:szCs w:val="24"/>
        </w:rPr>
        <w:t>Социальное партнерство</w:t>
      </w:r>
    </w:p>
    <w:p w14:paraId="410798BB" w14:textId="77777777" w:rsidR="009F41A2" w:rsidRPr="0056775D" w:rsidRDefault="009F41A2" w:rsidP="009F41A2">
      <w:pPr>
        <w:spacing w:after="0"/>
        <w:rPr>
          <w:rFonts w:ascii="Times New Roman" w:eastAsia="Calibri" w:hAnsi="Times New Roman"/>
          <w:b/>
        </w:rPr>
      </w:pPr>
      <w:r w:rsidRPr="0056775D">
        <w:rPr>
          <w:rFonts w:ascii="Times New Roman" w:eastAsia="Calibri" w:hAnsi="Times New Roman"/>
          <w:b/>
          <w:sz w:val="24"/>
          <w:szCs w:val="24"/>
        </w:rPr>
        <w:t>Инвариантный модуль:</w:t>
      </w:r>
    </w:p>
    <w:tbl>
      <w:tblPr>
        <w:tblStyle w:val="31"/>
        <w:tblW w:w="9776" w:type="dxa"/>
        <w:tblLayout w:type="fixed"/>
        <w:tblLook w:val="04A0" w:firstRow="1" w:lastRow="0" w:firstColumn="1" w:lastColumn="0" w:noHBand="0" w:noVBand="1"/>
      </w:tblPr>
      <w:tblGrid>
        <w:gridCol w:w="846"/>
        <w:gridCol w:w="3685"/>
        <w:gridCol w:w="993"/>
        <w:gridCol w:w="2268"/>
        <w:gridCol w:w="1984"/>
      </w:tblGrid>
      <w:tr w:rsidR="009F41A2" w:rsidRPr="000E1986" w14:paraId="02C64809" w14:textId="77777777" w:rsidTr="007B58E0">
        <w:tc>
          <w:tcPr>
            <w:tcW w:w="846" w:type="dxa"/>
          </w:tcPr>
          <w:p w14:paraId="5B7B165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 п/п</w:t>
            </w:r>
          </w:p>
        </w:tc>
        <w:tc>
          <w:tcPr>
            <w:tcW w:w="3685" w:type="dxa"/>
          </w:tcPr>
          <w:p w14:paraId="1C153B1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Наименование дел, событий, мероприятий</w:t>
            </w:r>
          </w:p>
        </w:tc>
        <w:tc>
          <w:tcPr>
            <w:tcW w:w="993" w:type="dxa"/>
          </w:tcPr>
          <w:p w14:paraId="75878969" w14:textId="77777777" w:rsidR="009F41A2" w:rsidRPr="000E1986" w:rsidRDefault="009F41A2" w:rsidP="007B58E0">
            <w:pPr>
              <w:jc w:val="center"/>
              <w:rPr>
                <w:rFonts w:ascii="Times New Roman" w:eastAsia="Calibri" w:hAnsi="Times New Roman"/>
                <w:color w:val="FF0000"/>
              </w:rPr>
            </w:pPr>
            <w:r w:rsidRPr="000A19A5">
              <w:rPr>
                <w:rFonts w:ascii="Times New Roman" w:eastAsia="Calibri" w:hAnsi="Times New Roman"/>
              </w:rPr>
              <w:t>Классы</w:t>
            </w:r>
          </w:p>
        </w:tc>
        <w:tc>
          <w:tcPr>
            <w:tcW w:w="2268" w:type="dxa"/>
          </w:tcPr>
          <w:p w14:paraId="6BAF6E9D"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Сроки</w:t>
            </w:r>
          </w:p>
        </w:tc>
        <w:tc>
          <w:tcPr>
            <w:tcW w:w="1984" w:type="dxa"/>
          </w:tcPr>
          <w:p w14:paraId="4433656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Ответственные</w:t>
            </w:r>
          </w:p>
        </w:tc>
      </w:tr>
      <w:tr w:rsidR="009F41A2" w:rsidRPr="000E1986" w14:paraId="71AB7588" w14:textId="77777777" w:rsidTr="007B58E0">
        <w:tc>
          <w:tcPr>
            <w:tcW w:w="846" w:type="dxa"/>
          </w:tcPr>
          <w:p w14:paraId="0BC64169" w14:textId="77777777" w:rsidR="009F41A2" w:rsidRPr="000E1986" w:rsidRDefault="009F41A2" w:rsidP="009F41A2">
            <w:pPr>
              <w:numPr>
                <w:ilvl w:val="0"/>
                <w:numId w:val="26"/>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4FC81F34" w14:textId="77777777" w:rsidR="009F41A2" w:rsidRPr="000E1986" w:rsidRDefault="009F41A2" w:rsidP="007B58E0">
            <w:pPr>
              <w:ind w:right="-1"/>
              <w:jc w:val="both"/>
              <w:rPr>
                <w:rFonts w:ascii="Times New Roman" w:eastAsia="№Е" w:hAnsi="Times New Roman"/>
                <w:color w:val="FF0000"/>
              </w:rPr>
            </w:pPr>
            <w:r w:rsidRPr="001F20C3">
              <w:rPr>
                <w:rFonts w:ascii="Times New Roman" w:eastAsia="№Е" w:hAnsi="Times New Roman"/>
              </w:rPr>
              <w:t>Пешие прогулки в центральную библиотеку</w:t>
            </w:r>
          </w:p>
        </w:tc>
        <w:tc>
          <w:tcPr>
            <w:tcW w:w="993" w:type="dxa"/>
            <w:tcBorders>
              <w:top w:val="single" w:sz="4" w:space="0" w:color="000000"/>
              <w:left w:val="single" w:sz="4" w:space="0" w:color="000000"/>
              <w:bottom w:val="single" w:sz="4" w:space="0" w:color="000000"/>
              <w:right w:val="single" w:sz="4" w:space="0" w:color="000000"/>
            </w:tcBorders>
          </w:tcPr>
          <w:p w14:paraId="4B61F85B" w14:textId="77777777" w:rsidR="009F41A2" w:rsidRPr="000E1986" w:rsidRDefault="009F41A2" w:rsidP="007B58E0">
            <w:pPr>
              <w:ind w:right="-1"/>
              <w:jc w:val="center"/>
              <w:rPr>
                <w:rFonts w:ascii="Times New Roman" w:eastAsia="№Е" w:hAnsi="Times New Roman"/>
                <w:color w:val="000000"/>
              </w:rPr>
            </w:pPr>
            <w:r w:rsidRPr="0057723D">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088189E3" w14:textId="77777777" w:rsidR="009F41A2" w:rsidRPr="000E1986" w:rsidRDefault="009F41A2" w:rsidP="007B58E0">
            <w:pPr>
              <w:jc w:val="center"/>
              <w:rPr>
                <w:rFonts w:ascii="Times New Roman" w:eastAsia="№Е" w:hAnsi="Times New Roman"/>
                <w:color w:val="000000"/>
              </w:rPr>
            </w:pPr>
            <w:r>
              <w:rPr>
                <w:rFonts w:ascii="Times New Roman" w:eastAsia="№Е" w:hAnsi="Times New Roman"/>
                <w:color w:val="000000"/>
              </w:rPr>
              <w:t>В течение года</w:t>
            </w:r>
          </w:p>
        </w:tc>
        <w:tc>
          <w:tcPr>
            <w:tcW w:w="1984" w:type="dxa"/>
            <w:tcBorders>
              <w:top w:val="single" w:sz="4" w:space="0" w:color="000000"/>
              <w:left w:val="single" w:sz="4" w:space="0" w:color="000000"/>
              <w:bottom w:val="single" w:sz="4" w:space="0" w:color="000000"/>
              <w:right w:val="single" w:sz="4" w:space="0" w:color="000000"/>
            </w:tcBorders>
          </w:tcPr>
          <w:p w14:paraId="6C93803C" w14:textId="77777777" w:rsidR="009F41A2" w:rsidRPr="000E1986" w:rsidRDefault="009F41A2" w:rsidP="007B58E0">
            <w:pPr>
              <w:jc w:val="center"/>
              <w:rPr>
                <w:rFonts w:ascii="Times New Roman" w:eastAsia="Batang" w:hAnsi="Times New Roman"/>
                <w:color w:val="000000"/>
              </w:rPr>
            </w:pPr>
            <w:r w:rsidRPr="000E1986">
              <w:rPr>
                <w:rFonts w:ascii="Times New Roman" w:eastAsia="Batang" w:hAnsi="Times New Roman"/>
                <w:color w:val="000000"/>
              </w:rPr>
              <w:t>Зам. директора по ВР,</w:t>
            </w:r>
            <w:r>
              <w:rPr>
                <w:rFonts w:ascii="Times New Roman" w:eastAsia="Batang" w:hAnsi="Times New Roman"/>
                <w:color w:val="000000"/>
              </w:rPr>
              <w:t xml:space="preserve"> классные руководители</w:t>
            </w:r>
          </w:p>
        </w:tc>
      </w:tr>
      <w:tr w:rsidR="009F41A2" w:rsidRPr="000E1986" w14:paraId="3587F250" w14:textId="77777777" w:rsidTr="007B58E0">
        <w:trPr>
          <w:trHeight w:val="603"/>
        </w:trPr>
        <w:tc>
          <w:tcPr>
            <w:tcW w:w="846" w:type="dxa"/>
          </w:tcPr>
          <w:p w14:paraId="59C8C66F" w14:textId="77777777" w:rsidR="009F41A2" w:rsidRPr="000E1986" w:rsidRDefault="009F41A2" w:rsidP="009F41A2">
            <w:pPr>
              <w:numPr>
                <w:ilvl w:val="0"/>
                <w:numId w:val="26"/>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06717D0D" w14:textId="77777777" w:rsidR="009F41A2" w:rsidRPr="0048510F" w:rsidRDefault="009F41A2" w:rsidP="007B58E0">
            <w:pPr>
              <w:ind w:right="-1"/>
              <w:jc w:val="both"/>
              <w:rPr>
                <w:rFonts w:ascii="Times New Roman" w:eastAsia="№Е" w:hAnsi="Times New Roman"/>
              </w:rPr>
            </w:pPr>
            <w:r w:rsidRPr="0048510F">
              <w:rPr>
                <w:rFonts w:ascii="Times New Roman" w:eastAsia="№Е" w:hAnsi="Times New Roman"/>
              </w:rPr>
              <w:t>Экскурсии в музеи города (района):</w:t>
            </w:r>
          </w:p>
          <w:p w14:paraId="4AD6FE57" w14:textId="77777777" w:rsidR="009F41A2" w:rsidRPr="000E1986" w:rsidRDefault="009F41A2" w:rsidP="007B58E0">
            <w:pPr>
              <w:ind w:right="-1"/>
              <w:jc w:val="both"/>
              <w:rPr>
                <w:rFonts w:ascii="Times New Roman" w:eastAsia="№Е" w:hAnsi="Times New Roman"/>
                <w:color w:val="FF0000"/>
              </w:rPr>
            </w:pPr>
          </w:p>
        </w:tc>
        <w:tc>
          <w:tcPr>
            <w:tcW w:w="993" w:type="dxa"/>
            <w:tcBorders>
              <w:top w:val="single" w:sz="4" w:space="0" w:color="000000"/>
              <w:left w:val="single" w:sz="4" w:space="0" w:color="000000"/>
              <w:bottom w:val="single" w:sz="4" w:space="0" w:color="000000"/>
              <w:right w:val="single" w:sz="4" w:space="0" w:color="000000"/>
            </w:tcBorders>
          </w:tcPr>
          <w:p w14:paraId="34E8264C" w14:textId="77777777" w:rsidR="009F41A2" w:rsidRPr="000E1986" w:rsidRDefault="009F41A2" w:rsidP="007B58E0">
            <w:pPr>
              <w:ind w:right="-1"/>
              <w:jc w:val="center"/>
              <w:rPr>
                <w:rFonts w:ascii="Times New Roman" w:eastAsia="№Е" w:hAnsi="Times New Roman"/>
                <w:color w:val="000000"/>
              </w:rPr>
            </w:pPr>
            <w:r w:rsidRPr="0057723D">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49121184" w14:textId="77777777" w:rsidR="009F41A2" w:rsidRPr="000E1986" w:rsidRDefault="009F41A2" w:rsidP="007B58E0">
            <w:pPr>
              <w:jc w:val="center"/>
              <w:rPr>
                <w:rFonts w:ascii="Times New Roman" w:eastAsia="№Е" w:hAnsi="Times New Roman"/>
                <w:color w:val="000000"/>
              </w:rPr>
            </w:pPr>
            <w:r>
              <w:rPr>
                <w:rFonts w:ascii="Times New Roman" w:eastAsia="№Е" w:hAnsi="Times New Roman"/>
                <w:color w:val="000000"/>
              </w:rPr>
              <w:t>В течение года</w:t>
            </w:r>
          </w:p>
        </w:tc>
        <w:tc>
          <w:tcPr>
            <w:tcW w:w="1984" w:type="dxa"/>
            <w:tcBorders>
              <w:top w:val="single" w:sz="4" w:space="0" w:color="000000"/>
              <w:left w:val="single" w:sz="4" w:space="0" w:color="000000"/>
              <w:bottom w:val="single" w:sz="4" w:space="0" w:color="000000"/>
              <w:right w:val="single" w:sz="4" w:space="0" w:color="000000"/>
            </w:tcBorders>
          </w:tcPr>
          <w:p w14:paraId="5536E1F9" w14:textId="77777777" w:rsidR="009F41A2" w:rsidRPr="000E1986" w:rsidRDefault="009F41A2" w:rsidP="007B58E0">
            <w:pPr>
              <w:jc w:val="center"/>
              <w:rPr>
                <w:rFonts w:ascii="Times New Roman" w:eastAsia="Batang" w:hAnsi="Times New Roman"/>
                <w:color w:val="000000"/>
              </w:rPr>
            </w:pPr>
            <w:r w:rsidRPr="000E1986">
              <w:rPr>
                <w:rFonts w:ascii="Times New Roman" w:eastAsia="Batang" w:hAnsi="Times New Roman"/>
                <w:color w:val="000000"/>
              </w:rPr>
              <w:t>Зам. директора по ВР,</w:t>
            </w:r>
            <w:r>
              <w:rPr>
                <w:rFonts w:ascii="Times New Roman" w:eastAsia="Batang" w:hAnsi="Times New Roman"/>
                <w:color w:val="000000"/>
              </w:rPr>
              <w:t xml:space="preserve"> классные руководители</w:t>
            </w:r>
          </w:p>
        </w:tc>
      </w:tr>
      <w:tr w:rsidR="009F41A2" w:rsidRPr="000E1986" w14:paraId="609736AB" w14:textId="77777777" w:rsidTr="007B58E0">
        <w:trPr>
          <w:trHeight w:val="1070"/>
        </w:trPr>
        <w:tc>
          <w:tcPr>
            <w:tcW w:w="846" w:type="dxa"/>
          </w:tcPr>
          <w:p w14:paraId="3B67AD45" w14:textId="77777777" w:rsidR="009F41A2" w:rsidRPr="000E1986" w:rsidRDefault="009F41A2" w:rsidP="009F41A2">
            <w:pPr>
              <w:numPr>
                <w:ilvl w:val="0"/>
                <w:numId w:val="26"/>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136F117A" w14:textId="77777777" w:rsidR="009F41A2" w:rsidRPr="000E1986" w:rsidRDefault="009F41A2" w:rsidP="007B58E0">
            <w:pPr>
              <w:ind w:right="-1"/>
              <w:jc w:val="both"/>
              <w:rPr>
                <w:rFonts w:ascii="Times New Roman" w:eastAsia="№Е" w:hAnsi="Times New Roman"/>
                <w:color w:val="000000"/>
              </w:rPr>
            </w:pPr>
            <w:r w:rsidRPr="000E1986">
              <w:rPr>
                <w:rFonts w:ascii="Times New Roman" w:eastAsia="№Е" w:hAnsi="Times New Roman"/>
                <w:color w:val="000000"/>
              </w:rPr>
              <w:t>Познавательные экскурсии:</w:t>
            </w:r>
          </w:p>
          <w:p w14:paraId="26FE2DE5" w14:textId="77777777" w:rsidR="009F41A2" w:rsidRPr="000E1986" w:rsidRDefault="009F41A2" w:rsidP="007B58E0">
            <w:pPr>
              <w:ind w:right="-1"/>
              <w:jc w:val="both"/>
              <w:rPr>
                <w:rFonts w:ascii="Times New Roman" w:eastAsia="№Е" w:hAnsi="Times New Roman"/>
                <w:color w:val="000000"/>
              </w:rPr>
            </w:pPr>
            <w:r w:rsidRPr="000E1986">
              <w:rPr>
                <w:rFonts w:ascii="Times New Roman" w:eastAsia="№Е" w:hAnsi="Times New Roman"/>
                <w:color w:val="000000"/>
              </w:rPr>
              <w:t>- Пожарная часть района</w:t>
            </w:r>
          </w:p>
          <w:p w14:paraId="003362FE" w14:textId="77777777" w:rsidR="009F41A2" w:rsidRPr="000E1986" w:rsidRDefault="009F41A2" w:rsidP="007B58E0">
            <w:pPr>
              <w:ind w:right="-1"/>
              <w:jc w:val="both"/>
              <w:rPr>
                <w:rFonts w:ascii="Times New Roman" w:eastAsia="№Е" w:hAnsi="Times New Roman"/>
                <w:color w:val="000000"/>
              </w:rPr>
            </w:pPr>
            <w:r w:rsidRPr="000E1986">
              <w:rPr>
                <w:rFonts w:ascii="Times New Roman" w:eastAsia="№Е" w:hAnsi="Times New Roman"/>
                <w:color w:val="000000"/>
              </w:rPr>
              <w:t>-</w:t>
            </w:r>
            <w:r>
              <w:rPr>
                <w:rFonts w:ascii="Times New Roman" w:eastAsia="№Е" w:hAnsi="Times New Roman"/>
                <w:color w:val="000000"/>
              </w:rPr>
              <w:t xml:space="preserve"> Экскурсии по достопримечательностям села: Комплекс им. А-Х. Кадырова «Хьаьжин беш», «Заповедник села», «Шовда».</w:t>
            </w:r>
          </w:p>
        </w:tc>
        <w:tc>
          <w:tcPr>
            <w:tcW w:w="993" w:type="dxa"/>
            <w:tcBorders>
              <w:top w:val="single" w:sz="4" w:space="0" w:color="000000"/>
              <w:left w:val="single" w:sz="4" w:space="0" w:color="000000"/>
              <w:bottom w:val="single" w:sz="4" w:space="0" w:color="000000"/>
              <w:right w:val="single" w:sz="4" w:space="0" w:color="000000"/>
            </w:tcBorders>
          </w:tcPr>
          <w:p w14:paraId="4E69519C" w14:textId="77777777" w:rsidR="009F41A2" w:rsidRPr="000E1986" w:rsidRDefault="009F41A2" w:rsidP="007B58E0">
            <w:pPr>
              <w:ind w:right="-1"/>
              <w:jc w:val="center"/>
              <w:rPr>
                <w:rFonts w:ascii="Times New Roman" w:eastAsia="№Е" w:hAnsi="Times New Roman"/>
                <w:color w:val="000000"/>
              </w:rPr>
            </w:pPr>
            <w:r w:rsidRPr="0057723D">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396CB560" w14:textId="77777777" w:rsidR="009F41A2" w:rsidRPr="000E1986" w:rsidRDefault="009F41A2" w:rsidP="007B58E0">
            <w:pPr>
              <w:jc w:val="center"/>
              <w:rPr>
                <w:rFonts w:ascii="Times New Roman" w:eastAsia="№Е" w:hAnsi="Times New Roman"/>
                <w:color w:val="000000"/>
              </w:rPr>
            </w:pPr>
            <w:r>
              <w:rPr>
                <w:rFonts w:ascii="Times New Roman" w:eastAsia="№Е" w:hAnsi="Times New Roman"/>
                <w:color w:val="000000"/>
              </w:rPr>
              <w:t>В течение года</w:t>
            </w:r>
          </w:p>
        </w:tc>
        <w:tc>
          <w:tcPr>
            <w:tcW w:w="1984" w:type="dxa"/>
            <w:tcBorders>
              <w:top w:val="single" w:sz="4" w:space="0" w:color="000000"/>
              <w:left w:val="single" w:sz="4" w:space="0" w:color="000000"/>
              <w:bottom w:val="single" w:sz="4" w:space="0" w:color="000000"/>
              <w:right w:val="single" w:sz="4" w:space="0" w:color="000000"/>
            </w:tcBorders>
          </w:tcPr>
          <w:p w14:paraId="1A76F4BA" w14:textId="77777777" w:rsidR="009F41A2" w:rsidRPr="000E1986" w:rsidRDefault="009F41A2" w:rsidP="007B58E0">
            <w:pPr>
              <w:jc w:val="center"/>
              <w:rPr>
                <w:rFonts w:ascii="Times New Roman" w:eastAsia="Batang" w:hAnsi="Times New Roman"/>
                <w:color w:val="000000"/>
              </w:rPr>
            </w:pPr>
            <w:r w:rsidRPr="000E1986">
              <w:rPr>
                <w:rFonts w:ascii="Times New Roman" w:eastAsia="Batang" w:hAnsi="Times New Roman"/>
                <w:color w:val="000000"/>
              </w:rPr>
              <w:t>Зам. директора по ВР,</w:t>
            </w:r>
            <w:r>
              <w:rPr>
                <w:rFonts w:ascii="Times New Roman" w:eastAsia="Batang" w:hAnsi="Times New Roman"/>
                <w:color w:val="000000"/>
              </w:rPr>
              <w:t xml:space="preserve"> классные руководители</w:t>
            </w:r>
          </w:p>
        </w:tc>
      </w:tr>
      <w:tr w:rsidR="009F41A2" w:rsidRPr="000E1986" w14:paraId="276BD18A" w14:textId="77777777" w:rsidTr="007B58E0">
        <w:tc>
          <w:tcPr>
            <w:tcW w:w="846" w:type="dxa"/>
          </w:tcPr>
          <w:p w14:paraId="241939AE" w14:textId="77777777" w:rsidR="009F41A2" w:rsidRPr="000E1986" w:rsidRDefault="009F41A2" w:rsidP="009F41A2">
            <w:pPr>
              <w:numPr>
                <w:ilvl w:val="0"/>
                <w:numId w:val="26"/>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76C68FD7" w14:textId="77777777" w:rsidR="009F41A2" w:rsidRPr="000E1986" w:rsidRDefault="009F41A2" w:rsidP="007B58E0">
            <w:pPr>
              <w:ind w:right="-1"/>
              <w:rPr>
                <w:rFonts w:ascii="Times New Roman" w:eastAsia="№Е" w:hAnsi="Times New Roman"/>
                <w:color w:val="000000"/>
              </w:rPr>
            </w:pPr>
            <w:r w:rsidRPr="001F20C3">
              <w:rPr>
                <w:rFonts w:ascii="Times New Roman" w:eastAsia="№Е" w:hAnsi="Times New Roman"/>
              </w:rPr>
              <w:t>Пешие прогулки в центральную библиотеку</w:t>
            </w:r>
          </w:p>
        </w:tc>
        <w:tc>
          <w:tcPr>
            <w:tcW w:w="993" w:type="dxa"/>
            <w:tcBorders>
              <w:top w:val="single" w:sz="4" w:space="0" w:color="000000"/>
              <w:left w:val="single" w:sz="4" w:space="0" w:color="000000"/>
              <w:bottom w:val="single" w:sz="4" w:space="0" w:color="000000"/>
              <w:right w:val="single" w:sz="4" w:space="0" w:color="000000"/>
            </w:tcBorders>
          </w:tcPr>
          <w:p w14:paraId="3A891DD2" w14:textId="77777777" w:rsidR="009F41A2" w:rsidRPr="000E1986" w:rsidRDefault="009F41A2" w:rsidP="007B58E0">
            <w:pPr>
              <w:ind w:right="-1"/>
              <w:jc w:val="center"/>
              <w:rPr>
                <w:rFonts w:ascii="Times New Roman" w:eastAsia="№Е" w:hAnsi="Times New Roman"/>
                <w:color w:val="000000"/>
              </w:rPr>
            </w:pPr>
            <w:r w:rsidRPr="0057723D">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3949DEBA" w14:textId="77777777" w:rsidR="009F41A2" w:rsidRPr="000E1986" w:rsidRDefault="009F41A2" w:rsidP="007B58E0">
            <w:pPr>
              <w:jc w:val="center"/>
              <w:rPr>
                <w:rFonts w:ascii="Times New Roman" w:eastAsia="№Е" w:hAnsi="Times New Roman"/>
                <w:color w:val="000000"/>
              </w:rPr>
            </w:pPr>
            <w:r>
              <w:rPr>
                <w:rFonts w:ascii="Times New Roman" w:eastAsia="№Е" w:hAnsi="Times New Roman"/>
                <w:color w:val="000000"/>
              </w:rPr>
              <w:t>В течение года</w:t>
            </w:r>
          </w:p>
        </w:tc>
        <w:tc>
          <w:tcPr>
            <w:tcW w:w="1984" w:type="dxa"/>
            <w:tcBorders>
              <w:top w:val="single" w:sz="4" w:space="0" w:color="000000"/>
              <w:left w:val="single" w:sz="4" w:space="0" w:color="000000"/>
              <w:bottom w:val="single" w:sz="4" w:space="0" w:color="000000"/>
              <w:right w:val="single" w:sz="4" w:space="0" w:color="000000"/>
            </w:tcBorders>
          </w:tcPr>
          <w:p w14:paraId="61F24C73" w14:textId="77777777" w:rsidR="009F41A2" w:rsidRPr="000E1986" w:rsidRDefault="009F41A2" w:rsidP="007B58E0">
            <w:pPr>
              <w:jc w:val="center"/>
              <w:rPr>
                <w:rFonts w:ascii="Times New Roman" w:eastAsia="Batang" w:hAnsi="Times New Roman"/>
                <w:color w:val="000000"/>
              </w:rPr>
            </w:pPr>
            <w:r w:rsidRPr="000E1986">
              <w:rPr>
                <w:rFonts w:ascii="Times New Roman" w:eastAsia="Batang" w:hAnsi="Times New Roman"/>
                <w:color w:val="000000"/>
              </w:rPr>
              <w:t>Зам. директора по ВР,</w:t>
            </w:r>
            <w:r>
              <w:rPr>
                <w:rFonts w:ascii="Times New Roman" w:eastAsia="Batang" w:hAnsi="Times New Roman"/>
                <w:color w:val="000000"/>
              </w:rPr>
              <w:t xml:space="preserve"> классные руководители</w:t>
            </w:r>
          </w:p>
        </w:tc>
      </w:tr>
    </w:tbl>
    <w:p w14:paraId="6E5254FA" w14:textId="77777777" w:rsidR="009F41A2" w:rsidRPr="000E1986" w:rsidRDefault="009F41A2" w:rsidP="009F41A2">
      <w:pPr>
        <w:tabs>
          <w:tab w:val="left" w:pos="954"/>
        </w:tabs>
        <w:rPr>
          <w:rFonts w:ascii="Times New Roman" w:eastAsia="Calibri" w:hAnsi="Times New Roman"/>
          <w:sz w:val="24"/>
        </w:rPr>
      </w:pPr>
    </w:p>
    <w:p w14:paraId="6792DD59" w14:textId="77777777" w:rsidR="009F41A2" w:rsidRPr="0056775D" w:rsidRDefault="009F41A2" w:rsidP="009F41A2">
      <w:pPr>
        <w:spacing w:after="0"/>
        <w:rPr>
          <w:rFonts w:ascii="Times New Roman" w:eastAsia="Calibri" w:hAnsi="Times New Roman"/>
          <w:b/>
          <w:sz w:val="24"/>
          <w:szCs w:val="24"/>
        </w:rPr>
      </w:pPr>
      <w:r w:rsidRPr="0056775D">
        <w:rPr>
          <w:rFonts w:ascii="Times New Roman" w:eastAsia="Calibri" w:hAnsi="Times New Roman"/>
          <w:b/>
          <w:sz w:val="24"/>
        </w:rPr>
        <w:t xml:space="preserve">МОДУЛЬ 12. </w:t>
      </w:r>
      <w:r w:rsidRPr="0056775D">
        <w:rPr>
          <w:rFonts w:ascii="Times New Roman" w:eastAsia="Calibri" w:hAnsi="Times New Roman"/>
          <w:b/>
          <w:sz w:val="24"/>
          <w:szCs w:val="24"/>
        </w:rPr>
        <w:t xml:space="preserve">Профориентация </w:t>
      </w:r>
    </w:p>
    <w:p w14:paraId="08429A25" w14:textId="77777777" w:rsidR="009F41A2" w:rsidRPr="0056775D" w:rsidRDefault="009F41A2" w:rsidP="009F41A2">
      <w:pPr>
        <w:spacing w:after="0"/>
        <w:rPr>
          <w:rFonts w:ascii="Times New Roman" w:eastAsia="Calibri" w:hAnsi="Times New Roman"/>
          <w:b/>
        </w:rPr>
      </w:pPr>
      <w:r w:rsidRPr="0056775D">
        <w:rPr>
          <w:rFonts w:ascii="Times New Roman" w:eastAsia="Calibri" w:hAnsi="Times New Roman"/>
          <w:b/>
          <w:sz w:val="24"/>
          <w:szCs w:val="24"/>
        </w:rPr>
        <w:t>Инвариантный модуль:</w:t>
      </w:r>
    </w:p>
    <w:tbl>
      <w:tblPr>
        <w:tblStyle w:val="31"/>
        <w:tblW w:w="9776" w:type="dxa"/>
        <w:tblLayout w:type="fixed"/>
        <w:tblLook w:val="04A0" w:firstRow="1" w:lastRow="0" w:firstColumn="1" w:lastColumn="0" w:noHBand="0" w:noVBand="1"/>
      </w:tblPr>
      <w:tblGrid>
        <w:gridCol w:w="846"/>
        <w:gridCol w:w="3685"/>
        <w:gridCol w:w="993"/>
        <w:gridCol w:w="2268"/>
        <w:gridCol w:w="1984"/>
      </w:tblGrid>
      <w:tr w:rsidR="009F41A2" w:rsidRPr="000E1986" w14:paraId="0F9731B6" w14:textId="77777777" w:rsidTr="007B58E0">
        <w:tc>
          <w:tcPr>
            <w:tcW w:w="846" w:type="dxa"/>
          </w:tcPr>
          <w:p w14:paraId="7E2025C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 п/п</w:t>
            </w:r>
          </w:p>
        </w:tc>
        <w:tc>
          <w:tcPr>
            <w:tcW w:w="3685" w:type="dxa"/>
          </w:tcPr>
          <w:p w14:paraId="32552C50"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Наименование дел, событий, мероприятий</w:t>
            </w:r>
          </w:p>
        </w:tc>
        <w:tc>
          <w:tcPr>
            <w:tcW w:w="993" w:type="dxa"/>
          </w:tcPr>
          <w:p w14:paraId="0891D2C1" w14:textId="77777777" w:rsidR="009F41A2" w:rsidRPr="000A19A5" w:rsidRDefault="009F41A2" w:rsidP="007B58E0">
            <w:pPr>
              <w:jc w:val="center"/>
              <w:rPr>
                <w:rFonts w:ascii="Times New Roman" w:eastAsia="Calibri" w:hAnsi="Times New Roman"/>
              </w:rPr>
            </w:pPr>
            <w:r w:rsidRPr="000A19A5">
              <w:rPr>
                <w:rFonts w:ascii="Times New Roman" w:eastAsia="Calibri" w:hAnsi="Times New Roman"/>
              </w:rPr>
              <w:t>Классы</w:t>
            </w:r>
          </w:p>
        </w:tc>
        <w:tc>
          <w:tcPr>
            <w:tcW w:w="2268" w:type="dxa"/>
          </w:tcPr>
          <w:p w14:paraId="5D4EF9D9"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Сроки</w:t>
            </w:r>
          </w:p>
        </w:tc>
        <w:tc>
          <w:tcPr>
            <w:tcW w:w="1984" w:type="dxa"/>
          </w:tcPr>
          <w:p w14:paraId="39D3DB77"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Ответственные</w:t>
            </w:r>
          </w:p>
        </w:tc>
      </w:tr>
      <w:tr w:rsidR="009F41A2" w:rsidRPr="000E1986" w14:paraId="5700DE84" w14:textId="77777777" w:rsidTr="007B58E0">
        <w:tc>
          <w:tcPr>
            <w:tcW w:w="846" w:type="dxa"/>
          </w:tcPr>
          <w:p w14:paraId="365ABF8D" w14:textId="77777777" w:rsidR="009F41A2" w:rsidRPr="000E1986" w:rsidRDefault="009F41A2" w:rsidP="009F41A2">
            <w:pPr>
              <w:numPr>
                <w:ilvl w:val="0"/>
                <w:numId w:val="27"/>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5273530C"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Встречи с представителями разных профессий</w:t>
            </w:r>
          </w:p>
        </w:tc>
        <w:tc>
          <w:tcPr>
            <w:tcW w:w="993" w:type="dxa"/>
            <w:tcBorders>
              <w:top w:val="single" w:sz="4" w:space="0" w:color="000000"/>
              <w:left w:val="single" w:sz="4" w:space="0" w:color="000000"/>
              <w:bottom w:val="single" w:sz="4" w:space="0" w:color="000000"/>
              <w:right w:val="single" w:sz="4" w:space="0" w:color="000000"/>
            </w:tcBorders>
          </w:tcPr>
          <w:p w14:paraId="2D45D07F" w14:textId="77777777" w:rsidR="009F41A2" w:rsidRPr="000E1986" w:rsidRDefault="009F41A2" w:rsidP="007B58E0">
            <w:pPr>
              <w:jc w:val="center"/>
              <w:rPr>
                <w:rFonts w:ascii="Times New Roman" w:eastAsia="Calibri" w:hAnsi="Times New Roman"/>
              </w:rPr>
            </w:pPr>
            <w:r w:rsidRPr="00685FD3">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6A5C6982"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В течение года</w:t>
            </w:r>
          </w:p>
        </w:tc>
        <w:tc>
          <w:tcPr>
            <w:tcW w:w="1984" w:type="dxa"/>
            <w:tcBorders>
              <w:top w:val="single" w:sz="4" w:space="0" w:color="000000"/>
              <w:left w:val="single" w:sz="4" w:space="0" w:color="000000"/>
              <w:bottom w:val="single" w:sz="4" w:space="0" w:color="000000"/>
              <w:right w:val="single" w:sz="4" w:space="0" w:color="000000"/>
            </w:tcBorders>
          </w:tcPr>
          <w:p w14:paraId="7648841A"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Классный руководитель,  педагог-психолог</w:t>
            </w:r>
          </w:p>
        </w:tc>
      </w:tr>
      <w:tr w:rsidR="009F41A2" w:rsidRPr="000E1986" w14:paraId="2EC3C949" w14:textId="77777777" w:rsidTr="007B58E0">
        <w:tc>
          <w:tcPr>
            <w:tcW w:w="846" w:type="dxa"/>
          </w:tcPr>
          <w:p w14:paraId="57655E92" w14:textId="77777777" w:rsidR="009F41A2" w:rsidRPr="000E1986" w:rsidRDefault="009F41A2" w:rsidP="009F41A2">
            <w:pPr>
              <w:numPr>
                <w:ilvl w:val="0"/>
                <w:numId w:val="27"/>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66E9E11A" w14:textId="77777777" w:rsidR="009F41A2" w:rsidRPr="000E1986" w:rsidRDefault="009F41A2" w:rsidP="007B58E0">
            <w:pPr>
              <w:ind w:right="409"/>
              <w:jc w:val="both"/>
              <w:rPr>
                <w:rFonts w:ascii="Times New Roman" w:eastAsia="Calibri" w:hAnsi="Times New Roman"/>
              </w:rPr>
            </w:pPr>
            <w:r w:rsidRPr="000E1986">
              <w:rPr>
                <w:rFonts w:ascii="Times New Roman" w:eastAsia="Calibri" w:hAnsi="Times New Roman"/>
              </w:rPr>
              <w:t>Циклы профориентационных часов  общения «Профессиональное  самоопределение», «Атлас новых профессий»</w:t>
            </w:r>
          </w:p>
        </w:tc>
        <w:tc>
          <w:tcPr>
            <w:tcW w:w="993" w:type="dxa"/>
            <w:tcBorders>
              <w:top w:val="single" w:sz="4" w:space="0" w:color="000000"/>
              <w:left w:val="single" w:sz="4" w:space="0" w:color="000000"/>
              <w:bottom w:val="single" w:sz="4" w:space="0" w:color="000000"/>
              <w:right w:val="single" w:sz="4" w:space="0" w:color="000000"/>
            </w:tcBorders>
          </w:tcPr>
          <w:p w14:paraId="356D8906" w14:textId="77777777" w:rsidR="009F41A2" w:rsidRPr="000E1986" w:rsidRDefault="009F41A2" w:rsidP="007B58E0">
            <w:pPr>
              <w:jc w:val="center"/>
              <w:rPr>
                <w:rFonts w:ascii="Times New Roman" w:eastAsia="Calibri" w:hAnsi="Times New Roman"/>
              </w:rPr>
            </w:pPr>
            <w:r w:rsidRPr="00685FD3">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462E7835"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Один раз в  месяц на  параллель по  отдельному  плану</w:t>
            </w:r>
          </w:p>
        </w:tc>
        <w:tc>
          <w:tcPr>
            <w:tcW w:w="1984" w:type="dxa"/>
            <w:tcBorders>
              <w:top w:val="single" w:sz="4" w:space="0" w:color="000000"/>
              <w:left w:val="single" w:sz="4" w:space="0" w:color="000000"/>
              <w:bottom w:val="single" w:sz="4" w:space="0" w:color="000000"/>
              <w:right w:val="single" w:sz="4" w:space="0" w:color="000000"/>
            </w:tcBorders>
          </w:tcPr>
          <w:p w14:paraId="7FC65899" w14:textId="77777777" w:rsidR="009F41A2" w:rsidRPr="000E1986" w:rsidRDefault="009F41A2" w:rsidP="007B58E0">
            <w:pPr>
              <w:spacing w:after="23"/>
              <w:jc w:val="center"/>
              <w:rPr>
                <w:rFonts w:ascii="Times New Roman" w:eastAsia="Calibri" w:hAnsi="Times New Roman"/>
              </w:rPr>
            </w:pPr>
            <w:r w:rsidRPr="000E1986">
              <w:rPr>
                <w:rFonts w:ascii="Times New Roman" w:eastAsia="Calibri" w:hAnsi="Times New Roman"/>
              </w:rPr>
              <w:t>Замдиректора по ВР</w:t>
            </w:r>
          </w:p>
          <w:p w14:paraId="7741F37E" w14:textId="77777777" w:rsidR="009F41A2" w:rsidRPr="000E1986" w:rsidRDefault="009F41A2" w:rsidP="007B58E0">
            <w:pPr>
              <w:spacing w:after="20"/>
              <w:jc w:val="center"/>
              <w:rPr>
                <w:rFonts w:ascii="Times New Roman" w:eastAsia="Calibri" w:hAnsi="Times New Roman"/>
              </w:rPr>
            </w:pPr>
            <w:r w:rsidRPr="000E1986">
              <w:rPr>
                <w:rFonts w:ascii="Times New Roman" w:eastAsia="Calibri" w:hAnsi="Times New Roman"/>
              </w:rPr>
              <w:t>Педагог- психолог</w:t>
            </w:r>
          </w:p>
          <w:p w14:paraId="38272A2D"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Классный руководитель</w:t>
            </w:r>
          </w:p>
          <w:p w14:paraId="5189CE7F" w14:textId="77777777" w:rsidR="009F41A2" w:rsidRPr="000E1986" w:rsidRDefault="009F41A2" w:rsidP="007B58E0">
            <w:pPr>
              <w:jc w:val="center"/>
              <w:rPr>
                <w:rFonts w:ascii="Times New Roman" w:eastAsia="Calibri" w:hAnsi="Times New Roman"/>
              </w:rPr>
            </w:pPr>
          </w:p>
        </w:tc>
      </w:tr>
      <w:tr w:rsidR="009F41A2" w:rsidRPr="000E1986" w14:paraId="3BBEBBFA" w14:textId="77777777" w:rsidTr="007B58E0">
        <w:tc>
          <w:tcPr>
            <w:tcW w:w="846" w:type="dxa"/>
          </w:tcPr>
          <w:p w14:paraId="280DC59F" w14:textId="77777777" w:rsidR="009F41A2" w:rsidRPr="000E1986" w:rsidRDefault="009F41A2" w:rsidP="009F41A2">
            <w:pPr>
              <w:numPr>
                <w:ilvl w:val="0"/>
                <w:numId w:val="27"/>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33631EE8" w14:textId="77777777" w:rsidR="009F41A2" w:rsidRPr="000E1986" w:rsidRDefault="009F41A2" w:rsidP="007B58E0">
            <w:pPr>
              <w:jc w:val="both"/>
              <w:rPr>
                <w:rFonts w:ascii="Times New Roman" w:eastAsia="Calibri" w:hAnsi="Times New Roman"/>
              </w:rPr>
            </w:pPr>
            <w:r w:rsidRPr="000E1986">
              <w:rPr>
                <w:rFonts w:ascii="Times New Roman" w:eastAsia="Calibri" w:hAnsi="Times New Roman"/>
              </w:rPr>
              <w:t>Профориентационные экскурсии по отдельному плану</w:t>
            </w:r>
          </w:p>
        </w:tc>
        <w:tc>
          <w:tcPr>
            <w:tcW w:w="993" w:type="dxa"/>
            <w:tcBorders>
              <w:top w:val="single" w:sz="4" w:space="0" w:color="000000"/>
              <w:left w:val="single" w:sz="4" w:space="0" w:color="000000"/>
              <w:bottom w:val="single" w:sz="4" w:space="0" w:color="000000"/>
              <w:right w:val="single" w:sz="4" w:space="0" w:color="000000"/>
            </w:tcBorders>
          </w:tcPr>
          <w:p w14:paraId="7CA58252" w14:textId="77777777" w:rsidR="009F41A2" w:rsidRPr="000E1986" w:rsidRDefault="009F41A2" w:rsidP="007B58E0">
            <w:pPr>
              <w:jc w:val="center"/>
              <w:rPr>
                <w:rFonts w:ascii="Times New Roman" w:eastAsia="Calibri" w:hAnsi="Times New Roman"/>
              </w:rPr>
            </w:pPr>
            <w:r w:rsidRPr="00685FD3">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74856E09" w14:textId="77777777" w:rsidR="009F41A2" w:rsidRPr="000E1986" w:rsidRDefault="009F41A2" w:rsidP="007B58E0">
            <w:pPr>
              <w:spacing w:after="42" w:line="238" w:lineRule="auto"/>
              <w:jc w:val="center"/>
              <w:rPr>
                <w:rFonts w:ascii="Times New Roman" w:eastAsia="Calibri" w:hAnsi="Times New Roman"/>
              </w:rPr>
            </w:pPr>
            <w:r w:rsidRPr="000E1986">
              <w:rPr>
                <w:rFonts w:ascii="Times New Roman" w:eastAsia="Calibri" w:hAnsi="Times New Roman"/>
              </w:rPr>
              <w:t>Один раз в  месяц на</w:t>
            </w:r>
          </w:p>
          <w:p w14:paraId="3DDB3EFD" w14:textId="77777777" w:rsidR="009F41A2" w:rsidRPr="000E1986" w:rsidRDefault="009F41A2" w:rsidP="007B58E0">
            <w:pPr>
              <w:spacing w:after="42" w:line="238" w:lineRule="auto"/>
              <w:jc w:val="center"/>
              <w:rPr>
                <w:rFonts w:ascii="Times New Roman" w:eastAsia="Calibri" w:hAnsi="Times New Roman"/>
              </w:rPr>
            </w:pPr>
            <w:r w:rsidRPr="000E1986">
              <w:rPr>
                <w:rFonts w:ascii="Times New Roman" w:eastAsia="Calibri" w:hAnsi="Times New Roman"/>
              </w:rPr>
              <w:t>параллель по отдельному плану</w:t>
            </w:r>
          </w:p>
          <w:p w14:paraId="1F0C4328" w14:textId="77777777" w:rsidR="009F41A2" w:rsidRPr="000E1986" w:rsidRDefault="009F41A2" w:rsidP="007B58E0">
            <w:pPr>
              <w:jc w:val="center"/>
              <w:rPr>
                <w:rFonts w:ascii="Times New Roman" w:eastAsia="Calibri" w:hAnsi="Times New Roman"/>
              </w:rPr>
            </w:pPr>
          </w:p>
          <w:p w14:paraId="347927CE" w14:textId="77777777" w:rsidR="009F41A2" w:rsidRPr="000E1986" w:rsidRDefault="009F41A2" w:rsidP="007B58E0">
            <w:pPr>
              <w:jc w:val="center"/>
              <w:rPr>
                <w:rFonts w:ascii="Times New Roman" w:eastAsia="Calibri" w:hAnsi="Times New Roman"/>
              </w:rPr>
            </w:pPr>
          </w:p>
        </w:tc>
        <w:tc>
          <w:tcPr>
            <w:tcW w:w="1984" w:type="dxa"/>
            <w:tcBorders>
              <w:top w:val="single" w:sz="4" w:space="0" w:color="000000"/>
              <w:left w:val="single" w:sz="4" w:space="0" w:color="000000"/>
              <w:bottom w:val="single" w:sz="4" w:space="0" w:color="000000"/>
              <w:right w:val="single" w:sz="4" w:space="0" w:color="000000"/>
            </w:tcBorders>
          </w:tcPr>
          <w:p w14:paraId="26F8CE3F" w14:textId="77777777" w:rsidR="009F41A2" w:rsidRPr="000E1986" w:rsidRDefault="009F41A2" w:rsidP="007B58E0">
            <w:pPr>
              <w:spacing w:after="20"/>
              <w:jc w:val="center"/>
              <w:rPr>
                <w:rFonts w:ascii="Times New Roman" w:eastAsia="Calibri" w:hAnsi="Times New Roman"/>
              </w:rPr>
            </w:pPr>
            <w:r w:rsidRPr="000E1986">
              <w:rPr>
                <w:rFonts w:ascii="Times New Roman" w:eastAsia="Calibri" w:hAnsi="Times New Roman"/>
              </w:rPr>
              <w:t>Замдиректора по ВР,</w:t>
            </w:r>
          </w:p>
          <w:p w14:paraId="320D1A82" w14:textId="77777777" w:rsidR="009F41A2" w:rsidRPr="000E1986" w:rsidRDefault="009F41A2" w:rsidP="007B58E0">
            <w:pPr>
              <w:jc w:val="center"/>
              <w:rPr>
                <w:rFonts w:ascii="Times New Roman" w:eastAsia="Calibri" w:hAnsi="Times New Roman"/>
              </w:rPr>
            </w:pPr>
            <w:r w:rsidRPr="000E1986">
              <w:rPr>
                <w:rFonts w:ascii="Times New Roman" w:eastAsia="Calibri" w:hAnsi="Times New Roman"/>
              </w:rPr>
              <w:t>Классный руководитель,</w:t>
            </w:r>
          </w:p>
        </w:tc>
      </w:tr>
      <w:tr w:rsidR="009F41A2" w:rsidRPr="000E1986" w14:paraId="5308490C" w14:textId="77777777" w:rsidTr="007B58E0">
        <w:tc>
          <w:tcPr>
            <w:tcW w:w="846" w:type="dxa"/>
          </w:tcPr>
          <w:p w14:paraId="1F3E3BFD" w14:textId="77777777" w:rsidR="009F41A2" w:rsidRPr="000E1986" w:rsidRDefault="009F41A2" w:rsidP="009F41A2">
            <w:pPr>
              <w:numPr>
                <w:ilvl w:val="0"/>
                <w:numId w:val="27"/>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31902E68" w14:textId="77777777" w:rsidR="009F41A2" w:rsidRPr="000E1986" w:rsidRDefault="009F41A2" w:rsidP="007B58E0">
            <w:pPr>
              <w:jc w:val="both"/>
              <w:rPr>
                <w:rFonts w:ascii="Times New Roman" w:eastAsia="№Е" w:hAnsi="Times New Roman"/>
                <w:color w:val="000000"/>
              </w:rPr>
            </w:pPr>
            <w:r w:rsidRPr="000E1986">
              <w:rPr>
                <w:rFonts w:ascii="Times New Roman" w:eastAsia="№Е" w:hAnsi="Times New Roman"/>
                <w:color w:val="000000"/>
              </w:rPr>
              <w:t>«День открытых дверей  в средних профессиональных учебных заведениях»</w:t>
            </w:r>
          </w:p>
        </w:tc>
        <w:tc>
          <w:tcPr>
            <w:tcW w:w="993" w:type="dxa"/>
            <w:tcBorders>
              <w:top w:val="single" w:sz="4" w:space="0" w:color="000000"/>
              <w:left w:val="single" w:sz="4" w:space="0" w:color="000000"/>
              <w:bottom w:val="single" w:sz="4" w:space="0" w:color="000000"/>
              <w:right w:val="single" w:sz="4" w:space="0" w:color="000000"/>
            </w:tcBorders>
          </w:tcPr>
          <w:p w14:paraId="035108ED" w14:textId="77777777" w:rsidR="009F41A2" w:rsidRPr="000E1986" w:rsidRDefault="009F41A2" w:rsidP="007B58E0">
            <w:pPr>
              <w:ind w:right="-1"/>
              <w:jc w:val="center"/>
              <w:rPr>
                <w:rFonts w:ascii="Times New Roman" w:eastAsia="№Е" w:hAnsi="Times New Roman"/>
                <w:color w:val="000000"/>
              </w:rPr>
            </w:pPr>
            <w:r w:rsidRPr="00685FD3">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56D027F7" w14:textId="77777777" w:rsidR="009F41A2" w:rsidRPr="000E1986" w:rsidRDefault="009F41A2" w:rsidP="007B58E0">
            <w:pPr>
              <w:jc w:val="center"/>
              <w:rPr>
                <w:rFonts w:ascii="Times New Roman" w:eastAsia="№Е" w:hAnsi="Times New Roman"/>
                <w:color w:val="000000"/>
              </w:rPr>
            </w:pPr>
            <w:r w:rsidRPr="000E1986">
              <w:rPr>
                <w:rFonts w:ascii="Times New Roman" w:eastAsia="№Е" w:hAnsi="Times New Roman"/>
                <w:color w:val="000000"/>
              </w:rPr>
              <w:t>по приглашению</w:t>
            </w:r>
          </w:p>
        </w:tc>
        <w:tc>
          <w:tcPr>
            <w:tcW w:w="1984" w:type="dxa"/>
            <w:tcBorders>
              <w:top w:val="single" w:sz="4" w:space="0" w:color="000000"/>
              <w:left w:val="single" w:sz="4" w:space="0" w:color="000000"/>
              <w:bottom w:val="single" w:sz="4" w:space="0" w:color="000000"/>
              <w:right w:val="single" w:sz="4" w:space="0" w:color="000000"/>
            </w:tcBorders>
          </w:tcPr>
          <w:p w14:paraId="0A9A0D98" w14:textId="77777777" w:rsidR="009F41A2" w:rsidRPr="000E1986" w:rsidRDefault="009F41A2" w:rsidP="007B58E0">
            <w:pPr>
              <w:jc w:val="center"/>
              <w:rPr>
                <w:rFonts w:ascii="Times New Roman" w:eastAsia="Batang" w:hAnsi="Times New Roman"/>
                <w:color w:val="000000"/>
              </w:rPr>
            </w:pPr>
            <w:r w:rsidRPr="000E1986">
              <w:rPr>
                <w:rFonts w:ascii="Times New Roman" w:eastAsia="Batang" w:hAnsi="Times New Roman"/>
                <w:color w:val="000000"/>
              </w:rPr>
              <w:t>классные руководители</w:t>
            </w:r>
          </w:p>
        </w:tc>
      </w:tr>
      <w:tr w:rsidR="009F41A2" w:rsidRPr="000E1986" w14:paraId="31D300CC" w14:textId="77777777" w:rsidTr="007B58E0">
        <w:tc>
          <w:tcPr>
            <w:tcW w:w="846" w:type="dxa"/>
          </w:tcPr>
          <w:p w14:paraId="7FE74079" w14:textId="77777777" w:rsidR="009F41A2" w:rsidRPr="000E1986" w:rsidRDefault="009F41A2" w:rsidP="009F41A2">
            <w:pPr>
              <w:numPr>
                <w:ilvl w:val="0"/>
                <w:numId w:val="27"/>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65A17078" w14:textId="77777777" w:rsidR="009F41A2" w:rsidRPr="000E1986" w:rsidRDefault="009F41A2" w:rsidP="007B58E0">
            <w:pPr>
              <w:jc w:val="both"/>
              <w:rPr>
                <w:rFonts w:ascii="Times New Roman" w:eastAsia="№Е" w:hAnsi="Times New Roman"/>
                <w:color w:val="000000"/>
              </w:rPr>
            </w:pPr>
            <w:r w:rsidRPr="000E1986">
              <w:rPr>
                <w:rFonts w:ascii="Times New Roman" w:eastAsia="№Е" w:hAnsi="Times New Roman"/>
                <w:color w:val="000000"/>
              </w:rPr>
              <w:t>Экскурсии на предприятия, встречи со специалистами различного рода профессий</w:t>
            </w:r>
          </w:p>
        </w:tc>
        <w:tc>
          <w:tcPr>
            <w:tcW w:w="993" w:type="dxa"/>
            <w:tcBorders>
              <w:top w:val="single" w:sz="4" w:space="0" w:color="000000"/>
              <w:left w:val="single" w:sz="4" w:space="0" w:color="000000"/>
              <w:bottom w:val="single" w:sz="4" w:space="0" w:color="000000"/>
              <w:right w:val="single" w:sz="4" w:space="0" w:color="000000"/>
            </w:tcBorders>
          </w:tcPr>
          <w:p w14:paraId="7D649803" w14:textId="77777777" w:rsidR="009F41A2" w:rsidRPr="000E1986" w:rsidRDefault="009F41A2" w:rsidP="007B58E0">
            <w:pPr>
              <w:ind w:right="-1"/>
              <w:jc w:val="center"/>
              <w:rPr>
                <w:rFonts w:ascii="Times New Roman" w:eastAsia="№Е" w:hAnsi="Times New Roman"/>
                <w:color w:val="000000"/>
              </w:rPr>
            </w:pPr>
            <w:r w:rsidRPr="00685FD3">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1728A4ED" w14:textId="77777777" w:rsidR="009F41A2" w:rsidRPr="000E1986" w:rsidRDefault="009F41A2" w:rsidP="007B58E0">
            <w:pPr>
              <w:jc w:val="center"/>
              <w:rPr>
                <w:rFonts w:ascii="Times New Roman" w:eastAsia="№Е" w:hAnsi="Times New Roman"/>
                <w:color w:val="000000"/>
              </w:rPr>
            </w:pPr>
            <w:r w:rsidRPr="000E1986">
              <w:rPr>
                <w:rFonts w:ascii="Times New Roman" w:eastAsia="№Е" w:hAnsi="Times New Roman"/>
                <w:color w:val="000000"/>
              </w:rPr>
              <w:t>в течение года</w:t>
            </w:r>
          </w:p>
        </w:tc>
        <w:tc>
          <w:tcPr>
            <w:tcW w:w="1984" w:type="dxa"/>
            <w:tcBorders>
              <w:top w:val="single" w:sz="4" w:space="0" w:color="000000"/>
              <w:left w:val="single" w:sz="4" w:space="0" w:color="000000"/>
              <w:bottom w:val="single" w:sz="4" w:space="0" w:color="000000"/>
              <w:right w:val="single" w:sz="4" w:space="0" w:color="000000"/>
            </w:tcBorders>
          </w:tcPr>
          <w:p w14:paraId="0D4BD910" w14:textId="77777777" w:rsidR="009F41A2" w:rsidRPr="000E1986" w:rsidRDefault="009F41A2" w:rsidP="007B58E0">
            <w:pPr>
              <w:jc w:val="center"/>
              <w:rPr>
                <w:rFonts w:ascii="Times New Roman" w:eastAsia="Batang" w:hAnsi="Times New Roman"/>
                <w:color w:val="000000"/>
              </w:rPr>
            </w:pPr>
            <w:r w:rsidRPr="000E1986">
              <w:rPr>
                <w:rFonts w:ascii="Times New Roman" w:eastAsia="Batang" w:hAnsi="Times New Roman"/>
                <w:color w:val="000000"/>
              </w:rPr>
              <w:t>классные руководители</w:t>
            </w:r>
          </w:p>
        </w:tc>
      </w:tr>
      <w:tr w:rsidR="009F41A2" w:rsidRPr="000E1986" w14:paraId="707FD3B2" w14:textId="77777777" w:rsidTr="007B58E0">
        <w:tc>
          <w:tcPr>
            <w:tcW w:w="846" w:type="dxa"/>
          </w:tcPr>
          <w:p w14:paraId="06D25E9D" w14:textId="77777777" w:rsidR="009F41A2" w:rsidRPr="000E1986" w:rsidRDefault="009F41A2" w:rsidP="009F41A2">
            <w:pPr>
              <w:numPr>
                <w:ilvl w:val="0"/>
                <w:numId w:val="27"/>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4F8471F8" w14:textId="77777777" w:rsidR="009F41A2" w:rsidRPr="000E1986" w:rsidRDefault="009F41A2" w:rsidP="007B58E0">
            <w:pPr>
              <w:jc w:val="both"/>
              <w:rPr>
                <w:rFonts w:ascii="Times New Roman" w:eastAsia="№Е" w:hAnsi="Times New Roman"/>
                <w:color w:val="000000"/>
              </w:rPr>
            </w:pPr>
            <w:r w:rsidRPr="000E1986">
              <w:rPr>
                <w:rFonts w:ascii="Times New Roman" w:eastAsia="№Е" w:hAnsi="Times New Roman"/>
                <w:color w:val="000000"/>
              </w:rPr>
              <w:t>Онлайн - тестирование по выявлению соответствующей профессии</w:t>
            </w:r>
          </w:p>
        </w:tc>
        <w:tc>
          <w:tcPr>
            <w:tcW w:w="993" w:type="dxa"/>
            <w:tcBorders>
              <w:top w:val="single" w:sz="4" w:space="0" w:color="000000"/>
              <w:left w:val="single" w:sz="4" w:space="0" w:color="000000"/>
              <w:bottom w:val="single" w:sz="4" w:space="0" w:color="000000"/>
              <w:right w:val="single" w:sz="4" w:space="0" w:color="000000"/>
            </w:tcBorders>
          </w:tcPr>
          <w:p w14:paraId="27151521" w14:textId="77777777" w:rsidR="009F41A2" w:rsidRPr="000E1986" w:rsidRDefault="009F41A2" w:rsidP="007B58E0">
            <w:pPr>
              <w:ind w:right="-1"/>
              <w:jc w:val="center"/>
              <w:rPr>
                <w:rFonts w:ascii="Times New Roman" w:eastAsia="№Е" w:hAnsi="Times New Roman"/>
                <w:color w:val="000000"/>
              </w:rPr>
            </w:pPr>
            <w:r w:rsidRPr="00685FD3">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6ED86B40" w14:textId="77777777" w:rsidR="009F41A2" w:rsidRPr="000E1986" w:rsidRDefault="009F41A2" w:rsidP="007B58E0">
            <w:pPr>
              <w:jc w:val="center"/>
              <w:rPr>
                <w:rFonts w:ascii="Times New Roman" w:eastAsia="№Е" w:hAnsi="Times New Roman"/>
                <w:color w:val="000000"/>
              </w:rPr>
            </w:pPr>
            <w:r w:rsidRPr="000E1986">
              <w:rPr>
                <w:rFonts w:ascii="Times New Roman" w:eastAsia="№Е" w:hAnsi="Times New Roman"/>
                <w:color w:val="000000"/>
              </w:rPr>
              <w:t>апрель</w:t>
            </w:r>
          </w:p>
        </w:tc>
        <w:tc>
          <w:tcPr>
            <w:tcW w:w="1984" w:type="dxa"/>
            <w:tcBorders>
              <w:top w:val="single" w:sz="4" w:space="0" w:color="000000"/>
              <w:left w:val="single" w:sz="4" w:space="0" w:color="000000"/>
              <w:bottom w:val="single" w:sz="4" w:space="0" w:color="000000"/>
              <w:right w:val="single" w:sz="4" w:space="0" w:color="000000"/>
            </w:tcBorders>
          </w:tcPr>
          <w:p w14:paraId="7F977566" w14:textId="77777777" w:rsidR="009F41A2" w:rsidRPr="000E1986" w:rsidRDefault="009F41A2" w:rsidP="007B58E0">
            <w:pPr>
              <w:jc w:val="center"/>
              <w:rPr>
                <w:rFonts w:ascii="Times New Roman" w:eastAsia="Batang" w:hAnsi="Times New Roman"/>
                <w:color w:val="000000"/>
              </w:rPr>
            </w:pPr>
            <w:r w:rsidRPr="000E1986">
              <w:rPr>
                <w:rFonts w:ascii="Times New Roman" w:eastAsia="Batang" w:hAnsi="Times New Roman"/>
                <w:color w:val="000000"/>
              </w:rPr>
              <w:t xml:space="preserve">педагог-психолог, </w:t>
            </w:r>
            <w:r w:rsidRPr="000E1986">
              <w:rPr>
                <w:rFonts w:ascii="Times New Roman" w:eastAsia="Batang" w:hAnsi="Times New Roman"/>
                <w:color w:val="000000"/>
              </w:rPr>
              <w:br/>
              <w:t>классные руководители</w:t>
            </w:r>
          </w:p>
        </w:tc>
      </w:tr>
      <w:tr w:rsidR="009F41A2" w:rsidRPr="000E1986" w14:paraId="7DBDD085" w14:textId="77777777" w:rsidTr="007B58E0">
        <w:tc>
          <w:tcPr>
            <w:tcW w:w="846" w:type="dxa"/>
          </w:tcPr>
          <w:p w14:paraId="72E9476D" w14:textId="77777777" w:rsidR="009F41A2" w:rsidRPr="000E1986" w:rsidRDefault="009F41A2" w:rsidP="009F41A2">
            <w:pPr>
              <w:numPr>
                <w:ilvl w:val="0"/>
                <w:numId w:val="27"/>
              </w:numPr>
              <w:contextualSpacing/>
              <w:rPr>
                <w:rFonts w:ascii="Times New Roman" w:eastAsia="Calibri" w:hAnsi="Times New Roman"/>
              </w:rPr>
            </w:pPr>
          </w:p>
        </w:tc>
        <w:tc>
          <w:tcPr>
            <w:tcW w:w="3685" w:type="dxa"/>
            <w:tcBorders>
              <w:top w:val="single" w:sz="4" w:space="0" w:color="000000"/>
              <w:left w:val="single" w:sz="4" w:space="0" w:color="000000"/>
              <w:bottom w:val="single" w:sz="4" w:space="0" w:color="000000"/>
              <w:right w:val="single" w:sz="4" w:space="0" w:color="000000"/>
            </w:tcBorders>
          </w:tcPr>
          <w:p w14:paraId="7A6612DC" w14:textId="77777777" w:rsidR="009F41A2" w:rsidRPr="000E1986" w:rsidRDefault="009F41A2" w:rsidP="007B58E0">
            <w:pPr>
              <w:jc w:val="both"/>
              <w:rPr>
                <w:rFonts w:ascii="Times New Roman" w:eastAsia="№Е" w:hAnsi="Times New Roman"/>
                <w:color w:val="000000"/>
              </w:rPr>
            </w:pPr>
            <w:r w:rsidRPr="000E1986">
              <w:rPr>
                <w:rFonts w:ascii="Times New Roman" w:eastAsia="№Е" w:hAnsi="Times New Roman"/>
                <w:color w:val="000000"/>
              </w:rPr>
              <w:t>Участие в работе всероссийских профессиональных проектов «Билет в будущее» и «ПроеКТОрия»</w:t>
            </w:r>
          </w:p>
        </w:tc>
        <w:tc>
          <w:tcPr>
            <w:tcW w:w="993" w:type="dxa"/>
            <w:tcBorders>
              <w:top w:val="single" w:sz="4" w:space="0" w:color="000000"/>
              <w:left w:val="single" w:sz="4" w:space="0" w:color="000000"/>
              <w:bottom w:val="single" w:sz="4" w:space="0" w:color="000000"/>
              <w:right w:val="single" w:sz="4" w:space="0" w:color="000000"/>
            </w:tcBorders>
          </w:tcPr>
          <w:p w14:paraId="38EE8246" w14:textId="77777777" w:rsidR="009F41A2" w:rsidRPr="000E1986" w:rsidRDefault="009F41A2" w:rsidP="007B58E0">
            <w:pPr>
              <w:ind w:right="-1"/>
              <w:jc w:val="center"/>
              <w:rPr>
                <w:rFonts w:ascii="Times New Roman" w:eastAsia="№Е" w:hAnsi="Times New Roman"/>
                <w:color w:val="000000"/>
              </w:rPr>
            </w:pPr>
            <w:r w:rsidRPr="00685FD3">
              <w:rPr>
                <w:rFonts w:ascii="Times New Roman" w:eastAsia="Calibri" w:hAnsi="Times New Roman"/>
              </w:rPr>
              <w:t>10-11</w:t>
            </w:r>
          </w:p>
        </w:tc>
        <w:tc>
          <w:tcPr>
            <w:tcW w:w="2268" w:type="dxa"/>
            <w:tcBorders>
              <w:top w:val="single" w:sz="4" w:space="0" w:color="000000"/>
              <w:left w:val="single" w:sz="4" w:space="0" w:color="000000"/>
              <w:bottom w:val="single" w:sz="4" w:space="0" w:color="000000"/>
              <w:right w:val="single" w:sz="4" w:space="0" w:color="000000"/>
            </w:tcBorders>
          </w:tcPr>
          <w:p w14:paraId="3108971D" w14:textId="77777777" w:rsidR="009F41A2" w:rsidRPr="000E1986" w:rsidRDefault="009F41A2" w:rsidP="007B58E0">
            <w:pPr>
              <w:jc w:val="center"/>
              <w:rPr>
                <w:rFonts w:ascii="Times New Roman" w:eastAsia="№Е" w:hAnsi="Times New Roman"/>
                <w:color w:val="000000"/>
              </w:rPr>
            </w:pPr>
            <w:r w:rsidRPr="000E1986">
              <w:rPr>
                <w:rFonts w:ascii="Times New Roman" w:eastAsia="№Е" w:hAnsi="Times New Roman"/>
                <w:color w:val="000000"/>
              </w:rPr>
              <w:t>в течение года</w:t>
            </w:r>
          </w:p>
        </w:tc>
        <w:tc>
          <w:tcPr>
            <w:tcW w:w="1984" w:type="dxa"/>
            <w:tcBorders>
              <w:top w:val="single" w:sz="4" w:space="0" w:color="000000"/>
              <w:left w:val="single" w:sz="4" w:space="0" w:color="000000"/>
              <w:bottom w:val="single" w:sz="4" w:space="0" w:color="000000"/>
              <w:right w:val="single" w:sz="4" w:space="0" w:color="000000"/>
            </w:tcBorders>
          </w:tcPr>
          <w:p w14:paraId="319A0BA7" w14:textId="77777777" w:rsidR="009F41A2" w:rsidRPr="000E1986" w:rsidRDefault="009F41A2" w:rsidP="007B58E0">
            <w:pPr>
              <w:jc w:val="center"/>
              <w:rPr>
                <w:rFonts w:ascii="Times New Roman" w:eastAsia="Batang" w:hAnsi="Times New Roman"/>
                <w:color w:val="000000"/>
              </w:rPr>
            </w:pPr>
            <w:r w:rsidRPr="000E1986">
              <w:rPr>
                <w:rFonts w:ascii="Times New Roman" w:eastAsia="Batang" w:hAnsi="Times New Roman"/>
                <w:color w:val="000000"/>
              </w:rPr>
              <w:t>педагог-психолог,</w:t>
            </w:r>
            <w:r w:rsidRPr="000E1986">
              <w:rPr>
                <w:rFonts w:ascii="Times New Roman" w:eastAsia="Batang" w:hAnsi="Times New Roman"/>
                <w:color w:val="000000"/>
              </w:rPr>
              <w:br/>
              <w:t>классные руководители</w:t>
            </w:r>
          </w:p>
        </w:tc>
      </w:tr>
    </w:tbl>
    <w:p w14:paraId="11BF5A6A" w14:textId="77777777" w:rsidR="009F41A2" w:rsidRPr="00C02045" w:rsidRDefault="009F41A2" w:rsidP="00C02045">
      <w:pPr>
        <w:spacing w:after="0" w:line="240" w:lineRule="auto"/>
        <w:ind w:right="791" w:firstLine="709"/>
        <w:jc w:val="center"/>
        <w:rPr>
          <w:rFonts w:ascii="Times New Roman" w:eastAsia="Calibri" w:hAnsi="Times New Roman" w:cs="Times New Roman"/>
          <w:b/>
          <w:bCs/>
          <w:sz w:val="26"/>
          <w:szCs w:val="26"/>
        </w:rPr>
      </w:pPr>
    </w:p>
    <w:sectPr w:rsidR="009F41A2" w:rsidRPr="00C02045" w:rsidSect="00C229A1">
      <w:pgSz w:w="11910" w:h="16840"/>
      <w:pgMar w:top="992" w:right="851"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B84BE" w14:textId="77777777" w:rsidR="00A16B5A" w:rsidRDefault="00A16B5A" w:rsidP="00265DDD">
      <w:pPr>
        <w:spacing w:after="0" w:line="240" w:lineRule="auto"/>
      </w:pPr>
      <w:r>
        <w:separator/>
      </w:r>
    </w:p>
  </w:endnote>
  <w:endnote w:type="continuationSeparator" w:id="0">
    <w:p w14:paraId="0695DE89" w14:textId="77777777" w:rsidR="00A16B5A" w:rsidRDefault="00A16B5A" w:rsidP="00265D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choolBookSanPin">
    <w:altName w:val="Calibri"/>
    <w:panose1 w:val="00000000000000000000"/>
    <w:charset w:val="00"/>
    <w:family w:val="roman"/>
    <w:notTrueType/>
    <w:pitch w:val="default"/>
    <w:sig w:usb0="00000001" w:usb1="08070000" w:usb2="00000010" w:usb3="00000000" w:csb0="0002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Circe-ExtraBold">
    <w:panose1 w:val="00000000000000000000"/>
    <w:charset w:val="00"/>
    <w:family w:val="auto"/>
    <w:notTrueType/>
    <w:pitch w:val="default"/>
    <w:sig w:usb0="00000003" w:usb1="00000000" w:usb2="00000000" w:usb3="00000000" w:csb0="00000001" w:csb1="00000000"/>
  </w:font>
  <w:font w:name="Circe-Regular">
    <w:panose1 w:val="00000000000000000000"/>
    <w:charset w:val="00"/>
    <w:family w:val="auto"/>
    <w:notTrueType/>
    <w:pitch w:val="default"/>
    <w:sig w:usb0="00000003" w:usb1="00000000" w:usb2="00000000" w:usb3="00000000" w:csb0="00000001" w:csb1="00000000"/>
  </w:font>
  <w:font w:name="SchoolBookSanPin-Bold">
    <w:panose1 w:val="00000000000000000000"/>
    <w:charset w:val="CC"/>
    <w:family w:val="auto"/>
    <w:notTrueType/>
    <w:pitch w:val="default"/>
    <w:sig w:usb0="00000201" w:usb1="00000000" w:usb2="00000000" w:usb3="00000000" w:csb0="00000004" w:csb1="00000000"/>
  </w:font>
  <w:font w:name="PiGraphA">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SchoolBookCSanPin-Regular">
    <w:altName w:val="Calibri"/>
    <w:panose1 w:val="00000000000000000000"/>
    <w:charset w:val="CC"/>
    <w:family w:val="auto"/>
    <w:notTrueType/>
    <w:pitch w:val="default"/>
    <w:sig w:usb0="00000201" w:usb1="00000000" w:usb2="00000000" w:usb3="00000000" w:csb0="00000004" w:csb1="00000000"/>
  </w:font>
  <w:font w:name="Symbol1">
    <w:panose1 w:val="00000000000000000000"/>
    <w:charset w:val="02"/>
    <w:family w:val="auto"/>
    <w:notTrueType/>
    <w:pitch w:val="default"/>
  </w:font>
  <w:font w:name="Symbol (T1) Medium">
    <w:panose1 w:val="00000000000000000000"/>
    <w:charset w:val="02"/>
    <w:family w:val="auto"/>
    <w:notTrueType/>
    <w:pitch w:val="default"/>
  </w:font>
  <w:font w:name="SymbolMT">
    <w:panose1 w:val="00000000000000000000"/>
    <w:charset w:val="02"/>
    <w:family w:val="auto"/>
    <w:notTrueType/>
    <w:pitch w:val="default"/>
  </w:font>
  <w:font w:name="SchoolBookSanPin-BoldItalic">
    <w:altName w:val="Calibri"/>
    <w:panose1 w:val="00000000000000000000"/>
    <w:charset w:val="CC"/>
    <w:family w:val="auto"/>
    <w:notTrueType/>
    <w:pitch w:val="default"/>
    <w:sig w:usb0="00000203" w:usb1="00000000" w:usb2="00000000" w:usb3="00000000" w:csb0="00000005" w:csb1="00000000"/>
  </w:font>
  <w:font w:name="OfficinaSansMediumITC-Regular">
    <w:altName w:val="Arial Unicode MS"/>
    <w:panose1 w:val="00000000000000000000"/>
    <w:charset w:val="00"/>
    <w:family w:val="auto"/>
    <w:notTrueType/>
    <w:pitch w:val="default"/>
    <w:sig w:usb0="00000003" w:usb1="00000000" w:usb2="00000000" w:usb3="00000000" w:csb0="00000001" w:csb1="00000000"/>
  </w:font>
  <w:font w:name="SchoolBookSanPin-Regular">
    <w:altName w:val="Times New Roman"/>
    <w:panose1 w:val="00000000000000000000"/>
    <w:charset w:val="00"/>
    <w:family w:val="auto"/>
    <w:notTrueType/>
    <w:pitch w:val="default"/>
    <w:sig w:usb0="00000003" w:usb1="00000000" w:usb2="00000000" w:usb3="00000000" w:csb0="00000001"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OfficinaSansMediumITC-Reg">
    <w:altName w:val="OfficinaSansMediumITC"/>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KaiTi">
    <w:charset w:val="86"/>
    <w:family w:val="modern"/>
    <w:pitch w:val="fixed"/>
    <w:sig w:usb0="800002BF" w:usb1="38CF7CFA" w:usb2="00000016" w:usb3="00000000" w:csb0="00040001"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etersburg">
    <w:altName w:val="Petersburg"/>
    <w:panose1 w:val="00000000000000000000"/>
    <w:charset w:val="CC"/>
    <w:family w:val="roman"/>
    <w:notTrueType/>
    <w:pitch w:val="default"/>
    <w:sig w:usb0="00000201" w:usb1="00000000" w:usb2="00000000" w:usb3="00000000" w:csb0="00000004" w:csb1="00000000"/>
  </w:font>
  <w:font w:name="Times New Roman Udm">
    <w:altName w:val="Times New Roman"/>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E5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NewtonCSanPin;Times New Roman">
    <w:panose1 w:val="00000000000000000000"/>
    <w:charset w:val="00"/>
    <w:family w:val="roman"/>
    <w:notTrueType/>
    <w:pitch w:val="default"/>
  </w:font>
  <w:font w:name="SchoolBookSanPin;Cambria">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Е">
    <w:altName w:val="Calibri"/>
    <w:charset w:val="00"/>
    <w:family w:val="roman"/>
    <w:pitch w:val="variable"/>
    <w:sig w:usb0="00000000" w:usb1="09060000" w:usb2="00000010" w:usb3="00000000" w:csb0="00080000"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47556" w14:textId="77777777" w:rsidR="00A16B5A" w:rsidRDefault="00A16B5A" w:rsidP="00265DDD">
      <w:pPr>
        <w:spacing w:after="0" w:line="240" w:lineRule="auto"/>
      </w:pPr>
      <w:r>
        <w:separator/>
      </w:r>
    </w:p>
  </w:footnote>
  <w:footnote w:type="continuationSeparator" w:id="0">
    <w:p w14:paraId="7679DBE1" w14:textId="77777777" w:rsidR="00A16B5A" w:rsidRDefault="00A16B5A" w:rsidP="00265D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singleLevel"/>
    <w:tmpl w:val="00000001"/>
    <w:name w:val="WW8Num1"/>
    <w:lvl w:ilvl="0">
      <w:start w:val="1"/>
      <w:numFmt w:val="decimal"/>
      <w:lvlText w:val="%1."/>
      <w:lvlJc w:val="left"/>
      <w:pPr>
        <w:tabs>
          <w:tab w:val="num" w:pos="720"/>
        </w:tabs>
        <w:ind w:left="720" w:hanging="360"/>
      </w:pPr>
      <w:rPr>
        <w:b/>
        <w:bCs/>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b/>
        <w:bCs/>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Times New Roman"/>
        <w:b/>
        <w:bCs/>
        <w:color w:val="003366"/>
        <w:spacing w:val="-3"/>
        <w:sz w:val="24"/>
        <w:szCs w:val="24"/>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b w:val="0"/>
      </w:rPr>
    </w:lvl>
    <w:lvl w:ilvl="1">
      <w:start w:val="1"/>
      <w:numFmt w:val="bullet"/>
      <w:lvlText w:val="o"/>
      <w:lvlJc w:val="left"/>
      <w:pPr>
        <w:tabs>
          <w:tab w:val="num" w:pos="708"/>
        </w:tabs>
        <w:ind w:left="1440" w:hanging="360"/>
      </w:pPr>
      <w:rPr>
        <w:rFonts w:ascii="Courier New" w:hAnsi="Courier New"/>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i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7"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iCs/>
      </w:rPr>
    </w:lvl>
    <w:lvl w:ilvl="1">
      <w:start w:val="1"/>
      <w:numFmt w:val="bullet"/>
      <w:lvlText w:val=""/>
      <w:lvlJc w:val="left"/>
      <w:pPr>
        <w:tabs>
          <w:tab w:val="num" w:pos="1080"/>
        </w:tabs>
        <w:ind w:left="1080" w:hanging="360"/>
      </w:pPr>
      <w:rPr>
        <w:rFonts w:ascii="Symbol" w:hAnsi="Symbol"/>
        <w:iCs/>
      </w:rPr>
    </w:lvl>
    <w:lvl w:ilvl="2">
      <w:start w:val="1"/>
      <w:numFmt w:val="bullet"/>
      <w:lvlText w:val=""/>
      <w:lvlJc w:val="left"/>
      <w:pPr>
        <w:tabs>
          <w:tab w:val="num" w:pos="1440"/>
        </w:tabs>
        <w:ind w:left="1440" w:hanging="360"/>
      </w:pPr>
      <w:rPr>
        <w:rFonts w:ascii="Symbol" w:hAnsi="Symbol"/>
        <w:iCs/>
      </w:rPr>
    </w:lvl>
    <w:lvl w:ilvl="3">
      <w:start w:val="1"/>
      <w:numFmt w:val="bullet"/>
      <w:lvlText w:val=""/>
      <w:lvlJc w:val="left"/>
      <w:pPr>
        <w:tabs>
          <w:tab w:val="num" w:pos="1800"/>
        </w:tabs>
        <w:ind w:left="1800" w:hanging="360"/>
      </w:pPr>
      <w:rPr>
        <w:rFonts w:ascii="Symbol" w:hAnsi="Symbol"/>
        <w:iCs/>
      </w:rPr>
    </w:lvl>
    <w:lvl w:ilvl="4">
      <w:start w:val="1"/>
      <w:numFmt w:val="bullet"/>
      <w:lvlText w:val=""/>
      <w:lvlJc w:val="left"/>
      <w:pPr>
        <w:tabs>
          <w:tab w:val="num" w:pos="2160"/>
        </w:tabs>
        <w:ind w:left="2160" w:hanging="360"/>
      </w:pPr>
      <w:rPr>
        <w:rFonts w:ascii="Symbol" w:hAnsi="Symbol"/>
        <w:iCs/>
      </w:rPr>
    </w:lvl>
    <w:lvl w:ilvl="5">
      <w:start w:val="1"/>
      <w:numFmt w:val="bullet"/>
      <w:lvlText w:val=""/>
      <w:lvlJc w:val="left"/>
      <w:pPr>
        <w:tabs>
          <w:tab w:val="num" w:pos="2520"/>
        </w:tabs>
        <w:ind w:left="2520" w:hanging="360"/>
      </w:pPr>
      <w:rPr>
        <w:rFonts w:ascii="Symbol" w:hAnsi="Symbol"/>
        <w:iCs/>
      </w:rPr>
    </w:lvl>
    <w:lvl w:ilvl="6">
      <w:start w:val="1"/>
      <w:numFmt w:val="bullet"/>
      <w:lvlText w:val=""/>
      <w:lvlJc w:val="left"/>
      <w:pPr>
        <w:tabs>
          <w:tab w:val="num" w:pos="2880"/>
        </w:tabs>
        <w:ind w:left="2880" w:hanging="360"/>
      </w:pPr>
      <w:rPr>
        <w:rFonts w:ascii="Symbol" w:hAnsi="Symbol"/>
        <w:iCs/>
      </w:rPr>
    </w:lvl>
    <w:lvl w:ilvl="7">
      <w:start w:val="1"/>
      <w:numFmt w:val="bullet"/>
      <w:lvlText w:val=""/>
      <w:lvlJc w:val="left"/>
      <w:pPr>
        <w:tabs>
          <w:tab w:val="num" w:pos="3240"/>
        </w:tabs>
        <w:ind w:left="3240" w:hanging="360"/>
      </w:pPr>
      <w:rPr>
        <w:rFonts w:ascii="Symbol" w:hAnsi="Symbol"/>
        <w:iCs/>
      </w:rPr>
    </w:lvl>
    <w:lvl w:ilvl="8">
      <w:start w:val="1"/>
      <w:numFmt w:val="bullet"/>
      <w:lvlText w:val=""/>
      <w:lvlJc w:val="left"/>
      <w:pPr>
        <w:tabs>
          <w:tab w:val="num" w:pos="3600"/>
        </w:tabs>
        <w:ind w:left="3600" w:hanging="360"/>
      </w:pPr>
      <w:rPr>
        <w:rFonts w:ascii="Symbol" w:hAnsi="Symbol"/>
        <w:iCs/>
      </w:rPr>
    </w:lvl>
  </w:abstractNum>
  <w:abstractNum w:abstractNumId="8" w15:restartNumberingAfterBreak="0">
    <w:nsid w:val="056A5C3E"/>
    <w:multiLevelType w:val="hybridMultilevel"/>
    <w:tmpl w:val="01A2F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EE1F9C"/>
    <w:multiLevelType w:val="multilevel"/>
    <w:tmpl w:val="A15AA98A"/>
    <w:styleLink w:val="WWNum12"/>
    <w:lvl w:ilvl="0">
      <w:numFmt w:val="bullet"/>
      <w:lvlText w:val=""/>
      <w:lvlJc w:val="left"/>
      <w:pPr>
        <w:ind w:left="1429" w:hanging="360"/>
      </w:pPr>
      <w:rPr>
        <w:rFonts w:ascii="Symbol" w:hAnsi="Symbol" w:cs="Symbol"/>
        <w:sz w:val="28"/>
        <w:szCs w:val="28"/>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10" w15:restartNumberingAfterBreak="0">
    <w:nsid w:val="07F8641E"/>
    <w:multiLevelType w:val="multilevel"/>
    <w:tmpl w:val="35D6B4FE"/>
    <w:styleLink w:val="WWNum9"/>
    <w:lvl w:ilvl="0">
      <w:numFmt w:val="bullet"/>
      <w:lvlText w:val="–"/>
      <w:lvlJc w:val="left"/>
      <w:pPr>
        <w:ind w:left="1429" w:hanging="360"/>
      </w:pPr>
      <w:rPr>
        <w:rFonts w:ascii="Times New Roman" w:hAnsi="Times New Roman" w:cs="Times New Roman"/>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11" w15:restartNumberingAfterBreak="0">
    <w:nsid w:val="0BC2387B"/>
    <w:multiLevelType w:val="multilevel"/>
    <w:tmpl w:val="05CC9EF8"/>
    <w:styleLink w:val="WWNum11"/>
    <w:lvl w:ilvl="0">
      <w:numFmt w:val="bullet"/>
      <w:lvlText w:val="–"/>
      <w:lvlJc w:val="left"/>
      <w:pPr>
        <w:ind w:left="1429" w:hanging="360"/>
      </w:pPr>
      <w:rPr>
        <w:rFonts w:ascii="Times New Roman" w:hAnsi="Times New Roman" w:cs="Times New Roman"/>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12" w15:restartNumberingAfterBreak="0">
    <w:nsid w:val="107628F4"/>
    <w:multiLevelType w:val="hybridMultilevel"/>
    <w:tmpl w:val="53681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1534D8B"/>
    <w:multiLevelType w:val="hybridMultilevel"/>
    <w:tmpl w:val="00ECBDFC"/>
    <w:styleLink w:val="WWNum11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11EB1326"/>
    <w:multiLevelType w:val="hybridMultilevel"/>
    <w:tmpl w:val="7E20F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20B7260"/>
    <w:multiLevelType w:val="multilevel"/>
    <w:tmpl w:val="17C4FDAA"/>
    <w:styleLink w:val="WWNum10"/>
    <w:lvl w:ilvl="0">
      <w:numFmt w:val="bullet"/>
      <w:lvlText w:val="–"/>
      <w:lvlJc w:val="left"/>
      <w:pPr>
        <w:ind w:left="720" w:hanging="360"/>
      </w:pPr>
      <w:rPr>
        <w:rFonts w:ascii="Times New Roman" w:hAnsi="Times New Roman" w:cs="Times New Roman"/>
        <w:sz w:val="28"/>
        <w:szCs w:val="28"/>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16" w15:restartNumberingAfterBreak="0">
    <w:nsid w:val="15E477DB"/>
    <w:multiLevelType w:val="multilevel"/>
    <w:tmpl w:val="B57849EC"/>
    <w:styleLink w:val="WWNum5"/>
    <w:lvl w:ilvl="0">
      <w:numFmt w:val="bullet"/>
      <w:lvlText w:val="–"/>
      <w:lvlJc w:val="left"/>
      <w:pPr>
        <w:ind w:left="2520" w:hanging="360"/>
      </w:pPr>
      <w:rPr>
        <w:rFonts w:ascii="Times New Roman" w:hAnsi="Times New Roman" w:cs="Times New Roman"/>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17" w15:restartNumberingAfterBreak="0">
    <w:nsid w:val="18F23C05"/>
    <w:multiLevelType w:val="hybridMultilevel"/>
    <w:tmpl w:val="C4BE2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DA90E70"/>
    <w:multiLevelType w:val="multilevel"/>
    <w:tmpl w:val="FFC00896"/>
    <w:styleLink w:val="WWNum6"/>
    <w:lvl w:ilvl="0">
      <w:numFmt w:val="bullet"/>
      <w:lvlText w:val="–"/>
      <w:lvlJc w:val="left"/>
      <w:pPr>
        <w:ind w:left="1429" w:hanging="360"/>
      </w:pPr>
      <w:rPr>
        <w:rFonts w:ascii="Times New Roman" w:hAnsi="Times New Roman" w:cs="Times New Roman"/>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19" w15:restartNumberingAfterBreak="0">
    <w:nsid w:val="20406238"/>
    <w:multiLevelType w:val="hybridMultilevel"/>
    <w:tmpl w:val="84FA0730"/>
    <w:styleLink w:val="WWNum9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A2C24CF"/>
    <w:multiLevelType w:val="hybridMultilevel"/>
    <w:tmpl w:val="AAFAA436"/>
    <w:styleLink w:val="WWNum3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DF542D3"/>
    <w:multiLevelType w:val="hybridMultilevel"/>
    <w:tmpl w:val="F6D4D0B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0EC0436"/>
    <w:multiLevelType w:val="hybridMultilevel"/>
    <w:tmpl w:val="7346B79C"/>
    <w:styleLink w:val="WWNum12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31862A66"/>
    <w:multiLevelType w:val="multilevel"/>
    <w:tmpl w:val="82E895E6"/>
    <w:styleLink w:val="WWNum8"/>
    <w:lvl w:ilvl="0">
      <w:numFmt w:val="bullet"/>
      <w:lvlText w:val="–"/>
      <w:lvlJc w:val="left"/>
      <w:pPr>
        <w:ind w:left="1429" w:hanging="360"/>
      </w:pPr>
      <w:rPr>
        <w:rFonts w:ascii="Times New Roman" w:hAnsi="Times New Roman" w:cs="Times New Roman"/>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25" w15:restartNumberingAfterBreak="0">
    <w:nsid w:val="376B3218"/>
    <w:multiLevelType w:val="hybridMultilevel"/>
    <w:tmpl w:val="115EB28E"/>
    <w:styleLink w:val="WWNum8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3CCC269A"/>
    <w:multiLevelType w:val="hybridMultilevel"/>
    <w:tmpl w:val="7D86F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736659"/>
    <w:multiLevelType w:val="multilevel"/>
    <w:tmpl w:val="60400678"/>
    <w:styleLink w:val="WWNum3"/>
    <w:lvl w:ilvl="0">
      <w:numFmt w:val="bullet"/>
      <w:lvlText w:val="–"/>
      <w:lvlJc w:val="left"/>
      <w:pPr>
        <w:ind w:left="1429" w:hanging="360"/>
      </w:pPr>
      <w:rPr>
        <w:rFonts w:ascii="Times New Roman" w:hAnsi="Times New Roman" w:cs="Times New Roman"/>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28" w15:restartNumberingAfterBreak="0">
    <w:nsid w:val="449C61A5"/>
    <w:multiLevelType w:val="hybridMultilevel"/>
    <w:tmpl w:val="4DC4D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AC4A5D"/>
    <w:multiLevelType w:val="hybridMultilevel"/>
    <w:tmpl w:val="CFB623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0B72B1"/>
    <w:multiLevelType w:val="multilevel"/>
    <w:tmpl w:val="7298C8C2"/>
    <w:styleLink w:val="WWNum13"/>
    <w:lvl w:ilvl="0">
      <w:numFmt w:val="bullet"/>
      <w:lvlText w:val=""/>
      <w:lvlJc w:val="left"/>
      <w:pPr>
        <w:ind w:left="720" w:hanging="360"/>
      </w:pPr>
      <w:rPr>
        <w:rFonts w:ascii="Symbol" w:hAnsi="Symbol" w:cs="Symbol"/>
        <w:sz w:val="28"/>
        <w:szCs w:val="28"/>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31" w15:restartNumberingAfterBreak="0">
    <w:nsid w:val="4B040E1C"/>
    <w:multiLevelType w:val="hybridMultilevel"/>
    <w:tmpl w:val="DC3C7F4C"/>
    <w:styleLink w:val="WWNum6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1AA1BE1"/>
    <w:multiLevelType w:val="hybridMultilevel"/>
    <w:tmpl w:val="7CF8BE92"/>
    <w:styleLink w:val="WWNum17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6460789"/>
    <w:multiLevelType w:val="hybridMultilevel"/>
    <w:tmpl w:val="A2369DC2"/>
    <w:styleLink w:val="WWNum10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839455A"/>
    <w:multiLevelType w:val="hybridMultilevel"/>
    <w:tmpl w:val="133AE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3DC45C0"/>
    <w:multiLevelType w:val="hybridMultilevel"/>
    <w:tmpl w:val="E57C6D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245D41"/>
    <w:multiLevelType w:val="hybridMultilevel"/>
    <w:tmpl w:val="78388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5237CD"/>
    <w:multiLevelType w:val="hybridMultilevel"/>
    <w:tmpl w:val="169CD4EA"/>
    <w:lvl w:ilvl="0" w:tplc="BF1641B6">
      <w:start w:val="1"/>
      <w:numFmt w:val="bullet"/>
      <w:pStyle w:val="a0"/>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8" w15:restartNumberingAfterBreak="0">
    <w:nsid w:val="66797B07"/>
    <w:multiLevelType w:val="hybridMultilevel"/>
    <w:tmpl w:val="E2A69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5873BF"/>
    <w:multiLevelType w:val="multilevel"/>
    <w:tmpl w:val="526EB9DC"/>
    <w:styleLink w:val="WWNum16"/>
    <w:lvl w:ilvl="0">
      <w:numFmt w:val="bullet"/>
      <w:lvlText w:val=""/>
      <w:lvlJc w:val="left"/>
      <w:pPr>
        <w:ind w:left="1429" w:hanging="360"/>
      </w:pPr>
      <w:rPr>
        <w:rFonts w:ascii="Symbol" w:hAnsi="Symbol" w:cs="Symbol"/>
        <w:sz w:val="28"/>
        <w:szCs w:val="28"/>
        <w:lang w:val="ru-RU"/>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40" w15:restartNumberingAfterBreak="0">
    <w:nsid w:val="6AA32B8B"/>
    <w:multiLevelType w:val="hybridMultilevel"/>
    <w:tmpl w:val="65EC8C96"/>
    <w:styleLink w:val="WWNum5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6C8038CB"/>
    <w:multiLevelType w:val="multilevel"/>
    <w:tmpl w:val="F1889E58"/>
    <w:styleLink w:val="WWNum17"/>
    <w:lvl w:ilvl="0">
      <w:numFmt w:val="bullet"/>
      <w:lvlText w:val=""/>
      <w:lvlJc w:val="left"/>
      <w:pPr>
        <w:ind w:left="1429" w:hanging="360"/>
      </w:pPr>
      <w:rPr>
        <w:rFonts w:ascii="Symbol" w:hAnsi="Symbol" w:cs="Symbol"/>
        <w:color w:val="00000A"/>
        <w:sz w:val="28"/>
        <w:szCs w:val="28"/>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Wingdings" w:eastAsia="Wingdings" w:hAnsi="Wingdings" w:cs="Wingdings"/>
      </w:rPr>
    </w:lvl>
    <w:lvl w:ilvl="3">
      <w:numFmt w:val="bullet"/>
      <w:lvlText w:val="·"/>
      <w:lvlJc w:val="left"/>
      <w:pPr>
        <w:ind w:left="2880" w:hanging="360"/>
      </w:pPr>
      <w:rPr>
        <w:rFonts w:ascii="Symbol" w:eastAsia="Symbol" w:hAnsi="Symbol" w:cs="Symbol"/>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Wingdings" w:eastAsia="Wingdings" w:hAnsi="Wingdings" w:cs="Wingdings"/>
      </w:rPr>
    </w:lvl>
    <w:lvl w:ilvl="6">
      <w:numFmt w:val="bullet"/>
      <w:lvlText w:val="·"/>
      <w:lvlJc w:val="left"/>
      <w:pPr>
        <w:ind w:left="5040" w:hanging="360"/>
      </w:pPr>
      <w:rPr>
        <w:rFonts w:ascii="Symbol" w:eastAsia="Symbol" w:hAnsi="Symbol" w:cs="Symbol"/>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Wingdings" w:eastAsia="Wingdings" w:hAnsi="Wingdings" w:cs="Wingdings"/>
      </w:rPr>
    </w:lvl>
  </w:abstractNum>
  <w:abstractNum w:abstractNumId="42" w15:restartNumberingAfterBreak="0">
    <w:nsid w:val="6E07611C"/>
    <w:multiLevelType w:val="hybridMultilevel"/>
    <w:tmpl w:val="13562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0C45E8D"/>
    <w:multiLevelType w:val="hybridMultilevel"/>
    <w:tmpl w:val="5C325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7006EF"/>
    <w:multiLevelType w:val="hybridMultilevel"/>
    <w:tmpl w:val="67220118"/>
    <w:styleLink w:val="WWNum16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76000CA"/>
    <w:multiLevelType w:val="hybridMultilevel"/>
    <w:tmpl w:val="771E5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7D45AA5"/>
    <w:multiLevelType w:val="hybridMultilevel"/>
    <w:tmpl w:val="491E723E"/>
    <w:styleLink w:val="WWNum135"/>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7FD7B2F"/>
    <w:multiLevelType w:val="hybridMultilevel"/>
    <w:tmpl w:val="43324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B6054C5"/>
    <w:multiLevelType w:val="hybridMultilevel"/>
    <w:tmpl w:val="2AB6F5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31"/>
  </w:num>
  <w:num w:numId="3">
    <w:abstractNumId w:val="25"/>
  </w:num>
  <w:num w:numId="4">
    <w:abstractNumId w:val="19"/>
  </w:num>
  <w:num w:numId="5">
    <w:abstractNumId w:val="33"/>
  </w:num>
  <w:num w:numId="6">
    <w:abstractNumId w:val="13"/>
  </w:num>
  <w:num w:numId="7">
    <w:abstractNumId w:val="44"/>
  </w:num>
  <w:num w:numId="8">
    <w:abstractNumId w:val="23"/>
  </w:num>
  <w:num w:numId="9">
    <w:abstractNumId w:val="21"/>
  </w:num>
  <w:num w:numId="10">
    <w:abstractNumId w:val="32"/>
  </w:num>
  <w:num w:numId="11">
    <w:abstractNumId w:val="46"/>
  </w:num>
  <w:num w:numId="12">
    <w:abstractNumId w:val="20"/>
  </w:num>
  <w:num w:numId="13">
    <w:abstractNumId w:val="28"/>
  </w:num>
  <w:num w:numId="14">
    <w:abstractNumId w:val="38"/>
  </w:num>
  <w:num w:numId="15">
    <w:abstractNumId w:val="42"/>
  </w:num>
  <w:num w:numId="16">
    <w:abstractNumId w:val="29"/>
  </w:num>
  <w:num w:numId="17">
    <w:abstractNumId w:val="34"/>
  </w:num>
  <w:num w:numId="18">
    <w:abstractNumId w:val="17"/>
  </w:num>
  <w:num w:numId="19">
    <w:abstractNumId w:val="36"/>
  </w:num>
  <w:num w:numId="20">
    <w:abstractNumId w:val="43"/>
  </w:num>
  <w:num w:numId="21">
    <w:abstractNumId w:val="48"/>
  </w:num>
  <w:num w:numId="22">
    <w:abstractNumId w:val="12"/>
  </w:num>
  <w:num w:numId="23">
    <w:abstractNumId w:val="35"/>
  </w:num>
  <w:num w:numId="24">
    <w:abstractNumId w:val="14"/>
  </w:num>
  <w:num w:numId="25">
    <w:abstractNumId w:val="45"/>
  </w:num>
  <w:num w:numId="26">
    <w:abstractNumId w:val="8"/>
  </w:num>
  <w:num w:numId="27">
    <w:abstractNumId w:val="26"/>
  </w:num>
  <w:num w:numId="28">
    <w:abstractNumId w:val="22"/>
  </w:num>
  <w:num w:numId="29">
    <w:abstractNumId w:val="47"/>
  </w:num>
  <w:num w:numId="30">
    <w:abstractNumId w:val="0"/>
  </w:num>
  <w:num w:numId="31">
    <w:abstractNumId w:val="9"/>
  </w:num>
  <w:num w:numId="32">
    <w:abstractNumId w:val="27"/>
  </w:num>
  <w:num w:numId="33">
    <w:abstractNumId w:val="16"/>
  </w:num>
  <w:num w:numId="34">
    <w:abstractNumId w:val="18"/>
  </w:num>
  <w:num w:numId="35">
    <w:abstractNumId w:val="24"/>
  </w:num>
  <w:num w:numId="36">
    <w:abstractNumId w:val="10"/>
  </w:num>
  <w:num w:numId="37">
    <w:abstractNumId w:val="15"/>
  </w:num>
  <w:num w:numId="38">
    <w:abstractNumId w:val="11"/>
  </w:num>
  <w:num w:numId="39">
    <w:abstractNumId w:val="39"/>
  </w:num>
  <w:num w:numId="40">
    <w:abstractNumId w:val="37"/>
  </w:num>
  <w:num w:numId="41">
    <w:abstractNumId w:val="41"/>
  </w:num>
  <w:num w:numId="42">
    <w:abstractNumId w:val="3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E57"/>
    <w:rsid w:val="000778A4"/>
    <w:rsid w:val="000A4672"/>
    <w:rsid w:val="000E5935"/>
    <w:rsid w:val="00106304"/>
    <w:rsid w:val="001477BF"/>
    <w:rsid w:val="00150A3A"/>
    <w:rsid w:val="00166631"/>
    <w:rsid w:val="002021A1"/>
    <w:rsid w:val="00236458"/>
    <w:rsid w:val="0024280E"/>
    <w:rsid w:val="002622FE"/>
    <w:rsid w:val="00265DDD"/>
    <w:rsid w:val="0027070A"/>
    <w:rsid w:val="002A7C3C"/>
    <w:rsid w:val="002E6EBB"/>
    <w:rsid w:val="0035294B"/>
    <w:rsid w:val="00365785"/>
    <w:rsid w:val="00371BD5"/>
    <w:rsid w:val="003B4E57"/>
    <w:rsid w:val="00453936"/>
    <w:rsid w:val="00470188"/>
    <w:rsid w:val="004846A1"/>
    <w:rsid w:val="004A3A1B"/>
    <w:rsid w:val="004A6851"/>
    <w:rsid w:val="00511304"/>
    <w:rsid w:val="005B07EA"/>
    <w:rsid w:val="005C11A5"/>
    <w:rsid w:val="005C796C"/>
    <w:rsid w:val="005D4B0A"/>
    <w:rsid w:val="005E02E1"/>
    <w:rsid w:val="005F44A8"/>
    <w:rsid w:val="006B0DDC"/>
    <w:rsid w:val="007127CA"/>
    <w:rsid w:val="00832ADF"/>
    <w:rsid w:val="008753E4"/>
    <w:rsid w:val="009212B9"/>
    <w:rsid w:val="00933D5A"/>
    <w:rsid w:val="00955DE2"/>
    <w:rsid w:val="0097335C"/>
    <w:rsid w:val="009F41A2"/>
    <w:rsid w:val="00A16B5A"/>
    <w:rsid w:val="00A64D2A"/>
    <w:rsid w:val="00A75F60"/>
    <w:rsid w:val="00A83A3E"/>
    <w:rsid w:val="00AE132E"/>
    <w:rsid w:val="00B60E75"/>
    <w:rsid w:val="00B74331"/>
    <w:rsid w:val="00BB5517"/>
    <w:rsid w:val="00BD3D07"/>
    <w:rsid w:val="00C02045"/>
    <w:rsid w:val="00C14361"/>
    <w:rsid w:val="00C229A1"/>
    <w:rsid w:val="00C81386"/>
    <w:rsid w:val="00C876D4"/>
    <w:rsid w:val="00CF403C"/>
    <w:rsid w:val="00CF76CE"/>
    <w:rsid w:val="00D4389C"/>
    <w:rsid w:val="00D71DFF"/>
    <w:rsid w:val="00D820EA"/>
    <w:rsid w:val="00DC1AC5"/>
    <w:rsid w:val="00DC52E2"/>
    <w:rsid w:val="00DD14E5"/>
    <w:rsid w:val="00E243EC"/>
    <w:rsid w:val="00E376CD"/>
    <w:rsid w:val="00EC157D"/>
    <w:rsid w:val="00EC65E0"/>
    <w:rsid w:val="00EE31D2"/>
    <w:rsid w:val="00EE6FDE"/>
    <w:rsid w:val="00F72899"/>
    <w:rsid w:val="00F73154"/>
    <w:rsid w:val="00FE71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1BFF05A"/>
  <w15:chartTrackingRefBased/>
  <w15:docId w15:val="{4F56F543-87C5-4729-8623-8DA8BBE2E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basedOn w:val="a1"/>
    <w:next w:val="a1"/>
    <w:link w:val="10"/>
    <w:qFormat/>
    <w:rsid w:val="009F41A2"/>
    <w:pPr>
      <w:keepNext/>
      <w:keepLines/>
      <w:spacing w:before="240" w:after="0"/>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1"/>
    <w:link w:val="20"/>
    <w:uiPriority w:val="9"/>
    <w:qFormat/>
    <w:rsid w:val="00B60E7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uiPriority w:val="9"/>
    <w:unhideWhenUsed/>
    <w:qFormat/>
    <w:rsid w:val="009F41A2"/>
    <w:pPr>
      <w:keepNext/>
      <w:keepLines/>
      <w:spacing w:before="40" w:after="0"/>
      <w:outlineLvl w:val="2"/>
    </w:pPr>
    <w:rPr>
      <w:rFonts w:asciiTheme="majorHAnsi" w:eastAsiaTheme="majorEastAsia" w:hAnsiTheme="majorHAnsi" w:cstheme="majorBidi"/>
      <w:color w:val="1F4D78" w:themeColor="accent1" w:themeShade="7F"/>
      <w:sz w:val="24"/>
      <w:szCs w:val="24"/>
      <w:lang w:eastAsia="ru-RU"/>
    </w:rPr>
  </w:style>
  <w:style w:type="paragraph" w:styleId="4">
    <w:name w:val="heading 4"/>
    <w:basedOn w:val="a1"/>
    <w:next w:val="a1"/>
    <w:link w:val="40"/>
    <w:uiPriority w:val="9"/>
    <w:unhideWhenUsed/>
    <w:qFormat/>
    <w:rsid w:val="009F41A2"/>
    <w:pPr>
      <w:keepNext/>
      <w:keepLines/>
      <w:spacing w:before="40" w:after="0"/>
      <w:outlineLvl w:val="3"/>
    </w:pPr>
    <w:rPr>
      <w:rFonts w:asciiTheme="majorHAnsi" w:eastAsiaTheme="majorEastAsia" w:hAnsiTheme="majorHAnsi" w:cstheme="majorBidi"/>
      <w:i/>
      <w:iCs/>
      <w:color w:val="2E74B5" w:themeColor="accent1" w:themeShade="BF"/>
      <w:lang w:eastAsia="ru-RU"/>
    </w:rPr>
  </w:style>
  <w:style w:type="paragraph" w:styleId="5">
    <w:name w:val="heading 5"/>
    <w:basedOn w:val="11"/>
    <w:next w:val="11"/>
    <w:link w:val="50"/>
    <w:uiPriority w:val="9"/>
    <w:qFormat/>
    <w:rsid w:val="009F41A2"/>
    <w:pPr>
      <w:keepNext/>
      <w:keepLines/>
      <w:spacing w:before="220" w:after="40"/>
      <w:outlineLvl w:val="4"/>
    </w:pPr>
    <w:rPr>
      <w:rFonts w:cs="Times New Roman"/>
      <w:b/>
      <w:sz w:val="20"/>
      <w:szCs w:val="20"/>
    </w:rPr>
  </w:style>
  <w:style w:type="paragraph" w:styleId="6">
    <w:name w:val="heading 6"/>
    <w:basedOn w:val="11"/>
    <w:next w:val="11"/>
    <w:link w:val="60"/>
    <w:uiPriority w:val="9"/>
    <w:qFormat/>
    <w:rsid w:val="009F41A2"/>
    <w:pPr>
      <w:keepNext/>
      <w:keepLines/>
      <w:spacing w:before="200" w:after="40"/>
      <w:outlineLvl w:val="5"/>
    </w:pPr>
    <w:rPr>
      <w:rFonts w:cs="Times New Roman"/>
      <w:b/>
      <w:sz w:val="20"/>
      <w:szCs w:val="20"/>
    </w:rPr>
  </w:style>
  <w:style w:type="paragraph" w:styleId="7">
    <w:name w:val="heading 7"/>
    <w:basedOn w:val="a1"/>
    <w:next w:val="a1"/>
    <w:link w:val="70"/>
    <w:unhideWhenUsed/>
    <w:qFormat/>
    <w:rsid w:val="009F41A2"/>
    <w:pPr>
      <w:keepNext/>
      <w:keepLines/>
      <w:widowControl w:val="0"/>
      <w:spacing w:before="240" w:after="240" w:line="240" w:lineRule="auto"/>
      <w:outlineLvl w:val="6"/>
    </w:pPr>
    <w:rPr>
      <w:rFonts w:ascii="Times New Roman" w:eastAsia="Times New Roman" w:hAnsi="Times New Roman" w:cs="Times New Roman"/>
      <w:b/>
      <w:iCs/>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265DDD"/>
    <w:pPr>
      <w:tabs>
        <w:tab w:val="center" w:pos="4677"/>
        <w:tab w:val="right" w:pos="9355"/>
      </w:tabs>
      <w:spacing w:after="0" w:line="240" w:lineRule="auto"/>
    </w:pPr>
  </w:style>
  <w:style w:type="character" w:customStyle="1" w:styleId="a6">
    <w:name w:val="Верхний колонтитул Знак"/>
    <w:basedOn w:val="a2"/>
    <w:link w:val="a5"/>
    <w:uiPriority w:val="99"/>
    <w:qFormat/>
    <w:rsid w:val="00265DDD"/>
  </w:style>
  <w:style w:type="paragraph" w:styleId="a7">
    <w:name w:val="footer"/>
    <w:basedOn w:val="a1"/>
    <w:link w:val="a8"/>
    <w:uiPriority w:val="99"/>
    <w:unhideWhenUsed/>
    <w:rsid w:val="00265DDD"/>
    <w:pPr>
      <w:tabs>
        <w:tab w:val="center" w:pos="4677"/>
        <w:tab w:val="right" w:pos="9355"/>
      </w:tabs>
      <w:spacing w:after="0" w:line="240" w:lineRule="auto"/>
    </w:pPr>
  </w:style>
  <w:style w:type="character" w:customStyle="1" w:styleId="a8">
    <w:name w:val="Нижний колонтитул Знак"/>
    <w:basedOn w:val="a2"/>
    <w:link w:val="a7"/>
    <w:uiPriority w:val="99"/>
    <w:qFormat/>
    <w:rsid w:val="00265DDD"/>
  </w:style>
  <w:style w:type="table" w:customStyle="1" w:styleId="12">
    <w:name w:val="Сетка таблицы1"/>
    <w:basedOn w:val="a3"/>
    <w:next w:val="a9"/>
    <w:uiPriority w:val="59"/>
    <w:rsid w:val="00265DD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3"/>
    <w:uiPriority w:val="39"/>
    <w:rsid w:val="00265D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1"/>
    <w:link w:val="ab"/>
    <w:uiPriority w:val="99"/>
    <w:unhideWhenUsed/>
    <w:qFormat/>
    <w:rsid w:val="00A64D2A"/>
    <w:pPr>
      <w:spacing w:after="120"/>
    </w:pPr>
  </w:style>
  <w:style w:type="character" w:customStyle="1" w:styleId="ab">
    <w:name w:val="Основной текст Знак"/>
    <w:basedOn w:val="a2"/>
    <w:link w:val="aa"/>
    <w:uiPriority w:val="99"/>
    <w:qFormat/>
    <w:rsid w:val="00A64D2A"/>
  </w:style>
  <w:style w:type="paragraph" w:styleId="ac">
    <w:name w:val="Title"/>
    <w:basedOn w:val="a1"/>
    <w:next w:val="a1"/>
    <w:link w:val="ad"/>
    <w:qFormat/>
    <w:rsid w:val="00A64D2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2"/>
    <w:link w:val="ac"/>
    <w:qFormat/>
    <w:rsid w:val="00A64D2A"/>
    <w:rPr>
      <w:rFonts w:asciiTheme="majorHAnsi" w:eastAsiaTheme="majorEastAsia" w:hAnsiTheme="majorHAnsi" w:cstheme="majorBidi"/>
      <w:spacing w:val="-10"/>
      <w:kern w:val="28"/>
      <w:sz w:val="56"/>
      <w:szCs w:val="56"/>
    </w:rPr>
  </w:style>
  <w:style w:type="table" w:customStyle="1" w:styleId="TableNormal">
    <w:name w:val="Table Normal"/>
    <w:uiPriority w:val="2"/>
    <w:semiHidden/>
    <w:unhideWhenUsed/>
    <w:qFormat/>
    <w:rsid w:val="00A64D2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1"/>
    <w:qFormat/>
    <w:rsid w:val="00A64D2A"/>
    <w:pPr>
      <w:widowControl w:val="0"/>
      <w:autoSpaceDE w:val="0"/>
      <w:autoSpaceDN w:val="0"/>
      <w:spacing w:after="0" w:line="234" w:lineRule="exact"/>
      <w:ind w:left="570" w:right="556"/>
      <w:jc w:val="center"/>
    </w:pPr>
    <w:rPr>
      <w:rFonts w:ascii="Times New Roman" w:eastAsia="Times New Roman" w:hAnsi="Times New Roman" w:cs="Times New Roman"/>
    </w:rPr>
  </w:style>
  <w:style w:type="table" w:customStyle="1" w:styleId="22">
    <w:name w:val="Сетка таблицы2"/>
    <w:basedOn w:val="a3"/>
    <w:next w:val="a9"/>
    <w:uiPriority w:val="39"/>
    <w:qFormat/>
    <w:rsid w:val="00A64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4"/>
    <w:uiPriority w:val="99"/>
    <w:semiHidden/>
    <w:unhideWhenUsed/>
    <w:rsid w:val="00A83A3E"/>
  </w:style>
  <w:style w:type="table" w:customStyle="1" w:styleId="31">
    <w:name w:val="Сетка таблицы3"/>
    <w:basedOn w:val="a3"/>
    <w:next w:val="a9"/>
    <w:uiPriority w:val="39"/>
    <w:rsid w:val="00A83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2"/>
    <w:link w:val="2"/>
    <w:uiPriority w:val="9"/>
    <w:qFormat/>
    <w:rsid w:val="00B60E75"/>
    <w:rPr>
      <w:rFonts w:ascii="Times New Roman" w:eastAsia="Times New Roman" w:hAnsi="Times New Roman" w:cs="Times New Roman"/>
      <w:b/>
      <w:bCs/>
      <w:sz w:val="36"/>
      <w:szCs w:val="36"/>
      <w:lang w:eastAsia="ru-RU"/>
    </w:rPr>
  </w:style>
  <w:style w:type="paragraph" w:styleId="ae">
    <w:name w:val="No Spacing"/>
    <w:link w:val="af"/>
    <w:qFormat/>
    <w:rsid w:val="00B60E75"/>
    <w:pPr>
      <w:spacing w:after="0" w:line="240" w:lineRule="auto"/>
    </w:pPr>
  </w:style>
  <w:style w:type="paragraph" w:styleId="af0">
    <w:name w:val="Balloon Text"/>
    <w:basedOn w:val="a1"/>
    <w:link w:val="af1"/>
    <w:uiPriority w:val="99"/>
    <w:unhideWhenUsed/>
    <w:qFormat/>
    <w:rsid w:val="000778A4"/>
    <w:pPr>
      <w:spacing w:after="0" w:line="240" w:lineRule="auto"/>
    </w:pPr>
    <w:rPr>
      <w:rFonts w:ascii="Segoe UI" w:hAnsi="Segoe UI" w:cs="Segoe UI"/>
      <w:sz w:val="18"/>
      <w:szCs w:val="18"/>
    </w:rPr>
  </w:style>
  <w:style w:type="character" w:customStyle="1" w:styleId="af1">
    <w:name w:val="Текст выноски Знак"/>
    <w:basedOn w:val="a2"/>
    <w:link w:val="af0"/>
    <w:uiPriority w:val="99"/>
    <w:qFormat/>
    <w:rsid w:val="000778A4"/>
    <w:rPr>
      <w:rFonts w:ascii="Segoe UI" w:hAnsi="Segoe UI" w:cs="Segoe UI"/>
      <w:sz w:val="18"/>
      <w:szCs w:val="18"/>
    </w:rPr>
  </w:style>
  <w:style w:type="character" w:customStyle="1" w:styleId="10">
    <w:name w:val="Заголовок 1 Знак"/>
    <w:basedOn w:val="a2"/>
    <w:link w:val="1"/>
    <w:qFormat/>
    <w:rsid w:val="009F41A2"/>
    <w:rPr>
      <w:rFonts w:asciiTheme="majorHAnsi" w:eastAsiaTheme="majorEastAsia" w:hAnsiTheme="majorHAnsi" w:cstheme="majorBidi"/>
      <w:color w:val="2E74B5" w:themeColor="accent1" w:themeShade="BF"/>
      <w:sz w:val="32"/>
      <w:szCs w:val="32"/>
      <w:lang w:eastAsia="ru-RU"/>
    </w:rPr>
  </w:style>
  <w:style w:type="character" w:customStyle="1" w:styleId="30">
    <w:name w:val="Заголовок 3 Знак"/>
    <w:basedOn w:val="a2"/>
    <w:link w:val="3"/>
    <w:uiPriority w:val="9"/>
    <w:qFormat/>
    <w:rsid w:val="009F41A2"/>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2"/>
    <w:link w:val="4"/>
    <w:uiPriority w:val="9"/>
    <w:qFormat/>
    <w:rsid w:val="009F41A2"/>
    <w:rPr>
      <w:rFonts w:asciiTheme="majorHAnsi" w:eastAsiaTheme="majorEastAsia" w:hAnsiTheme="majorHAnsi" w:cstheme="majorBidi"/>
      <w:i/>
      <w:iCs/>
      <w:color w:val="2E74B5" w:themeColor="accent1" w:themeShade="BF"/>
      <w:lang w:eastAsia="ru-RU"/>
    </w:rPr>
  </w:style>
  <w:style w:type="character" w:customStyle="1" w:styleId="50">
    <w:name w:val="Заголовок 5 Знак"/>
    <w:basedOn w:val="a2"/>
    <w:link w:val="5"/>
    <w:uiPriority w:val="9"/>
    <w:qFormat/>
    <w:rsid w:val="009F41A2"/>
    <w:rPr>
      <w:rFonts w:ascii="Calibri" w:eastAsia="Calibri" w:hAnsi="Calibri" w:cs="Times New Roman"/>
      <w:b/>
      <w:sz w:val="20"/>
      <w:szCs w:val="20"/>
      <w:lang w:eastAsia="ru-RU"/>
    </w:rPr>
  </w:style>
  <w:style w:type="character" w:customStyle="1" w:styleId="60">
    <w:name w:val="Заголовок 6 Знак"/>
    <w:basedOn w:val="a2"/>
    <w:link w:val="6"/>
    <w:uiPriority w:val="9"/>
    <w:qFormat/>
    <w:rsid w:val="009F41A2"/>
    <w:rPr>
      <w:rFonts w:ascii="Calibri" w:eastAsia="Calibri" w:hAnsi="Calibri" w:cs="Times New Roman"/>
      <w:b/>
      <w:sz w:val="20"/>
      <w:szCs w:val="20"/>
      <w:lang w:eastAsia="ru-RU"/>
    </w:rPr>
  </w:style>
  <w:style w:type="character" w:customStyle="1" w:styleId="70">
    <w:name w:val="Заголовок 7 Знак"/>
    <w:basedOn w:val="a2"/>
    <w:link w:val="7"/>
    <w:qFormat/>
    <w:rsid w:val="009F41A2"/>
    <w:rPr>
      <w:rFonts w:ascii="Times New Roman" w:eastAsia="Times New Roman" w:hAnsi="Times New Roman" w:cs="Times New Roman"/>
      <w:b/>
      <w:iCs/>
      <w:sz w:val="24"/>
    </w:rPr>
  </w:style>
  <w:style w:type="paragraph" w:customStyle="1" w:styleId="ConsPlusNormal">
    <w:name w:val="ConsPlusNormal"/>
    <w:qFormat/>
    <w:rsid w:val="009F41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9F41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9F41A2"/>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ConsPlusCell">
    <w:name w:val="ConsPlusCell"/>
    <w:uiPriority w:val="99"/>
    <w:rsid w:val="009F41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9F41A2"/>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9F41A2"/>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9F41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
    <w:name w:val="ConsPlusTextList"/>
    <w:uiPriority w:val="99"/>
    <w:rsid w:val="009F41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9F41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2">
    <w:name w:val="Hyperlink"/>
    <w:basedOn w:val="a2"/>
    <w:uiPriority w:val="99"/>
    <w:unhideWhenUsed/>
    <w:rsid w:val="009F41A2"/>
    <w:rPr>
      <w:color w:val="0563C1" w:themeColor="hyperlink"/>
      <w:u w:val="single"/>
    </w:rPr>
  </w:style>
  <w:style w:type="paragraph" w:styleId="af3">
    <w:name w:val="TOC Heading"/>
    <w:basedOn w:val="1"/>
    <w:next w:val="a1"/>
    <w:unhideWhenUsed/>
    <w:qFormat/>
    <w:rsid w:val="009F41A2"/>
    <w:pPr>
      <w:outlineLvl w:val="9"/>
    </w:pPr>
  </w:style>
  <w:style w:type="paragraph" w:styleId="14">
    <w:name w:val="toc 1"/>
    <w:basedOn w:val="a1"/>
    <w:next w:val="a1"/>
    <w:autoRedefine/>
    <w:unhideWhenUsed/>
    <w:qFormat/>
    <w:rsid w:val="009F41A2"/>
    <w:pPr>
      <w:spacing w:after="100"/>
    </w:pPr>
    <w:rPr>
      <w:rFonts w:ascii="Calibri" w:eastAsia="Times New Roman" w:hAnsi="Calibri" w:cs="Times New Roman"/>
      <w:lang w:eastAsia="ru-RU"/>
    </w:rPr>
  </w:style>
  <w:style w:type="paragraph" w:styleId="23">
    <w:name w:val="toc 2"/>
    <w:basedOn w:val="a1"/>
    <w:next w:val="a1"/>
    <w:autoRedefine/>
    <w:unhideWhenUsed/>
    <w:qFormat/>
    <w:rsid w:val="009F41A2"/>
    <w:pPr>
      <w:spacing w:after="100"/>
      <w:ind w:left="220"/>
    </w:pPr>
    <w:rPr>
      <w:rFonts w:ascii="Calibri" w:eastAsia="Times New Roman" w:hAnsi="Calibri" w:cs="Times New Roman"/>
      <w:lang w:eastAsia="ru-RU"/>
    </w:rPr>
  </w:style>
  <w:style w:type="character" w:customStyle="1" w:styleId="24">
    <w:name w:val="Основной текст (2)_"/>
    <w:link w:val="25"/>
    <w:locked/>
    <w:rsid w:val="009F41A2"/>
    <w:rPr>
      <w:rFonts w:ascii="Tahoma" w:hAnsi="Tahoma" w:cs="Tahoma"/>
      <w:b/>
      <w:bCs/>
      <w:color w:val="231E20"/>
      <w:w w:val="80"/>
      <w:sz w:val="20"/>
      <w:szCs w:val="20"/>
    </w:rPr>
  </w:style>
  <w:style w:type="paragraph" w:customStyle="1" w:styleId="25">
    <w:name w:val="Основной текст (2)"/>
    <w:basedOn w:val="a1"/>
    <w:link w:val="24"/>
    <w:rsid w:val="009F41A2"/>
    <w:pPr>
      <w:widowControl w:val="0"/>
      <w:spacing w:after="80" w:line="240" w:lineRule="auto"/>
    </w:pPr>
    <w:rPr>
      <w:rFonts w:ascii="Tahoma" w:hAnsi="Tahoma" w:cs="Tahoma"/>
      <w:b/>
      <w:bCs/>
      <w:color w:val="231E20"/>
      <w:w w:val="80"/>
      <w:sz w:val="20"/>
      <w:szCs w:val="20"/>
    </w:rPr>
  </w:style>
  <w:style w:type="character" w:customStyle="1" w:styleId="s10">
    <w:name w:val="s_10"/>
    <w:basedOn w:val="a2"/>
    <w:rsid w:val="009F41A2"/>
  </w:style>
  <w:style w:type="paragraph" w:styleId="af4">
    <w:name w:val="List Paragraph"/>
    <w:aliases w:val="ITL List Paragraph,Цветной список - Акцент 13,Нумерованый список,List Paragraph1"/>
    <w:basedOn w:val="a1"/>
    <w:link w:val="af5"/>
    <w:uiPriority w:val="34"/>
    <w:qFormat/>
    <w:rsid w:val="009F41A2"/>
    <w:pPr>
      <w:ind w:left="720"/>
      <w:contextualSpacing/>
    </w:pPr>
    <w:rPr>
      <w:rFonts w:ascii="Calibri" w:eastAsia="Times New Roman" w:hAnsi="Calibri" w:cs="Times New Roman"/>
      <w:lang w:eastAsia="ru-RU"/>
    </w:rPr>
  </w:style>
  <w:style w:type="paragraph" w:customStyle="1" w:styleId="s1">
    <w:name w:val="s_1"/>
    <w:basedOn w:val="a1"/>
    <w:rsid w:val="009F41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5">
    <w:name w:val="Абзац списка Знак"/>
    <w:aliases w:val="ITL List Paragraph Знак,Цветной список - Акцент 13 Знак,Нумерованый список Знак,List Paragraph1 Знак"/>
    <w:link w:val="af4"/>
    <w:uiPriority w:val="34"/>
    <w:qFormat/>
    <w:locked/>
    <w:rsid w:val="009F41A2"/>
    <w:rPr>
      <w:rFonts w:ascii="Calibri" w:eastAsia="Times New Roman" w:hAnsi="Calibri" w:cs="Times New Roman"/>
      <w:lang w:eastAsia="ru-RU"/>
    </w:rPr>
  </w:style>
  <w:style w:type="character" w:customStyle="1" w:styleId="af6">
    <w:name w:val="Основной текст_"/>
    <w:basedOn w:val="a2"/>
    <w:link w:val="15"/>
    <w:qFormat/>
    <w:rsid w:val="009F41A2"/>
    <w:rPr>
      <w:rFonts w:ascii="Times New Roman" w:eastAsia="Times New Roman" w:hAnsi="Times New Roman" w:cs="Times New Roman"/>
      <w:color w:val="231E20"/>
      <w:sz w:val="20"/>
      <w:szCs w:val="20"/>
    </w:rPr>
  </w:style>
  <w:style w:type="paragraph" w:customStyle="1" w:styleId="15">
    <w:name w:val="Основной текст1"/>
    <w:basedOn w:val="a1"/>
    <w:link w:val="af6"/>
    <w:rsid w:val="009F41A2"/>
    <w:pPr>
      <w:widowControl w:val="0"/>
      <w:spacing w:after="0" w:line="254" w:lineRule="auto"/>
      <w:ind w:firstLine="240"/>
    </w:pPr>
    <w:rPr>
      <w:rFonts w:ascii="Times New Roman" w:eastAsia="Times New Roman" w:hAnsi="Times New Roman" w:cs="Times New Roman"/>
      <w:color w:val="231E20"/>
      <w:sz w:val="20"/>
      <w:szCs w:val="20"/>
    </w:rPr>
  </w:style>
  <w:style w:type="paragraph" w:styleId="af7">
    <w:name w:val="Normal (Web)"/>
    <w:basedOn w:val="a1"/>
    <w:uiPriority w:val="99"/>
    <w:unhideWhenUsed/>
    <w:qFormat/>
    <w:rsid w:val="009F4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
    <w:name w:val="Перечень"/>
    <w:basedOn w:val="a1"/>
    <w:next w:val="a1"/>
    <w:link w:val="af8"/>
    <w:qFormat/>
    <w:rsid w:val="009F41A2"/>
    <w:pPr>
      <w:numPr>
        <w:numId w:val="12"/>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8">
    <w:name w:val="Перечень Знак"/>
    <w:link w:val="a"/>
    <w:qFormat/>
    <w:rsid w:val="009F41A2"/>
    <w:rPr>
      <w:rFonts w:ascii="Times New Roman" w:eastAsia="Calibri" w:hAnsi="Times New Roman" w:cs="Times New Roman"/>
      <w:sz w:val="28"/>
      <w:u w:color="000000"/>
      <w:bdr w:val="nil"/>
      <w:lang w:eastAsia="ru-RU"/>
    </w:rPr>
  </w:style>
  <w:style w:type="character" w:styleId="af9">
    <w:name w:val="footnote reference"/>
    <w:rsid w:val="009F41A2"/>
    <w:rPr>
      <w:rFonts w:cs="Times New Roman"/>
      <w:vertAlign w:val="superscript"/>
    </w:rPr>
  </w:style>
  <w:style w:type="paragraph" w:styleId="afa">
    <w:name w:val="footnote text"/>
    <w:aliases w:val="Знак6,F1"/>
    <w:basedOn w:val="a1"/>
    <w:link w:val="afb"/>
    <w:uiPriority w:val="99"/>
    <w:rsid w:val="009F41A2"/>
    <w:pPr>
      <w:spacing w:after="0" w:line="360" w:lineRule="auto"/>
    </w:pPr>
    <w:rPr>
      <w:rFonts w:ascii="Times New Roman" w:eastAsia="Times New Roman" w:hAnsi="Times New Roman" w:cs="Times New Roman"/>
      <w:sz w:val="20"/>
      <w:szCs w:val="20"/>
      <w:lang w:eastAsia="ru-RU"/>
    </w:rPr>
  </w:style>
  <w:style w:type="character" w:customStyle="1" w:styleId="afb">
    <w:name w:val="Текст сноски Знак"/>
    <w:aliases w:val="Знак6 Знак,F1 Знак"/>
    <w:basedOn w:val="a2"/>
    <w:link w:val="afa"/>
    <w:uiPriority w:val="99"/>
    <w:qFormat/>
    <w:rsid w:val="009F41A2"/>
    <w:rPr>
      <w:rFonts w:ascii="Times New Roman" w:eastAsia="Times New Roman" w:hAnsi="Times New Roman" w:cs="Times New Roman"/>
      <w:sz w:val="20"/>
      <w:szCs w:val="20"/>
      <w:lang w:eastAsia="ru-RU"/>
    </w:rPr>
  </w:style>
  <w:style w:type="table" w:customStyle="1" w:styleId="TableGrid">
    <w:name w:val="TableGrid"/>
    <w:rsid w:val="009F41A2"/>
    <w:pPr>
      <w:spacing w:after="0" w:line="240" w:lineRule="auto"/>
    </w:pPr>
    <w:rPr>
      <w:rFonts w:eastAsiaTheme="minorEastAsia"/>
      <w:lang w:eastAsia="ru-RU"/>
    </w:rPr>
    <w:tblPr>
      <w:tblCellMar>
        <w:top w:w="0" w:type="dxa"/>
        <w:left w:w="0" w:type="dxa"/>
        <w:bottom w:w="0" w:type="dxa"/>
        <w:right w:w="0" w:type="dxa"/>
      </w:tblCellMar>
    </w:tblPr>
  </w:style>
  <w:style w:type="table" w:styleId="afc">
    <w:name w:val="Grid Table Light"/>
    <w:basedOn w:val="a3"/>
    <w:uiPriority w:val="40"/>
    <w:rsid w:val="009F41A2"/>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32">
    <w:name w:val="toc 3"/>
    <w:basedOn w:val="a1"/>
    <w:next w:val="a1"/>
    <w:autoRedefine/>
    <w:unhideWhenUsed/>
    <w:qFormat/>
    <w:rsid w:val="009F41A2"/>
    <w:pPr>
      <w:spacing w:after="100"/>
      <w:ind w:left="440"/>
    </w:pPr>
    <w:rPr>
      <w:rFonts w:eastAsiaTheme="minorEastAsia"/>
      <w:lang w:eastAsia="ru-RU"/>
    </w:rPr>
  </w:style>
  <w:style w:type="paragraph" w:styleId="41">
    <w:name w:val="toc 4"/>
    <w:basedOn w:val="a1"/>
    <w:next w:val="a1"/>
    <w:autoRedefine/>
    <w:unhideWhenUsed/>
    <w:rsid w:val="009F41A2"/>
    <w:pPr>
      <w:spacing w:after="100"/>
      <w:ind w:left="660"/>
    </w:pPr>
    <w:rPr>
      <w:rFonts w:eastAsiaTheme="minorEastAsia"/>
      <w:lang w:eastAsia="ru-RU"/>
    </w:rPr>
  </w:style>
  <w:style w:type="paragraph" w:styleId="51">
    <w:name w:val="toc 5"/>
    <w:basedOn w:val="a1"/>
    <w:next w:val="a1"/>
    <w:autoRedefine/>
    <w:unhideWhenUsed/>
    <w:rsid w:val="009F41A2"/>
    <w:pPr>
      <w:spacing w:after="100"/>
      <w:ind w:left="880"/>
    </w:pPr>
    <w:rPr>
      <w:rFonts w:eastAsiaTheme="minorEastAsia"/>
      <w:lang w:eastAsia="ru-RU"/>
    </w:rPr>
  </w:style>
  <w:style w:type="paragraph" w:styleId="61">
    <w:name w:val="toc 6"/>
    <w:basedOn w:val="a1"/>
    <w:next w:val="a1"/>
    <w:autoRedefine/>
    <w:unhideWhenUsed/>
    <w:rsid w:val="009F41A2"/>
    <w:pPr>
      <w:spacing w:after="100"/>
      <w:ind w:left="1100"/>
    </w:pPr>
    <w:rPr>
      <w:rFonts w:eastAsiaTheme="minorEastAsia"/>
      <w:lang w:eastAsia="ru-RU"/>
    </w:rPr>
  </w:style>
  <w:style w:type="paragraph" w:styleId="71">
    <w:name w:val="toc 7"/>
    <w:basedOn w:val="a1"/>
    <w:next w:val="a1"/>
    <w:autoRedefine/>
    <w:unhideWhenUsed/>
    <w:rsid w:val="009F41A2"/>
    <w:pPr>
      <w:spacing w:after="100"/>
      <w:ind w:left="1320"/>
    </w:pPr>
    <w:rPr>
      <w:rFonts w:eastAsiaTheme="minorEastAsia"/>
      <w:lang w:eastAsia="ru-RU"/>
    </w:rPr>
  </w:style>
  <w:style w:type="paragraph" w:styleId="8">
    <w:name w:val="toc 8"/>
    <w:basedOn w:val="a1"/>
    <w:next w:val="a1"/>
    <w:autoRedefine/>
    <w:unhideWhenUsed/>
    <w:rsid w:val="009F41A2"/>
    <w:pPr>
      <w:spacing w:after="100"/>
      <w:ind w:left="1540"/>
    </w:pPr>
    <w:rPr>
      <w:rFonts w:eastAsiaTheme="minorEastAsia"/>
      <w:lang w:eastAsia="ru-RU"/>
    </w:rPr>
  </w:style>
  <w:style w:type="paragraph" w:styleId="9">
    <w:name w:val="toc 9"/>
    <w:basedOn w:val="a1"/>
    <w:next w:val="a1"/>
    <w:autoRedefine/>
    <w:unhideWhenUsed/>
    <w:rsid w:val="009F41A2"/>
    <w:pPr>
      <w:spacing w:after="100"/>
      <w:ind w:left="1760"/>
    </w:pPr>
    <w:rPr>
      <w:rFonts w:eastAsiaTheme="minorEastAsia"/>
      <w:lang w:eastAsia="ru-RU"/>
    </w:rPr>
  </w:style>
  <w:style w:type="character" w:customStyle="1" w:styleId="16">
    <w:name w:val="Неразрешенное упоминание1"/>
    <w:basedOn w:val="a2"/>
    <w:uiPriority w:val="99"/>
    <w:semiHidden/>
    <w:unhideWhenUsed/>
    <w:rsid w:val="009F41A2"/>
    <w:rPr>
      <w:color w:val="605E5C"/>
      <w:shd w:val="clear" w:color="auto" w:fill="E1DFDD"/>
    </w:rPr>
  </w:style>
  <w:style w:type="table" w:customStyle="1" w:styleId="46">
    <w:name w:val="Сетка таблицы46"/>
    <w:basedOn w:val="a3"/>
    <w:next w:val="a9"/>
    <w:uiPriority w:val="99"/>
    <w:rsid w:val="009F41A2"/>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9F41A2"/>
    <w:pPr>
      <w:spacing w:after="0" w:line="240" w:lineRule="auto"/>
    </w:pPr>
    <w:rPr>
      <w:rFonts w:eastAsia="Times New Roman"/>
      <w:lang w:eastAsia="ru-RU"/>
    </w:rPr>
    <w:tblPr>
      <w:tblCellMar>
        <w:top w:w="0" w:type="dxa"/>
        <w:left w:w="0" w:type="dxa"/>
        <w:bottom w:w="0" w:type="dxa"/>
        <w:right w:w="0" w:type="dxa"/>
      </w:tblCellMar>
    </w:tblPr>
  </w:style>
  <w:style w:type="table" w:customStyle="1" w:styleId="42">
    <w:name w:val="Сетка таблицы4"/>
    <w:basedOn w:val="a3"/>
    <w:next w:val="a9"/>
    <w:rsid w:val="009F41A2"/>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
    <w:name w:val="Сетка таблицы5"/>
    <w:basedOn w:val="a3"/>
    <w:next w:val="a9"/>
    <w:rsid w:val="009F41A2"/>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6">
    <w:name w:val="Нет списка2"/>
    <w:next w:val="a4"/>
    <w:uiPriority w:val="99"/>
    <w:semiHidden/>
    <w:unhideWhenUsed/>
    <w:rsid w:val="009F41A2"/>
  </w:style>
  <w:style w:type="paragraph" w:customStyle="1" w:styleId="11">
    <w:name w:val="Обычный1"/>
    <w:qFormat/>
    <w:rsid w:val="009F41A2"/>
    <w:pPr>
      <w:widowControl w:val="0"/>
      <w:spacing w:after="200" w:line="276" w:lineRule="auto"/>
    </w:pPr>
    <w:rPr>
      <w:rFonts w:ascii="Calibri" w:eastAsia="Calibri" w:hAnsi="Calibri" w:cs="Calibri"/>
      <w:lang w:eastAsia="ru-RU"/>
    </w:rPr>
  </w:style>
  <w:style w:type="character" w:customStyle="1" w:styleId="33">
    <w:name w:val="Заголовок Знак3"/>
    <w:qFormat/>
    <w:rsid w:val="009F41A2"/>
    <w:rPr>
      <w:rFonts w:ascii="Calibri" w:eastAsia="Calibri" w:hAnsi="Calibri" w:cs="Calibri"/>
      <w:b/>
      <w:sz w:val="72"/>
      <w:szCs w:val="72"/>
      <w:lang w:eastAsia="ru-RU"/>
    </w:rPr>
  </w:style>
  <w:style w:type="paragraph" w:styleId="afd">
    <w:name w:val="Subtitle"/>
    <w:basedOn w:val="11"/>
    <w:next w:val="11"/>
    <w:link w:val="afe"/>
    <w:uiPriority w:val="11"/>
    <w:qFormat/>
    <w:rsid w:val="009F41A2"/>
    <w:pPr>
      <w:keepNext/>
      <w:keepLines/>
      <w:spacing w:before="360" w:after="80"/>
    </w:pPr>
    <w:rPr>
      <w:rFonts w:ascii="Georgia" w:eastAsia="Georgia" w:hAnsi="Georgia" w:cs="Times New Roman"/>
      <w:i/>
      <w:color w:val="666666"/>
      <w:sz w:val="48"/>
      <w:szCs w:val="48"/>
    </w:rPr>
  </w:style>
  <w:style w:type="character" w:customStyle="1" w:styleId="afe">
    <w:name w:val="Подзаголовок Знак"/>
    <w:basedOn w:val="a2"/>
    <w:link w:val="afd"/>
    <w:uiPriority w:val="11"/>
    <w:qFormat/>
    <w:rsid w:val="009F41A2"/>
    <w:rPr>
      <w:rFonts w:ascii="Georgia" w:eastAsia="Georgia" w:hAnsi="Georgia" w:cs="Times New Roman"/>
      <w:i/>
      <w:color w:val="666666"/>
      <w:sz w:val="48"/>
      <w:szCs w:val="48"/>
      <w:lang w:eastAsia="ru-RU"/>
    </w:rPr>
  </w:style>
  <w:style w:type="character" w:styleId="aff">
    <w:name w:val="annotation reference"/>
    <w:unhideWhenUsed/>
    <w:qFormat/>
    <w:rsid w:val="009F41A2"/>
    <w:rPr>
      <w:sz w:val="16"/>
      <w:szCs w:val="16"/>
    </w:rPr>
  </w:style>
  <w:style w:type="paragraph" w:styleId="aff0">
    <w:name w:val="annotation text"/>
    <w:basedOn w:val="a1"/>
    <w:link w:val="aff1"/>
    <w:uiPriority w:val="99"/>
    <w:unhideWhenUsed/>
    <w:qFormat/>
    <w:rsid w:val="009F41A2"/>
    <w:pPr>
      <w:widowControl w:val="0"/>
      <w:spacing w:after="200" w:line="240" w:lineRule="auto"/>
    </w:pPr>
    <w:rPr>
      <w:rFonts w:ascii="Calibri" w:eastAsia="Calibri" w:hAnsi="Calibri" w:cs="Times New Roman"/>
      <w:sz w:val="20"/>
      <w:szCs w:val="20"/>
    </w:rPr>
  </w:style>
  <w:style w:type="character" w:customStyle="1" w:styleId="aff1">
    <w:name w:val="Текст примечания Знак"/>
    <w:basedOn w:val="a2"/>
    <w:link w:val="aff0"/>
    <w:uiPriority w:val="99"/>
    <w:qFormat/>
    <w:rsid w:val="009F41A2"/>
    <w:rPr>
      <w:rFonts w:ascii="Calibri" w:eastAsia="Calibri" w:hAnsi="Calibri" w:cs="Times New Roman"/>
      <w:sz w:val="20"/>
      <w:szCs w:val="20"/>
    </w:rPr>
  </w:style>
  <w:style w:type="paragraph" w:styleId="aff2">
    <w:name w:val="annotation subject"/>
    <w:basedOn w:val="aff0"/>
    <w:next w:val="aff0"/>
    <w:link w:val="aff3"/>
    <w:uiPriority w:val="99"/>
    <w:unhideWhenUsed/>
    <w:qFormat/>
    <w:rsid w:val="009F41A2"/>
    <w:rPr>
      <w:b/>
      <w:bCs/>
    </w:rPr>
  </w:style>
  <w:style w:type="character" w:customStyle="1" w:styleId="aff3">
    <w:name w:val="Тема примечания Знак"/>
    <w:basedOn w:val="aff1"/>
    <w:link w:val="aff2"/>
    <w:uiPriority w:val="99"/>
    <w:qFormat/>
    <w:rsid w:val="009F41A2"/>
    <w:rPr>
      <w:rFonts w:ascii="Calibri" w:eastAsia="Calibri" w:hAnsi="Calibri" w:cs="Times New Roman"/>
      <w:b/>
      <w:bCs/>
      <w:sz w:val="20"/>
      <w:szCs w:val="20"/>
    </w:rPr>
  </w:style>
  <w:style w:type="paragraph" w:customStyle="1" w:styleId="msonormal0">
    <w:name w:val="msonormal"/>
    <w:basedOn w:val="a1"/>
    <w:qFormat/>
    <w:rsid w:val="009F41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2"/>
    <w:qFormat/>
    <w:rsid w:val="009F41A2"/>
  </w:style>
  <w:style w:type="character" w:customStyle="1" w:styleId="aff4">
    <w:name w:val="Текст концевой сноски Знак"/>
    <w:link w:val="aff5"/>
    <w:qFormat/>
    <w:rsid w:val="009F41A2"/>
    <w:rPr>
      <w:rFonts w:ascii="Calibri" w:eastAsia="Calibri" w:hAnsi="Calibri" w:cs="Calibri"/>
      <w:sz w:val="20"/>
      <w:szCs w:val="20"/>
      <w:lang w:eastAsia="ru-RU"/>
    </w:rPr>
  </w:style>
  <w:style w:type="paragraph" w:styleId="aff5">
    <w:name w:val="endnote text"/>
    <w:basedOn w:val="a1"/>
    <w:link w:val="aff4"/>
    <w:unhideWhenUsed/>
    <w:rsid w:val="009F41A2"/>
    <w:pPr>
      <w:widowControl w:val="0"/>
      <w:spacing w:after="0" w:line="240" w:lineRule="auto"/>
    </w:pPr>
    <w:rPr>
      <w:rFonts w:ascii="Calibri" w:eastAsia="Calibri" w:hAnsi="Calibri" w:cs="Calibri"/>
      <w:sz w:val="20"/>
      <w:szCs w:val="20"/>
      <w:lang w:eastAsia="ru-RU"/>
    </w:rPr>
  </w:style>
  <w:style w:type="character" w:customStyle="1" w:styleId="17">
    <w:name w:val="Текст концевой сноски Знак1"/>
    <w:basedOn w:val="a2"/>
    <w:qFormat/>
    <w:rsid w:val="009F41A2"/>
    <w:rPr>
      <w:sz w:val="20"/>
      <w:szCs w:val="20"/>
    </w:rPr>
  </w:style>
  <w:style w:type="table" w:customStyle="1" w:styleId="62">
    <w:name w:val="Сетка таблицы6"/>
    <w:basedOn w:val="a3"/>
    <w:next w:val="a9"/>
    <w:uiPriority w:val="59"/>
    <w:rsid w:val="009F41A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F41A2"/>
    <w:pPr>
      <w:autoSpaceDE w:val="0"/>
      <w:autoSpaceDN w:val="0"/>
      <w:adjustRightInd w:val="0"/>
      <w:spacing w:after="0" w:line="240" w:lineRule="auto"/>
    </w:pPr>
    <w:rPr>
      <w:rFonts w:ascii="Arial" w:eastAsia="Calibri" w:hAnsi="Arial" w:cs="Arial"/>
      <w:color w:val="000000"/>
      <w:sz w:val="24"/>
      <w:szCs w:val="24"/>
    </w:rPr>
  </w:style>
  <w:style w:type="character" w:customStyle="1" w:styleId="aff6">
    <w:name w:val="Основной Знак"/>
    <w:link w:val="aff7"/>
    <w:qFormat/>
    <w:locked/>
    <w:rsid w:val="009F41A2"/>
    <w:rPr>
      <w:rFonts w:ascii="NewtonCSanPin" w:hAnsi="NewtonCSanPin"/>
      <w:color w:val="000000"/>
      <w:sz w:val="21"/>
      <w:szCs w:val="21"/>
    </w:rPr>
  </w:style>
  <w:style w:type="paragraph" w:customStyle="1" w:styleId="aff7">
    <w:name w:val="Основной"/>
    <w:basedOn w:val="a1"/>
    <w:link w:val="aff6"/>
    <w:qFormat/>
    <w:rsid w:val="009F41A2"/>
    <w:pPr>
      <w:autoSpaceDE w:val="0"/>
      <w:autoSpaceDN w:val="0"/>
      <w:adjustRightInd w:val="0"/>
      <w:spacing w:after="0" w:line="214" w:lineRule="atLeast"/>
      <w:ind w:firstLine="283"/>
      <w:jc w:val="both"/>
    </w:pPr>
    <w:rPr>
      <w:rFonts w:ascii="NewtonCSanPin" w:hAnsi="NewtonCSanPin"/>
      <w:color w:val="000000"/>
      <w:sz w:val="21"/>
      <w:szCs w:val="21"/>
    </w:rPr>
  </w:style>
  <w:style w:type="paragraph" w:customStyle="1" w:styleId="aff8">
    <w:name w:val="Сноска"/>
    <w:basedOn w:val="aff7"/>
    <w:link w:val="aff9"/>
    <w:uiPriority w:val="99"/>
    <w:rsid w:val="009F41A2"/>
    <w:pPr>
      <w:spacing w:line="174" w:lineRule="atLeast"/>
      <w:textAlignment w:val="center"/>
    </w:pPr>
    <w:rPr>
      <w:rFonts w:eastAsia="Times New Roman"/>
      <w:sz w:val="17"/>
      <w:szCs w:val="17"/>
    </w:rPr>
  </w:style>
  <w:style w:type="character" w:customStyle="1" w:styleId="aff9">
    <w:name w:val="Сноска_"/>
    <w:link w:val="aff8"/>
    <w:uiPriority w:val="99"/>
    <w:qFormat/>
    <w:rsid w:val="009F41A2"/>
    <w:rPr>
      <w:rFonts w:ascii="NewtonCSanPin" w:eastAsia="Times New Roman" w:hAnsi="NewtonCSanPin"/>
      <w:color w:val="000000"/>
      <w:sz w:val="17"/>
      <w:szCs w:val="17"/>
    </w:rPr>
  </w:style>
  <w:style w:type="character" w:customStyle="1" w:styleId="18">
    <w:name w:val="Сноска1"/>
    <w:qFormat/>
    <w:rsid w:val="009F41A2"/>
    <w:rPr>
      <w:rFonts w:ascii="Times New Roman" w:hAnsi="Times New Roman" w:cs="Times New Roman"/>
      <w:vertAlign w:val="superscript"/>
    </w:rPr>
  </w:style>
  <w:style w:type="paragraph" w:customStyle="1" w:styleId="21">
    <w:name w:val="Средняя сетка 21"/>
    <w:basedOn w:val="a1"/>
    <w:qFormat/>
    <w:rsid w:val="009F41A2"/>
    <w:pPr>
      <w:numPr>
        <w:numId w:val="30"/>
      </w:numPr>
      <w:spacing w:after="0" w:line="360" w:lineRule="auto"/>
      <w:contextualSpacing/>
      <w:jc w:val="both"/>
      <w:outlineLvl w:val="1"/>
    </w:pPr>
    <w:rPr>
      <w:rFonts w:ascii="Times New Roman" w:eastAsia="Times New Roman" w:hAnsi="Times New Roman" w:cs="Times New Roman"/>
      <w:sz w:val="28"/>
      <w:szCs w:val="24"/>
      <w:lang w:eastAsia="ru-RU"/>
    </w:rPr>
  </w:style>
  <w:style w:type="paragraph" w:styleId="affa">
    <w:name w:val="Revision"/>
    <w:hidden/>
    <w:qFormat/>
    <w:rsid w:val="009F41A2"/>
    <w:pPr>
      <w:spacing w:after="0" w:line="240" w:lineRule="auto"/>
    </w:pPr>
    <w:rPr>
      <w:rFonts w:ascii="Calibri" w:eastAsia="Calibri" w:hAnsi="Calibri" w:cs="Times New Roman"/>
    </w:rPr>
  </w:style>
  <w:style w:type="paragraph" w:customStyle="1" w:styleId="affb">
    <w:name w:val="Прижатый влево"/>
    <w:basedOn w:val="a1"/>
    <w:next w:val="a1"/>
    <w:qFormat/>
    <w:rsid w:val="009F41A2"/>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p4">
    <w:name w:val="p4"/>
    <w:basedOn w:val="a1"/>
    <w:qFormat/>
    <w:rsid w:val="009F41A2"/>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11">
    <w:name w:val="s1"/>
    <w:qFormat/>
    <w:rsid w:val="009F41A2"/>
  </w:style>
  <w:style w:type="paragraph" w:customStyle="1" w:styleId="14TexstOSNOVA1012">
    <w:name w:val="14TexstOSNOVA_10/12"/>
    <w:basedOn w:val="a1"/>
    <w:qFormat/>
    <w:rsid w:val="009F41A2"/>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s16">
    <w:name w:val="s_16"/>
    <w:basedOn w:val="a1"/>
    <w:qFormat/>
    <w:rsid w:val="009F4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8bf8a64b8551e1msonormal">
    <w:name w:val="228bf8a64b8551e1msonormal"/>
    <w:basedOn w:val="a1"/>
    <w:qFormat/>
    <w:rsid w:val="009F41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893cbe1921f927cgmail-msofootnotereference">
    <w:name w:val="f893cbe1921f927cgmail-msofootnotereference"/>
    <w:basedOn w:val="a2"/>
    <w:qFormat/>
    <w:rsid w:val="009F41A2"/>
  </w:style>
  <w:style w:type="character" w:customStyle="1" w:styleId="fontstyle01">
    <w:name w:val="fontstyle01"/>
    <w:qFormat/>
    <w:rsid w:val="009F41A2"/>
    <w:rPr>
      <w:rFonts w:ascii="SchoolBookSanPin" w:hAnsi="SchoolBookSanPin" w:hint="default"/>
      <w:b w:val="0"/>
      <w:bCs w:val="0"/>
      <w:i w:val="0"/>
      <w:iCs w:val="0"/>
      <w:color w:val="000000"/>
      <w:sz w:val="20"/>
      <w:szCs w:val="20"/>
    </w:rPr>
  </w:style>
  <w:style w:type="character" w:customStyle="1" w:styleId="affc">
    <w:name w:val="Привязка сноски"/>
    <w:rsid w:val="009F41A2"/>
    <w:rPr>
      <w:vertAlign w:val="superscript"/>
    </w:rPr>
  </w:style>
  <w:style w:type="character" w:customStyle="1" w:styleId="affd">
    <w:name w:val="Символ сноски"/>
    <w:qFormat/>
    <w:rsid w:val="009F41A2"/>
  </w:style>
  <w:style w:type="character" w:styleId="affe">
    <w:name w:val="endnote reference"/>
    <w:unhideWhenUsed/>
    <w:rsid w:val="009F41A2"/>
    <w:rPr>
      <w:vertAlign w:val="superscript"/>
    </w:rPr>
  </w:style>
  <w:style w:type="paragraph" w:styleId="afff">
    <w:name w:val="List Bullet"/>
    <w:basedOn w:val="a1"/>
    <w:unhideWhenUsed/>
    <w:qFormat/>
    <w:rsid w:val="009F41A2"/>
    <w:pPr>
      <w:spacing w:after="0" w:line="240" w:lineRule="auto"/>
      <w:ind w:left="1440" w:hanging="360"/>
      <w:contextualSpacing/>
      <w:jc w:val="both"/>
    </w:pPr>
    <w:rPr>
      <w:rFonts w:ascii="Times New Roman" w:eastAsia="Calibri" w:hAnsi="Times New Roman" w:cs="Times New Roman"/>
    </w:rPr>
  </w:style>
  <w:style w:type="paragraph" w:styleId="afff0">
    <w:name w:val="Document Map"/>
    <w:basedOn w:val="a1"/>
    <w:link w:val="afff1"/>
    <w:unhideWhenUsed/>
    <w:qFormat/>
    <w:rsid w:val="009F41A2"/>
    <w:pPr>
      <w:widowControl w:val="0"/>
      <w:spacing w:after="200" w:line="276" w:lineRule="auto"/>
    </w:pPr>
    <w:rPr>
      <w:rFonts w:ascii="Tahoma" w:eastAsia="Calibri" w:hAnsi="Tahoma" w:cs="Times New Roman"/>
      <w:sz w:val="16"/>
      <w:szCs w:val="16"/>
    </w:rPr>
  </w:style>
  <w:style w:type="character" w:customStyle="1" w:styleId="afff1">
    <w:name w:val="Схема документа Знак"/>
    <w:basedOn w:val="a2"/>
    <w:link w:val="afff0"/>
    <w:qFormat/>
    <w:rsid w:val="009F41A2"/>
    <w:rPr>
      <w:rFonts w:ascii="Tahoma" w:eastAsia="Calibri" w:hAnsi="Tahoma" w:cs="Times New Roman"/>
      <w:sz w:val="16"/>
      <w:szCs w:val="16"/>
    </w:rPr>
  </w:style>
  <w:style w:type="paragraph" w:customStyle="1" w:styleId="NoParagraphStyle">
    <w:name w:val="[No Paragraph Style]"/>
    <w:qFormat/>
    <w:rsid w:val="009F41A2"/>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US" w:eastAsia="ru-RU"/>
    </w:rPr>
  </w:style>
  <w:style w:type="paragraph" w:customStyle="1" w:styleId="afff2">
    <w:name w:val="Основной (Основной Текст)"/>
    <w:basedOn w:val="NoParagraphStyle"/>
    <w:qFormat/>
    <w:rsid w:val="009F41A2"/>
    <w:pPr>
      <w:spacing w:line="243" w:lineRule="atLeast"/>
      <w:ind w:firstLine="283"/>
      <w:jc w:val="both"/>
    </w:pPr>
    <w:rPr>
      <w:rFonts w:ascii="SchoolBookSanPin" w:hAnsi="SchoolBookSanPin" w:cs="SchoolBookSanPin"/>
      <w:sz w:val="20"/>
      <w:szCs w:val="20"/>
      <w:lang w:val="ru-RU"/>
    </w:rPr>
  </w:style>
  <w:style w:type="paragraph" w:customStyle="1" w:styleId="osn-babz">
    <w:name w:val="osn-b/abz (Основной Текст)"/>
    <w:basedOn w:val="afff2"/>
    <w:qFormat/>
    <w:rsid w:val="009F41A2"/>
    <w:pPr>
      <w:ind w:firstLine="0"/>
    </w:pPr>
  </w:style>
  <w:style w:type="paragraph" w:customStyle="1" w:styleId="Z-1">
    <w:name w:val="Z-1 (Основной Текст)"/>
    <w:basedOn w:val="osn-babz"/>
    <w:qFormat/>
    <w:rsid w:val="009F41A2"/>
    <w:pPr>
      <w:pBdr>
        <w:top w:val="single" w:sz="4" w:space="0" w:color="000000"/>
      </w:pBdr>
      <w:spacing w:after="227"/>
      <w:jc w:val="left"/>
    </w:pPr>
    <w:rPr>
      <w:rFonts w:ascii="Circe-ExtraBold" w:hAnsi="Circe-ExtraBold" w:cs="Circe-ExtraBold"/>
      <w:b/>
      <w:bCs/>
      <w:sz w:val="24"/>
      <w:szCs w:val="24"/>
    </w:rPr>
  </w:style>
  <w:style w:type="paragraph" w:customStyle="1" w:styleId="Z-2">
    <w:name w:val="Z-2 (Основной Текст)"/>
    <w:basedOn w:val="Z-1"/>
    <w:qFormat/>
    <w:rsid w:val="009F41A2"/>
    <w:pPr>
      <w:pBdr>
        <w:top w:val="none" w:sz="0" w:space="0" w:color="auto"/>
      </w:pBdr>
      <w:spacing w:before="227" w:after="113"/>
    </w:pPr>
    <w:rPr>
      <w:sz w:val="22"/>
      <w:szCs w:val="22"/>
    </w:rPr>
  </w:style>
  <w:style w:type="paragraph" w:customStyle="1" w:styleId="Z-1-2">
    <w:name w:val="Z-1-2 (Основной Текст)"/>
    <w:basedOn w:val="osn-babz"/>
    <w:qFormat/>
    <w:rsid w:val="009F41A2"/>
    <w:pPr>
      <w:pBdr>
        <w:top w:val="single" w:sz="4" w:space="0" w:color="000000"/>
      </w:pBdr>
      <w:spacing w:before="227" w:after="227"/>
      <w:jc w:val="left"/>
    </w:pPr>
    <w:rPr>
      <w:rFonts w:ascii="Circe-ExtraBold" w:hAnsi="Circe-ExtraBold" w:cs="Circe-ExtraBold"/>
      <w:b/>
      <w:bCs/>
      <w:sz w:val="24"/>
      <w:szCs w:val="24"/>
    </w:rPr>
  </w:style>
  <w:style w:type="paragraph" w:customStyle="1" w:styleId="Z-3">
    <w:name w:val="Z-3 (Основной Текст)"/>
    <w:basedOn w:val="afff2"/>
    <w:qFormat/>
    <w:rsid w:val="009F41A2"/>
    <w:pPr>
      <w:spacing w:before="227" w:after="57"/>
      <w:ind w:firstLine="0"/>
    </w:pPr>
    <w:rPr>
      <w:rFonts w:ascii="Circe-ExtraBold" w:hAnsi="Circe-ExtraBold" w:cs="Circe-ExtraBold"/>
      <w:b/>
      <w:bCs/>
      <w:sz w:val="22"/>
      <w:szCs w:val="22"/>
    </w:rPr>
  </w:style>
  <w:style w:type="paragraph" w:customStyle="1" w:styleId="Z-5">
    <w:name w:val="Z-5"/>
    <w:basedOn w:val="afff2"/>
    <w:qFormat/>
    <w:rsid w:val="009F41A2"/>
    <w:pPr>
      <w:jc w:val="left"/>
    </w:pPr>
    <w:rPr>
      <w:b/>
      <w:bCs/>
      <w:i/>
      <w:iCs/>
    </w:rPr>
  </w:style>
  <w:style w:type="paragraph" w:customStyle="1" w:styleId="bullet">
    <w:name w:val="bullet (Основной Текст)"/>
    <w:basedOn w:val="afff2"/>
    <w:qFormat/>
    <w:rsid w:val="009F41A2"/>
    <w:pPr>
      <w:tabs>
        <w:tab w:val="left" w:pos="0"/>
        <w:tab w:val="left" w:pos="170"/>
      </w:tabs>
      <w:ind w:firstLine="0"/>
    </w:pPr>
  </w:style>
  <w:style w:type="paragraph" w:customStyle="1" w:styleId="Z-4">
    <w:name w:val="Z-4 (Основной Текст)"/>
    <w:basedOn w:val="Z-3"/>
    <w:qFormat/>
    <w:rsid w:val="009F41A2"/>
    <w:pPr>
      <w:spacing w:before="113"/>
    </w:pPr>
    <w:rPr>
      <w:rFonts w:ascii="Circe-Regular" w:hAnsi="Circe-Regular" w:cs="Circe-Regular"/>
      <w:sz w:val="20"/>
      <w:szCs w:val="20"/>
    </w:rPr>
  </w:style>
  <w:style w:type="paragraph" w:customStyle="1" w:styleId="Tabl">
    <w:name w:val="Tabl (Основной Текст)"/>
    <w:basedOn w:val="afff2"/>
    <w:qFormat/>
    <w:rsid w:val="009F41A2"/>
    <w:pPr>
      <w:spacing w:line="200" w:lineRule="atLeast"/>
      <w:ind w:firstLine="0"/>
      <w:jc w:val="left"/>
    </w:pPr>
    <w:rPr>
      <w:sz w:val="18"/>
      <w:szCs w:val="18"/>
    </w:rPr>
  </w:style>
  <w:style w:type="paragraph" w:customStyle="1" w:styleId="tabl-shapka">
    <w:name w:val="tabl-shapka (Основной Текст)"/>
    <w:basedOn w:val="Tabl"/>
    <w:qFormat/>
    <w:rsid w:val="009F41A2"/>
    <w:pPr>
      <w:jc w:val="center"/>
    </w:pPr>
    <w:rPr>
      <w:rFonts w:ascii="SchoolBookSanPin-Bold" w:hAnsi="SchoolBookSanPin-Bold" w:cs="SchoolBookSanPin-Bold"/>
      <w:b/>
      <w:bCs/>
    </w:rPr>
  </w:style>
  <w:style w:type="character" w:customStyle="1" w:styleId="bold-n">
    <w:name w:val="bold-n"/>
    <w:qFormat/>
    <w:rsid w:val="009F41A2"/>
    <w:rPr>
      <w:b/>
    </w:rPr>
  </w:style>
  <w:style w:type="character" w:customStyle="1" w:styleId="razradka">
    <w:name w:val="razradka"/>
    <w:qFormat/>
    <w:rsid w:val="009F41A2"/>
  </w:style>
  <w:style w:type="character" w:customStyle="1" w:styleId="italic">
    <w:name w:val="italic"/>
    <w:qFormat/>
    <w:rsid w:val="009F41A2"/>
    <w:rPr>
      <w:i/>
    </w:rPr>
  </w:style>
  <w:style w:type="character" w:customStyle="1" w:styleId="bullet0">
    <w:name w:val="bullet"/>
    <w:qFormat/>
    <w:rsid w:val="009F41A2"/>
    <w:rPr>
      <w:rFonts w:ascii="PiGraphA" w:hAnsi="PiGraphA"/>
      <w:sz w:val="16"/>
    </w:rPr>
  </w:style>
  <w:style w:type="paragraph" w:customStyle="1" w:styleId="19">
    <w:name w:val="Заг 1 (Заголовки)"/>
    <w:basedOn w:val="afff2"/>
    <w:qFormat/>
    <w:rsid w:val="009F41A2"/>
    <w:pPr>
      <w:pBdr>
        <w:top w:val="single" w:sz="4" w:space="0" w:color="000000"/>
      </w:pBdr>
      <w:spacing w:after="227" w:line="240" w:lineRule="atLeast"/>
      <w:ind w:firstLine="0"/>
    </w:pPr>
    <w:rPr>
      <w:rFonts w:ascii="Times New Roman" w:hAnsi="Times New Roman" w:cs="Times New Roman"/>
      <w:b/>
      <w:bCs/>
      <w:caps/>
      <w:sz w:val="24"/>
      <w:szCs w:val="24"/>
    </w:rPr>
  </w:style>
  <w:style w:type="paragraph" w:customStyle="1" w:styleId="afff3">
    <w:name w:val="Основной БА (Основной Текст)"/>
    <w:basedOn w:val="afff2"/>
    <w:qFormat/>
    <w:rsid w:val="009F41A2"/>
    <w:pPr>
      <w:spacing w:line="240" w:lineRule="atLeast"/>
      <w:ind w:firstLine="0"/>
    </w:pPr>
    <w:rPr>
      <w:rFonts w:ascii="TimesNewRomanPSMT" w:hAnsi="TimesNewRomanPSMT" w:cs="TimesNewRomanPSMT"/>
    </w:rPr>
  </w:style>
  <w:style w:type="paragraph" w:customStyle="1" w:styleId="1-bez-line">
    <w:name w:val="Заг 1-bez-line (Заголовки)"/>
    <w:basedOn w:val="afff2"/>
    <w:qFormat/>
    <w:rsid w:val="009F41A2"/>
    <w:pPr>
      <w:spacing w:line="280" w:lineRule="atLeast"/>
      <w:ind w:firstLine="0"/>
    </w:pPr>
    <w:rPr>
      <w:rFonts w:ascii="Times New Roman" w:hAnsi="Times New Roman" w:cs="Times New Roman"/>
      <w:b/>
      <w:bCs/>
      <w:caps/>
      <w:sz w:val="24"/>
      <w:szCs w:val="24"/>
    </w:rPr>
  </w:style>
  <w:style w:type="paragraph" w:customStyle="1" w:styleId="1-2">
    <w:name w:val="Заг 1-2 (Заголовки)"/>
    <w:basedOn w:val="afff2"/>
    <w:qFormat/>
    <w:rsid w:val="009F41A2"/>
    <w:pPr>
      <w:pBdr>
        <w:top w:val="single" w:sz="4" w:space="0" w:color="000000"/>
      </w:pBdr>
      <w:spacing w:before="57" w:after="227" w:line="240" w:lineRule="atLeast"/>
      <w:ind w:firstLine="0"/>
    </w:pPr>
    <w:rPr>
      <w:rFonts w:ascii="Times New Roman" w:hAnsi="Times New Roman" w:cs="Times New Roman"/>
      <w:b/>
      <w:bCs/>
      <w:caps/>
      <w:sz w:val="24"/>
      <w:szCs w:val="24"/>
    </w:rPr>
  </w:style>
  <w:style w:type="paragraph" w:customStyle="1" w:styleId="bullit">
    <w:name w:val="bullit (Доп. текст)"/>
    <w:basedOn w:val="afff2"/>
    <w:qFormat/>
    <w:rsid w:val="009F41A2"/>
    <w:pPr>
      <w:spacing w:line="240" w:lineRule="atLeast"/>
      <w:ind w:left="227" w:hanging="142"/>
    </w:pPr>
    <w:rPr>
      <w:rFonts w:ascii="TimesNewRomanPSMT" w:hAnsi="TimesNewRomanPSMT" w:cs="TimesNewRomanPSMT"/>
    </w:rPr>
  </w:style>
  <w:style w:type="paragraph" w:customStyle="1" w:styleId="27">
    <w:name w:val="Заг 2 (Заголовки)"/>
    <w:basedOn w:val="19"/>
    <w:qFormat/>
    <w:rsid w:val="009F41A2"/>
    <w:pPr>
      <w:pBdr>
        <w:top w:val="none" w:sz="0" w:space="0" w:color="auto"/>
      </w:pBdr>
      <w:spacing w:before="113" w:after="113"/>
    </w:pPr>
    <w:rPr>
      <w:rFonts w:ascii="TimesNewRomanPSMT" w:hAnsi="TimesNewRomanPSMT" w:cs="TimesNewRomanPSMT"/>
      <w:sz w:val="22"/>
      <w:szCs w:val="22"/>
    </w:rPr>
  </w:style>
  <w:style w:type="paragraph" w:customStyle="1" w:styleId="34">
    <w:name w:val="Заг 3 (Заголовки)"/>
    <w:basedOn w:val="27"/>
    <w:qFormat/>
    <w:rsid w:val="009F41A2"/>
    <w:rPr>
      <w:caps w:val="0"/>
    </w:rPr>
  </w:style>
  <w:style w:type="paragraph" w:customStyle="1" w:styleId="afff4">
    <w:name w:val="Таблица Влево (Таблицы)"/>
    <w:basedOn w:val="afff2"/>
    <w:qFormat/>
    <w:rsid w:val="009F41A2"/>
    <w:pPr>
      <w:spacing w:line="200" w:lineRule="atLeast"/>
      <w:ind w:firstLine="0"/>
      <w:jc w:val="left"/>
    </w:pPr>
    <w:rPr>
      <w:rFonts w:ascii="TimesNewRomanPSMT" w:hAnsi="TimesNewRomanPSMT" w:cs="TimesNewRomanPSMT"/>
      <w:sz w:val="18"/>
      <w:szCs w:val="18"/>
    </w:rPr>
  </w:style>
  <w:style w:type="paragraph" w:customStyle="1" w:styleId="afff5">
    <w:name w:val="Таблица Головка (Таблицы)"/>
    <w:basedOn w:val="afff4"/>
    <w:qFormat/>
    <w:rsid w:val="009F41A2"/>
    <w:pPr>
      <w:jc w:val="center"/>
    </w:pPr>
    <w:rPr>
      <w:rFonts w:ascii="Times New Roman" w:hAnsi="Times New Roman" w:cs="Times New Roman"/>
      <w:b/>
      <w:bCs/>
    </w:rPr>
  </w:style>
  <w:style w:type="paragraph" w:customStyle="1" w:styleId="bull-tabl">
    <w:name w:val="bull-tabl (Таблицы)"/>
    <w:basedOn w:val="afff4"/>
    <w:qFormat/>
    <w:rsid w:val="009F41A2"/>
  </w:style>
  <w:style w:type="character" w:customStyle="1" w:styleId="afff6">
    <w:name w:val="Полужирный (Выделения)"/>
    <w:qFormat/>
    <w:rsid w:val="009F41A2"/>
    <w:rPr>
      <w:b/>
      <w:bCs/>
    </w:rPr>
  </w:style>
  <w:style w:type="character" w:customStyle="1" w:styleId="afff7">
    <w:name w:val="Курсив (Выделения)"/>
    <w:qFormat/>
    <w:rsid w:val="009F41A2"/>
    <w:rPr>
      <w:i/>
      <w:iCs/>
    </w:rPr>
  </w:style>
  <w:style w:type="character" w:customStyle="1" w:styleId="bullit0">
    <w:name w:val="bullit"/>
    <w:qFormat/>
    <w:rsid w:val="009F41A2"/>
    <w:rPr>
      <w:rFonts w:ascii="PiGraphA" w:hAnsi="PiGraphA" w:cs="PiGraphA"/>
      <w:color w:val="000000"/>
      <w:position w:val="-2"/>
      <w:sz w:val="16"/>
      <w:szCs w:val="16"/>
    </w:rPr>
  </w:style>
  <w:style w:type="paragraph" w:styleId="28">
    <w:name w:val="Body Text 2"/>
    <w:basedOn w:val="a1"/>
    <w:link w:val="29"/>
    <w:unhideWhenUsed/>
    <w:qFormat/>
    <w:rsid w:val="009F41A2"/>
    <w:pPr>
      <w:widowControl w:val="0"/>
      <w:spacing w:after="120" w:line="480" w:lineRule="auto"/>
    </w:pPr>
    <w:rPr>
      <w:rFonts w:ascii="Calibri" w:eastAsia="Calibri" w:hAnsi="Calibri" w:cs="Times New Roman"/>
    </w:rPr>
  </w:style>
  <w:style w:type="character" w:customStyle="1" w:styleId="29">
    <w:name w:val="Основной текст 2 Знак"/>
    <w:basedOn w:val="a2"/>
    <w:link w:val="28"/>
    <w:qFormat/>
    <w:rsid w:val="009F41A2"/>
    <w:rPr>
      <w:rFonts w:ascii="Calibri" w:eastAsia="Calibri" w:hAnsi="Calibri" w:cs="Times New Roman"/>
    </w:rPr>
  </w:style>
  <w:style w:type="character" w:customStyle="1" w:styleId="Zag11">
    <w:name w:val="Zag_11"/>
    <w:qFormat/>
    <w:rsid w:val="009F41A2"/>
  </w:style>
  <w:style w:type="paragraph" w:styleId="2a">
    <w:name w:val="Body Text Indent 2"/>
    <w:basedOn w:val="a1"/>
    <w:link w:val="2b"/>
    <w:unhideWhenUsed/>
    <w:qFormat/>
    <w:rsid w:val="009F41A2"/>
    <w:pPr>
      <w:spacing w:after="120" w:line="480" w:lineRule="auto"/>
      <w:ind w:left="283"/>
    </w:pPr>
    <w:rPr>
      <w:rFonts w:ascii="Calibri" w:eastAsia="Calibri" w:hAnsi="Calibri" w:cs="Times New Roman"/>
    </w:rPr>
  </w:style>
  <w:style w:type="character" w:customStyle="1" w:styleId="2b">
    <w:name w:val="Основной текст с отступом 2 Знак"/>
    <w:basedOn w:val="a2"/>
    <w:link w:val="2a"/>
    <w:qFormat/>
    <w:rsid w:val="009F41A2"/>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qFormat/>
    <w:rsid w:val="009F41A2"/>
    <w:rPr>
      <w:rFonts w:ascii="Times New Roman" w:hAnsi="Times New Roman" w:cs="Times New Roman"/>
      <w:sz w:val="24"/>
      <w:szCs w:val="24"/>
      <w:u w:val="none"/>
      <w:effect w:val="none"/>
    </w:rPr>
  </w:style>
  <w:style w:type="character" w:styleId="afff8">
    <w:name w:val="Placeholder Text"/>
    <w:qFormat/>
    <w:rsid w:val="009F41A2"/>
    <w:rPr>
      <w:color w:val="808080"/>
    </w:rPr>
  </w:style>
  <w:style w:type="paragraph" w:customStyle="1" w:styleId="210">
    <w:name w:val="Заголовок 21"/>
    <w:basedOn w:val="a1"/>
    <w:next w:val="a1"/>
    <w:unhideWhenUsed/>
    <w:qFormat/>
    <w:rsid w:val="009F41A2"/>
    <w:pPr>
      <w:keepNext/>
      <w:keepLines/>
      <w:spacing w:before="200" w:after="0" w:line="276" w:lineRule="auto"/>
      <w:ind w:firstLine="709"/>
      <w:outlineLvl w:val="1"/>
    </w:pPr>
    <w:rPr>
      <w:rFonts w:ascii="Cambria" w:eastAsia="Times New Roman" w:hAnsi="Cambria" w:cs="Times New Roman"/>
      <w:b/>
      <w:bCs/>
      <w:color w:val="4F81BD"/>
      <w:sz w:val="26"/>
      <w:szCs w:val="26"/>
    </w:rPr>
  </w:style>
  <w:style w:type="table" w:customStyle="1" w:styleId="110">
    <w:name w:val="Сетка таблицы11"/>
    <w:basedOn w:val="a3"/>
    <w:next w:val="a9"/>
    <w:uiPriority w:val="59"/>
    <w:rsid w:val="009F41A2"/>
    <w:pPr>
      <w:spacing w:after="0" w:line="240" w:lineRule="auto"/>
      <w:ind w:firstLine="709"/>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Гиперссылка1"/>
    <w:unhideWhenUsed/>
    <w:qFormat/>
    <w:rsid w:val="009F41A2"/>
    <w:rPr>
      <w:color w:val="0000FF"/>
      <w:u w:val="single"/>
    </w:rPr>
  </w:style>
  <w:style w:type="character" w:customStyle="1" w:styleId="211">
    <w:name w:val="Заголовок 2 Знак1"/>
    <w:qFormat/>
    <w:rsid w:val="009F41A2"/>
    <w:rPr>
      <w:rFonts w:ascii="Calibri Light" w:eastAsia="Times New Roman" w:hAnsi="Calibri Light" w:cs="Times New Roman"/>
      <w:b/>
      <w:bCs/>
      <w:color w:val="5B9BD5"/>
      <w:sz w:val="26"/>
      <w:szCs w:val="26"/>
    </w:rPr>
  </w:style>
  <w:style w:type="character" w:customStyle="1" w:styleId="markedcontent">
    <w:name w:val="markedcontent"/>
    <w:qFormat/>
    <w:rsid w:val="009F41A2"/>
  </w:style>
  <w:style w:type="character" w:styleId="afff9">
    <w:name w:val="Intense Reference"/>
    <w:qFormat/>
    <w:rsid w:val="009F41A2"/>
    <w:rPr>
      <w:b/>
      <w:bCs/>
      <w:smallCaps/>
      <w:color w:val="5B9BD5"/>
      <w:spacing w:val="5"/>
    </w:rPr>
  </w:style>
  <w:style w:type="paragraph" w:customStyle="1" w:styleId="body">
    <w:name w:val="body"/>
    <w:basedOn w:val="NoParagraphStyle"/>
    <w:qFormat/>
    <w:rsid w:val="009F41A2"/>
    <w:pPr>
      <w:spacing w:line="240" w:lineRule="atLeast"/>
      <w:ind w:firstLine="227"/>
      <w:jc w:val="both"/>
    </w:pPr>
    <w:rPr>
      <w:rFonts w:ascii="SchoolBookSanPin" w:hAnsi="SchoolBookSanPin" w:cs="SchoolBookSanPin"/>
      <w:sz w:val="20"/>
      <w:szCs w:val="20"/>
      <w:lang w:val="ru-RU"/>
    </w:rPr>
  </w:style>
  <w:style w:type="paragraph" w:customStyle="1" w:styleId="list-bullet">
    <w:name w:val="list-bullet"/>
    <w:basedOn w:val="body"/>
    <w:qFormat/>
    <w:rsid w:val="009F41A2"/>
    <w:pPr>
      <w:ind w:left="227" w:hanging="142"/>
    </w:pPr>
  </w:style>
  <w:style w:type="paragraph" w:customStyle="1" w:styleId="body2mm">
    <w:name w:val="body 2 mm"/>
    <w:basedOn w:val="NoParagraphStyle"/>
    <w:qFormat/>
    <w:rsid w:val="009F41A2"/>
    <w:pPr>
      <w:spacing w:before="113" w:line="240" w:lineRule="atLeast"/>
      <w:ind w:firstLine="227"/>
      <w:jc w:val="both"/>
    </w:pPr>
    <w:rPr>
      <w:rFonts w:ascii="SchoolBookSanPin" w:hAnsi="SchoolBookSanPin" w:cs="SchoolBookSanPin"/>
      <w:sz w:val="20"/>
      <w:szCs w:val="20"/>
      <w:lang w:val="ru-RU"/>
    </w:rPr>
  </w:style>
  <w:style w:type="character" w:customStyle="1" w:styleId="Bold">
    <w:name w:val="Bold_"/>
    <w:qFormat/>
    <w:rsid w:val="009F41A2"/>
    <w:rPr>
      <w:b/>
      <w:bCs/>
    </w:rPr>
  </w:style>
  <w:style w:type="character" w:customStyle="1" w:styleId="Bolditalic">
    <w:name w:val="Bold_italic_"/>
    <w:qFormat/>
    <w:rsid w:val="009F41A2"/>
    <w:rPr>
      <w:b/>
      <w:bCs/>
      <w:i/>
      <w:iCs/>
    </w:rPr>
  </w:style>
  <w:style w:type="character" w:customStyle="1" w:styleId="Italic0">
    <w:name w:val="Italic_"/>
    <w:qFormat/>
    <w:rsid w:val="009F41A2"/>
    <w:rPr>
      <w:i/>
      <w:iCs/>
    </w:rPr>
  </w:style>
  <w:style w:type="character" w:customStyle="1" w:styleId="2c">
    <w:name w:val="Неразрешенное упоминание2"/>
    <w:unhideWhenUsed/>
    <w:qFormat/>
    <w:rsid w:val="009F41A2"/>
    <w:rPr>
      <w:color w:val="605E5C"/>
      <w:shd w:val="clear" w:color="auto" w:fill="E1DFDD"/>
    </w:rPr>
  </w:style>
  <w:style w:type="paragraph" w:customStyle="1" w:styleId="BasicParagraph">
    <w:name w:val="[Basic Paragraph]"/>
    <w:basedOn w:val="NoParagraphStyle"/>
    <w:qFormat/>
    <w:rsid w:val="009F41A2"/>
    <w:pPr>
      <w:jc w:val="both"/>
    </w:pPr>
    <w:rPr>
      <w:rFonts w:ascii="SchoolBookCSanPin-Regular" w:hAnsi="SchoolBookCSanPin-Regular" w:cs="SchoolBookCSanPin-Regular"/>
      <w:sz w:val="21"/>
      <w:szCs w:val="21"/>
      <w:lang w:val="ru-RU"/>
    </w:rPr>
  </w:style>
  <w:style w:type="paragraph" w:customStyle="1" w:styleId="1b">
    <w:name w:val="Заг 1 а (Заголовки)"/>
    <w:basedOn w:val="NoParagraphStyle"/>
    <w:qFormat/>
    <w:rsid w:val="009F41A2"/>
    <w:pPr>
      <w:pBdr>
        <w:bottom w:val="single" w:sz="4" w:space="8" w:color="auto"/>
      </w:pBdr>
      <w:spacing w:after="340" w:line="240" w:lineRule="atLeast"/>
    </w:pPr>
    <w:rPr>
      <w:rFonts w:ascii="SchoolBookSanPin" w:hAnsi="SchoolBookSanPin" w:cs="SchoolBookSanPin"/>
      <w:b/>
      <w:bCs/>
      <w:caps/>
      <w:lang w:val="ru-RU"/>
    </w:rPr>
  </w:style>
  <w:style w:type="paragraph" w:customStyle="1" w:styleId="afffa">
    <w:name w:val="Осн булит (Основной Текст)"/>
    <w:basedOn w:val="afff2"/>
    <w:qFormat/>
    <w:rsid w:val="009F41A2"/>
    <w:pPr>
      <w:tabs>
        <w:tab w:val="left" w:pos="227"/>
      </w:tabs>
      <w:spacing w:line="240" w:lineRule="atLeast"/>
      <w:ind w:left="221" w:hanging="142"/>
    </w:pPr>
  </w:style>
  <w:style w:type="paragraph" w:customStyle="1" w:styleId="afffb">
    <w:name w:val="Осн тире (Основной Текст)"/>
    <w:basedOn w:val="afff3"/>
    <w:qFormat/>
    <w:rsid w:val="009F41A2"/>
    <w:pPr>
      <w:ind w:left="283" w:hanging="283"/>
    </w:pPr>
    <w:rPr>
      <w:rFonts w:ascii="SchoolBookSanPin" w:hAnsi="SchoolBookSanPin" w:cs="SchoolBookSanPin"/>
    </w:rPr>
  </w:style>
  <w:style w:type="paragraph" w:customStyle="1" w:styleId="afffc">
    <w:name w:val="Сноска (Доп. текст)"/>
    <w:basedOn w:val="NoParagraphStyle"/>
    <w:qFormat/>
    <w:rsid w:val="009F41A2"/>
    <w:pPr>
      <w:tabs>
        <w:tab w:val="left" w:pos="227"/>
      </w:tabs>
      <w:spacing w:line="220" w:lineRule="atLeast"/>
      <w:ind w:left="227" w:hanging="227"/>
      <w:jc w:val="both"/>
    </w:pPr>
    <w:rPr>
      <w:rFonts w:ascii="SchoolBookCSanPin-Regular" w:hAnsi="SchoolBookCSanPin-Regular" w:cs="SchoolBookCSanPin-Regular"/>
      <w:sz w:val="18"/>
      <w:szCs w:val="18"/>
      <w:lang w:val="ru-RU"/>
    </w:rPr>
  </w:style>
  <w:style w:type="character" w:customStyle="1" w:styleId="afffd">
    <w:name w:val="Булит КВ"/>
    <w:qFormat/>
    <w:rsid w:val="009F41A2"/>
    <w:rPr>
      <w:rFonts w:ascii="Symbol1" w:hAnsi="Symbol1" w:cs="Symbol1"/>
      <w:sz w:val="14"/>
      <w:szCs w:val="14"/>
      <w:lang w:val="ru-RU"/>
    </w:rPr>
  </w:style>
  <w:style w:type="character" w:customStyle="1" w:styleId="Symbol">
    <w:name w:val="Symbol (Прочее)"/>
    <w:qFormat/>
    <w:rsid w:val="009F41A2"/>
    <w:rPr>
      <w:rFonts w:ascii="Symbol (T1) Medium" w:hAnsi="Symbol (T1) Medium" w:cs="Symbol (T1) Medium"/>
    </w:rPr>
  </w:style>
  <w:style w:type="character" w:customStyle="1" w:styleId="Symbol2">
    <w:name w:val="Symbol_2 (Прочее)"/>
    <w:qFormat/>
    <w:rsid w:val="009F41A2"/>
    <w:rPr>
      <w:rFonts w:ascii="SymbolMT" w:hAnsi="SymbolMT" w:cs="SymbolMT"/>
    </w:rPr>
  </w:style>
  <w:style w:type="paragraph" w:customStyle="1" w:styleId="h1">
    <w:name w:val="h1"/>
    <w:basedOn w:val="body"/>
    <w:qFormat/>
    <w:rsid w:val="009F41A2"/>
    <w:pPr>
      <w:pBdr>
        <w:bottom w:val="single" w:sz="4" w:space="5" w:color="auto"/>
      </w:pBdr>
      <w:suppressAutoHyphens/>
      <w:spacing w:before="480" w:after="240"/>
      <w:ind w:firstLine="0"/>
      <w:jc w:val="left"/>
    </w:pPr>
    <w:rPr>
      <w:rFonts w:ascii="SchoolBookSanPin-Bold" w:hAnsi="SchoolBookSanPin-Bold" w:cs="SchoolBookSanPin-Bold"/>
      <w:b/>
      <w:bCs/>
      <w:caps/>
      <w:sz w:val="24"/>
      <w:szCs w:val="24"/>
    </w:rPr>
  </w:style>
  <w:style w:type="paragraph" w:customStyle="1" w:styleId="h2">
    <w:name w:val="h2"/>
    <w:basedOn w:val="NoParagraphStyle"/>
    <w:qFormat/>
    <w:rsid w:val="009F41A2"/>
    <w:pPr>
      <w:suppressAutoHyphens/>
      <w:spacing w:before="283" w:after="113" w:line="240" w:lineRule="atLeast"/>
    </w:pPr>
    <w:rPr>
      <w:rFonts w:ascii="SchoolBookSanPin-Bold" w:hAnsi="SchoolBookSanPin-Bold" w:cs="SchoolBookSanPin-Bold"/>
      <w:b/>
      <w:bCs/>
      <w:caps/>
      <w:sz w:val="22"/>
      <w:szCs w:val="22"/>
      <w:lang w:val="ru-RU"/>
    </w:rPr>
  </w:style>
  <w:style w:type="paragraph" w:customStyle="1" w:styleId="list-dash">
    <w:name w:val="list-dash"/>
    <w:basedOn w:val="list-bullet"/>
    <w:qFormat/>
    <w:rsid w:val="009F41A2"/>
    <w:pPr>
      <w:ind w:left="283" w:hanging="283"/>
    </w:pPr>
  </w:style>
  <w:style w:type="paragraph" w:customStyle="1" w:styleId="h5">
    <w:name w:val="h5"/>
    <w:basedOn w:val="NoParagraphStyle"/>
    <w:qFormat/>
    <w:rsid w:val="009F41A2"/>
    <w:pPr>
      <w:spacing w:line="240" w:lineRule="atLeast"/>
      <w:jc w:val="both"/>
    </w:pPr>
    <w:rPr>
      <w:rFonts w:ascii="SchoolBookSanPin-Bold" w:hAnsi="SchoolBookSanPin-Bold" w:cs="SchoolBookSanPin-Bold"/>
      <w:b/>
      <w:bCs/>
      <w:position w:val="6"/>
      <w:sz w:val="22"/>
      <w:szCs w:val="22"/>
      <w:lang w:val="ru-RU"/>
    </w:rPr>
  </w:style>
  <w:style w:type="paragraph" w:customStyle="1" w:styleId="h6">
    <w:name w:val="h6"/>
    <w:basedOn w:val="h5"/>
    <w:qFormat/>
    <w:rsid w:val="009F41A2"/>
    <w:pPr>
      <w:ind w:firstLine="227"/>
    </w:pPr>
    <w:rPr>
      <w:rFonts w:ascii="SchoolBookSanPin-BoldItalic" w:hAnsi="SchoolBookSanPin-BoldItalic" w:cs="SchoolBookSanPin-BoldItalic"/>
      <w:i/>
      <w:iCs/>
      <w:position w:val="0"/>
      <w:sz w:val="20"/>
      <w:szCs w:val="20"/>
    </w:rPr>
  </w:style>
  <w:style w:type="paragraph" w:customStyle="1" w:styleId="h3">
    <w:name w:val="h3"/>
    <w:basedOn w:val="h2"/>
    <w:qFormat/>
    <w:rsid w:val="009F41A2"/>
    <w:rPr>
      <w:caps w:val="0"/>
    </w:rPr>
  </w:style>
  <w:style w:type="paragraph" w:customStyle="1" w:styleId="list-num">
    <w:name w:val="list-num"/>
    <w:basedOn w:val="body"/>
    <w:qFormat/>
    <w:rsid w:val="009F41A2"/>
    <w:pPr>
      <w:tabs>
        <w:tab w:val="left" w:pos="0"/>
        <w:tab w:val="left" w:pos="397"/>
      </w:tabs>
      <w:ind w:left="397" w:hanging="57"/>
    </w:pPr>
  </w:style>
  <w:style w:type="paragraph" w:customStyle="1" w:styleId="TOC-1">
    <w:name w:val="TOC-1"/>
    <w:basedOn w:val="body"/>
    <w:qFormat/>
    <w:rsid w:val="009F41A2"/>
    <w:pPr>
      <w:tabs>
        <w:tab w:val="left" w:pos="6040"/>
        <w:tab w:val="right" w:pos="6350"/>
      </w:tabs>
      <w:suppressAutoHyphens/>
      <w:spacing w:before="120"/>
      <w:ind w:firstLine="0"/>
      <w:jc w:val="left"/>
    </w:pPr>
  </w:style>
  <w:style w:type="paragraph" w:customStyle="1" w:styleId="footnote">
    <w:name w:val="footnote"/>
    <w:basedOn w:val="body"/>
    <w:qFormat/>
    <w:rsid w:val="009F41A2"/>
    <w:pPr>
      <w:spacing w:line="200" w:lineRule="atLeast"/>
      <w:ind w:left="227" w:hanging="227"/>
    </w:pPr>
    <w:rPr>
      <w:sz w:val="18"/>
      <w:szCs w:val="18"/>
    </w:rPr>
  </w:style>
  <w:style w:type="paragraph" w:customStyle="1" w:styleId="table-body1mm">
    <w:name w:val="table-body_1mm"/>
    <w:basedOn w:val="body"/>
    <w:qFormat/>
    <w:rsid w:val="009F41A2"/>
    <w:pPr>
      <w:spacing w:after="100" w:line="200" w:lineRule="atLeast"/>
      <w:ind w:firstLine="0"/>
      <w:jc w:val="left"/>
    </w:pPr>
    <w:rPr>
      <w:sz w:val="18"/>
      <w:szCs w:val="18"/>
    </w:rPr>
  </w:style>
  <w:style w:type="paragraph" w:customStyle="1" w:styleId="table-head">
    <w:name w:val="table-head"/>
    <w:basedOn w:val="table-body1mm"/>
    <w:qFormat/>
    <w:rsid w:val="009F41A2"/>
    <w:pPr>
      <w:jc w:val="center"/>
    </w:pPr>
    <w:rPr>
      <w:rFonts w:ascii="SchoolBookSanPin-Bold" w:hAnsi="SchoolBookSanPin-Bold" w:cs="SchoolBookSanPin-Bold"/>
      <w:b/>
      <w:bCs/>
    </w:rPr>
  </w:style>
  <w:style w:type="paragraph" w:customStyle="1" w:styleId="table-body0mm">
    <w:name w:val="table-body_0mm"/>
    <w:basedOn w:val="body"/>
    <w:qFormat/>
    <w:rsid w:val="009F41A2"/>
    <w:pPr>
      <w:spacing w:line="200" w:lineRule="atLeast"/>
      <w:ind w:firstLine="0"/>
      <w:jc w:val="left"/>
    </w:pPr>
    <w:rPr>
      <w:sz w:val="18"/>
      <w:szCs w:val="18"/>
    </w:rPr>
  </w:style>
  <w:style w:type="character" w:customStyle="1" w:styleId="BoldItalic0">
    <w:name w:val="Bold_Italic"/>
    <w:qFormat/>
    <w:rsid w:val="009F41A2"/>
    <w:rPr>
      <w:b/>
      <w:bCs/>
      <w:i/>
      <w:iCs/>
    </w:rPr>
  </w:style>
  <w:style w:type="character" w:customStyle="1" w:styleId="Bold0">
    <w:name w:val="Bold"/>
    <w:qFormat/>
    <w:rsid w:val="009F41A2"/>
    <w:rPr>
      <w:b/>
      <w:bCs/>
    </w:rPr>
  </w:style>
  <w:style w:type="character" w:customStyle="1" w:styleId="list-bullet1">
    <w:name w:val="list-bullet1"/>
    <w:qFormat/>
    <w:rsid w:val="009F41A2"/>
    <w:rPr>
      <w:rFonts w:ascii="PiGraphA" w:hAnsi="PiGraphA" w:cs="PiGraphA"/>
      <w:position w:val="1"/>
      <w:sz w:val="14"/>
      <w:szCs w:val="14"/>
    </w:rPr>
  </w:style>
  <w:style w:type="character" w:customStyle="1" w:styleId="footnote-num">
    <w:name w:val="footnote-num"/>
    <w:qFormat/>
    <w:rsid w:val="009F41A2"/>
    <w:rPr>
      <w:position w:val="4"/>
      <w:sz w:val="12"/>
      <w:szCs w:val="12"/>
    </w:rPr>
  </w:style>
  <w:style w:type="paragraph" w:customStyle="1" w:styleId="TOC-2">
    <w:name w:val="TOC-2"/>
    <w:basedOn w:val="TOC-1"/>
    <w:qFormat/>
    <w:rsid w:val="009F41A2"/>
    <w:pPr>
      <w:widowControl/>
      <w:spacing w:before="0"/>
      <w:ind w:left="227"/>
    </w:pPr>
  </w:style>
  <w:style w:type="paragraph" w:customStyle="1" w:styleId="afffe">
    <w:name w:val="Основной — (Основной Текст)"/>
    <w:basedOn w:val="NoParagraphStyle"/>
    <w:qFormat/>
    <w:rsid w:val="009F41A2"/>
    <w:pPr>
      <w:spacing w:line="243" w:lineRule="atLeast"/>
      <w:ind w:left="283" w:hanging="283"/>
      <w:jc w:val="both"/>
    </w:pPr>
    <w:rPr>
      <w:rFonts w:ascii="TimesNewRomanPSMT" w:hAnsi="TimesNewRomanPSMT" w:cs="TimesNewRomanPSMT"/>
      <w:sz w:val="20"/>
      <w:szCs w:val="20"/>
      <w:lang w:val="ru-RU"/>
    </w:rPr>
  </w:style>
  <w:style w:type="paragraph" w:customStyle="1" w:styleId="h3-first">
    <w:name w:val="h3-first"/>
    <w:basedOn w:val="h3"/>
    <w:qFormat/>
    <w:rsid w:val="009F41A2"/>
    <w:pPr>
      <w:spacing w:before="120" w:after="57" w:line="260" w:lineRule="atLeast"/>
    </w:pPr>
    <w:rPr>
      <w:rFonts w:ascii="Times New Roman" w:hAnsi="Times New Roman" w:cs="Times New Roman"/>
    </w:rPr>
  </w:style>
  <w:style w:type="paragraph" w:customStyle="1" w:styleId="h2-first">
    <w:name w:val="h2-first"/>
    <w:basedOn w:val="h2"/>
    <w:qFormat/>
    <w:rsid w:val="009F41A2"/>
    <w:pPr>
      <w:spacing w:before="0" w:line="260" w:lineRule="atLeast"/>
    </w:pPr>
    <w:rPr>
      <w:rFonts w:ascii="TimesNewRomanPSMT" w:hAnsi="TimesNewRomanPSMT" w:cs="TimesNewRomanPSMT"/>
      <w:b w:val="0"/>
      <w:bCs w:val="0"/>
    </w:rPr>
  </w:style>
  <w:style w:type="paragraph" w:customStyle="1" w:styleId="snoska">
    <w:name w:val="snoska"/>
    <w:basedOn w:val="NoParagraphStyle"/>
    <w:qFormat/>
    <w:rsid w:val="009F41A2"/>
    <w:pPr>
      <w:spacing w:before="10" w:line="200" w:lineRule="atLeast"/>
      <w:jc w:val="both"/>
    </w:pPr>
    <w:rPr>
      <w:rFonts w:ascii="TimesNewRomanPSMT" w:hAnsi="TimesNewRomanPSMT" w:cs="TimesNewRomanPSMT"/>
      <w:sz w:val="18"/>
      <w:szCs w:val="18"/>
      <w:lang w:val="ru-RU"/>
    </w:rPr>
  </w:style>
  <w:style w:type="paragraph" w:customStyle="1" w:styleId="affff">
    <w:name w:val="Таблица по Центру (Таблицы)"/>
    <w:basedOn w:val="afff4"/>
    <w:qFormat/>
    <w:rsid w:val="009F41A2"/>
  </w:style>
  <w:style w:type="paragraph" w:customStyle="1" w:styleId="table-list-bullet">
    <w:name w:val="table-list-bullet"/>
    <w:basedOn w:val="table-body1mm"/>
    <w:qFormat/>
    <w:rsid w:val="009F41A2"/>
    <w:pPr>
      <w:spacing w:after="0"/>
    </w:pPr>
    <w:rPr>
      <w:rFonts w:ascii="TimesNewRomanPSMT" w:hAnsi="TimesNewRomanPSMT" w:cs="TimesNewRomanPSMT"/>
    </w:rPr>
  </w:style>
  <w:style w:type="paragraph" w:customStyle="1" w:styleId="table-list-bullet0">
    <w:name w:val="table-list-bullet_0"/>
    <w:basedOn w:val="table-body1mm"/>
    <w:qFormat/>
    <w:rsid w:val="009F41A2"/>
    <w:pPr>
      <w:spacing w:after="0"/>
      <w:ind w:left="142"/>
    </w:pPr>
    <w:rPr>
      <w:rFonts w:ascii="TimesNewRomanPSMT" w:hAnsi="TimesNewRomanPSMT" w:cs="TimesNewRomanPSMT"/>
    </w:rPr>
  </w:style>
  <w:style w:type="character" w:customStyle="1" w:styleId="affff0">
    <w:name w:val="Верх. Индекс (Индексы)"/>
    <w:qFormat/>
    <w:rsid w:val="009F41A2"/>
    <w:rPr>
      <w:position w:val="17"/>
      <w:sz w:val="13"/>
      <w:szCs w:val="13"/>
    </w:rPr>
  </w:style>
  <w:style w:type="character" w:customStyle="1" w:styleId="affff1">
    <w:name w:val="Полужирный Курсив (Выделения)"/>
    <w:qFormat/>
    <w:rsid w:val="009F41A2"/>
    <w:rPr>
      <w:b/>
      <w:bCs/>
      <w:i/>
      <w:iCs/>
    </w:rPr>
  </w:style>
  <w:style w:type="character" w:customStyle="1" w:styleId="Italic1">
    <w:name w:val="Italic"/>
    <w:qFormat/>
    <w:rsid w:val="009F41A2"/>
    <w:rPr>
      <w:i/>
      <w:iCs/>
    </w:rPr>
  </w:style>
  <w:style w:type="character" w:customStyle="1" w:styleId="list-bullettabl">
    <w:name w:val="list-bullet tabl"/>
    <w:qFormat/>
    <w:rsid w:val="009F41A2"/>
    <w:rPr>
      <w:rFonts w:ascii="PiGraphA" w:hAnsi="PiGraphA" w:cs="PiGraphA"/>
      <w:position w:val="1"/>
      <w:sz w:val="10"/>
      <w:szCs w:val="10"/>
    </w:rPr>
  </w:style>
  <w:style w:type="character" w:customStyle="1" w:styleId="affff2">
    <w:name w:val="Подчерк. (Подчеркивания)"/>
    <w:qFormat/>
    <w:rsid w:val="009F41A2"/>
    <w:rPr>
      <w:u w:val="thick" w:color="000000"/>
    </w:rPr>
  </w:style>
  <w:style w:type="numbering" w:customStyle="1" w:styleId="111">
    <w:name w:val="Нет списка11"/>
    <w:next w:val="a4"/>
    <w:uiPriority w:val="99"/>
    <w:semiHidden/>
    <w:unhideWhenUsed/>
    <w:rsid w:val="009F41A2"/>
  </w:style>
  <w:style w:type="paragraph" w:customStyle="1" w:styleId="h4">
    <w:name w:val="h4"/>
    <w:basedOn w:val="body"/>
    <w:qFormat/>
    <w:rsid w:val="009F41A2"/>
    <w:pPr>
      <w:tabs>
        <w:tab w:val="left" w:pos="510"/>
      </w:tabs>
      <w:spacing w:before="240" w:after="113"/>
      <w:ind w:firstLine="0"/>
      <w:jc w:val="left"/>
    </w:pPr>
    <w:rPr>
      <w:rFonts w:ascii="OfficinaSansMediumITC-Regular" w:hAnsi="OfficinaSansMediumITC-Regular" w:cs="OfficinaSansMediumITC-Regular"/>
      <w:sz w:val="22"/>
      <w:szCs w:val="22"/>
    </w:rPr>
  </w:style>
  <w:style w:type="character" w:customStyle="1" w:styleId="Sup">
    <w:name w:val="Sup"/>
    <w:qFormat/>
    <w:rsid w:val="009F41A2"/>
    <w:rPr>
      <w:vertAlign w:val="superscript"/>
    </w:rPr>
  </w:style>
  <w:style w:type="character" w:customStyle="1" w:styleId="Lines">
    <w:name w:val="Lines"/>
    <w:qFormat/>
    <w:rsid w:val="009F41A2"/>
    <w:rPr>
      <w:u w:val="thick" w:color="000000"/>
    </w:rPr>
  </w:style>
  <w:style w:type="character" w:customStyle="1" w:styleId="Track">
    <w:name w:val="Track"/>
    <w:qFormat/>
    <w:rsid w:val="009F41A2"/>
  </w:style>
  <w:style w:type="character" w:customStyle="1" w:styleId="Sub">
    <w:name w:val="Sub"/>
    <w:qFormat/>
    <w:rsid w:val="009F41A2"/>
    <w:rPr>
      <w:vertAlign w:val="subscript"/>
    </w:rPr>
  </w:style>
  <w:style w:type="paragraph" w:customStyle="1" w:styleId="list-bullet2">
    <w:name w:val="list-bullet 2"/>
    <w:basedOn w:val="body"/>
    <w:qFormat/>
    <w:rsid w:val="009F41A2"/>
    <w:pPr>
      <w:tabs>
        <w:tab w:val="left" w:pos="227"/>
      </w:tabs>
      <w:ind w:left="227" w:hanging="227"/>
    </w:pPr>
    <w:rPr>
      <w:rFonts w:ascii="SchoolBookSanPin-Regular" w:hAnsi="SchoolBookSanPin-Regular" w:cs="SchoolBookSanPin-Regular"/>
    </w:rPr>
  </w:style>
  <w:style w:type="character" w:customStyle="1" w:styleId="list-bullet21">
    <w:name w:val="list-bullet 21"/>
    <w:qFormat/>
    <w:rsid w:val="009F41A2"/>
    <w:rPr>
      <w:rFonts w:ascii="PiGraphA" w:hAnsi="PiGraphA"/>
      <w:position w:val="1"/>
      <w:sz w:val="16"/>
    </w:rPr>
  </w:style>
  <w:style w:type="paragraph" w:customStyle="1" w:styleId="h4first">
    <w:name w:val="h4_first"/>
    <w:basedOn w:val="NoParagraphStyle"/>
    <w:qFormat/>
    <w:rsid w:val="009F41A2"/>
    <w:pPr>
      <w:spacing w:before="120" w:after="113" w:line="240" w:lineRule="atLeast"/>
    </w:pPr>
    <w:rPr>
      <w:rFonts w:ascii="OfficinaSansMediumITC-Regular" w:hAnsi="OfficinaSansMediumITC-Regular" w:cs="OfficinaSansMediumITC-Regular"/>
      <w:sz w:val="20"/>
      <w:szCs w:val="20"/>
      <w:lang w:val="ru-RU"/>
    </w:rPr>
  </w:style>
  <w:style w:type="paragraph" w:customStyle="1" w:styleId="table-bodycentre">
    <w:name w:val="table-body_centre"/>
    <w:basedOn w:val="NoParagraphStyle"/>
    <w:qFormat/>
    <w:rsid w:val="009F41A2"/>
    <w:pPr>
      <w:spacing w:after="100" w:line="200" w:lineRule="atLeast"/>
      <w:jc w:val="center"/>
    </w:pPr>
    <w:rPr>
      <w:rFonts w:ascii="SchoolBookSanPin-Regular" w:hAnsi="SchoolBookSanPin-Regular" w:cs="SchoolBookSanPin-Regular"/>
      <w:sz w:val="18"/>
      <w:szCs w:val="18"/>
      <w:lang w:val="ru-RU"/>
    </w:rPr>
  </w:style>
  <w:style w:type="paragraph" w:customStyle="1" w:styleId="1c">
    <w:name w:val="Заг1а (Заголовки)"/>
    <w:basedOn w:val="19"/>
    <w:qFormat/>
    <w:rsid w:val="009F41A2"/>
    <w:pPr>
      <w:pBdr>
        <w:top w:val="none" w:sz="0" w:space="0" w:color="auto"/>
        <w:bottom w:val="single" w:sz="4" w:space="7" w:color="auto"/>
      </w:pBdr>
      <w:spacing w:before="397" w:after="0"/>
      <w:jc w:val="left"/>
    </w:pPr>
    <w:rPr>
      <w:rFonts w:ascii="OfficinaSansExtraBoldITC-Reg" w:hAnsi="OfficinaSansExtraBoldITC-Reg" w:cs="OfficinaSansExtraBoldITC-Reg"/>
    </w:rPr>
  </w:style>
  <w:style w:type="paragraph" w:customStyle="1" w:styleId="43">
    <w:name w:val="Заг 4 (Заголовки)"/>
    <w:basedOn w:val="NoParagraphStyle"/>
    <w:qFormat/>
    <w:rsid w:val="009F41A2"/>
    <w:pPr>
      <w:spacing w:before="283" w:after="113" w:line="237" w:lineRule="atLeast"/>
    </w:pPr>
    <w:rPr>
      <w:rFonts w:ascii="OfficinaSansMediumITC-Regular" w:hAnsi="OfficinaSansMediumITC-Regular" w:cs="OfficinaSansMediumITC-Regular"/>
      <w:sz w:val="20"/>
      <w:szCs w:val="20"/>
      <w:lang w:val="ru-RU"/>
    </w:rPr>
  </w:style>
  <w:style w:type="paragraph" w:customStyle="1" w:styleId="53">
    <w:name w:val="Заг 5 (Основной Текст)"/>
    <w:basedOn w:val="afff2"/>
    <w:qFormat/>
    <w:rsid w:val="009F41A2"/>
    <w:pPr>
      <w:spacing w:before="113" w:line="240" w:lineRule="atLeast"/>
      <w:ind w:firstLine="227"/>
    </w:pPr>
    <w:rPr>
      <w:rFonts w:ascii="SchoolBookSanPin-BoldItalic" w:hAnsi="SchoolBookSanPin-BoldItalic" w:cs="SchoolBookSanPin-BoldItalic"/>
      <w:b/>
      <w:bCs/>
      <w:i/>
      <w:iCs/>
    </w:rPr>
  </w:style>
  <w:style w:type="paragraph" w:customStyle="1" w:styleId="table-body">
    <w:name w:val="table-body"/>
    <w:basedOn w:val="body"/>
    <w:qFormat/>
    <w:rsid w:val="009F41A2"/>
    <w:pPr>
      <w:spacing w:after="100" w:line="200" w:lineRule="atLeast"/>
      <w:ind w:firstLine="0"/>
      <w:jc w:val="left"/>
    </w:pPr>
    <w:rPr>
      <w:sz w:val="18"/>
      <w:szCs w:val="18"/>
    </w:rPr>
  </w:style>
  <w:style w:type="paragraph" w:customStyle="1" w:styleId="tabl-text">
    <w:name w:val="tabl-text (Основной Текст)"/>
    <w:basedOn w:val="afff2"/>
    <w:qFormat/>
    <w:rsid w:val="009F41A2"/>
    <w:pPr>
      <w:spacing w:line="200" w:lineRule="atLeast"/>
      <w:ind w:firstLine="227"/>
    </w:pPr>
    <w:rPr>
      <w:sz w:val="18"/>
      <w:szCs w:val="18"/>
    </w:rPr>
  </w:style>
  <w:style w:type="character" w:customStyle="1" w:styleId="bold1">
    <w:name w:val="bold"/>
    <w:qFormat/>
    <w:rsid w:val="009F41A2"/>
    <w:rPr>
      <w:b/>
      <w:bCs/>
    </w:rPr>
  </w:style>
  <w:style w:type="character" w:customStyle="1" w:styleId="bold-italic">
    <w:name w:val="bold-italic"/>
    <w:qFormat/>
    <w:rsid w:val="009F41A2"/>
    <w:rPr>
      <w:b/>
      <w:bCs/>
      <w:i/>
      <w:iCs/>
    </w:rPr>
  </w:style>
  <w:style w:type="character" w:customStyle="1" w:styleId="list-bullettabl1">
    <w:name w:val="list-bullet tabl1"/>
    <w:qFormat/>
    <w:rsid w:val="009F41A2"/>
    <w:rPr>
      <w:rFonts w:ascii="PiGraphA" w:hAnsi="PiGraphA" w:cs="PiGraphA"/>
      <w:sz w:val="14"/>
      <w:szCs w:val="14"/>
    </w:rPr>
  </w:style>
  <w:style w:type="paragraph" w:customStyle="1" w:styleId="54">
    <w:name w:val="Заг 5 (Заголовки)"/>
    <w:basedOn w:val="afff2"/>
    <w:qFormat/>
    <w:rsid w:val="009F41A2"/>
    <w:pPr>
      <w:spacing w:before="85" w:after="57" w:line="242" w:lineRule="atLeast"/>
      <w:ind w:firstLine="227"/>
    </w:pPr>
    <w:rPr>
      <w:rFonts w:ascii="SchoolBookSanPin-BoldItalic" w:hAnsi="SchoolBookSanPin-BoldItalic" w:cs="SchoolBookSanPin-BoldItalic"/>
      <w:b/>
      <w:bCs/>
      <w:i/>
      <w:iCs/>
    </w:rPr>
  </w:style>
  <w:style w:type="paragraph" w:customStyle="1" w:styleId="affff3">
    <w:name w:val="Табл булит (Таблицы)"/>
    <w:basedOn w:val="afffa"/>
    <w:qFormat/>
    <w:rsid w:val="009F41A2"/>
    <w:pPr>
      <w:spacing w:line="200" w:lineRule="atLeast"/>
      <w:ind w:left="142"/>
    </w:pPr>
    <w:rPr>
      <w:sz w:val="18"/>
      <w:szCs w:val="18"/>
    </w:rPr>
  </w:style>
  <w:style w:type="paragraph" w:customStyle="1" w:styleId="affff4">
    <w:name w:val="Текст булит (Основной Текст)"/>
    <w:basedOn w:val="NoParagraphStyle"/>
    <w:qFormat/>
    <w:rsid w:val="009F41A2"/>
    <w:pPr>
      <w:spacing w:line="238" w:lineRule="atLeast"/>
      <w:ind w:left="283" w:hanging="170"/>
      <w:jc w:val="both"/>
    </w:pPr>
    <w:rPr>
      <w:rFonts w:ascii="SchoolBookSanPin" w:hAnsi="SchoolBookSanPin" w:cs="SchoolBookSanPin"/>
      <w:sz w:val="20"/>
      <w:szCs w:val="20"/>
      <w:lang w:val="ru-RU"/>
    </w:rPr>
  </w:style>
  <w:style w:type="paragraph" w:styleId="2d">
    <w:name w:val="List 2"/>
    <w:basedOn w:val="afff2"/>
    <w:rsid w:val="009F41A2"/>
    <w:pPr>
      <w:tabs>
        <w:tab w:val="left" w:pos="227"/>
      </w:tabs>
      <w:spacing w:line="238" w:lineRule="atLeast"/>
      <w:ind w:left="227" w:hanging="227"/>
    </w:pPr>
  </w:style>
  <w:style w:type="character" w:customStyle="1" w:styleId="affff5">
    <w:name w:val="Булит"/>
    <w:qFormat/>
    <w:rsid w:val="009F41A2"/>
    <w:rPr>
      <w:rFonts w:ascii="PiGraphA" w:hAnsi="PiGraphA" w:cs="PiGraphA"/>
      <w:position w:val="2"/>
      <w:sz w:val="14"/>
      <w:szCs w:val="14"/>
    </w:rPr>
  </w:style>
  <w:style w:type="paragraph" w:styleId="affff6">
    <w:name w:val="List"/>
    <w:basedOn w:val="a1"/>
    <w:unhideWhenUsed/>
    <w:rsid w:val="009F41A2"/>
    <w:pPr>
      <w:spacing w:after="0" w:line="360" w:lineRule="auto"/>
      <w:ind w:left="283" w:hanging="283"/>
      <w:contextualSpacing/>
      <w:jc w:val="both"/>
    </w:pPr>
    <w:rPr>
      <w:rFonts w:ascii="Calibri" w:eastAsia="Times New Roman" w:hAnsi="Calibri" w:cs="Times New Roman"/>
      <w:lang w:eastAsia="ru-RU"/>
    </w:rPr>
  </w:style>
  <w:style w:type="paragraph" w:customStyle="1" w:styleId="bodyBefore2">
    <w:name w:val="body_Before_2"/>
    <w:basedOn w:val="NoParagraphStyle"/>
    <w:qFormat/>
    <w:rsid w:val="009F41A2"/>
    <w:pPr>
      <w:spacing w:before="113" w:line="240" w:lineRule="atLeast"/>
      <w:ind w:firstLine="227"/>
      <w:jc w:val="both"/>
    </w:pPr>
    <w:rPr>
      <w:rFonts w:ascii="SchoolBookSanPin" w:hAnsi="SchoolBookSanPin" w:cs="SchoolBookSanPin"/>
      <w:sz w:val="20"/>
      <w:szCs w:val="20"/>
      <w:lang w:val="ru-RU"/>
    </w:rPr>
  </w:style>
  <w:style w:type="paragraph" w:customStyle="1" w:styleId="h5bolditalic">
    <w:name w:val="h5_bold_italic"/>
    <w:basedOn w:val="NoParagraphStyle"/>
    <w:qFormat/>
    <w:rsid w:val="009F41A2"/>
    <w:pPr>
      <w:keepNext/>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h5bold">
    <w:name w:val="h5_bold"/>
    <w:basedOn w:val="NoParagraphStyle"/>
    <w:qFormat/>
    <w:rsid w:val="009F41A2"/>
    <w:pPr>
      <w:keepNext/>
      <w:spacing w:line="240" w:lineRule="atLeast"/>
      <w:ind w:firstLine="227"/>
      <w:jc w:val="both"/>
    </w:pPr>
    <w:rPr>
      <w:rFonts w:ascii="SchoolBookSanPin-Bold" w:hAnsi="SchoolBookSanPin-Bold" w:cs="SchoolBookSanPin-Bold"/>
      <w:b/>
      <w:bCs/>
      <w:sz w:val="20"/>
      <w:szCs w:val="20"/>
      <w:lang w:val="ru-RU"/>
    </w:rPr>
  </w:style>
  <w:style w:type="paragraph" w:customStyle="1" w:styleId="table-body20">
    <w:name w:val="table-body_2/0"/>
    <w:basedOn w:val="NoParagraphStyle"/>
    <w:qFormat/>
    <w:rsid w:val="009F41A2"/>
    <w:pPr>
      <w:spacing w:before="113" w:line="200" w:lineRule="atLeast"/>
    </w:pPr>
    <w:rPr>
      <w:rFonts w:ascii="SchoolBookSanPin" w:hAnsi="SchoolBookSanPin" w:cs="SchoolBookSanPin"/>
      <w:sz w:val="18"/>
      <w:szCs w:val="18"/>
      <w:lang w:val="ru-RU"/>
    </w:rPr>
  </w:style>
  <w:style w:type="paragraph" w:customStyle="1" w:styleId="table-list-bulletnobullet">
    <w:name w:val="table-list-bullet_no bullet"/>
    <w:basedOn w:val="NoParagraphStyle"/>
    <w:qFormat/>
    <w:rsid w:val="009F41A2"/>
    <w:pPr>
      <w:spacing w:line="200" w:lineRule="atLeast"/>
      <w:ind w:left="142"/>
    </w:pPr>
    <w:rPr>
      <w:rFonts w:ascii="SchoolBookSanPin" w:hAnsi="SchoolBookSanPin" w:cs="SchoolBookSanPin"/>
      <w:sz w:val="18"/>
      <w:szCs w:val="18"/>
      <w:lang w:val="ru-RU"/>
    </w:rPr>
  </w:style>
  <w:style w:type="character" w:customStyle="1" w:styleId="Symbol0">
    <w:name w:val="Symbol"/>
    <w:qFormat/>
    <w:rsid w:val="009F41A2"/>
    <w:rPr>
      <w:rFonts w:ascii="SymbolMT" w:hAnsi="SymbolMT"/>
    </w:rPr>
  </w:style>
  <w:style w:type="paragraph" w:customStyle="1" w:styleId="Zag1up">
    <w:name w:val="Zag_1_up"/>
    <w:basedOn w:val="NoParagraphStyle"/>
    <w:qFormat/>
    <w:rsid w:val="009F41A2"/>
    <w:pPr>
      <w:pageBreakBefore/>
      <w:pBdr>
        <w:bottom w:val="single" w:sz="4" w:space="5" w:color="auto"/>
      </w:pBdr>
      <w:suppressAutoHyphens/>
      <w:spacing w:before="480" w:after="240" w:line="240" w:lineRule="atLeast"/>
    </w:pPr>
    <w:rPr>
      <w:rFonts w:ascii="OfficinaSansExtraBoldITC-Reg" w:hAnsi="OfficinaSansExtraBoldITC-Reg" w:cs="OfficinaSansExtraBoldITC-Reg"/>
      <w:b/>
      <w:bCs/>
      <w:caps/>
      <w:lang w:val="en-GB"/>
    </w:rPr>
  </w:style>
  <w:style w:type="paragraph" w:customStyle="1" w:styleId="Zag2">
    <w:name w:val="Zag_2"/>
    <w:basedOn w:val="Zag1up"/>
    <w:qFormat/>
    <w:rsid w:val="009F41A2"/>
    <w:pPr>
      <w:keepNext/>
      <w:keepLines/>
      <w:pageBreakBefore w:val="0"/>
      <w:pBdr>
        <w:bottom w:val="none" w:sz="0" w:space="0" w:color="auto"/>
      </w:pBdr>
      <w:spacing w:before="227" w:after="68"/>
    </w:pPr>
    <w:rPr>
      <w:rFonts w:ascii="OfficinaSansMediumITC-Reg" w:hAnsi="OfficinaSansMediumITC-Reg" w:cs="OfficinaSansMediumITC-Reg"/>
      <w:sz w:val="22"/>
      <w:szCs w:val="22"/>
    </w:rPr>
  </w:style>
  <w:style w:type="paragraph" w:customStyle="1" w:styleId="Spisok-1">
    <w:name w:val="Spisok-1"/>
    <w:basedOn w:val="body"/>
    <w:qFormat/>
    <w:rsid w:val="009F41A2"/>
    <w:pPr>
      <w:ind w:left="227" w:hanging="142"/>
    </w:pPr>
    <w:rPr>
      <w:rFonts w:ascii="SchoolBookSanPin-Regular" w:hAnsi="SchoolBookSanPin-Regular" w:cs="SchoolBookSanPin-Regular"/>
    </w:rPr>
  </w:style>
  <w:style w:type="paragraph" w:customStyle="1" w:styleId="Zag3">
    <w:name w:val="Zag_3"/>
    <w:basedOn w:val="Zag2"/>
    <w:qFormat/>
    <w:rsid w:val="009F41A2"/>
    <w:pPr>
      <w:spacing w:line="243" w:lineRule="atLeast"/>
    </w:pPr>
    <w:rPr>
      <w:rFonts w:ascii="OfficinaSansExtraBoldITC-Reg" w:hAnsi="OfficinaSansExtraBoldITC-Reg" w:cs="OfficinaSansExtraBoldITC-Reg"/>
      <w:caps w:val="0"/>
    </w:rPr>
  </w:style>
  <w:style w:type="paragraph" w:customStyle="1" w:styleId="Body0">
    <w:name w:val="Body"/>
    <w:basedOn w:val="NoParagraphStyle"/>
    <w:qFormat/>
    <w:rsid w:val="009F41A2"/>
    <w:pPr>
      <w:spacing w:line="243" w:lineRule="atLeast"/>
      <w:ind w:firstLine="227"/>
      <w:jc w:val="both"/>
    </w:pPr>
    <w:rPr>
      <w:rFonts w:ascii="SchoolBookSanPin-Regular" w:hAnsi="SchoolBookSanPin-Regular" w:cs="SchoolBookSanPin-Regular"/>
      <w:sz w:val="20"/>
      <w:szCs w:val="20"/>
      <w:lang w:val="ru-RU"/>
    </w:rPr>
  </w:style>
  <w:style w:type="paragraph" w:customStyle="1" w:styleId="Spisok-2">
    <w:name w:val="Spisok-2"/>
    <w:basedOn w:val="Body0"/>
    <w:qFormat/>
    <w:rsid w:val="009F41A2"/>
    <w:pPr>
      <w:ind w:left="227" w:hanging="227"/>
    </w:pPr>
  </w:style>
  <w:style w:type="paragraph" w:customStyle="1" w:styleId="Zag4">
    <w:name w:val="Zag_4"/>
    <w:basedOn w:val="Zag3"/>
    <w:qFormat/>
    <w:rsid w:val="009F41A2"/>
    <w:rPr>
      <w:sz w:val="20"/>
      <w:szCs w:val="20"/>
    </w:rPr>
  </w:style>
  <w:style w:type="paragraph" w:customStyle="1" w:styleId="tblleft">
    <w:name w:val="tbl_left"/>
    <w:basedOn w:val="Body0"/>
    <w:qFormat/>
    <w:rsid w:val="009F41A2"/>
    <w:pPr>
      <w:spacing w:line="200" w:lineRule="atLeast"/>
      <w:ind w:firstLine="0"/>
      <w:jc w:val="left"/>
    </w:pPr>
    <w:rPr>
      <w:sz w:val="18"/>
      <w:szCs w:val="18"/>
    </w:rPr>
  </w:style>
  <w:style w:type="paragraph" w:customStyle="1" w:styleId="tblz">
    <w:name w:val="tbl_z"/>
    <w:basedOn w:val="tblleft"/>
    <w:qFormat/>
    <w:rsid w:val="009F41A2"/>
    <w:pPr>
      <w:jc w:val="center"/>
    </w:pPr>
    <w:rPr>
      <w:rFonts w:ascii="SchoolBookSanPin-Bold" w:hAnsi="SchoolBookSanPin-Bold" w:cs="SchoolBookSanPin-Bold"/>
      <w:b/>
      <w:bCs/>
    </w:rPr>
  </w:style>
  <w:style w:type="character" w:customStyle="1" w:styleId="chinaWordRTF">
    <w:name w:val="china (Стили для импортированных списков Word/RTF)"/>
    <w:qFormat/>
    <w:rsid w:val="009F41A2"/>
    <w:rPr>
      <w:rFonts w:ascii="SimSun" w:eastAsia="SimSun"/>
    </w:rPr>
  </w:style>
  <w:style w:type="character" w:customStyle="1" w:styleId="Kati">
    <w:name w:val="Kati"/>
    <w:qFormat/>
    <w:rsid w:val="009F41A2"/>
    <w:rPr>
      <w:rFonts w:ascii="KaiTi" w:eastAsia="KaiTi"/>
      <w:color w:val="000000"/>
    </w:rPr>
  </w:style>
  <w:style w:type="paragraph" w:customStyle="1" w:styleId="h4-first">
    <w:name w:val="h4-first"/>
    <w:basedOn w:val="h4"/>
    <w:qFormat/>
    <w:rsid w:val="009F41A2"/>
    <w:pPr>
      <w:tabs>
        <w:tab w:val="clear" w:pos="510"/>
      </w:tabs>
      <w:spacing w:before="120" w:after="0"/>
    </w:pPr>
    <w:rPr>
      <w:sz w:val="20"/>
      <w:szCs w:val="20"/>
    </w:rPr>
  </w:style>
  <w:style w:type="character" w:customStyle="1" w:styleId="Kit">
    <w:name w:val="Kit"/>
    <w:qFormat/>
    <w:rsid w:val="009F41A2"/>
    <w:rPr>
      <w:rFonts w:ascii="KaiTi" w:eastAsia="KaiTi"/>
    </w:rPr>
  </w:style>
  <w:style w:type="paragraph" w:customStyle="1" w:styleId="1d">
    <w:name w:val="Название1"/>
    <w:basedOn w:val="11"/>
    <w:next w:val="11"/>
    <w:qFormat/>
    <w:rsid w:val="009F41A2"/>
    <w:pPr>
      <w:keepNext/>
      <w:keepLines/>
      <w:spacing w:before="480" w:after="120"/>
    </w:pPr>
    <w:rPr>
      <w:rFonts w:cs="Times New Roman"/>
      <w:b/>
      <w:sz w:val="72"/>
      <w:szCs w:val="72"/>
    </w:rPr>
  </w:style>
  <w:style w:type="paragraph" w:customStyle="1" w:styleId="1e">
    <w:name w:val="Обычный (веб)1"/>
    <w:basedOn w:val="a1"/>
    <w:unhideWhenUsed/>
    <w:qFormat/>
    <w:rsid w:val="009F4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3">
    <w:name w:val="TOC-3"/>
    <w:basedOn w:val="TOC-1"/>
    <w:qFormat/>
    <w:rsid w:val="009F41A2"/>
    <w:pPr>
      <w:tabs>
        <w:tab w:val="clear" w:pos="6040"/>
        <w:tab w:val="left" w:pos="5953"/>
      </w:tabs>
      <w:spacing w:before="0"/>
      <w:ind w:left="454"/>
    </w:pPr>
  </w:style>
  <w:style w:type="paragraph" w:customStyle="1" w:styleId="list-num1">
    <w:name w:val="list-num_1"/>
    <w:basedOn w:val="body"/>
    <w:qFormat/>
    <w:rsid w:val="009F41A2"/>
    <w:pPr>
      <w:tabs>
        <w:tab w:val="left" w:pos="0"/>
        <w:tab w:val="left" w:pos="397"/>
      </w:tabs>
      <w:ind w:left="397" w:hanging="57"/>
    </w:pPr>
  </w:style>
  <w:style w:type="paragraph" w:customStyle="1" w:styleId="tableTitle">
    <w:name w:val="table_Title"/>
    <w:basedOn w:val="NoParagraphStyle"/>
    <w:qFormat/>
    <w:rsid w:val="009F41A2"/>
    <w:pPr>
      <w:suppressAutoHyphens/>
      <w:spacing w:line="240" w:lineRule="atLeast"/>
      <w:jc w:val="center"/>
    </w:pPr>
    <w:rPr>
      <w:rFonts w:ascii="SchoolBookSanPin-Bold" w:hAnsi="SchoolBookSanPin-Bold" w:cs="SchoolBookSanPin-Bold"/>
      <w:b/>
      <w:bCs/>
      <w:sz w:val="20"/>
      <w:szCs w:val="20"/>
      <w:lang w:val="ru-RU"/>
    </w:rPr>
  </w:style>
  <w:style w:type="character" w:customStyle="1" w:styleId="Book">
    <w:name w:val="Book"/>
    <w:qFormat/>
    <w:rsid w:val="009F41A2"/>
  </w:style>
  <w:style w:type="character" w:customStyle="1" w:styleId="PodcherkNizhe">
    <w:name w:val="Podcherk_Nizhe"/>
    <w:qFormat/>
    <w:rsid w:val="009F41A2"/>
    <w:rPr>
      <w:u w:val="thick" w:color="000000"/>
    </w:rPr>
  </w:style>
  <w:style w:type="numbering" w:customStyle="1" w:styleId="212">
    <w:name w:val="Нет списка21"/>
    <w:next w:val="a4"/>
    <w:uiPriority w:val="99"/>
    <w:semiHidden/>
    <w:unhideWhenUsed/>
    <w:rsid w:val="009F41A2"/>
  </w:style>
  <w:style w:type="paragraph" w:customStyle="1" w:styleId="1f">
    <w:name w:val="Стиль1"/>
    <w:basedOn w:val="a1"/>
    <w:link w:val="1f0"/>
    <w:qFormat/>
    <w:rsid w:val="009F41A2"/>
    <w:pPr>
      <w:tabs>
        <w:tab w:val="left" w:pos="567"/>
        <w:tab w:val="left" w:pos="851"/>
        <w:tab w:val="left" w:pos="993"/>
      </w:tabs>
      <w:spacing w:after="0" w:line="360" w:lineRule="auto"/>
      <w:ind w:firstLine="709"/>
      <w:contextualSpacing/>
      <w:jc w:val="both"/>
    </w:pPr>
    <w:rPr>
      <w:rFonts w:ascii="Times New Roman" w:eastAsia="Times New Roman" w:hAnsi="Times New Roman" w:cs="Times New Roman"/>
      <w:sz w:val="28"/>
      <w:szCs w:val="28"/>
    </w:rPr>
  </w:style>
  <w:style w:type="character" w:customStyle="1" w:styleId="1f0">
    <w:name w:val="Стиль1 Знак"/>
    <w:link w:val="1f"/>
    <w:qFormat/>
    <w:rsid w:val="009F41A2"/>
    <w:rPr>
      <w:rFonts w:ascii="Times New Roman" w:eastAsia="Times New Roman" w:hAnsi="Times New Roman" w:cs="Times New Roman"/>
      <w:sz w:val="28"/>
      <w:szCs w:val="28"/>
    </w:rPr>
  </w:style>
  <w:style w:type="table" w:customStyle="1" w:styleId="213">
    <w:name w:val="Сетка таблицы21"/>
    <w:basedOn w:val="a3"/>
    <w:next w:val="a9"/>
    <w:uiPriority w:val="59"/>
    <w:rsid w:val="009F41A2"/>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Заголовок 11"/>
    <w:basedOn w:val="a1"/>
    <w:qFormat/>
    <w:rsid w:val="009F41A2"/>
    <w:pPr>
      <w:widowControl w:val="0"/>
      <w:autoSpaceDE w:val="0"/>
      <w:autoSpaceDN w:val="0"/>
      <w:spacing w:after="0" w:line="240" w:lineRule="auto"/>
      <w:ind w:left="101"/>
      <w:outlineLvl w:val="1"/>
    </w:pPr>
    <w:rPr>
      <w:rFonts w:ascii="Century Gothic" w:eastAsia="Century Gothic" w:hAnsi="Century Gothic" w:cs="Century Gothic"/>
      <w:b/>
      <w:bCs/>
      <w:sz w:val="24"/>
      <w:szCs w:val="24"/>
    </w:rPr>
  </w:style>
  <w:style w:type="paragraph" w:customStyle="1" w:styleId="310">
    <w:name w:val="Заголовок 31"/>
    <w:basedOn w:val="a1"/>
    <w:qFormat/>
    <w:rsid w:val="009F41A2"/>
    <w:pPr>
      <w:widowControl w:val="0"/>
      <w:autoSpaceDE w:val="0"/>
      <w:autoSpaceDN w:val="0"/>
      <w:spacing w:after="0" w:line="240" w:lineRule="auto"/>
      <w:ind w:left="100"/>
      <w:outlineLvl w:val="3"/>
    </w:pPr>
    <w:rPr>
      <w:rFonts w:ascii="Century Gothic" w:eastAsia="Century Gothic" w:hAnsi="Century Gothic" w:cs="Century Gothic"/>
      <w:b/>
      <w:bCs/>
    </w:rPr>
  </w:style>
  <w:style w:type="paragraph" w:customStyle="1" w:styleId="610">
    <w:name w:val="Заголовок 61"/>
    <w:basedOn w:val="a1"/>
    <w:qFormat/>
    <w:rsid w:val="009F41A2"/>
    <w:pPr>
      <w:widowControl w:val="0"/>
      <w:autoSpaceDE w:val="0"/>
      <w:autoSpaceDN w:val="0"/>
      <w:spacing w:after="0" w:line="240" w:lineRule="exact"/>
      <w:ind w:left="383"/>
      <w:jc w:val="both"/>
      <w:outlineLvl w:val="6"/>
    </w:pPr>
    <w:rPr>
      <w:rFonts w:ascii="Cambria" w:eastAsia="Cambria" w:hAnsi="Cambria" w:cs="Cambria"/>
      <w:b/>
      <w:bCs/>
      <w:i/>
      <w:iCs/>
      <w:sz w:val="20"/>
      <w:szCs w:val="20"/>
    </w:rPr>
  </w:style>
  <w:style w:type="numbering" w:customStyle="1" w:styleId="35">
    <w:name w:val="Нет списка3"/>
    <w:next w:val="a4"/>
    <w:uiPriority w:val="99"/>
    <w:semiHidden/>
    <w:unhideWhenUsed/>
    <w:rsid w:val="009F41A2"/>
  </w:style>
  <w:style w:type="character" w:customStyle="1" w:styleId="af">
    <w:name w:val="Без интервала Знак"/>
    <w:link w:val="ae"/>
    <w:qFormat/>
    <w:locked/>
    <w:rsid w:val="009F41A2"/>
  </w:style>
  <w:style w:type="numbering" w:customStyle="1" w:styleId="44">
    <w:name w:val="Нет списка4"/>
    <w:next w:val="a4"/>
    <w:uiPriority w:val="99"/>
    <w:semiHidden/>
    <w:unhideWhenUsed/>
    <w:rsid w:val="009F41A2"/>
  </w:style>
  <w:style w:type="numbering" w:customStyle="1" w:styleId="55">
    <w:name w:val="Нет списка5"/>
    <w:next w:val="a4"/>
    <w:uiPriority w:val="99"/>
    <w:semiHidden/>
    <w:unhideWhenUsed/>
    <w:rsid w:val="009F41A2"/>
  </w:style>
  <w:style w:type="numbering" w:customStyle="1" w:styleId="63">
    <w:name w:val="Нет списка6"/>
    <w:next w:val="a4"/>
    <w:uiPriority w:val="99"/>
    <w:semiHidden/>
    <w:unhideWhenUsed/>
    <w:rsid w:val="009F41A2"/>
  </w:style>
  <w:style w:type="numbering" w:customStyle="1" w:styleId="72">
    <w:name w:val="Нет списка7"/>
    <w:next w:val="a4"/>
    <w:uiPriority w:val="99"/>
    <w:semiHidden/>
    <w:unhideWhenUsed/>
    <w:rsid w:val="009F41A2"/>
  </w:style>
  <w:style w:type="numbering" w:customStyle="1" w:styleId="80">
    <w:name w:val="Нет списка8"/>
    <w:next w:val="a4"/>
    <w:uiPriority w:val="99"/>
    <w:semiHidden/>
    <w:unhideWhenUsed/>
    <w:rsid w:val="009F41A2"/>
  </w:style>
  <w:style w:type="numbering" w:customStyle="1" w:styleId="90">
    <w:name w:val="Нет списка9"/>
    <w:next w:val="a4"/>
    <w:uiPriority w:val="99"/>
    <w:semiHidden/>
    <w:unhideWhenUsed/>
    <w:rsid w:val="009F41A2"/>
  </w:style>
  <w:style w:type="numbering" w:customStyle="1" w:styleId="100">
    <w:name w:val="Нет списка10"/>
    <w:next w:val="a4"/>
    <w:uiPriority w:val="99"/>
    <w:semiHidden/>
    <w:unhideWhenUsed/>
    <w:rsid w:val="009F41A2"/>
  </w:style>
  <w:style w:type="paragraph" w:customStyle="1" w:styleId="Standard">
    <w:name w:val="Standard"/>
    <w:qFormat/>
    <w:rsid w:val="009F41A2"/>
    <w:pPr>
      <w:suppressAutoHyphens/>
      <w:autoSpaceDN w:val="0"/>
      <w:spacing w:line="251" w:lineRule="auto"/>
      <w:textAlignment w:val="baseline"/>
    </w:pPr>
    <w:rPr>
      <w:rFonts w:ascii="Lucida Sans Unicode" w:eastAsia="Lucida Sans Unicode" w:hAnsi="Lucida Sans Unicode" w:cs="Tahoma"/>
      <w:kern w:val="3"/>
      <w:lang w:eastAsia="zh-CN"/>
    </w:rPr>
  </w:style>
  <w:style w:type="character" w:customStyle="1" w:styleId="y2iqfc">
    <w:name w:val="y2iqfc"/>
    <w:qFormat/>
    <w:rsid w:val="009F41A2"/>
  </w:style>
  <w:style w:type="numbering" w:customStyle="1" w:styleId="1110">
    <w:name w:val="Нет списка111"/>
    <w:next w:val="a4"/>
    <w:uiPriority w:val="99"/>
    <w:semiHidden/>
    <w:unhideWhenUsed/>
    <w:rsid w:val="009F41A2"/>
  </w:style>
  <w:style w:type="character" w:customStyle="1" w:styleId="notranslate">
    <w:name w:val="notranslate"/>
    <w:qFormat/>
    <w:rsid w:val="009F41A2"/>
  </w:style>
  <w:style w:type="numbering" w:customStyle="1" w:styleId="120">
    <w:name w:val="Нет списка12"/>
    <w:next w:val="a4"/>
    <w:uiPriority w:val="99"/>
    <w:semiHidden/>
    <w:unhideWhenUsed/>
    <w:rsid w:val="009F41A2"/>
  </w:style>
  <w:style w:type="character" w:customStyle="1" w:styleId="extended-textshort">
    <w:name w:val="extended-text__short"/>
    <w:qFormat/>
    <w:rsid w:val="009F41A2"/>
  </w:style>
  <w:style w:type="paragraph" w:customStyle="1" w:styleId="western">
    <w:name w:val="western"/>
    <w:basedOn w:val="a1"/>
    <w:qFormat/>
    <w:rsid w:val="009F41A2"/>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affff7">
    <w:name w:val="Body Text Indent"/>
    <w:basedOn w:val="a1"/>
    <w:link w:val="affff8"/>
    <w:unhideWhenUsed/>
    <w:rsid w:val="009F41A2"/>
    <w:pPr>
      <w:spacing w:after="120"/>
      <w:ind w:left="283"/>
      <w:jc w:val="both"/>
    </w:pPr>
    <w:rPr>
      <w:rFonts w:ascii="Times New Roman" w:eastAsia="Calibri" w:hAnsi="Times New Roman" w:cs="Times New Roman"/>
      <w:sz w:val="28"/>
    </w:rPr>
  </w:style>
  <w:style w:type="character" w:customStyle="1" w:styleId="affff8">
    <w:name w:val="Основной текст с отступом Знак"/>
    <w:basedOn w:val="a2"/>
    <w:link w:val="affff7"/>
    <w:qFormat/>
    <w:rsid w:val="009F41A2"/>
    <w:rPr>
      <w:rFonts w:ascii="Times New Roman" w:eastAsia="Calibri" w:hAnsi="Times New Roman" w:cs="Times New Roman"/>
      <w:sz w:val="28"/>
    </w:rPr>
  </w:style>
  <w:style w:type="character" w:customStyle="1" w:styleId="extendedtext-full">
    <w:name w:val="extendedtext-full"/>
    <w:qFormat/>
    <w:rsid w:val="009F41A2"/>
  </w:style>
  <w:style w:type="paragraph" w:customStyle="1" w:styleId="Pa13">
    <w:name w:val="Pa13"/>
    <w:basedOn w:val="Default"/>
    <w:next w:val="Default"/>
    <w:qFormat/>
    <w:rsid w:val="009F41A2"/>
    <w:pPr>
      <w:spacing w:line="205" w:lineRule="atLeast"/>
    </w:pPr>
    <w:rPr>
      <w:rFonts w:ascii="Petersburg" w:hAnsi="Petersburg" w:cs="Times New Roman"/>
      <w:color w:val="auto"/>
    </w:rPr>
  </w:style>
  <w:style w:type="character" w:customStyle="1" w:styleId="organictextcontentspan">
    <w:name w:val="organictextcontentspan"/>
    <w:qFormat/>
    <w:rsid w:val="009F41A2"/>
  </w:style>
  <w:style w:type="paragraph" w:customStyle="1" w:styleId="Pa21">
    <w:name w:val="Pa21"/>
    <w:basedOn w:val="Default"/>
    <w:next w:val="Default"/>
    <w:qFormat/>
    <w:rsid w:val="009F41A2"/>
    <w:pPr>
      <w:spacing w:line="215" w:lineRule="atLeast"/>
    </w:pPr>
    <w:rPr>
      <w:rFonts w:ascii="Times New Roman Udm" w:hAnsi="Times New Roman Udm" w:cs="Times New Roman"/>
      <w:color w:val="auto"/>
    </w:rPr>
  </w:style>
  <w:style w:type="character" w:styleId="affff9">
    <w:name w:val="Strong"/>
    <w:qFormat/>
    <w:rsid w:val="009F41A2"/>
    <w:rPr>
      <w:b/>
      <w:bCs/>
    </w:rPr>
  </w:style>
  <w:style w:type="character" w:customStyle="1" w:styleId="FontStyle94">
    <w:name w:val="Font Style94"/>
    <w:qFormat/>
    <w:rsid w:val="009F41A2"/>
    <w:rPr>
      <w:rFonts w:ascii="Microsoft Sans Serif" w:hAnsi="Microsoft Sans Serif" w:cs="Microsoft Sans Serif"/>
      <w:b/>
      <w:bCs/>
      <w:sz w:val="14"/>
      <w:szCs w:val="14"/>
    </w:rPr>
  </w:style>
  <w:style w:type="character" w:customStyle="1" w:styleId="101">
    <w:name w:val="Основной текст + 10"/>
    <w:aliases w:val="5 pt21"/>
    <w:qFormat/>
    <w:rsid w:val="009F41A2"/>
    <w:rPr>
      <w:rFonts w:ascii="Times New Roman" w:hAnsi="Times New Roman" w:cs="Times New Roman"/>
      <w:color w:val="000000"/>
      <w:spacing w:val="0"/>
      <w:w w:val="100"/>
      <w:position w:val="0"/>
      <w:sz w:val="21"/>
      <w:szCs w:val="21"/>
      <w:shd w:val="clear" w:color="auto" w:fill="FFFFFF"/>
      <w:lang w:val="ru-RU" w:eastAsia="ru-RU"/>
    </w:rPr>
  </w:style>
  <w:style w:type="character" w:customStyle="1" w:styleId="FontStyle11">
    <w:name w:val="Font Style11"/>
    <w:qFormat/>
    <w:rsid w:val="009F41A2"/>
    <w:rPr>
      <w:rFonts w:ascii="Bookman Old Style" w:hAnsi="Bookman Old Style" w:cs="Bookman Old Style"/>
      <w:sz w:val="14"/>
      <w:szCs w:val="14"/>
    </w:rPr>
  </w:style>
  <w:style w:type="numbering" w:customStyle="1" w:styleId="130">
    <w:name w:val="Нет списка13"/>
    <w:next w:val="a4"/>
    <w:uiPriority w:val="99"/>
    <w:semiHidden/>
    <w:unhideWhenUsed/>
    <w:rsid w:val="009F41A2"/>
  </w:style>
  <w:style w:type="numbering" w:customStyle="1" w:styleId="WWNum12">
    <w:name w:val="WWNum12"/>
    <w:basedOn w:val="a4"/>
    <w:rsid w:val="009F41A2"/>
    <w:pPr>
      <w:numPr>
        <w:numId w:val="31"/>
      </w:numPr>
    </w:pPr>
  </w:style>
  <w:style w:type="numbering" w:customStyle="1" w:styleId="WWNum3">
    <w:name w:val="WWNum3"/>
    <w:basedOn w:val="a4"/>
    <w:rsid w:val="009F41A2"/>
    <w:pPr>
      <w:numPr>
        <w:numId w:val="32"/>
      </w:numPr>
    </w:pPr>
  </w:style>
  <w:style w:type="numbering" w:customStyle="1" w:styleId="WWNum5">
    <w:name w:val="WWNum5"/>
    <w:basedOn w:val="a4"/>
    <w:rsid w:val="009F41A2"/>
    <w:pPr>
      <w:numPr>
        <w:numId w:val="33"/>
      </w:numPr>
    </w:pPr>
  </w:style>
  <w:style w:type="numbering" w:customStyle="1" w:styleId="WWNum6">
    <w:name w:val="WWNum6"/>
    <w:basedOn w:val="a4"/>
    <w:rsid w:val="009F41A2"/>
    <w:pPr>
      <w:numPr>
        <w:numId w:val="34"/>
      </w:numPr>
    </w:pPr>
  </w:style>
  <w:style w:type="numbering" w:customStyle="1" w:styleId="WWNum8">
    <w:name w:val="WWNum8"/>
    <w:basedOn w:val="a4"/>
    <w:rsid w:val="009F41A2"/>
    <w:pPr>
      <w:numPr>
        <w:numId w:val="35"/>
      </w:numPr>
    </w:pPr>
  </w:style>
  <w:style w:type="numbering" w:customStyle="1" w:styleId="WWNum9">
    <w:name w:val="WWNum9"/>
    <w:basedOn w:val="a4"/>
    <w:rsid w:val="009F41A2"/>
    <w:pPr>
      <w:numPr>
        <w:numId w:val="36"/>
      </w:numPr>
    </w:pPr>
  </w:style>
  <w:style w:type="numbering" w:customStyle="1" w:styleId="WWNum10">
    <w:name w:val="WWNum10"/>
    <w:basedOn w:val="a4"/>
    <w:rsid w:val="009F41A2"/>
    <w:pPr>
      <w:numPr>
        <w:numId w:val="37"/>
      </w:numPr>
    </w:pPr>
  </w:style>
  <w:style w:type="numbering" w:customStyle="1" w:styleId="WWNum11">
    <w:name w:val="WWNum11"/>
    <w:basedOn w:val="a4"/>
    <w:rsid w:val="009F41A2"/>
    <w:pPr>
      <w:numPr>
        <w:numId w:val="38"/>
      </w:numPr>
    </w:pPr>
  </w:style>
  <w:style w:type="numbering" w:customStyle="1" w:styleId="WWNum16">
    <w:name w:val="WWNum16"/>
    <w:basedOn w:val="a4"/>
    <w:rsid w:val="009F41A2"/>
    <w:pPr>
      <w:numPr>
        <w:numId w:val="39"/>
      </w:numPr>
    </w:pPr>
  </w:style>
  <w:style w:type="numbering" w:customStyle="1" w:styleId="140">
    <w:name w:val="Нет списка14"/>
    <w:next w:val="a4"/>
    <w:uiPriority w:val="99"/>
    <w:semiHidden/>
    <w:unhideWhenUsed/>
    <w:rsid w:val="009F41A2"/>
  </w:style>
  <w:style w:type="character" w:customStyle="1" w:styleId="1f1">
    <w:name w:val="Текст сноски Знак1"/>
    <w:aliases w:val="Знак6 Знак1,F1 Знак1"/>
    <w:qFormat/>
    <w:rsid w:val="009F41A2"/>
    <w:rPr>
      <w:rFonts w:ascii="Calibri" w:eastAsia="Times New Roman" w:hAnsi="Calibri" w:cs="Times New Roman"/>
      <w:sz w:val="20"/>
      <w:szCs w:val="20"/>
      <w:lang w:eastAsia="ru-RU"/>
    </w:rPr>
  </w:style>
  <w:style w:type="paragraph" w:customStyle="1" w:styleId="p">
    <w:name w:val="p"/>
    <w:basedOn w:val="a1"/>
    <w:qFormat/>
    <w:rsid w:val="009F41A2"/>
    <w:pPr>
      <w:spacing w:before="48" w:after="48" w:line="240" w:lineRule="auto"/>
      <w:ind w:firstLine="480"/>
      <w:jc w:val="both"/>
    </w:pPr>
    <w:rPr>
      <w:rFonts w:ascii="Times New Roman" w:eastAsia="Times New Roman" w:hAnsi="Times New Roman" w:cs="Times New Roman"/>
      <w:sz w:val="24"/>
      <w:szCs w:val="24"/>
      <w:lang w:eastAsia="ru-RU"/>
    </w:rPr>
  </w:style>
  <w:style w:type="paragraph" w:customStyle="1" w:styleId="centr">
    <w:name w:val="centr"/>
    <w:basedOn w:val="a1"/>
    <w:qFormat/>
    <w:rsid w:val="009F41A2"/>
    <w:pPr>
      <w:spacing w:before="48" w:after="48" w:line="240" w:lineRule="auto"/>
      <w:jc w:val="center"/>
    </w:pPr>
    <w:rPr>
      <w:rFonts w:ascii="Times New Roman" w:eastAsia="Times New Roman" w:hAnsi="Times New Roman" w:cs="Times New Roman"/>
      <w:sz w:val="19"/>
      <w:szCs w:val="19"/>
      <w:lang w:eastAsia="ru-RU"/>
    </w:rPr>
  </w:style>
  <w:style w:type="paragraph" w:customStyle="1" w:styleId="gost">
    <w:name w:val="gost"/>
    <w:basedOn w:val="a1"/>
    <w:qFormat/>
    <w:rsid w:val="009F41A2"/>
    <w:pPr>
      <w:spacing w:before="48" w:after="48" w:line="240" w:lineRule="auto"/>
      <w:jc w:val="right"/>
    </w:pPr>
    <w:rPr>
      <w:rFonts w:ascii="Times New Roman" w:eastAsia="Times New Roman" w:hAnsi="Times New Roman" w:cs="Times New Roman"/>
      <w:b/>
      <w:bCs/>
      <w:sz w:val="29"/>
      <w:szCs w:val="29"/>
      <w:lang w:eastAsia="ru-RU"/>
    </w:rPr>
  </w:style>
  <w:style w:type="paragraph" w:customStyle="1" w:styleId="pravo">
    <w:name w:val="pravo"/>
    <w:basedOn w:val="a1"/>
    <w:qFormat/>
    <w:rsid w:val="009F41A2"/>
    <w:pPr>
      <w:spacing w:before="48" w:after="48" w:line="240" w:lineRule="auto"/>
      <w:jc w:val="right"/>
    </w:pPr>
    <w:rPr>
      <w:rFonts w:ascii="Times New Roman" w:eastAsia="Times New Roman" w:hAnsi="Times New Roman" w:cs="Times New Roman"/>
      <w:sz w:val="24"/>
      <w:szCs w:val="24"/>
      <w:lang w:eastAsia="ru-RU"/>
    </w:rPr>
  </w:style>
  <w:style w:type="paragraph" w:customStyle="1" w:styleId="text-b">
    <w:name w:val="text-b"/>
    <w:basedOn w:val="a1"/>
    <w:qFormat/>
    <w:rsid w:val="009F41A2"/>
    <w:pPr>
      <w:spacing w:before="48" w:after="48" w:line="240" w:lineRule="auto"/>
      <w:jc w:val="both"/>
    </w:pPr>
    <w:rPr>
      <w:rFonts w:ascii="Times New Roman" w:eastAsia="Times New Roman" w:hAnsi="Times New Roman" w:cs="Times New Roman"/>
      <w:sz w:val="24"/>
      <w:szCs w:val="24"/>
      <w:lang w:eastAsia="ru-RU"/>
    </w:rPr>
  </w:style>
  <w:style w:type="paragraph" w:customStyle="1" w:styleId="text6">
    <w:name w:val="text6"/>
    <w:basedOn w:val="a1"/>
    <w:qFormat/>
    <w:rsid w:val="009F41A2"/>
    <w:pPr>
      <w:spacing w:before="240" w:after="48" w:line="240" w:lineRule="auto"/>
      <w:ind w:firstLine="720"/>
      <w:jc w:val="both"/>
    </w:pPr>
    <w:rPr>
      <w:rFonts w:ascii="Times New Roman" w:eastAsia="Times New Roman" w:hAnsi="Times New Roman" w:cs="Times New Roman"/>
      <w:sz w:val="24"/>
      <w:szCs w:val="24"/>
      <w:lang w:eastAsia="ru-RU"/>
    </w:rPr>
  </w:style>
  <w:style w:type="paragraph" w:customStyle="1" w:styleId="tyt1">
    <w:name w:val="tyt1"/>
    <w:basedOn w:val="a1"/>
    <w:qFormat/>
    <w:rsid w:val="009F41A2"/>
    <w:pPr>
      <w:spacing w:before="240" w:after="48" w:line="240" w:lineRule="auto"/>
      <w:jc w:val="center"/>
    </w:pPr>
    <w:rPr>
      <w:rFonts w:ascii="Times New Roman" w:eastAsia="Times New Roman" w:hAnsi="Times New Roman" w:cs="Times New Roman"/>
      <w:b/>
      <w:bCs/>
      <w:sz w:val="24"/>
      <w:szCs w:val="24"/>
      <w:lang w:eastAsia="ru-RU"/>
    </w:rPr>
  </w:style>
  <w:style w:type="paragraph" w:customStyle="1" w:styleId="zag1">
    <w:name w:val="zag1"/>
    <w:basedOn w:val="a1"/>
    <w:qFormat/>
    <w:rsid w:val="009F41A2"/>
    <w:pPr>
      <w:spacing w:before="48" w:after="48" w:line="240" w:lineRule="auto"/>
      <w:jc w:val="center"/>
    </w:pPr>
    <w:rPr>
      <w:rFonts w:ascii="Times New Roman" w:eastAsia="Times New Roman" w:hAnsi="Times New Roman" w:cs="Times New Roman"/>
      <w:b/>
      <w:bCs/>
      <w:spacing w:val="72"/>
      <w:sz w:val="34"/>
      <w:szCs w:val="34"/>
      <w:lang w:eastAsia="ru-RU"/>
    </w:rPr>
  </w:style>
  <w:style w:type="paragraph" w:customStyle="1" w:styleId="zag20">
    <w:name w:val="zag2"/>
    <w:basedOn w:val="a1"/>
    <w:qFormat/>
    <w:rsid w:val="009F41A2"/>
    <w:pPr>
      <w:spacing w:before="480" w:after="48" w:line="240" w:lineRule="auto"/>
      <w:jc w:val="center"/>
    </w:pPr>
    <w:rPr>
      <w:rFonts w:ascii="Times New Roman" w:eastAsia="Times New Roman" w:hAnsi="Times New Roman" w:cs="Times New Roman"/>
      <w:b/>
      <w:bCs/>
      <w:sz w:val="29"/>
      <w:szCs w:val="29"/>
      <w:lang w:eastAsia="ru-RU"/>
    </w:rPr>
  </w:style>
  <w:style w:type="paragraph" w:customStyle="1" w:styleId="zag30">
    <w:name w:val="zag3"/>
    <w:basedOn w:val="a1"/>
    <w:qFormat/>
    <w:rsid w:val="009F41A2"/>
    <w:pPr>
      <w:spacing w:before="240" w:after="240" w:line="240" w:lineRule="auto"/>
      <w:jc w:val="center"/>
    </w:pPr>
    <w:rPr>
      <w:rFonts w:ascii="Times New Roman" w:eastAsia="Times New Roman" w:hAnsi="Times New Roman" w:cs="Times New Roman"/>
      <w:sz w:val="24"/>
      <w:szCs w:val="24"/>
      <w:lang w:eastAsia="ru-RU"/>
    </w:rPr>
  </w:style>
  <w:style w:type="paragraph" w:customStyle="1" w:styleId="rvps2">
    <w:name w:val="rvps2"/>
    <w:basedOn w:val="a1"/>
    <w:qFormat/>
    <w:rsid w:val="009F4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3">
    <w:name w:val="rvps3"/>
    <w:basedOn w:val="a1"/>
    <w:qFormat/>
    <w:rsid w:val="009F4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4">
    <w:name w:val="rvps4"/>
    <w:basedOn w:val="a1"/>
    <w:qFormat/>
    <w:rsid w:val="009F4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
    <w:name w:val="rvps8"/>
    <w:basedOn w:val="a1"/>
    <w:qFormat/>
    <w:rsid w:val="009F4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9">
    <w:name w:val="rvps9"/>
    <w:basedOn w:val="a1"/>
    <w:qFormat/>
    <w:rsid w:val="009F4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7">
    <w:name w:val="rvps7"/>
    <w:basedOn w:val="a1"/>
    <w:qFormat/>
    <w:rsid w:val="009F4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0">
    <w:name w:val="rvps10"/>
    <w:basedOn w:val="a1"/>
    <w:qFormat/>
    <w:rsid w:val="009F4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1"/>
    <w:qFormat/>
    <w:rsid w:val="009F4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3">
    <w:name w:val="rvps13"/>
    <w:basedOn w:val="a1"/>
    <w:qFormat/>
    <w:rsid w:val="009F4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1"/>
    <w:qFormat/>
    <w:rsid w:val="009F4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1"/>
    <w:qFormat/>
    <w:rsid w:val="009F41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6">
    <w:name w:val="rvps16"/>
    <w:basedOn w:val="a1"/>
    <w:qFormat/>
    <w:rsid w:val="009F41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a">
    <w:name w:val="Подперечень Знак"/>
    <w:link w:val="a0"/>
    <w:qFormat/>
    <w:locked/>
    <w:rsid w:val="009F41A2"/>
    <w:rPr>
      <w:rFonts w:ascii="Times New Roman" w:hAnsi="Times New Roman"/>
      <w:sz w:val="28"/>
      <w:u w:color="000000"/>
      <w:bdr w:val="none" w:sz="0" w:space="0" w:color="auto" w:frame="1"/>
    </w:rPr>
  </w:style>
  <w:style w:type="paragraph" w:customStyle="1" w:styleId="a0">
    <w:name w:val="Подперечень"/>
    <w:basedOn w:val="a"/>
    <w:next w:val="a1"/>
    <w:link w:val="affffa"/>
    <w:qFormat/>
    <w:rsid w:val="009F41A2"/>
    <w:pPr>
      <w:numPr>
        <w:numId w:val="40"/>
      </w:numPr>
      <w:ind w:left="284" w:firstLine="425"/>
    </w:pPr>
    <w:rPr>
      <w:rFonts w:eastAsiaTheme="minorHAnsi" w:cstheme="minorBidi"/>
      <w:bdr w:val="none" w:sz="0" w:space="0" w:color="auto" w:frame="1"/>
      <w:lang w:eastAsia="en-US"/>
    </w:rPr>
  </w:style>
  <w:style w:type="paragraph" w:customStyle="1" w:styleId="p6">
    <w:name w:val="p6"/>
    <w:basedOn w:val="a1"/>
    <w:qFormat/>
    <w:rsid w:val="009F41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qFormat/>
    <w:rsid w:val="009F41A2"/>
  </w:style>
  <w:style w:type="character" w:customStyle="1" w:styleId="b-share-btnwrap">
    <w:name w:val="b-share-btn__wrap"/>
    <w:qFormat/>
    <w:rsid w:val="009F41A2"/>
  </w:style>
  <w:style w:type="character" w:customStyle="1" w:styleId="page">
    <w:name w:val="page"/>
    <w:qFormat/>
    <w:rsid w:val="009F41A2"/>
    <w:rPr>
      <w:i/>
      <w:iCs/>
      <w:color w:val="00008B"/>
      <w:sz w:val="19"/>
      <w:szCs w:val="19"/>
      <w:bdr w:val="single" w:sz="12" w:space="0" w:color="00008B" w:frame="1"/>
    </w:rPr>
  </w:style>
  <w:style w:type="character" w:customStyle="1" w:styleId="rvts8">
    <w:name w:val="rvts8"/>
    <w:qFormat/>
    <w:rsid w:val="009F41A2"/>
  </w:style>
  <w:style w:type="character" w:customStyle="1" w:styleId="rvts6">
    <w:name w:val="rvts6"/>
    <w:qFormat/>
    <w:rsid w:val="009F41A2"/>
  </w:style>
  <w:style w:type="character" w:customStyle="1" w:styleId="rvts7">
    <w:name w:val="rvts7"/>
    <w:qFormat/>
    <w:rsid w:val="009F41A2"/>
  </w:style>
  <w:style w:type="character" w:customStyle="1" w:styleId="rvts9">
    <w:name w:val="rvts9"/>
    <w:qFormat/>
    <w:rsid w:val="009F41A2"/>
  </w:style>
  <w:style w:type="character" w:customStyle="1" w:styleId="rvts10">
    <w:name w:val="rvts10"/>
    <w:qFormat/>
    <w:rsid w:val="009F41A2"/>
  </w:style>
  <w:style w:type="character" w:customStyle="1" w:styleId="2e">
    <w:name w:val="Основной текст (2) + Курсив"/>
    <w:rsid w:val="009F41A2"/>
    <w:rPr>
      <w:rFonts w:ascii="Times New Roman" w:eastAsia="Times New Roman" w:hAnsi="Times New Roman" w:cs="Times New Roman"/>
      <w:i/>
      <w:iCs/>
      <w:color w:val="231E20"/>
      <w:spacing w:val="0"/>
      <w:w w:val="100"/>
      <w:position w:val="0"/>
      <w:sz w:val="18"/>
      <w:szCs w:val="18"/>
      <w:shd w:val="clear" w:color="auto" w:fill="FFFFFF"/>
      <w:lang w:val="ru-RU" w:eastAsia="ru-RU" w:bidi="ru-RU"/>
    </w:rPr>
  </w:style>
  <w:style w:type="numbering" w:customStyle="1" w:styleId="150">
    <w:name w:val="Нет списка15"/>
    <w:next w:val="a4"/>
    <w:uiPriority w:val="99"/>
    <w:semiHidden/>
    <w:unhideWhenUsed/>
    <w:rsid w:val="009F41A2"/>
  </w:style>
  <w:style w:type="character" w:customStyle="1" w:styleId="WW8Num1z0">
    <w:name w:val="WW8Num1z0"/>
    <w:qFormat/>
    <w:rsid w:val="009F41A2"/>
    <w:rPr>
      <w:rFonts w:ascii="Times New Roman" w:hAnsi="Times New Roman" w:cs="Times New Roman"/>
    </w:rPr>
  </w:style>
  <w:style w:type="character" w:customStyle="1" w:styleId="WW8Num1z1">
    <w:name w:val="WW8Num1z1"/>
    <w:qFormat/>
    <w:rsid w:val="009F41A2"/>
    <w:rPr>
      <w:rFonts w:ascii="Symbol" w:hAnsi="Symbol" w:cs="Symbol"/>
    </w:rPr>
  </w:style>
  <w:style w:type="character" w:customStyle="1" w:styleId="WW8Num1z2">
    <w:name w:val="WW8Num1z2"/>
    <w:qFormat/>
    <w:rsid w:val="009F41A2"/>
    <w:rPr>
      <w:rFonts w:ascii="Courier New" w:hAnsi="Courier New" w:cs="Courier New"/>
    </w:rPr>
  </w:style>
  <w:style w:type="character" w:customStyle="1" w:styleId="WW8Num1z3">
    <w:name w:val="WW8Num1z3"/>
    <w:qFormat/>
    <w:rsid w:val="009F41A2"/>
    <w:rPr>
      <w:rFonts w:ascii="Wingdings" w:hAnsi="Wingdings" w:cs="Wingdings"/>
    </w:rPr>
  </w:style>
  <w:style w:type="character" w:customStyle="1" w:styleId="WW8Num2z0">
    <w:name w:val="WW8Num2z0"/>
    <w:qFormat/>
    <w:rsid w:val="009F41A2"/>
    <w:rPr>
      <w:rFonts w:ascii="Symbol" w:hAnsi="Symbol" w:cs="Symbol"/>
    </w:rPr>
  </w:style>
  <w:style w:type="character" w:customStyle="1" w:styleId="WW8Num3z0">
    <w:name w:val="WW8Num3z0"/>
    <w:qFormat/>
    <w:rsid w:val="009F41A2"/>
    <w:rPr>
      <w:rFonts w:ascii="Symbol" w:hAnsi="Symbol" w:cs="Symbol"/>
    </w:rPr>
  </w:style>
  <w:style w:type="character" w:customStyle="1" w:styleId="WW8Num4z0">
    <w:name w:val="WW8Num4z0"/>
    <w:qFormat/>
    <w:rsid w:val="009F41A2"/>
    <w:rPr>
      <w:rFonts w:ascii="Symbol" w:hAnsi="Symbol" w:cs="Symbol"/>
      <w:sz w:val="28"/>
      <w:szCs w:val="28"/>
    </w:rPr>
  </w:style>
  <w:style w:type="character" w:customStyle="1" w:styleId="WW8Num4z1">
    <w:name w:val="WW8Num4z1"/>
    <w:qFormat/>
    <w:rsid w:val="009F41A2"/>
    <w:rPr>
      <w:rFonts w:ascii="Courier New" w:eastAsia="Courier New" w:hAnsi="Courier New" w:cs="Courier New"/>
    </w:rPr>
  </w:style>
  <w:style w:type="character" w:customStyle="1" w:styleId="WW8Num4z2">
    <w:name w:val="WW8Num4z2"/>
    <w:qFormat/>
    <w:rsid w:val="009F41A2"/>
    <w:rPr>
      <w:rFonts w:ascii="Wingdings" w:eastAsia="Wingdings" w:hAnsi="Wingdings" w:cs="Wingdings"/>
    </w:rPr>
  </w:style>
  <w:style w:type="character" w:customStyle="1" w:styleId="WW8Num4z3">
    <w:name w:val="WW8Num4z3"/>
    <w:qFormat/>
    <w:rsid w:val="009F41A2"/>
    <w:rPr>
      <w:rFonts w:ascii="Symbol" w:eastAsia="Symbol" w:hAnsi="Symbol" w:cs="Symbol"/>
    </w:rPr>
  </w:style>
  <w:style w:type="character" w:customStyle="1" w:styleId="WW8Num5z0">
    <w:name w:val="WW8Num5z0"/>
    <w:qFormat/>
    <w:rsid w:val="009F41A2"/>
    <w:rPr>
      <w:rFonts w:ascii="Times New Roman" w:hAnsi="Times New Roman" w:cs="Times New Roman"/>
      <w:lang w:val="ru-RU"/>
    </w:rPr>
  </w:style>
  <w:style w:type="character" w:customStyle="1" w:styleId="WW8Num5z1">
    <w:name w:val="WW8Num5z1"/>
    <w:qFormat/>
    <w:rsid w:val="009F41A2"/>
    <w:rPr>
      <w:rFonts w:ascii="Courier New" w:eastAsia="Courier New" w:hAnsi="Courier New" w:cs="Courier New"/>
    </w:rPr>
  </w:style>
  <w:style w:type="character" w:customStyle="1" w:styleId="WW8Num5z2">
    <w:name w:val="WW8Num5z2"/>
    <w:qFormat/>
    <w:rsid w:val="009F41A2"/>
    <w:rPr>
      <w:rFonts w:ascii="Wingdings" w:eastAsia="Wingdings" w:hAnsi="Wingdings" w:cs="Wingdings"/>
    </w:rPr>
  </w:style>
  <w:style w:type="character" w:customStyle="1" w:styleId="WW8Num5z3">
    <w:name w:val="WW8Num5z3"/>
    <w:qFormat/>
    <w:rsid w:val="009F41A2"/>
    <w:rPr>
      <w:rFonts w:ascii="Symbol" w:eastAsia="Symbol" w:hAnsi="Symbol" w:cs="Symbol"/>
    </w:rPr>
  </w:style>
  <w:style w:type="character" w:customStyle="1" w:styleId="WW8Num6z0">
    <w:name w:val="WW8Num6z0"/>
    <w:qFormat/>
    <w:rsid w:val="009F41A2"/>
    <w:rPr>
      <w:rFonts w:ascii="Times New Roman" w:hAnsi="Times New Roman" w:cs="Times New Roman"/>
      <w:lang w:val="ru-RU"/>
    </w:rPr>
  </w:style>
  <w:style w:type="character" w:customStyle="1" w:styleId="WW8Num6z1">
    <w:name w:val="WW8Num6z1"/>
    <w:qFormat/>
    <w:rsid w:val="009F41A2"/>
    <w:rPr>
      <w:rFonts w:ascii="Courier New" w:eastAsia="Courier New" w:hAnsi="Courier New" w:cs="Courier New"/>
    </w:rPr>
  </w:style>
  <w:style w:type="character" w:customStyle="1" w:styleId="WW8Num6z2">
    <w:name w:val="WW8Num6z2"/>
    <w:qFormat/>
    <w:rsid w:val="009F41A2"/>
    <w:rPr>
      <w:rFonts w:ascii="Wingdings" w:eastAsia="Wingdings" w:hAnsi="Wingdings" w:cs="Wingdings"/>
    </w:rPr>
  </w:style>
  <w:style w:type="character" w:customStyle="1" w:styleId="WW8Num6z3">
    <w:name w:val="WW8Num6z3"/>
    <w:qFormat/>
    <w:rsid w:val="009F41A2"/>
    <w:rPr>
      <w:rFonts w:ascii="Symbol" w:eastAsia="Symbol" w:hAnsi="Symbol" w:cs="Symbol"/>
    </w:rPr>
  </w:style>
  <w:style w:type="character" w:customStyle="1" w:styleId="WW8Num7z0">
    <w:name w:val="WW8Num7z0"/>
    <w:qFormat/>
    <w:rsid w:val="009F41A2"/>
    <w:rPr>
      <w:spacing w:val="-7"/>
      <w:w w:val="98"/>
      <w:lang w:val="ru-RU" w:bidi="ar-SA"/>
    </w:rPr>
  </w:style>
  <w:style w:type="character" w:customStyle="1" w:styleId="WW8Num7z1">
    <w:name w:val="WW8Num7z1"/>
    <w:qFormat/>
    <w:rsid w:val="009F41A2"/>
    <w:rPr>
      <w:lang w:val="ru-RU" w:bidi="ar-SA"/>
    </w:rPr>
  </w:style>
  <w:style w:type="character" w:customStyle="1" w:styleId="WW8Num8z0">
    <w:name w:val="WW8Num8z0"/>
    <w:qFormat/>
    <w:rsid w:val="009F41A2"/>
    <w:rPr>
      <w:rFonts w:ascii="Times New Roman" w:hAnsi="Times New Roman" w:cs="Times New Roman"/>
      <w:sz w:val="28"/>
      <w:szCs w:val="28"/>
    </w:rPr>
  </w:style>
  <w:style w:type="character" w:customStyle="1" w:styleId="WW8Num8z1">
    <w:name w:val="WW8Num8z1"/>
    <w:qFormat/>
    <w:rsid w:val="009F41A2"/>
    <w:rPr>
      <w:rFonts w:ascii="Courier New" w:eastAsia="Courier New" w:hAnsi="Courier New" w:cs="Courier New"/>
    </w:rPr>
  </w:style>
  <w:style w:type="character" w:customStyle="1" w:styleId="WW8Num8z2">
    <w:name w:val="WW8Num8z2"/>
    <w:qFormat/>
    <w:rsid w:val="009F41A2"/>
    <w:rPr>
      <w:rFonts w:ascii="Wingdings" w:eastAsia="Wingdings" w:hAnsi="Wingdings" w:cs="Wingdings"/>
    </w:rPr>
  </w:style>
  <w:style w:type="character" w:customStyle="1" w:styleId="WW8Num8z3">
    <w:name w:val="WW8Num8z3"/>
    <w:qFormat/>
    <w:rsid w:val="009F41A2"/>
    <w:rPr>
      <w:rFonts w:ascii="Symbol" w:eastAsia="Symbol" w:hAnsi="Symbol" w:cs="Symbol"/>
    </w:rPr>
  </w:style>
  <w:style w:type="character" w:customStyle="1" w:styleId="WW8Num9z0">
    <w:name w:val="WW8Num9z0"/>
    <w:qFormat/>
    <w:rsid w:val="009F41A2"/>
    <w:rPr>
      <w:rFonts w:ascii="Times New Roman" w:eastAsia="Cambria" w:hAnsi="Times New Roman" w:cs="Times New Roman"/>
      <w:color w:val="231F20"/>
      <w:w w:val="105"/>
    </w:rPr>
  </w:style>
  <w:style w:type="character" w:customStyle="1" w:styleId="WW8Num9z1">
    <w:name w:val="WW8Num9z1"/>
    <w:qFormat/>
    <w:rsid w:val="009F41A2"/>
    <w:rPr>
      <w:rFonts w:ascii="Courier New" w:hAnsi="Courier New" w:cs="Courier New"/>
    </w:rPr>
  </w:style>
  <w:style w:type="character" w:customStyle="1" w:styleId="WW8Num9z2">
    <w:name w:val="WW8Num9z2"/>
    <w:qFormat/>
    <w:rsid w:val="009F41A2"/>
    <w:rPr>
      <w:rFonts w:ascii="Wingdings" w:hAnsi="Wingdings" w:cs="Wingdings"/>
    </w:rPr>
  </w:style>
  <w:style w:type="character" w:customStyle="1" w:styleId="WW8Num9z3">
    <w:name w:val="WW8Num9z3"/>
    <w:qFormat/>
    <w:rsid w:val="009F41A2"/>
    <w:rPr>
      <w:rFonts w:ascii="Symbol" w:hAnsi="Symbol" w:cs="Symbol"/>
    </w:rPr>
  </w:style>
  <w:style w:type="character" w:customStyle="1" w:styleId="WW8Num10z0">
    <w:name w:val="WW8Num10z0"/>
    <w:qFormat/>
    <w:rsid w:val="009F41A2"/>
    <w:rPr>
      <w:rFonts w:ascii="Times New Roman" w:hAnsi="Times New Roman" w:cs="Times New Roman"/>
      <w:sz w:val="28"/>
      <w:szCs w:val="28"/>
      <w:lang w:val="ru-RU"/>
    </w:rPr>
  </w:style>
  <w:style w:type="character" w:customStyle="1" w:styleId="WW8Num10z1">
    <w:name w:val="WW8Num10z1"/>
    <w:qFormat/>
    <w:rsid w:val="009F41A2"/>
    <w:rPr>
      <w:rFonts w:ascii="Courier New" w:eastAsia="Courier New" w:hAnsi="Courier New" w:cs="Courier New"/>
    </w:rPr>
  </w:style>
  <w:style w:type="character" w:customStyle="1" w:styleId="WW8Num10z2">
    <w:name w:val="WW8Num10z2"/>
    <w:qFormat/>
    <w:rsid w:val="009F41A2"/>
    <w:rPr>
      <w:rFonts w:ascii="Wingdings" w:eastAsia="Wingdings" w:hAnsi="Wingdings" w:cs="Wingdings"/>
    </w:rPr>
  </w:style>
  <w:style w:type="character" w:customStyle="1" w:styleId="WW8Num10z3">
    <w:name w:val="WW8Num10z3"/>
    <w:qFormat/>
    <w:rsid w:val="009F41A2"/>
    <w:rPr>
      <w:rFonts w:ascii="Symbol" w:eastAsia="Symbol" w:hAnsi="Symbol" w:cs="Symbol"/>
    </w:rPr>
  </w:style>
  <w:style w:type="character" w:customStyle="1" w:styleId="WW8Num11z0">
    <w:name w:val="WW8Num11z0"/>
    <w:qFormat/>
    <w:rsid w:val="009F41A2"/>
    <w:rPr>
      <w:rFonts w:ascii="Symbol" w:hAnsi="Symbol" w:cs="Symbol"/>
    </w:rPr>
  </w:style>
  <w:style w:type="character" w:customStyle="1" w:styleId="WW8Num11z1">
    <w:name w:val="WW8Num11z1"/>
    <w:qFormat/>
    <w:rsid w:val="009F41A2"/>
    <w:rPr>
      <w:rFonts w:ascii="Courier New" w:hAnsi="Courier New" w:cs="Courier New"/>
    </w:rPr>
  </w:style>
  <w:style w:type="character" w:customStyle="1" w:styleId="WW8Num11z2">
    <w:name w:val="WW8Num11z2"/>
    <w:qFormat/>
    <w:rsid w:val="009F41A2"/>
    <w:rPr>
      <w:rFonts w:ascii="Wingdings" w:hAnsi="Wingdings" w:cs="Wingdings"/>
    </w:rPr>
  </w:style>
  <w:style w:type="character" w:customStyle="1" w:styleId="WW8Num12z0">
    <w:name w:val="WW8Num12z0"/>
    <w:qFormat/>
    <w:rsid w:val="009F41A2"/>
    <w:rPr>
      <w:rFonts w:ascii="Symbol" w:hAnsi="Symbol" w:cs="Symbol"/>
    </w:rPr>
  </w:style>
  <w:style w:type="character" w:customStyle="1" w:styleId="WW8Num12z1">
    <w:name w:val="WW8Num12z1"/>
    <w:qFormat/>
    <w:rsid w:val="009F41A2"/>
    <w:rPr>
      <w:rFonts w:ascii="Courier New" w:hAnsi="Courier New" w:cs="Courier New"/>
    </w:rPr>
  </w:style>
  <w:style w:type="character" w:customStyle="1" w:styleId="WW8Num12z2">
    <w:name w:val="WW8Num12z2"/>
    <w:qFormat/>
    <w:rsid w:val="009F41A2"/>
    <w:rPr>
      <w:rFonts w:ascii="Wingdings" w:hAnsi="Wingdings" w:cs="Wingdings"/>
    </w:rPr>
  </w:style>
  <w:style w:type="character" w:customStyle="1" w:styleId="WW8Num13z0">
    <w:name w:val="WW8Num13z0"/>
    <w:qFormat/>
    <w:rsid w:val="009F41A2"/>
    <w:rPr>
      <w:rFonts w:ascii="Times New Roman" w:hAnsi="Times New Roman" w:cs="Times New Roman"/>
      <w:sz w:val="28"/>
      <w:szCs w:val="28"/>
      <w:lang w:val="ru-RU"/>
    </w:rPr>
  </w:style>
  <w:style w:type="character" w:customStyle="1" w:styleId="WW8Num13z1">
    <w:name w:val="WW8Num13z1"/>
    <w:qFormat/>
    <w:rsid w:val="009F41A2"/>
    <w:rPr>
      <w:rFonts w:ascii="Courier New" w:eastAsia="Courier New" w:hAnsi="Courier New" w:cs="Courier New"/>
    </w:rPr>
  </w:style>
  <w:style w:type="character" w:customStyle="1" w:styleId="WW8Num13z2">
    <w:name w:val="WW8Num13z2"/>
    <w:qFormat/>
    <w:rsid w:val="009F41A2"/>
    <w:rPr>
      <w:rFonts w:ascii="Wingdings" w:eastAsia="Wingdings" w:hAnsi="Wingdings" w:cs="Wingdings"/>
    </w:rPr>
  </w:style>
  <w:style w:type="character" w:customStyle="1" w:styleId="WW8Num13z3">
    <w:name w:val="WW8Num13z3"/>
    <w:qFormat/>
    <w:rsid w:val="009F41A2"/>
    <w:rPr>
      <w:rFonts w:ascii="Symbol" w:eastAsia="Symbol" w:hAnsi="Symbol" w:cs="Symbol"/>
    </w:rPr>
  </w:style>
  <w:style w:type="character" w:customStyle="1" w:styleId="WW8Num14z0">
    <w:name w:val="WW8Num14z0"/>
    <w:qFormat/>
    <w:rsid w:val="009F41A2"/>
    <w:rPr>
      <w:rFonts w:ascii="Cambria" w:eastAsia="Cambria" w:hAnsi="Cambria" w:cs="Cambria"/>
      <w:b w:val="0"/>
      <w:bCs w:val="0"/>
      <w:i w:val="0"/>
      <w:iCs w:val="0"/>
      <w:color w:val="231F20"/>
      <w:w w:val="108"/>
      <w:sz w:val="20"/>
      <w:szCs w:val="20"/>
      <w:lang w:val="ru-RU" w:bidi="ar-SA"/>
    </w:rPr>
  </w:style>
  <w:style w:type="character" w:customStyle="1" w:styleId="WW8Num14z1">
    <w:name w:val="WW8Num14z1"/>
    <w:qFormat/>
    <w:rsid w:val="009F41A2"/>
    <w:rPr>
      <w:lang w:val="ru-RU" w:bidi="ar-SA"/>
    </w:rPr>
  </w:style>
  <w:style w:type="character" w:customStyle="1" w:styleId="WW8Num15z0">
    <w:name w:val="WW8Num15z0"/>
    <w:qFormat/>
    <w:rsid w:val="009F41A2"/>
    <w:rPr>
      <w:rFonts w:ascii="Times New Roman" w:hAnsi="Times New Roman" w:cs="Times New Roman"/>
    </w:rPr>
  </w:style>
  <w:style w:type="character" w:customStyle="1" w:styleId="WW8Num15z1">
    <w:name w:val="WW8Num15z1"/>
    <w:qFormat/>
    <w:rsid w:val="009F41A2"/>
    <w:rPr>
      <w:rFonts w:ascii="Courier New" w:hAnsi="Courier New" w:cs="Courier New"/>
    </w:rPr>
  </w:style>
  <w:style w:type="character" w:customStyle="1" w:styleId="WW8Num15z2">
    <w:name w:val="WW8Num15z2"/>
    <w:qFormat/>
    <w:rsid w:val="009F41A2"/>
    <w:rPr>
      <w:rFonts w:ascii="Wingdings" w:hAnsi="Wingdings" w:cs="Wingdings"/>
    </w:rPr>
  </w:style>
  <w:style w:type="character" w:customStyle="1" w:styleId="WW8Num15z3">
    <w:name w:val="WW8Num15z3"/>
    <w:qFormat/>
    <w:rsid w:val="009F41A2"/>
    <w:rPr>
      <w:rFonts w:ascii="Symbol" w:hAnsi="Symbol" w:cs="Symbol"/>
    </w:rPr>
  </w:style>
  <w:style w:type="character" w:customStyle="1" w:styleId="WW8Num16z0">
    <w:name w:val="WW8Num16z0"/>
    <w:qFormat/>
    <w:rsid w:val="009F41A2"/>
    <w:rPr>
      <w:sz w:val="28"/>
    </w:rPr>
  </w:style>
  <w:style w:type="character" w:customStyle="1" w:styleId="WW8Num17z0">
    <w:name w:val="WW8Num17z0"/>
    <w:qFormat/>
    <w:rsid w:val="009F41A2"/>
    <w:rPr>
      <w:w w:val="85"/>
    </w:rPr>
  </w:style>
  <w:style w:type="character" w:customStyle="1" w:styleId="WW8Num18z0">
    <w:name w:val="WW8Num18z0"/>
    <w:qFormat/>
    <w:rsid w:val="009F41A2"/>
    <w:rPr>
      <w:sz w:val="28"/>
    </w:rPr>
  </w:style>
  <w:style w:type="character" w:customStyle="1" w:styleId="WW8Num19z0">
    <w:name w:val="WW8Num19z0"/>
    <w:qFormat/>
    <w:rsid w:val="009F41A2"/>
    <w:rPr>
      <w:rFonts w:ascii="Times New Roman" w:hAnsi="Times New Roman" w:cs="Times New Roman"/>
      <w:sz w:val="28"/>
      <w:szCs w:val="28"/>
      <w:lang w:val="ru-RU"/>
    </w:rPr>
  </w:style>
  <w:style w:type="character" w:customStyle="1" w:styleId="WW8Num19z1">
    <w:name w:val="WW8Num19z1"/>
    <w:qFormat/>
    <w:rsid w:val="009F41A2"/>
    <w:rPr>
      <w:rFonts w:ascii="Courier New" w:eastAsia="Courier New" w:hAnsi="Courier New" w:cs="Courier New"/>
    </w:rPr>
  </w:style>
  <w:style w:type="character" w:customStyle="1" w:styleId="WW8Num19z2">
    <w:name w:val="WW8Num19z2"/>
    <w:qFormat/>
    <w:rsid w:val="009F41A2"/>
    <w:rPr>
      <w:rFonts w:ascii="Wingdings" w:eastAsia="Wingdings" w:hAnsi="Wingdings" w:cs="Wingdings"/>
    </w:rPr>
  </w:style>
  <w:style w:type="character" w:customStyle="1" w:styleId="WW8Num19z3">
    <w:name w:val="WW8Num19z3"/>
    <w:qFormat/>
    <w:rsid w:val="009F41A2"/>
    <w:rPr>
      <w:rFonts w:ascii="Symbol" w:eastAsia="Symbol" w:hAnsi="Symbol" w:cs="Symbol"/>
    </w:rPr>
  </w:style>
  <w:style w:type="character" w:customStyle="1" w:styleId="WW8Num20z0">
    <w:name w:val="WW8Num20z0"/>
    <w:qFormat/>
    <w:rsid w:val="009F41A2"/>
    <w:rPr>
      <w:rFonts w:ascii="Symbol" w:hAnsi="Symbol" w:cs="Symbol"/>
    </w:rPr>
  </w:style>
  <w:style w:type="character" w:customStyle="1" w:styleId="WW8Num20z1">
    <w:name w:val="WW8Num20z1"/>
    <w:qFormat/>
    <w:rsid w:val="009F41A2"/>
    <w:rPr>
      <w:rFonts w:ascii="Courier New" w:hAnsi="Courier New" w:cs="Courier New"/>
    </w:rPr>
  </w:style>
  <w:style w:type="character" w:customStyle="1" w:styleId="WW8Num20z2">
    <w:name w:val="WW8Num20z2"/>
    <w:qFormat/>
    <w:rsid w:val="009F41A2"/>
    <w:rPr>
      <w:rFonts w:ascii="Wingdings" w:hAnsi="Wingdings" w:cs="Wingdings"/>
    </w:rPr>
  </w:style>
  <w:style w:type="character" w:customStyle="1" w:styleId="WW8Num21z0">
    <w:name w:val="WW8Num21z0"/>
    <w:qFormat/>
    <w:rsid w:val="009F41A2"/>
    <w:rPr>
      <w:rFonts w:ascii="Times New Roman" w:hAnsi="Times New Roman" w:cs="Times New Roman"/>
      <w:sz w:val="28"/>
      <w:szCs w:val="28"/>
      <w:lang w:val="ru-RU"/>
    </w:rPr>
  </w:style>
  <w:style w:type="character" w:customStyle="1" w:styleId="WW8Num21z1">
    <w:name w:val="WW8Num21z1"/>
    <w:qFormat/>
    <w:rsid w:val="009F41A2"/>
    <w:rPr>
      <w:rFonts w:ascii="Courier New" w:eastAsia="Courier New" w:hAnsi="Courier New" w:cs="Courier New"/>
    </w:rPr>
  </w:style>
  <w:style w:type="character" w:customStyle="1" w:styleId="WW8Num21z2">
    <w:name w:val="WW8Num21z2"/>
    <w:qFormat/>
    <w:rsid w:val="009F41A2"/>
    <w:rPr>
      <w:rFonts w:ascii="Wingdings" w:eastAsia="Wingdings" w:hAnsi="Wingdings" w:cs="Wingdings"/>
    </w:rPr>
  </w:style>
  <w:style w:type="character" w:customStyle="1" w:styleId="WW8Num21z3">
    <w:name w:val="WW8Num21z3"/>
    <w:qFormat/>
    <w:rsid w:val="009F41A2"/>
    <w:rPr>
      <w:rFonts w:ascii="Symbol" w:eastAsia="Symbol" w:hAnsi="Symbol" w:cs="Symbol"/>
    </w:rPr>
  </w:style>
  <w:style w:type="character" w:customStyle="1" w:styleId="WW8Num22z0">
    <w:name w:val="WW8Num22z0"/>
    <w:qFormat/>
    <w:rsid w:val="009F41A2"/>
  </w:style>
  <w:style w:type="character" w:customStyle="1" w:styleId="WW8Num23z0">
    <w:name w:val="WW8Num23z0"/>
    <w:qFormat/>
    <w:rsid w:val="009F41A2"/>
  </w:style>
  <w:style w:type="character" w:customStyle="1" w:styleId="WW8Num24z0">
    <w:name w:val="WW8Num24z0"/>
    <w:qFormat/>
    <w:rsid w:val="009F41A2"/>
    <w:rPr>
      <w:rFonts w:ascii="Symbol" w:hAnsi="Symbol" w:cs="Symbol"/>
    </w:rPr>
  </w:style>
  <w:style w:type="character" w:customStyle="1" w:styleId="WW8Num24z1">
    <w:name w:val="WW8Num24z1"/>
    <w:qFormat/>
    <w:rsid w:val="009F41A2"/>
    <w:rPr>
      <w:rFonts w:ascii="Courier New" w:hAnsi="Courier New" w:cs="Courier New"/>
    </w:rPr>
  </w:style>
  <w:style w:type="character" w:customStyle="1" w:styleId="WW8Num24z2">
    <w:name w:val="WW8Num24z2"/>
    <w:qFormat/>
    <w:rsid w:val="009F41A2"/>
    <w:rPr>
      <w:rFonts w:ascii="Wingdings" w:hAnsi="Wingdings" w:cs="Wingdings"/>
    </w:rPr>
  </w:style>
  <w:style w:type="character" w:customStyle="1" w:styleId="WW8Num25z0">
    <w:name w:val="WW8Num25z0"/>
    <w:qFormat/>
    <w:rsid w:val="009F41A2"/>
    <w:rPr>
      <w:rFonts w:ascii="Symbol" w:hAnsi="Symbol" w:cs="Symbol"/>
      <w:sz w:val="28"/>
      <w:szCs w:val="28"/>
      <w:lang w:val="ru-RU"/>
    </w:rPr>
  </w:style>
  <w:style w:type="character" w:customStyle="1" w:styleId="WW8Num25z1">
    <w:name w:val="WW8Num25z1"/>
    <w:qFormat/>
    <w:rsid w:val="009F41A2"/>
    <w:rPr>
      <w:rFonts w:ascii="Courier New" w:eastAsia="Courier New" w:hAnsi="Courier New" w:cs="Courier New"/>
    </w:rPr>
  </w:style>
  <w:style w:type="character" w:customStyle="1" w:styleId="WW8Num25z2">
    <w:name w:val="WW8Num25z2"/>
    <w:qFormat/>
    <w:rsid w:val="009F41A2"/>
    <w:rPr>
      <w:rFonts w:ascii="Wingdings" w:eastAsia="Wingdings" w:hAnsi="Wingdings" w:cs="Wingdings"/>
    </w:rPr>
  </w:style>
  <w:style w:type="character" w:customStyle="1" w:styleId="WW8Num25z3">
    <w:name w:val="WW8Num25z3"/>
    <w:qFormat/>
    <w:rsid w:val="009F41A2"/>
    <w:rPr>
      <w:rFonts w:ascii="Symbol" w:eastAsia="Symbol" w:hAnsi="Symbol" w:cs="Symbol"/>
    </w:rPr>
  </w:style>
  <w:style w:type="character" w:customStyle="1" w:styleId="WW8Num26z0">
    <w:name w:val="WW8Num26z0"/>
    <w:qFormat/>
    <w:rsid w:val="009F41A2"/>
    <w:rPr>
      <w:rFonts w:ascii="Symbol" w:hAnsi="Symbol" w:cs="Symbol"/>
    </w:rPr>
  </w:style>
  <w:style w:type="character" w:customStyle="1" w:styleId="WW8Num26z1">
    <w:name w:val="WW8Num26z1"/>
    <w:qFormat/>
    <w:rsid w:val="009F41A2"/>
    <w:rPr>
      <w:rFonts w:ascii="Courier New" w:hAnsi="Courier New" w:cs="Courier New"/>
    </w:rPr>
  </w:style>
  <w:style w:type="character" w:customStyle="1" w:styleId="WW8Num26z2">
    <w:name w:val="WW8Num26z2"/>
    <w:qFormat/>
    <w:rsid w:val="009F41A2"/>
    <w:rPr>
      <w:rFonts w:ascii="Wingdings" w:hAnsi="Wingdings" w:cs="Wingdings"/>
    </w:rPr>
  </w:style>
  <w:style w:type="character" w:customStyle="1" w:styleId="WW8Num27z0">
    <w:name w:val="WW8Num27z0"/>
    <w:qFormat/>
    <w:rsid w:val="009F41A2"/>
    <w:rPr>
      <w:rFonts w:ascii="Symbol" w:hAnsi="Symbol" w:cs="Symbol"/>
    </w:rPr>
  </w:style>
  <w:style w:type="character" w:customStyle="1" w:styleId="WW8Num27z1">
    <w:name w:val="WW8Num27z1"/>
    <w:qFormat/>
    <w:rsid w:val="009F41A2"/>
    <w:rPr>
      <w:rFonts w:ascii="Courier New" w:hAnsi="Courier New" w:cs="Courier New"/>
    </w:rPr>
  </w:style>
  <w:style w:type="character" w:customStyle="1" w:styleId="WW8Num27z2">
    <w:name w:val="WW8Num27z2"/>
    <w:qFormat/>
    <w:rsid w:val="009F41A2"/>
    <w:rPr>
      <w:rFonts w:ascii="Wingdings" w:hAnsi="Wingdings" w:cs="Wingdings"/>
    </w:rPr>
  </w:style>
  <w:style w:type="character" w:customStyle="1" w:styleId="WW8Num28z0">
    <w:name w:val="WW8Num28z0"/>
    <w:qFormat/>
    <w:rsid w:val="009F41A2"/>
    <w:rPr>
      <w:rFonts w:ascii="Symbol" w:hAnsi="Symbol" w:cs="Symbol"/>
    </w:rPr>
  </w:style>
  <w:style w:type="character" w:customStyle="1" w:styleId="WW8Num28z1">
    <w:name w:val="WW8Num28z1"/>
    <w:qFormat/>
    <w:rsid w:val="009F41A2"/>
    <w:rPr>
      <w:rFonts w:ascii="Courier New" w:hAnsi="Courier New" w:cs="Courier New"/>
    </w:rPr>
  </w:style>
  <w:style w:type="character" w:customStyle="1" w:styleId="WW8Num28z2">
    <w:name w:val="WW8Num28z2"/>
    <w:qFormat/>
    <w:rsid w:val="009F41A2"/>
    <w:rPr>
      <w:rFonts w:ascii="Wingdings" w:hAnsi="Wingdings" w:cs="Wingdings"/>
    </w:rPr>
  </w:style>
  <w:style w:type="character" w:customStyle="1" w:styleId="WW-">
    <w:name w:val="WW-Символ сноски"/>
    <w:qFormat/>
    <w:rsid w:val="009F41A2"/>
  </w:style>
  <w:style w:type="character" w:customStyle="1" w:styleId="affffb">
    <w:name w:val="Символ концевой сноски"/>
    <w:qFormat/>
    <w:rsid w:val="009F41A2"/>
    <w:rPr>
      <w:vertAlign w:val="superscript"/>
    </w:rPr>
  </w:style>
  <w:style w:type="paragraph" w:styleId="affffc">
    <w:name w:val="caption"/>
    <w:basedOn w:val="a1"/>
    <w:qFormat/>
    <w:rsid w:val="009F41A2"/>
    <w:pPr>
      <w:widowControl w:val="0"/>
      <w:suppressLineNumbers/>
      <w:suppressAutoHyphens/>
      <w:spacing w:before="120" w:after="120" w:line="276" w:lineRule="auto"/>
    </w:pPr>
    <w:rPr>
      <w:rFonts w:ascii="Times New Roman" w:eastAsia="Calibri" w:hAnsi="Times New Roman" w:cs="Arial"/>
      <w:i/>
      <w:iCs/>
      <w:sz w:val="24"/>
      <w:szCs w:val="24"/>
      <w:lang w:eastAsia="zh-CN"/>
    </w:rPr>
  </w:style>
  <w:style w:type="paragraph" w:styleId="1f2">
    <w:name w:val="index 1"/>
    <w:basedOn w:val="a1"/>
    <w:next w:val="a1"/>
    <w:autoRedefine/>
    <w:uiPriority w:val="99"/>
    <w:semiHidden/>
    <w:unhideWhenUsed/>
    <w:rsid w:val="009F41A2"/>
    <w:pPr>
      <w:widowControl w:val="0"/>
      <w:spacing w:after="200" w:line="276" w:lineRule="auto"/>
      <w:ind w:left="220" w:hanging="220"/>
    </w:pPr>
    <w:rPr>
      <w:rFonts w:ascii="Calibri" w:eastAsia="Calibri" w:hAnsi="Calibri" w:cs="Times New Roman"/>
    </w:rPr>
  </w:style>
  <w:style w:type="paragraph" w:styleId="affffd">
    <w:name w:val="index heading"/>
    <w:basedOn w:val="ac"/>
    <w:rsid w:val="009F41A2"/>
    <w:pPr>
      <w:keepNext/>
      <w:keepLines/>
      <w:widowControl w:val="0"/>
      <w:suppressLineNumbers/>
      <w:suppressAutoHyphens/>
      <w:spacing w:before="480" w:after="120" w:line="276" w:lineRule="auto"/>
      <w:contextualSpacing w:val="0"/>
    </w:pPr>
    <w:rPr>
      <w:rFonts w:ascii="Calibri" w:eastAsia="Calibri" w:hAnsi="Calibri" w:cs="Times New Roman"/>
      <w:b/>
      <w:bCs/>
      <w:spacing w:val="0"/>
      <w:kern w:val="0"/>
      <w:sz w:val="32"/>
      <w:szCs w:val="32"/>
      <w:lang w:val="en-GB" w:eastAsia="zh-CN"/>
    </w:rPr>
  </w:style>
  <w:style w:type="paragraph" w:customStyle="1" w:styleId="affffe">
    <w:name w:val="Колонтитул"/>
    <w:basedOn w:val="a1"/>
    <w:qFormat/>
    <w:rsid w:val="009F41A2"/>
    <w:pPr>
      <w:widowControl w:val="0"/>
      <w:suppressLineNumbers/>
      <w:tabs>
        <w:tab w:val="center" w:pos="4819"/>
        <w:tab w:val="right" w:pos="9638"/>
      </w:tabs>
      <w:suppressAutoHyphens/>
      <w:spacing w:after="200" w:line="276" w:lineRule="auto"/>
    </w:pPr>
    <w:rPr>
      <w:rFonts w:ascii="Calibri" w:eastAsia="Calibri" w:hAnsi="Calibri" w:cs="Times New Roman"/>
      <w:lang w:eastAsia="zh-CN"/>
    </w:rPr>
  </w:style>
  <w:style w:type="paragraph" w:customStyle="1" w:styleId="WW-0">
    <w:name w:val="WW-Сноска"/>
    <w:basedOn w:val="aff7"/>
    <w:qFormat/>
    <w:rsid w:val="009F41A2"/>
    <w:pPr>
      <w:suppressAutoHyphens/>
      <w:autoSpaceDE/>
      <w:autoSpaceDN/>
      <w:adjustRightInd/>
      <w:spacing w:line="174" w:lineRule="atLeast"/>
      <w:textAlignment w:val="center"/>
    </w:pPr>
    <w:rPr>
      <w:rFonts w:ascii="NewtonCSanPin;Times New Roman" w:eastAsia="Times New Roman" w:hAnsi="NewtonCSanPin;Times New Roman"/>
      <w:sz w:val="17"/>
      <w:szCs w:val="17"/>
      <w:lang w:val="en-GB" w:eastAsia="zh-CN"/>
    </w:rPr>
  </w:style>
  <w:style w:type="paragraph" w:styleId="36">
    <w:name w:val="List Bullet 3"/>
    <w:basedOn w:val="afff2"/>
    <w:qFormat/>
    <w:rsid w:val="009F41A2"/>
    <w:pPr>
      <w:tabs>
        <w:tab w:val="left" w:pos="227"/>
      </w:tabs>
      <w:suppressAutoHyphens/>
      <w:autoSpaceDE/>
      <w:autoSpaceDN/>
      <w:adjustRightInd/>
      <w:spacing w:line="238" w:lineRule="atLeast"/>
      <w:ind w:left="227" w:hanging="227"/>
    </w:pPr>
    <w:rPr>
      <w:rFonts w:ascii="SchoolBookSanPin;Cambria" w:hAnsi="SchoolBookSanPin;Cambria" w:cs="SchoolBookSanPin;Cambria"/>
      <w:lang w:eastAsia="zh-CN"/>
    </w:rPr>
  </w:style>
  <w:style w:type="paragraph" w:customStyle="1" w:styleId="afffff">
    <w:name w:val="Содержимое таблицы"/>
    <w:basedOn w:val="a1"/>
    <w:qFormat/>
    <w:rsid w:val="009F41A2"/>
    <w:pPr>
      <w:widowControl w:val="0"/>
      <w:suppressLineNumbers/>
      <w:suppressAutoHyphens/>
      <w:spacing w:after="200" w:line="276" w:lineRule="auto"/>
    </w:pPr>
    <w:rPr>
      <w:rFonts w:ascii="Calibri" w:eastAsia="Calibri" w:hAnsi="Calibri" w:cs="Times New Roman"/>
      <w:lang w:eastAsia="zh-CN"/>
    </w:rPr>
  </w:style>
  <w:style w:type="paragraph" w:customStyle="1" w:styleId="afffff0">
    <w:name w:val="Заголовок таблицы"/>
    <w:basedOn w:val="afffff"/>
    <w:qFormat/>
    <w:rsid w:val="009F41A2"/>
    <w:pPr>
      <w:jc w:val="center"/>
    </w:pPr>
    <w:rPr>
      <w:b/>
      <w:bCs/>
    </w:rPr>
  </w:style>
  <w:style w:type="paragraph" w:customStyle="1" w:styleId="afffff1">
    <w:name w:val="Верхний колонтитул слева"/>
    <w:basedOn w:val="a5"/>
    <w:qFormat/>
    <w:rsid w:val="009F41A2"/>
    <w:pPr>
      <w:widowControl w:val="0"/>
      <w:suppressLineNumbers/>
      <w:tabs>
        <w:tab w:val="clear" w:pos="4677"/>
        <w:tab w:val="clear" w:pos="9355"/>
        <w:tab w:val="center" w:pos="5102"/>
        <w:tab w:val="right" w:pos="10205"/>
      </w:tabs>
      <w:suppressAutoHyphens/>
    </w:pPr>
    <w:rPr>
      <w:rFonts w:ascii="Calibri" w:eastAsia="Calibri" w:hAnsi="Calibri" w:cs="Times New Roman"/>
      <w:sz w:val="20"/>
      <w:szCs w:val="20"/>
      <w:lang w:eastAsia="zh-CN"/>
    </w:rPr>
  </w:style>
  <w:style w:type="numbering" w:customStyle="1" w:styleId="WW8Num1">
    <w:name w:val="WW8Num1"/>
    <w:qFormat/>
    <w:rsid w:val="009F41A2"/>
  </w:style>
  <w:style w:type="numbering" w:customStyle="1" w:styleId="WW8Num2">
    <w:name w:val="WW8Num2"/>
    <w:qFormat/>
    <w:rsid w:val="009F41A2"/>
  </w:style>
  <w:style w:type="numbering" w:customStyle="1" w:styleId="WW8Num3">
    <w:name w:val="WW8Num3"/>
    <w:qFormat/>
    <w:rsid w:val="009F41A2"/>
  </w:style>
  <w:style w:type="numbering" w:customStyle="1" w:styleId="WW8Num4">
    <w:name w:val="WW8Num4"/>
    <w:qFormat/>
    <w:rsid w:val="009F41A2"/>
  </w:style>
  <w:style w:type="numbering" w:customStyle="1" w:styleId="WW8Num5">
    <w:name w:val="WW8Num5"/>
    <w:qFormat/>
    <w:rsid w:val="009F41A2"/>
  </w:style>
  <w:style w:type="numbering" w:customStyle="1" w:styleId="WW8Num6">
    <w:name w:val="WW8Num6"/>
    <w:qFormat/>
    <w:rsid w:val="009F41A2"/>
  </w:style>
  <w:style w:type="numbering" w:customStyle="1" w:styleId="WW8Num7">
    <w:name w:val="WW8Num7"/>
    <w:qFormat/>
    <w:rsid w:val="009F41A2"/>
  </w:style>
  <w:style w:type="numbering" w:customStyle="1" w:styleId="WW8Num8">
    <w:name w:val="WW8Num8"/>
    <w:qFormat/>
    <w:rsid w:val="009F41A2"/>
  </w:style>
  <w:style w:type="numbering" w:customStyle="1" w:styleId="WW8Num9">
    <w:name w:val="WW8Num9"/>
    <w:qFormat/>
    <w:rsid w:val="009F41A2"/>
  </w:style>
  <w:style w:type="numbering" w:customStyle="1" w:styleId="WW8Num10">
    <w:name w:val="WW8Num10"/>
    <w:qFormat/>
    <w:rsid w:val="009F41A2"/>
  </w:style>
  <w:style w:type="numbering" w:customStyle="1" w:styleId="WW8Num11">
    <w:name w:val="WW8Num11"/>
    <w:qFormat/>
    <w:rsid w:val="009F41A2"/>
  </w:style>
  <w:style w:type="numbering" w:customStyle="1" w:styleId="WW8Num12">
    <w:name w:val="WW8Num12"/>
    <w:qFormat/>
    <w:rsid w:val="009F41A2"/>
  </w:style>
  <w:style w:type="numbering" w:customStyle="1" w:styleId="WW8Num13">
    <w:name w:val="WW8Num13"/>
    <w:qFormat/>
    <w:rsid w:val="009F41A2"/>
  </w:style>
  <w:style w:type="numbering" w:customStyle="1" w:styleId="WW8Num14">
    <w:name w:val="WW8Num14"/>
    <w:qFormat/>
    <w:rsid w:val="009F41A2"/>
  </w:style>
  <w:style w:type="numbering" w:customStyle="1" w:styleId="WW8Num15">
    <w:name w:val="WW8Num15"/>
    <w:qFormat/>
    <w:rsid w:val="009F41A2"/>
  </w:style>
  <w:style w:type="numbering" w:customStyle="1" w:styleId="WW8Num16">
    <w:name w:val="WW8Num16"/>
    <w:qFormat/>
    <w:rsid w:val="009F41A2"/>
  </w:style>
  <w:style w:type="numbering" w:customStyle="1" w:styleId="WW8Num17">
    <w:name w:val="WW8Num17"/>
    <w:qFormat/>
    <w:rsid w:val="009F41A2"/>
  </w:style>
  <w:style w:type="numbering" w:customStyle="1" w:styleId="WW8Num18">
    <w:name w:val="WW8Num18"/>
    <w:qFormat/>
    <w:rsid w:val="009F41A2"/>
  </w:style>
  <w:style w:type="numbering" w:customStyle="1" w:styleId="WW8Num19">
    <w:name w:val="WW8Num19"/>
    <w:qFormat/>
    <w:rsid w:val="009F41A2"/>
  </w:style>
  <w:style w:type="numbering" w:customStyle="1" w:styleId="WW8Num20">
    <w:name w:val="WW8Num20"/>
    <w:qFormat/>
    <w:rsid w:val="009F41A2"/>
  </w:style>
  <w:style w:type="numbering" w:customStyle="1" w:styleId="WW8Num21">
    <w:name w:val="WW8Num21"/>
    <w:qFormat/>
    <w:rsid w:val="009F41A2"/>
  </w:style>
  <w:style w:type="numbering" w:customStyle="1" w:styleId="WW8Num22">
    <w:name w:val="WW8Num22"/>
    <w:qFormat/>
    <w:rsid w:val="009F41A2"/>
  </w:style>
  <w:style w:type="numbering" w:customStyle="1" w:styleId="WW8Num23">
    <w:name w:val="WW8Num23"/>
    <w:qFormat/>
    <w:rsid w:val="009F41A2"/>
  </w:style>
  <w:style w:type="numbering" w:customStyle="1" w:styleId="WW8Num24">
    <w:name w:val="WW8Num24"/>
    <w:qFormat/>
    <w:rsid w:val="009F41A2"/>
  </w:style>
  <w:style w:type="numbering" w:customStyle="1" w:styleId="WW8Num25">
    <w:name w:val="WW8Num25"/>
    <w:qFormat/>
    <w:rsid w:val="009F41A2"/>
  </w:style>
  <w:style w:type="numbering" w:customStyle="1" w:styleId="WW8Num26">
    <w:name w:val="WW8Num26"/>
    <w:qFormat/>
    <w:rsid w:val="009F41A2"/>
  </w:style>
  <w:style w:type="numbering" w:customStyle="1" w:styleId="WW8Num27">
    <w:name w:val="WW8Num27"/>
    <w:qFormat/>
    <w:rsid w:val="009F41A2"/>
  </w:style>
  <w:style w:type="numbering" w:customStyle="1" w:styleId="WW8Num28">
    <w:name w:val="WW8Num28"/>
    <w:qFormat/>
    <w:rsid w:val="009F41A2"/>
  </w:style>
  <w:style w:type="numbering" w:customStyle="1" w:styleId="WWNum17">
    <w:name w:val="WWNum17"/>
    <w:basedOn w:val="a4"/>
    <w:rsid w:val="009F41A2"/>
    <w:pPr>
      <w:numPr>
        <w:numId w:val="41"/>
      </w:numPr>
    </w:pPr>
  </w:style>
  <w:style w:type="numbering" w:customStyle="1" w:styleId="WWNum13">
    <w:name w:val="WWNum13"/>
    <w:basedOn w:val="a4"/>
    <w:rsid w:val="009F41A2"/>
    <w:pPr>
      <w:numPr>
        <w:numId w:val="42"/>
      </w:numPr>
    </w:pPr>
  </w:style>
  <w:style w:type="character" w:customStyle="1" w:styleId="1f3">
    <w:name w:val="Заголовок Знак1"/>
    <w:basedOn w:val="a2"/>
    <w:uiPriority w:val="10"/>
    <w:rsid w:val="009F41A2"/>
    <w:rPr>
      <w:rFonts w:asciiTheme="majorHAnsi" w:eastAsiaTheme="majorEastAsia" w:hAnsiTheme="majorHAnsi" w:cstheme="majorBidi"/>
      <w:spacing w:val="-10"/>
      <w:kern w:val="28"/>
      <w:sz w:val="56"/>
      <w:szCs w:val="56"/>
      <w:lang w:eastAsia="ru-RU"/>
      <w14:ligatures w14:val="none"/>
    </w:rPr>
  </w:style>
  <w:style w:type="numbering" w:customStyle="1" w:styleId="160">
    <w:name w:val="Нет списка16"/>
    <w:next w:val="a4"/>
    <w:uiPriority w:val="99"/>
    <w:semiHidden/>
    <w:unhideWhenUsed/>
    <w:rsid w:val="009F41A2"/>
  </w:style>
  <w:style w:type="character" w:customStyle="1" w:styleId="2f">
    <w:name w:val="Заголовок Знак2"/>
    <w:qFormat/>
    <w:rsid w:val="009F41A2"/>
    <w:rPr>
      <w:rFonts w:ascii="Calibri" w:eastAsia="Calibri" w:hAnsi="Calibri" w:cs="Calibri"/>
      <w:b/>
      <w:sz w:val="72"/>
      <w:szCs w:val="72"/>
      <w:lang w:eastAsia="ru-RU"/>
    </w:rPr>
  </w:style>
  <w:style w:type="table" w:customStyle="1" w:styleId="73">
    <w:name w:val="Сетка таблицы7"/>
    <w:basedOn w:val="a3"/>
    <w:next w:val="a9"/>
    <w:uiPriority w:val="59"/>
    <w:rsid w:val="009F41A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3"/>
    <w:next w:val="a9"/>
    <w:uiPriority w:val="59"/>
    <w:rsid w:val="009F41A2"/>
    <w:pPr>
      <w:spacing w:after="0" w:line="240" w:lineRule="auto"/>
      <w:ind w:firstLine="709"/>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4"/>
    <w:uiPriority w:val="99"/>
    <w:semiHidden/>
    <w:unhideWhenUsed/>
    <w:rsid w:val="009F41A2"/>
  </w:style>
  <w:style w:type="numbering" w:customStyle="1" w:styleId="220">
    <w:name w:val="Нет списка22"/>
    <w:next w:val="a4"/>
    <w:uiPriority w:val="99"/>
    <w:semiHidden/>
    <w:unhideWhenUsed/>
    <w:rsid w:val="009F41A2"/>
  </w:style>
  <w:style w:type="table" w:customStyle="1" w:styleId="221">
    <w:name w:val="Сетка таблицы22"/>
    <w:basedOn w:val="a3"/>
    <w:next w:val="a9"/>
    <w:uiPriority w:val="59"/>
    <w:rsid w:val="009F41A2"/>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4"/>
    <w:uiPriority w:val="99"/>
    <w:semiHidden/>
    <w:unhideWhenUsed/>
    <w:rsid w:val="009F41A2"/>
  </w:style>
  <w:style w:type="numbering" w:customStyle="1" w:styleId="410">
    <w:name w:val="Нет списка41"/>
    <w:next w:val="a4"/>
    <w:uiPriority w:val="99"/>
    <w:semiHidden/>
    <w:unhideWhenUsed/>
    <w:rsid w:val="009F41A2"/>
  </w:style>
  <w:style w:type="numbering" w:customStyle="1" w:styleId="510">
    <w:name w:val="Нет списка51"/>
    <w:next w:val="a4"/>
    <w:uiPriority w:val="99"/>
    <w:semiHidden/>
    <w:unhideWhenUsed/>
    <w:rsid w:val="009F41A2"/>
  </w:style>
  <w:style w:type="numbering" w:customStyle="1" w:styleId="611">
    <w:name w:val="Нет списка61"/>
    <w:next w:val="a4"/>
    <w:uiPriority w:val="99"/>
    <w:semiHidden/>
    <w:unhideWhenUsed/>
    <w:rsid w:val="009F41A2"/>
  </w:style>
  <w:style w:type="numbering" w:customStyle="1" w:styleId="710">
    <w:name w:val="Нет списка71"/>
    <w:next w:val="a4"/>
    <w:uiPriority w:val="99"/>
    <w:semiHidden/>
    <w:unhideWhenUsed/>
    <w:rsid w:val="009F41A2"/>
  </w:style>
  <w:style w:type="numbering" w:customStyle="1" w:styleId="81">
    <w:name w:val="Нет списка81"/>
    <w:next w:val="a4"/>
    <w:uiPriority w:val="99"/>
    <w:semiHidden/>
    <w:unhideWhenUsed/>
    <w:rsid w:val="009F41A2"/>
  </w:style>
  <w:style w:type="numbering" w:customStyle="1" w:styleId="91">
    <w:name w:val="Нет списка91"/>
    <w:next w:val="a4"/>
    <w:uiPriority w:val="99"/>
    <w:semiHidden/>
    <w:unhideWhenUsed/>
    <w:rsid w:val="009F41A2"/>
  </w:style>
  <w:style w:type="numbering" w:customStyle="1" w:styleId="1010">
    <w:name w:val="Нет списка101"/>
    <w:next w:val="a4"/>
    <w:uiPriority w:val="99"/>
    <w:semiHidden/>
    <w:unhideWhenUsed/>
    <w:rsid w:val="009F41A2"/>
  </w:style>
  <w:style w:type="numbering" w:customStyle="1" w:styleId="1120">
    <w:name w:val="Нет списка112"/>
    <w:next w:val="a4"/>
    <w:uiPriority w:val="99"/>
    <w:semiHidden/>
    <w:unhideWhenUsed/>
    <w:rsid w:val="009F41A2"/>
  </w:style>
  <w:style w:type="numbering" w:customStyle="1" w:styleId="1210">
    <w:name w:val="Нет списка121"/>
    <w:next w:val="a4"/>
    <w:uiPriority w:val="99"/>
    <w:semiHidden/>
    <w:unhideWhenUsed/>
    <w:rsid w:val="009F41A2"/>
  </w:style>
  <w:style w:type="numbering" w:customStyle="1" w:styleId="131">
    <w:name w:val="Нет списка131"/>
    <w:next w:val="a4"/>
    <w:uiPriority w:val="99"/>
    <w:semiHidden/>
    <w:unhideWhenUsed/>
    <w:rsid w:val="009F41A2"/>
  </w:style>
  <w:style w:type="numbering" w:customStyle="1" w:styleId="WWNum121">
    <w:name w:val="WWNum121"/>
    <w:basedOn w:val="a4"/>
    <w:rsid w:val="009F41A2"/>
  </w:style>
  <w:style w:type="numbering" w:customStyle="1" w:styleId="WWNum31">
    <w:name w:val="WWNum31"/>
    <w:basedOn w:val="a4"/>
    <w:rsid w:val="009F41A2"/>
  </w:style>
  <w:style w:type="numbering" w:customStyle="1" w:styleId="WWNum51">
    <w:name w:val="WWNum51"/>
    <w:basedOn w:val="a4"/>
    <w:rsid w:val="009F41A2"/>
  </w:style>
  <w:style w:type="numbering" w:customStyle="1" w:styleId="WWNum61">
    <w:name w:val="WWNum61"/>
    <w:basedOn w:val="a4"/>
    <w:rsid w:val="009F41A2"/>
  </w:style>
  <w:style w:type="numbering" w:customStyle="1" w:styleId="WWNum81">
    <w:name w:val="WWNum81"/>
    <w:basedOn w:val="a4"/>
    <w:rsid w:val="009F41A2"/>
  </w:style>
  <w:style w:type="numbering" w:customStyle="1" w:styleId="WWNum91">
    <w:name w:val="WWNum91"/>
    <w:basedOn w:val="a4"/>
    <w:rsid w:val="009F41A2"/>
  </w:style>
  <w:style w:type="numbering" w:customStyle="1" w:styleId="WWNum101">
    <w:name w:val="WWNum101"/>
    <w:basedOn w:val="a4"/>
    <w:rsid w:val="009F41A2"/>
  </w:style>
  <w:style w:type="numbering" w:customStyle="1" w:styleId="WWNum111">
    <w:name w:val="WWNum111"/>
    <w:basedOn w:val="a4"/>
    <w:rsid w:val="009F41A2"/>
  </w:style>
  <w:style w:type="numbering" w:customStyle="1" w:styleId="WWNum161">
    <w:name w:val="WWNum161"/>
    <w:basedOn w:val="a4"/>
    <w:rsid w:val="009F41A2"/>
  </w:style>
  <w:style w:type="numbering" w:customStyle="1" w:styleId="141">
    <w:name w:val="Нет списка141"/>
    <w:next w:val="a4"/>
    <w:uiPriority w:val="99"/>
    <w:semiHidden/>
    <w:unhideWhenUsed/>
    <w:rsid w:val="009F41A2"/>
  </w:style>
  <w:style w:type="numbering" w:customStyle="1" w:styleId="151">
    <w:name w:val="Нет списка151"/>
    <w:next w:val="a4"/>
    <w:uiPriority w:val="99"/>
    <w:semiHidden/>
    <w:unhideWhenUsed/>
    <w:rsid w:val="009F41A2"/>
  </w:style>
  <w:style w:type="numbering" w:customStyle="1" w:styleId="WW8Num110">
    <w:name w:val="WW8Num110"/>
    <w:qFormat/>
    <w:rsid w:val="009F41A2"/>
  </w:style>
  <w:style w:type="numbering" w:customStyle="1" w:styleId="WW8Num29">
    <w:name w:val="WW8Num29"/>
    <w:qFormat/>
    <w:rsid w:val="009F41A2"/>
  </w:style>
  <w:style w:type="numbering" w:customStyle="1" w:styleId="WW8Num31">
    <w:name w:val="WW8Num31"/>
    <w:qFormat/>
    <w:rsid w:val="009F41A2"/>
  </w:style>
  <w:style w:type="numbering" w:customStyle="1" w:styleId="WW8Num41">
    <w:name w:val="WW8Num41"/>
    <w:qFormat/>
    <w:rsid w:val="009F41A2"/>
  </w:style>
  <w:style w:type="numbering" w:customStyle="1" w:styleId="WW8Num51">
    <w:name w:val="WW8Num51"/>
    <w:qFormat/>
    <w:rsid w:val="009F41A2"/>
  </w:style>
  <w:style w:type="numbering" w:customStyle="1" w:styleId="WW8Num61">
    <w:name w:val="WW8Num61"/>
    <w:qFormat/>
    <w:rsid w:val="009F41A2"/>
  </w:style>
  <w:style w:type="numbering" w:customStyle="1" w:styleId="WW8Num71">
    <w:name w:val="WW8Num71"/>
    <w:qFormat/>
    <w:rsid w:val="009F41A2"/>
  </w:style>
  <w:style w:type="numbering" w:customStyle="1" w:styleId="WW8Num81">
    <w:name w:val="WW8Num81"/>
    <w:qFormat/>
    <w:rsid w:val="009F41A2"/>
  </w:style>
  <w:style w:type="numbering" w:customStyle="1" w:styleId="WW8Num91">
    <w:name w:val="WW8Num91"/>
    <w:qFormat/>
    <w:rsid w:val="009F41A2"/>
  </w:style>
  <w:style w:type="numbering" w:customStyle="1" w:styleId="WW8Num101">
    <w:name w:val="WW8Num101"/>
    <w:qFormat/>
    <w:rsid w:val="009F41A2"/>
  </w:style>
  <w:style w:type="numbering" w:customStyle="1" w:styleId="WW8Num111">
    <w:name w:val="WW8Num111"/>
    <w:qFormat/>
    <w:rsid w:val="009F41A2"/>
  </w:style>
  <w:style w:type="numbering" w:customStyle="1" w:styleId="WW8Num121">
    <w:name w:val="WW8Num121"/>
    <w:qFormat/>
    <w:rsid w:val="009F41A2"/>
  </w:style>
  <w:style w:type="numbering" w:customStyle="1" w:styleId="WW8Num131">
    <w:name w:val="WW8Num131"/>
    <w:qFormat/>
    <w:rsid w:val="009F41A2"/>
  </w:style>
  <w:style w:type="numbering" w:customStyle="1" w:styleId="WW8Num141">
    <w:name w:val="WW8Num141"/>
    <w:qFormat/>
    <w:rsid w:val="009F41A2"/>
  </w:style>
  <w:style w:type="numbering" w:customStyle="1" w:styleId="WW8Num151">
    <w:name w:val="WW8Num151"/>
    <w:qFormat/>
    <w:rsid w:val="009F41A2"/>
  </w:style>
  <w:style w:type="numbering" w:customStyle="1" w:styleId="WW8Num161">
    <w:name w:val="WW8Num161"/>
    <w:qFormat/>
    <w:rsid w:val="009F41A2"/>
  </w:style>
  <w:style w:type="numbering" w:customStyle="1" w:styleId="WW8Num171">
    <w:name w:val="WW8Num171"/>
    <w:qFormat/>
    <w:rsid w:val="009F41A2"/>
  </w:style>
  <w:style w:type="numbering" w:customStyle="1" w:styleId="WW8Num181">
    <w:name w:val="WW8Num181"/>
    <w:qFormat/>
    <w:rsid w:val="009F41A2"/>
  </w:style>
  <w:style w:type="numbering" w:customStyle="1" w:styleId="WW8Num191">
    <w:name w:val="WW8Num191"/>
    <w:qFormat/>
    <w:rsid w:val="009F41A2"/>
  </w:style>
  <w:style w:type="numbering" w:customStyle="1" w:styleId="WW8Num201">
    <w:name w:val="WW8Num201"/>
    <w:qFormat/>
    <w:rsid w:val="009F41A2"/>
  </w:style>
  <w:style w:type="numbering" w:customStyle="1" w:styleId="WW8Num211">
    <w:name w:val="WW8Num211"/>
    <w:qFormat/>
    <w:rsid w:val="009F41A2"/>
  </w:style>
  <w:style w:type="numbering" w:customStyle="1" w:styleId="WW8Num221">
    <w:name w:val="WW8Num221"/>
    <w:qFormat/>
    <w:rsid w:val="009F41A2"/>
  </w:style>
  <w:style w:type="numbering" w:customStyle="1" w:styleId="WW8Num231">
    <w:name w:val="WW8Num231"/>
    <w:qFormat/>
    <w:rsid w:val="009F41A2"/>
  </w:style>
  <w:style w:type="numbering" w:customStyle="1" w:styleId="WW8Num241">
    <w:name w:val="WW8Num241"/>
    <w:qFormat/>
    <w:rsid w:val="009F41A2"/>
  </w:style>
  <w:style w:type="numbering" w:customStyle="1" w:styleId="WW8Num251">
    <w:name w:val="WW8Num251"/>
    <w:qFormat/>
    <w:rsid w:val="009F41A2"/>
  </w:style>
  <w:style w:type="numbering" w:customStyle="1" w:styleId="WW8Num261">
    <w:name w:val="WW8Num261"/>
    <w:qFormat/>
    <w:rsid w:val="009F41A2"/>
  </w:style>
  <w:style w:type="numbering" w:customStyle="1" w:styleId="WW8Num271">
    <w:name w:val="WW8Num271"/>
    <w:qFormat/>
    <w:rsid w:val="009F41A2"/>
  </w:style>
  <w:style w:type="numbering" w:customStyle="1" w:styleId="WW8Num281">
    <w:name w:val="WW8Num281"/>
    <w:qFormat/>
    <w:rsid w:val="009F41A2"/>
  </w:style>
  <w:style w:type="numbering" w:customStyle="1" w:styleId="WWNum171">
    <w:name w:val="WWNum171"/>
    <w:basedOn w:val="a4"/>
    <w:rsid w:val="009F41A2"/>
  </w:style>
  <w:style w:type="numbering" w:customStyle="1" w:styleId="WWNum131">
    <w:name w:val="WWNum131"/>
    <w:basedOn w:val="a4"/>
    <w:rsid w:val="009F41A2"/>
  </w:style>
  <w:style w:type="numbering" w:customStyle="1" w:styleId="180">
    <w:name w:val="Нет списка18"/>
    <w:next w:val="a4"/>
    <w:uiPriority w:val="99"/>
    <w:semiHidden/>
    <w:unhideWhenUsed/>
    <w:rsid w:val="009F41A2"/>
  </w:style>
  <w:style w:type="numbering" w:customStyle="1" w:styleId="190">
    <w:name w:val="Нет списка19"/>
    <w:next w:val="a4"/>
    <w:uiPriority w:val="99"/>
    <w:semiHidden/>
    <w:unhideWhenUsed/>
    <w:rsid w:val="009F41A2"/>
  </w:style>
  <w:style w:type="table" w:customStyle="1" w:styleId="82">
    <w:name w:val="Сетка таблицы8"/>
    <w:basedOn w:val="a3"/>
    <w:next w:val="a9"/>
    <w:uiPriority w:val="59"/>
    <w:rsid w:val="009F41A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3"/>
    <w:next w:val="a9"/>
    <w:uiPriority w:val="59"/>
    <w:rsid w:val="009F41A2"/>
    <w:pPr>
      <w:spacing w:after="0" w:line="240" w:lineRule="auto"/>
      <w:ind w:firstLine="709"/>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3"/>
    <w:next w:val="a4"/>
    <w:uiPriority w:val="99"/>
    <w:semiHidden/>
    <w:unhideWhenUsed/>
    <w:rsid w:val="009F41A2"/>
  </w:style>
  <w:style w:type="numbering" w:customStyle="1" w:styleId="230">
    <w:name w:val="Нет списка23"/>
    <w:next w:val="a4"/>
    <w:uiPriority w:val="99"/>
    <w:semiHidden/>
    <w:unhideWhenUsed/>
    <w:rsid w:val="009F41A2"/>
  </w:style>
  <w:style w:type="table" w:customStyle="1" w:styleId="231">
    <w:name w:val="Сетка таблицы23"/>
    <w:basedOn w:val="a3"/>
    <w:next w:val="a9"/>
    <w:uiPriority w:val="59"/>
    <w:rsid w:val="009F41A2"/>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4"/>
    <w:uiPriority w:val="99"/>
    <w:semiHidden/>
    <w:unhideWhenUsed/>
    <w:rsid w:val="009F41A2"/>
  </w:style>
  <w:style w:type="numbering" w:customStyle="1" w:styleId="420">
    <w:name w:val="Нет списка42"/>
    <w:next w:val="a4"/>
    <w:uiPriority w:val="99"/>
    <w:semiHidden/>
    <w:unhideWhenUsed/>
    <w:rsid w:val="009F41A2"/>
  </w:style>
  <w:style w:type="numbering" w:customStyle="1" w:styleId="520">
    <w:name w:val="Нет списка52"/>
    <w:next w:val="a4"/>
    <w:uiPriority w:val="99"/>
    <w:semiHidden/>
    <w:unhideWhenUsed/>
    <w:rsid w:val="009F41A2"/>
  </w:style>
  <w:style w:type="numbering" w:customStyle="1" w:styleId="620">
    <w:name w:val="Нет списка62"/>
    <w:next w:val="a4"/>
    <w:uiPriority w:val="99"/>
    <w:semiHidden/>
    <w:unhideWhenUsed/>
    <w:rsid w:val="009F41A2"/>
  </w:style>
  <w:style w:type="numbering" w:customStyle="1" w:styleId="720">
    <w:name w:val="Нет списка72"/>
    <w:next w:val="a4"/>
    <w:uiPriority w:val="99"/>
    <w:semiHidden/>
    <w:unhideWhenUsed/>
    <w:rsid w:val="009F41A2"/>
  </w:style>
  <w:style w:type="numbering" w:customStyle="1" w:styleId="820">
    <w:name w:val="Нет списка82"/>
    <w:next w:val="a4"/>
    <w:uiPriority w:val="99"/>
    <w:semiHidden/>
    <w:unhideWhenUsed/>
    <w:rsid w:val="009F41A2"/>
  </w:style>
  <w:style w:type="numbering" w:customStyle="1" w:styleId="92">
    <w:name w:val="Нет списка92"/>
    <w:next w:val="a4"/>
    <w:uiPriority w:val="99"/>
    <w:semiHidden/>
    <w:unhideWhenUsed/>
    <w:rsid w:val="009F41A2"/>
  </w:style>
  <w:style w:type="numbering" w:customStyle="1" w:styleId="102">
    <w:name w:val="Нет списка102"/>
    <w:next w:val="a4"/>
    <w:uiPriority w:val="99"/>
    <w:semiHidden/>
    <w:unhideWhenUsed/>
    <w:rsid w:val="009F41A2"/>
  </w:style>
  <w:style w:type="numbering" w:customStyle="1" w:styleId="1111">
    <w:name w:val="Нет списка1111"/>
    <w:next w:val="a4"/>
    <w:uiPriority w:val="99"/>
    <w:semiHidden/>
    <w:unhideWhenUsed/>
    <w:rsid w:val="009F41A2"/>
  </w:style>
  <w:style w:type="numbering" w:customStyle="1" w:styleId="122">
    <w:name w:val="Нет списка122"/>
    <w:next w:val="a4"/>
    <w:uiPriority w:val="99"/>
    <w:semiHidden/>
    <w:unhideWhenUsed/>
    <w:rsid w:val="009F41A2"/>
  </w:style>
  <w:style w:type="numbering" w:customStyle="1" w:styleId="1320">
    <w:name w:val="Нет списка132"/>
    <w:next w:val="a4"/>
    <w:uiPriority w:val="99"/>
    <w:semiHidden/>
    <w:unhideWhenUsed/>
    <w:rsid w:val="009F41A2"/>
  </w:style>
  <w:style w:type="numbering" w:customStyle="1" w:styleId="WWNum122">
    <w:name w:val="WWNum122"/>
    <w:basedOn w:val="a4"/>
    <w:rsid w:val="009F41A2"/>
  </w:style>
  <w:style w:type="numbering" w:customStyle="1" w:styleId="WWNum32">
    <w:name w:val="WWNum32"/>
    <w:basedOn w:val="a4"/>
    <w:rsid w:val="009F41A2"/>
  </w:style>
  <w:style w:type="numbering" w:customStyle="1" w:styleId="WWNum52">
    <w:name w:val="WWNum52"/>
    <w:basedOn w:val="a4"/>
    <w:rsid w:val="009F41A2"/>
  </w:style>
  <w:style w:type="numbering" w:customStyle="1" w:styleId="WWNum62">
    <w:name w:val="WWNum62"/>
    <w:basedOn w:val="a4"/>
    <w:rsid w:val="009F41A2"/>
  </w:style>
  <w:style w:type="numbering" w:customStyle="1" w:styleId="WWNum82">
    <w:name w:val="WWNum82"/>
    <w:basedOn w:val="a4"/>
    <w:rsid w:val="009F41A2"/>
  </w:style>
  <w:style w:type="numbering" w:customStyle="1" w:styleId="WWNum92">
    <w:name w:val="WWNum92"/>
    <w:basedOn w:val="a4"/>
    <w:rsid w:val="009F41A2"/>
  </w:style>
  <w:style w:type="numbering" w:customStyle="1" w:styleId="WWNum102">
    <w:name w:val="WWNum102"/>
    <w:basedOn w:val="a4"/>
    <w:rsid w:val="009F41A2"/>
  </w:style>
  <w:style w:type="numbering" w:customStyle="1" w:styleId="WWNum112">
    <w:name w:val="WWNum112"/>
    <w:basedOn w:val="a4"/>
    <w:rsid w:val="009F41A2"/>
  </w:style>
  <w:style w:type="numbering" w:customStyle="1" w:styleId="WWNum162">
    <w:name w:val="WWNum162"/>
    <w:basedOn w:val="a4"/>
    <w:rsid w:val="009F41A2"/>
  </w:style>
  <w:style w:type="numbering" w:customStyle="1" w:styleId="142">
    <w:name w:val="Нет списка142"/>
    <w:next w:val="a4"/>
    <w:uiPriority w:val="99"/>
    <w:semiHidden/>
    <w:unhideWhenUsed/>
    <w:rsid w:val="009F41A2"/>
  </w:style>
  <w:style w:type="numbering" w:customStyle="1" w:styleId="152">
    <w:name w:val="Нет списка152"/>
    <w:next w:val="a4"/>
    <w:uiPriority w:val="99"/>
    <w:semiHidden/>
    <w:unhideWhenUsed/>
    <w:rsid w:val="009F41A2"/>
  </w:style>
  <w:style w:type="numbering" w:customStyle="1" w:styleId="WW8Num112">
    <w:name w:val="WW8Num112"/>
    <w:qFormat/>
    <w:rsid w:val="009F41A2"/>
  </w:style>
  <w:style w:type="numbering" w:customStyle="1" w:styleId="WW8Num210">
    <w:name w:val="WW8Num210"/>
    <w:qFormat/>
    <w:rsid w:val="009F41A2"/>
  </w:style>
  <w:style w:type="numbering" w:customStyle="1" w:styleId="WW8Num32">
    <w:name w:val="WW8Num32"/>
    <w:qFormat/>
    <w:rsid w:val="009F41A2"/>
  </w:style>
  <w:style w:type="numbering" w:customStyle="1" w:styleId="WW8Num42">
    <w:name w:val="WW8Num42"/>
    <w:qFormat/>
    <w:rsid w:val="009F41A2"/>
  </w:style>
  <w:style w:type="numbering" w:customStyle="1" w:styleId="WW8Num52">
    <w:name w:val="WW8Num52"/>
    <w:qFormat/>
    <w:rsid w:val="009F41A2"/>
  </w:style>
  <w:style w:type="numbering" w:customStyle="1" w:styleId="WW8Num62">
    <w:name w:val="WW8Num62"/>
    <w:qFormat/>
    <w:rsid w:val="009F41A2"/>
  </w:style>
  <w:style w:type="numbering" w:customStyle="1" w:styleId="WW8Num72">
    <w:name w:val="WW8Num72"/>
    <w:qFormat/>
    <w:rsid w:val="009F41A2"/>
  </w:style>
  <w:style w:type="numbering" w:customStyle="1" w:styleId="WW8Num82">
    <w:name w:val="WW8Num82"/>
    <w:qFormat/>
    <w:rsid w:val="009F41A2"/>
  </w:style>
  <w:style w:type="numbering" w:customStyle="1" w:styleId="WW8Num92">
    <w:name w:val="WW8Num92"/>
    <w:qFormat/>
    <w:rsid w:val="009F41A2"/>
  </w:style>
  <w:style w:type="numbering" w:customStyle="1" w:styleId="WW8Num102">
    <w:name w:val="WW8Num102"/>
    <w:qFormat/>
    <w:rsid w:val="009F41A2"/>
  </w:style>
  <w:style w:type="numbering" w:customStyle="1" w:styleId="WW8Num113">
    <w:name w:val="WW8Num113"/>
    <w:qFormat/>
    <w:rsid w:val="009F41A2"/>
  </w:style>
  <w:style w:type="numbering" w:customStyle="1" w:styleId="WW8Num122">
    <w:name w:val="WW8Num122"/>
    <w:qFormat/>
    <w:rsid w:val="009F41A2"/>
  </w:style>
  <w:style w:type="numbering" w:customStyle="1" w:styleId="WW8Num132">
    <w:name w:val="WW8Num132"/>
    <w:qFormat/>
    <w:rsid w:val="009F41A2"/>
  </w:style>
  <w:style w:type="numbering" w:customStyle="1" w:styleId="WW8Num142">
    <w:name w:val="WW8Num142"/>
    <w:qFormat/>
    <w:rsid w:val="009F41A2"/>
  </w:style>
  <w:style w:type="numbering" w:customStyle="1" w:styleId="WW8Num152">
    <w:name w:val="WW8Num152"/>
    <w:qFormat/>
    <w:rsid w:val="009F41A2"/>
  </w:style>
  <w:style w:type="numbering" w:customStyle="1" w:styleId="WW8Num162">
    <w:name w:val="WW8Num162"/>
    <w:qFormat/>
    <w:rsid w:val="009F41A2"/>
  </w:style>
  <w:style w:type="numbering" w:customStyle="1" w:styleId="WW8Num172">
    <w:name w:val="WW8Num172"/>
    <w:qFormat/>
    <w:rsid w:val="009F41A2"/>
  </w:style>
  <w:style w:type="numbering" w:customStyle="1" w:styleId="WW8Num182">
    <w:name w:val="WW8Num182"/>
    <w:qFormat/>
    <w:rsid w:val="009F41A2"/>
  </w:style>
  <w:style w:type="numbering" w:customStyle="1" w:styleId="WW8Num192">
    <w:name w:val="WW8Num192"/>
    <w:qFormat/>
    <w:rsid w:val="009F41A2"/>
  </w:style>
  <w:style w:type="numbering" w:customStyle="1" w:styleId="WW8Num202">
    <w:name w:val="WW8Num202"/>
    <w:qFormat/>
    <w:rsid w:val="009F41A2"/>
  </w:style>
  <w:style w:type="numbering" w:customStyle="1" w:styleId="WW8Num212">
    <w:name w:val="WW8Num212"/>
    <w:qFormat/>
    <w:rsid w:val="009F41A2"/>
  </w:style>
  <w:style w:type="numbering" w:customStyle="1" w:styleId="WW8Num222">
    <w:name w:val="WW8Num222"/>
    <w:qFormat/>
    <w:rsid w:val="009F41A2"/>
  </w:style>
  <w:style w:type="numbering" w:customStyle="1" w:styleId="WW8Num232">
    <w:name w:val="WW8Num232"/>
    <w:qFormat/>
    <w:rsid w:val="009F41A2"/>
  </w:style>
  <w:style w:type="numbering" w:customStyle="1" w:styleId="WW8Num242">
    <w:name w:val="WW8Num242"/>
    <w:qFormat/>
    <w:rsid w:val="009F41A2"/>
  </w:style>
  <w:style w:type="numbering" w:customStyle="1" w:styleId="WW8Num252">
    <w:name w:val="WW8Num252"/>
    <w:qFormat/>
    <w:rsid w:val="009F41A2"/>
  </w:style>
  <w:style w:type="numbering" w:customStyle="1" w:styleId="WW8Num262">
    <w:name w:val="WW8Num262"/>
    <w:qFormat/>
    <w:rsid w:val="009F41A2"/>
  </w:style>
  <w:style w:type="numbering" w:customStyle="1" w:styleId="WW8Num272">
    <w:name w:val="WW8Num272"/>
    <w:qFormat/>
    <w:rsid w:val="009F41A2"/>
  </w:style>
  <w:style w:type="numbering" w:customStyle="1" w:styleId="WW8Num282">
    <w:name w:val="WW8Num282"/>
    <w:qFormat/>
    <w:rsid w:val="009F41A2"/>
  </w:style>
  <w:style w:type="numbering" w:customStyle="1" w:styleId="WWNum172">
    <w:name w:val="WWNum172"/>
    <w:basedOn w:val="a4"/>
    <w:rsid w:val="009F41A2"/>
  </w:style>
  <w:style w:type="numbering" w:customStyle="1" w:styleId="WWNum132">
    <w:name w:val="WWNum132"/>
    <w:basedOn w:val="a4"/>
    <w:rsid w:val="009F41A2"/>
  </w:style>
  <w:style w:type="numbering" w:customStyle="1" w:styleId="200">
    <w:name w:val="Нет списка20"/>
    <w:next w:val="a4"/>
    <w:uiPriority w:val="99"/>
    <w:semiHidden/>
    <w:unhideWhenUsed/>
    <w:rsid w:val="009F41A2"/>
  </w:style>
  <w:style w:type="numbering" w:customStyle="1" w:styleId="1100">
    <w:name w:val="Нет списка110"/>
    <w:next w:val="a4"/>
    <w:uiPriority w:val="99"/>
    <w:semiHidden/>
    <w:unhideWhenUsed/>
    <w:rsid w:val="009F41A2"/>
  </w:style>
  <w:style w:type="table" w:customStyle="1" w:styleId="93">
    <w:name w:val="Сетка таблицы9"/>
    <w:basedOn w:val="a3"/>
    <w:next w:val="a9"/>
    <w:uiPriority w:val="59"/>
    <w:rsid w:val="009F41A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
    <w:basedOn w:val="a3"/>
    <w:next w:val="a9"/>
    <w:uiPriority w:val="59"/>
    <w:rsid w:val="009F41A2"/>
    <w:pPr>
      <w:spacing w:after="0" w:line="240" w:lineRule="auto"/>
      <w:ind w:firstLine="709"/>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4"/>
    <w:next w:val="a4"/>
    <w:uiPriority w:val="99"/>
    <w:semiHidden/>
    <w:unhideWhenUsed/>
    <w:rsid w:val="009F41A2"/>
  </w:style>
  <w:style w:type="numbering" w:customStyle="1" w:styleId="240">
    <w:name w:val="Нет списка24"/>
    <w:next w:val="a4"/>
    <w:uiPriority w:val="99"/>
    <w:semiHidden/>
    <w:unhideWhenUsed/>
    <w:rsid w:val="009F41A2"/>
  </w:style>
  <w:style w:type="table" w:customStyle="1" w:styleId="241">
    <w:name w:val="Сетка таблицы24"/>
    <w:basedOn w:val="a3"/>
    <w:next w:val="a9"/>
    <w:uiPriority w:val="59"/>
    <w:rsid w:val="009F41A2"/>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4"/>
    <w:uiPriority w:val="99"/>
    <w:semiHidden/>
    <w:unhideWhenUsed/>
    <w:rsid w:val="009F41A2"/>
  </w:style>
  <w:style w:type="numbering" w:customStyle="1" w:styleId="430">
    <w:name w:val="Нет списка43"/>
    <w:next w:val="a4"/>
    <w:uiPriority w:val="99"/>
    <w:semiHidden/>
    <w:unhideWhenUsed/>
    <w:rsid w:val="009F41A2"/>
  </w:style>
  <w:style w:type="numbering" w:customStyle="1" w:styleId="530">
    <w:name w:val="Нет списка53"/>
    <w:next w:val="a4"/>
    <w:uiPriority w:val="99"/>
    <w:semiHidden/>
    <w:unhideWhenUsed/>
    <w:rsid w:val="009F41A2"/>
  </w:style>
  <w:style w:type="numbering" w:customStyle="1" w:styleId="630">
    <w:name w:val="Нет списка63"/>
    <w:next w:val="a4"/>
    <w:uiPriority w:val="99"/>
    <w:semiHidden/>
    <w:unhideWhenUsed/>
    <w:rsid w:val="009F41A2"/>
  </w:style>
  <w:style w:type="numbering" w:customStyle="1" w:styleId="730">
    <w:name w:val="Нет списка73"/>
    <w:next w:val="a4"/>
    <w:uiPriority w:val="99"/>
    <w:semiHidden/>
    <w:unhideWhenUsed/>
    <w:rsid w:val="009F41A2"/>
  </w:style>
  <w:style w:type="numbering" w:customStyle="1" w:styleId="83">
    <w:name w:val="Нет списка83"/>
    <w:next w:val="a4"/>
    <w:uiPriority w:val="99"/>
    <w:semiHidden/>
    <w:unhideWhenUsed/>
    <w:rsid w:val="009F41A2"/>
  </w:style>
  <w:style w:type="numbering" w:customStyle="1" w:styleId="930">
    <w:name w:val="Нет списка93"/>
    <w:next w:val="a4"/>
    <w:uiPriority w:val="99"/>
    <w:semiHidden/>
    <w:unhideWhenUsed/>
    <w:rsid w:val="009F41A2"/>
  </w:style>
  <w:style w:type="numbering" w:customStyle="1" w:styleId="103">
    <w:name w:val="Нет списка103"/>
    <w:next w:val="a4"/>
    <w:uiPriority w:val="99"/>
    <w:semiHidden/>
    <w:unhideWhenUsed/>
    <w:rsid w:val="009F41A2"/>
  </w:style>
  <w:style w:type="numbering" w:customStyle="1" w:styleId="1112">
    <w:name w:val="Нет списка1112"/>
    <w:next w:val="a4"/>
    <w:uiPriority w:val="99"/>
    <w:semiHidden/>
    <w:unhideWhenUsed/>
    <w:rsid w:val="009F41A2"/>
  </w:style>
  <w:style w:type="numbering" w:customStyle="1" w:styleId="123">
    <w:name w:val="Нет списка123"/>
    <w:next w:val="a4"/>
    <w:uiPriority w:val="99"/>
    <w:semiHidden/>
    <w:unhideWhenUsed/>
    <w:rsid w:val="009F41A2"/>
  </w:style>
  <w:style w:type="numbering" w:customStyle="1" w:styleId="133">
    <w:name w:val="Нет списка133"/>
    <w:next w:val="a4"/>
    <w:uiPriority w:val="99"/>
    <w:semiHidden/>
    <w:unhideWhenUsed/>
    <w:rsid w:val="009F41A2"/>
  </w:style>
  <w:style w:type="numbering" w:customStyle="1" w:styleId="WWNum123">
    <w:name w:val="WWNum123"/>
    <w:basedOn w:val="a4"/>
    <w:rsid w:val="009F41A2"/>
  </w:style>
  <w:style w:type="numbering" w:customStyle="1" w:styleId="WWNum33">
    <w:name w:val="WWNum33"/>
    <w:basedOn w:val="a4"/>
    <w:rsid w:val="009F41A2"/>
  </w:style>
  <w:style w:type="numbering" w:customStyle="1" w:styleId="WWNum53">
    <w:name w:val="WWNum53"/>
    <w:basedOn w:val="a4"/>
    <w:rsid w:val="009F41A2"/>
  </w:style>
  <w:style w:type="numbering" w:customStyle="1" w:styleId="WWNum63">
    <w:name w:val="WWNum63"/>
    <w:basedOn w:val="a4"/>
    <w:rsid w:val="009F41A2"/>
  </w:style>
  <w:style w:type="numbering" w:customStyle="1" w:styleId="WWNum83">
    <w:name w:val="WWNum83"/>
    <w:basedOn w:val="a4"/>
    <w:rsid w:val="009F41A2"/>
  </w:style>
  <w:style w:type="numbering" w:customStyle="1" w:styleId="WWNum93">
    <w:name w:val="WWNum93"/>
    <w:basedOn w:val="a4"/>
    <w:rsid w:val="009F41A2"/>
  </w:style>
  <w:style w:type="numbering" w:customStyle="1" w:styleId="WWNum103">
    <w:name w:val="WWNum103"/>
    <w:basedOn w:val="a4"/>
    <w:rsid w:val="009F41A2"/>
  </w:style>
  <w:style w:type="numbering" w:customStyle="1" w:styleId="WWNum113">
    <w:name w:val="WWNum113"/>
    <w:basedOn w:val="a4"/>
    <w:rsid w:val="009F41A2"/>
  </w:style>
  <w:style w:type="numbering" w:customStyle="1" w:styleId="WWNum163">
    <w:name w:val="WWNum163"/>
    <w:basedOn w:val="a4"/>
    <w:rsid w:val="009F41A2"/>
  </w:style>
  <w:style w:type="numbering" w:customStyle="1" w:styleId="1430">
    <w:name w:val="Нет списка143"/>
    <w:next w:val="a4"/>
    <w:uiPriority w:val="99"/>
    <w:semiHidden/>
    <w:unhideWhenUsed/>
    <w:rsid w:val="009F41A2"/>
  </w:style>
  <w:style w:type="numbering" w:customStyle="1" w:styleId="153">
    <w:name w:val="Нет списка153"/>
    <w:next w:val="a4"/>
    <w:uiPriority w:val="99"/>
    <w:semiHidden/>
    <w:unhideWhenUsed/>
    <w:rsid w:val="009F41A2"/>
  </w:style>
  <w:style w:type="numbering" w:customStyle="1" w:styleId="WW8Num114">
    <w:name w:val="WW8Num114"/>
    <w:qFormat/>
    <w:rsid w:val="009F41A2"/>
  </w:style>
  <w:style w:type="numbering" w:customStyle="1" w:styleId="WW8Num213">
    <w:name w:val="WW8Num213"/>
    <w:qFormat/>
    <w:rsid w:val="009F41A2"/>
  </w:style>
  <w:style w:type="numbering" w:customStyle="1" w:styleId="WW8Num33">
    <w:name w:val="WW8Num33"/>
    <w:qFormat/>
    <w:rsid w:val="009F41A2"/>
  </w:style>
  <w:style w:type="numbering" w:customStyle="1" w:styleId="WW8Num43">
    <w:name w:val="WW8Num43"/>
    <w:qFormat/>
    <w:rsid w:val="009F41A2"/>
  </w:style>
  <w:style w:type="numbering" w:customStyle="1" w:styleId="WW8Num53">
    <w:name w:val="WW8Num53"/>
    <w:qFormat/>
    <w:rsid w:val="009F41A2"/>
  </w:style>
  <w:style w:type="numbering" w:customStyle="1" w:styleId="WW8Num63">
    <w:name w:val="WW8Num63"/>
    <w:qFormat/>
    <w:rsid w:val="009F41A2"/>
  </w:style>
  <w:style w:type="numbering" w:customStyle="1" w:styleId="WW8Num73">
    <w:name w:val="WW8Num73"/>
    <w:qFormat/>
    <w:rsid w:val="009F41A2"/>
  </w:style>
  <w:style w:type="numbering" w:customStyle="1" w:styleId="WW8Num83">
    <w:name w:val="WW8Num83"/>
    <w:qFormat/>
    <w:rsid w:val="009F41A2"/>
  </w:style>
  <w:style w:type="numbering" w:customStyle="1" w:styleId="WW8Num93">
    <w:name w:val="WW8Num93"/>
    <w:qFormat/>
    <w:rsid w:val="009F41A2"/>
  </w:style>
  <w:style w:type="numbering" w:customStyle="1" w:styleId="WW8Num103">
    <w:name w:val="WW8Num103"/>
    <w:qFormat/>
    <w:rsid w:val="009F41A2"/>
  </w:style>
  <w:style w:type="numbering" w:customStyle="1" w:styleId="WW8Num115">
    <w:name w:val="WW8Num115"/>
    <w:qFormat/>
    <w:rsid w:val="009F41A2"/>
  </w:style>
  <w:style w:type="numbering" w:customStyle="1" w:styleId="WW8Num123">
    <w:name w:val="WW8Num123"/>
    <w:qFormat/>
    <w:rsid w:val="009F41A2"/>
  </w:style>
  <w:style w:type="numbering" w:customStyle="1" w:styleId="WW8Num133">
    <w:name w:val="WW8Num133"/>
    <w:qFormat/>
    <w:rsid w:val="009F41A2"/>
  </w:style>
  <w:style w:type="numbering" w:customStyle="1" w:styleId="WW8Num143">
    <w:name w:val="WW8Num143"/>
    <w:qFormat/>
    <w:rsid w:val="009F41A2"/>
  </w:style>
  <w:style w:type="numbering" w:customStyle="1" w:styleId="WW8Num153">
    <w:name w:val="WW8Num153"/>
    <w:qFormat/>
    <w:rsid w:val="009F41A2"/>
  </w:style>
  <w:style w:type="numbering" w:customStyle="1" w:styleId="WW8Num163">
    <w:name w:val="WW8Num163"/>
    <w:qFormat/>
    <w:rsid w:val="009F41A2"/>
  </w:style>
  <w:style w:type="numbering" w:customStyle="1" w:styleId="WW8Num173">
    <w:name w:val="WW8Num173"/>
    <w:qFormat/>
    <w:rsid w:val="009F41A2"/>
  </w:style>
  <w:style w:type="numbering" w:customStyle="1" w:styleId="WW8Num183">
    <w:name w:val="WW8Num183"/>
    <w:qFormat/>
    <w:rsid w:val="009F41A2"/>
  </w:style>
  <w:style w:type="numbering" w:customStyle="1" w:styleId="WW8Num193">
    <w:name w:val="WW8Num193"/>
    <w:qFormat/>
    <w:rsid w:val="009F41A2"/>
  </w:style>
  <w:style w:type="numbering" w:customStyle="1" w:styleId="WW8Num203">
    <w:name w:val="WW8Num203"/>
    <w:qFormat/>
    <w:rsid w:val="009F41A2"/>
  </w:style>
  <w:style w:type="numbering" w:customStyle="1" w:styleId="WW8Num214">
    <w:name w:val="WW8Num214"/>
    <w:qFormat/>
    <w:rsid w:val="009F41A2"/>
  </w:style>
  <w:style w:type="numbering" w:customStyle="1" w:styleId="WW8Num223">
    <w:name w:val="WW8Num223"/>
    <w:qFormat/>
    <w:rsid w:val="009F41A2"/>
  </w:style>
  <w:style w:type="numbering" w:customStyle="1" w:styleId="WW8Num233">
    <w:name w:val="WW8Num233"/>
    <w:qFormat/>
    <w:rsid w:val="009F41A2"/>
  </w:style>
  <w:style w:type="numbering" w:customStyle="1" w:styleId="WW8Num243">
    <w:name w:val="WW8Num243"/>
    <w:qFormat/>
    <w:rsid w:val="009F41A2"/>
  </w:style>
  <w:style w:type="numbering" w:customStyle="1" w:styleId="WW8Num253">
    <w:name w:val="WW8Num253"/>
    <w:qFormat/>
    <w:rsid w:val="009F41A2"/>
  </w:style>
  <w:style w:type="numbering" w:customStyle="1" w:styleId="WW8Num263">
    <w:name w:val="WW8Num263"/>
    <w:qFormat/>
    <w:rsid w:val="009F41A2"/>
  </w:style>
  <w:style w:type="numbering" w:customStyle="1" w:styleId="WW8Num273">
    <w:name w:val="WW8Num273"/>
    <w:qFormat/>
    <w:rsid w:val="009F41A2"/>
  </w:style>
  <w:style w:type="numbering" w:customStyle="1" w:styleId="WW8Num283">
    <w:name w:val="WW8Num283"/>
    <w:qFormat/>
    <w:rsid w:val="009F41A2"/>
  </w:style>
  <w:style w:type="numbering" w:customStyle="1" w:styleId="WWNum173">
    <w:name w:val="WWNum173"/>
    <w:basedOn w:val="a4"/>
    <w:rsid w:val="009F41A2"/>
  </w:style>
  <w:style w:type="numbering" w:customStyle="1" w:styleId="WWNum133">
    <w:name w:val="WWNum133"/>
    <w:basedOn w:val="a4"/>
    <w:rsid w:val="009F41A2"/>
  </w:style>
  <w:style w:type="numbering" w:customStyle="1" w:styleId="250">
    <w:name w:val="Нет списка25"/>
    <w:next w:val="a4"/>
    <w:uiPriority w:val="99"/>
    <w:semiHidden/>
    <w:unhideWhenUsed/>
    <w:rsid w:val="009F41A2"/>
  </w:style>
  <w:style w:type="numbering" w:customStyle="1" w:styleId="115">
    <w:name w:val="Нет списка115"/>
    <w:next w:val="a4"/>
    <w:uiPriority w:val="99"/>
    <w:semiHidden/>
    <w:unhideWhenUsed/>
    <w:rsid w:val="009F41A2"/>
  </w:style>
  <w:style w:type="table" w:customStyle="1" w:styleId="104">
    <w:name w:val="Сетка таблицы10"/>
    <w:basedOn w:val="a3"/>
    <w:next w:val="a9"/>
    <w:uiPriority w:val="59"/>
    <w:rsid w:val="009F41A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етка таблицы15"/>
    <w:basedOn w:val="a3"/>
    <w:next w:val="a9"/>
    <w:uiPriority w:val="59"/>
    <w:rsid w:val="009F41A2"/>
    <w:pPr>
      <w:spacing w:after="0" w:line="240" w:lineRule="auto"/>
      <w:ind w:firstLine="709"/>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Нет списка116"/>
    <w:next w:val="a4"/>
    <w:uiPriority w:val="99"/>
    <w:semiHidden/>
    <w:unhideWhenUsed/>
    <w:rsid w:val="009F41A2"/>
  </w:style>
  <w:style w:type="numbering" w:customStyle="1" w:styleId="260">
    <w:name w:val="Нет списка26"/>
    <w:next w:val="a4"/>
    <w:uiPriority w:val="99"/>
    <w:semiHidden/>
    <w:unhideWhenUsed/>
    <w:rsid w:val="009F41A2"/>
  </w:style>
  <w:style w:type="table" w:customStyle="1" w:styleId="251">
    <w:name w:val="Сетка таблицы25"/>
    <w:basedOn w:val="a3"/>
    <w:next w:val="a9"/>
    <w:uiPriority w:val="59"/>
    <w:rsid w:val="009F41A2"/>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4"/>
    <w:uiPriority w:val="99"/>
    <w:semiHidden/>
    <w:unhideWhenUsed/>
    <w:rsid w:val="009F41A2"/>
  </w:style>
  <w:style w:type="numbering" w:customStyle="1" w:styleId="440">
    <w:name w:val="Нет списка44"/>
    <w:next w:val="a4"/>
    <w:uiPriority w:val="99"/>
    <w:semiHidden/>
    <w:unhideWhenUsed/>
    <w:rsid w:val="009F41A2"/>
  </w:style>
  <w:style w:type="numbering" w:customStyle="1" w:styleId="540">
    <w:name w:val="Нет списка54"/>
    <w:next w:val="a4"/>
    <w:uiPriority w:val="99"/>
    <w:semiHidden/>
    <w:unhideWhenUsed/>
    <w:rsid w:val="009F41A2"/>
  </w:style>
  <w:style w:type="numbering" w:customStyle="1" w:styleId="64">
    <w:name w:val="Нет списка64"/>
    <w:next w:val="a4"/>
    <w:uiPriority w:val="99"/>
    <w:semiHidden/>
    <w:unhideWhenUsed/>
    <w:rsid w:val="009F41A2"/>
  </w:style>
  <w:style w:type="numbering" w:customStyle="1" w:styleId="74">
    <w:name w:val="Нет списка74"/>
    <w:next w:val="a4"/>
    <w:uiPriority w:val="99"/>
    <w:semiHidden/>
    <w:unhideWhenUsed/>
    <w:rsid w:val="009F41A2"/>
  </w:style>
  <w:style w:type="numbering" w:customStyle="1" w:styleId="84">
    <w:name w:val="Нет списка84"/>
    <w:next w:val="a4"/>
    <w:uiPriority w:val="99"/>
    <w:semiHidden/>
    <w:unhideWhenUsed/>
    <w:rsid w:val="009F41A2"/>
  </w:style>
  <w:style w:type="numbering" w:customStyle="1" w:styleId="94">
    <w:name w:val="Нет списка94"/>
    <w:next w:val="a4"/>
    <w:uiPriority w:val="99"/>
    <w:semiHidden/>
    <w:unhideWhenUsed/>
    <w:rsid w:val="009F41A2"/>
  </w:style>
  <w:style w:type="numbering" w:customStyle="1" w:styleId="1040">
    <w:name w:val="Нет списка104"/>
    <w:next w:val="a4"/>
    <w:uiPriority w:val="99"/>
    <w:semiHidden/>
    <w:unhideWhenUsed/>
    <w:rsid w:val="009F41A2"/>
  </w:style>
  <w:style w:type="numbering" w:customStyle="1" w:styleId="1113">
    <w:name w:val="Нет списка1113"/>
    <w:next w:val="a4"/>
    <w:uiPriority w:val="99"/>
    <w:semiHidden/>
    <w:unhideWhenUsed/>
    <w:rsid w:val="009F41A2"/>
  </w:style>
  <w:style w:type="numbering" w:customStyle="1" w:styleId="124">
    <w:name w:val="Нет списка124"/>
    <w:next w:val="a4"/>
    <w:uiPriority w:val="99"/>
    <w:semiHidden/>
    <w:unhideWhenUsed/>
    <w:rsid w:val="009F41A2"/>
  </w:style>
  <w:style w:type="numbering" w:customStyle="1" w:styleId="134">
    <w:name w:val="Нет списка134"/>
    <w:next w:val="a4"/>
    <w:uiPriority w:val="99"/>
    <w:semiHidden/>
    <w:unhideWhenUsed/>
    <w:rsid w:val="009F41A2"/>
  </w:style>
  <w:style w:type="numbering" w:customStyle="1" w:styleId="WWNum124">
    <w:name w:val="WWNum124"/>
    <w:basedOn w:val="a4"/>
    <w:rsid w:val="009F41A2"/>
  </w:style>
  <w:style w:type="numbering" w:customStyle="1" w:styleId="WWNum34">
    <w:name w:val="WWNum34"/>
    <w:basedOn w:val="a4"/>
    <w:rsid w:val="009F41A2"/>
  </w:style>
  <w:style w:type="numbering" w:customStyle="1" w:styleId="WWNum54">
    <w:name w:val="WWNum54"/>
    <w:basedOn w:val="a4"/>
    <w:rsid w:val="009F41A2"/>
  </w:style>
  <w:style w:type="numbering" w:customStyle="1" w:styleId="WWNum64">
    <w:name w:val="WWNum64"/>
    <w:basedOn w:val="a4"/>
    <w:rsid w:val="009F41A2"/>
  </w:style>
  <w:style w:type="numbering" w:customStyle="1" w:styleId="WWNum84">
    <w:name w:val="WWNum84"/>
    <w:basedOn w:val="a4"/>
    <w:rsid w:val="009F41A2"/>
  </w:style>
  <w:style w:type="numbering" w:customStyle="1" w:styleId="WWNum94">
    <w:name w:val="WWNum94"/>
    <w:basedOn w:val="a4"/>
    <w:rsid w:val="009F41A2"/>
  </w:style>
  <w:style w:type="numbering" w:customStyle="1" w:styleId="WWNum104">
    <w:name w:val="WWNum104"/>
    <w:basedOn w:val="a4"/>
    <w:rsid w:val="009F41A2"/>
  </w:style>
  <w:style w:type="numbering" w:customStyle="1" w:styleId="WWNum114">
    <w:name w:val="WWNum114"/>
    <w:basedOn w:val="a4"/>
    <w:rsid w:val="009F41A2"/>
  </w:style>
  <w:style w:type="numbering" w:customStyle="1" w:styleId="WWNum164">
    <w:name w:val="WWNum164"/>
    <w:basedOn w:val="a4"/>
    <w:rsid w:val="009F41A2"/>
  </w:style>
  <w:style w:type="numbering" w:customStyle="1" w:styleId="144">
    <w:name w:val="Нет списка144"/>
    <w:next w:val="a4"/>
    <w:uiPriority w:val="99"/>
    <w:semiHidden/>
    <w:unhideWhenUsed/>
    <w:rsid w:val="009F41A2"/>
  </w:style>
  <w:style w:type="numbering" w:customStyle="1" w:styleId="1540">
    <w:name w:val="Нет списка154"/>
    <w:next w:val="a4"/>
    <w:uiPriority w:val="99"/>
    <w:semiHidden/>
    <w:unhideWhenUsed/>
    <w:rsid w:val="009F41A2"/>
  </w:style>
  <w:style w:type="numbering" w:customStyle="1" w:styleId="WW8Num116">
    <w:name w:val="WW8Num116"/>
    <w:qFormat/>
    <w:rsid w:val="009F41A2"/>
  </w:style>
  <w:style w:type="numbering" w:customStyle="1" w:styleId="WW8Num215">
    <w:name w:val="WW8Num215"/>
    <w:qFormat/>
    <w:rsid w:val="009F41A2"/>
  </w:style>
  <w:style w:type="numbering" w:customStyle="1" w:styleId="WW8Num34">
    <w:name w:val="WW8Num34"/>
    <w:qFormat/>
    <w:rsid w:val="009F41A2"/>
  </w:style>
  <w:style w:type="numbering" w:customStyle="1" w:styleId="WW8Num44">
    <w:name w:val="WW8Num44"/>
    <w:qFormat/>
    <w:rsid w:val="009F41A2"/>
  </w:style>
  <w:style w:type="numbering" w:customStyle="1" w:styleId="WW8Num54">
    <w:name w:val="WW8Num54"/>
    <w:qFormat/>
    <w:rsid w:val="009F41A2"/>
  </w:style>
  <w:style w:type="numbering" w:customStyle="1" w:styleId="WW8Num64">
    <w:name w:val="WW8Num64"/>
    <w:qFormat/>
    <w:rsid w:val="009F41A2"/>
  </w:style>
  <w:style w:type="numbering" w:customStyle="1" w:styleId="WW8Num74">
    <w:name w:val="WW8Num74"/>
    <w:qFormat/>
    <w:rsid w:val="009F41A2"/>
  </w:style>
  <w:style w:type="numbering" w:customStyle="1" w:styleId="WW8Num84">
    <w:name w:val="WW8Num84"/>
    <w:qFormat/>
    <w:rsid w:val="009F41A2"/>
  </w:style>
  <w:style w:type="numbering" w:customStyle="1" w:styleId="WW8Num94">
    <w:name w:val="WW8Num94"/>
    <w:qFormat/>
    <w:rsid w:val="009F41A2"/>
  </w:style>
  <w:style w:type="numbering" w:customStyle="1" w:styleId="WW8Num104">
    <w:name w:val="WW8Num104"/>
    <w:qFormat/>
    <w:rsid w:val="009F41A2"/>
  </w:style>
  <w:style w:type="numbering" w:customStyle="1" w:styleId="WW8Num117">
    <w:name w:val="WW8Num117"/>
    <w:qFormat/>
    <w:rsid w:val="009F41A2"/>
  </w:style>
  <w:style w:type="numbering" w:customStyle="1" w:styleId="WW8Num124">
    <w:name w:val="WW8Num124"/>
    <w:qFormat/>
    <w:rsid w:val="009F41A2"/>
  </w:style>
  <w:style w:type="numbering" w:customStyle="1" w:styleId="WW8Num134">
    <w:name w:val="WW8Num134"/>
    <w:qFormat/>
    <w:rsid w:val="009F41A2"/>
  </w:style>
  <w:style w:type="numbering" w:customStyle="1" w:styleId="WW8Num144">
    <w:name w:val="WW8Num144"/>
    <w:qFormat/>
    <w:rsid w:val="009F41A2"/>
  </w:style>
  <w:style w:type="numbering" w:customStyle="1" w:styleId="WW8Num154">
    <w:name w:val="WW8Num154"/>
    <w:qFormat/>
    <w:rsid w:val="009F41A2"/>
  </w:style>
  <w:style w:type="numbering" w:customStyle="1" w:styleId="WW8Num164">
    <w:name w:val="WW8Num164"/>
    <w:qFormat/>
    <w:rsid w:val="009F41A2"/>
  </w:style>
  <w:style w:type="numbering" w:customStyle="1" w:styleId="WW8Num174">
    <w:name w:val="WW8Num174"/>
    <w:qFormat/>
    <w:rsid w:val="009F41A2"/>
  </w:style>
  <w:style w:type="numbering" w:customStyle="1" w:styleId="WW8Num184">
    <w:name w:val="WW8Num184"/>
    <w:qFormat/>
    <w:rsid w:val="009F41A2"/>
  </w:style>
  <w:style w:type="numbering" w:customStyle="1" w:styleId="WW8Num194">
    <w:name w:val="WW8Num194"/>
    <w:qFormat/>
    <w:rsid w:val="009F41A2"/>
  </w:style>
  <w:style w:type="numbering" w:customStyle="1" w:styleId="WW8Num204">
    <w:name w:val="WW8Num204"/>
    <w:qFormat/>
    <w:rsid w:val="009F41A2"/>
  </w:style>
  <w:style w:type="numbering" w:customStyle="1" w:styleId="WW8Num216">
    <w:name w:val="WW8Num216"/>
    <w:qFormat/>
    <w:rsid w:val="009F41A2"/>
  </w:style>
  <w:style w:type="numbering" w:customStyle="1" w:styleId="WW8Num224">
    <w:name w:val="WW8Num224"/>
    <w:qFormat/>
    <w:rsid w:val="009F41A2"/>
  </w:style>
  <w:style w:type="numbering" w:customStyle="1" w:styleId="WW8Num234">
    <w:name w:val="WW8Num234"/>
    <w:qFormat/>
    <w:rsid w:val="009F41A2"/>
  </w:style>
  <w:style w:type="numbering" w:customStyle="1" w:styleId="WW8Num244">
    <w:name w:val="WW8Num244"/>
    <w:qFormat/>
    <w:rsid w:val="009F41A2"/>
  </w:style>
  <w:style w:type="numbering" w:customStyle="1" w:styleId="WW8Num254">
    <w:name w:val="WW8Num254"/>
    <w:qFormat/>
    <w:rsid w:val="009F41A2"/>
  </w:style>
  <w:style w:type="numbering" w:customStyle="1" w:styleId="WW8Num264">
    <w:name w:val="WW8Num264"/>
    <w:qFormat/>
    <w:rsid w:val="009F41A2"/>
  </w:style>
  <w:style w:type="numbering" w:customStyle="1" w:styleId="WW8Num274">
    <w:name w:val="WW8Num274"/>
    <w:qFormat/>
    <w:rsid w:val="009F41A2"/>
  </w:style>
  <w:style w:type="numbering" w:customStyle="1" w:styleId="WW8Num284">
    <w:name w:val="WW8Num284"/>
    <w:qFormat/>
    <w:rsid w:val="009F41A2"/>
  </w:style>
  <w:style w:type="numbering" w:customStyle="1" w:styleId="WWNum174">
    <w:name w:val="WWNum174"/>
    <w:basedOn w:val="a4"/>
    <w:rsid w:val="009F41A2"/>
  </w:style>
  <w:style w:type="numbering" w:customStyle="1" w:styleId="WWNum134">
    <w:name w:val="WWNum134"/>
    <w:basedOn w:val="a4"/>
    <w:rsid w:val="009F41A2"/>
  </w:style>
  <w:style w:type="numbering" w:customStyle="1" w:styleId="270">
    <w:name w:val="Нет списка27"/>
    <w:next w:val="a4"/>
    <w:uiPriority w:val="99"/>
    <w:semiHidden/>
    <w:unhideWhenUsed/>
    <w:rsid w:val="009F41A2"/>
  </w:style>
  <w:style w:type="numbering" w:customStyle="1" w:styleId="117">
    <w:name w:val="Нет списка117"/>
    <w:next w:val="a4"/>
    <w:uiPriority w:val="99"/>
    <w:semiHidden/>
    <w:unhideWhenUsed/>
    <w:rsid w:val="009F41A2"/>
  </w:style>
  <w:style w:type="table" w:customStyle="1" w:styleId="161">
    <w:name w:val="Сетка таблицы16"/>
    <w:basedOn w:val="a3"/>
    <w:next w:val="a9"/>
    <w:uiPriority w:val="59"/>
    <w:rsid w:val="009F41A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3"/>
    <w:next w:val="a9"/>
    <w:uiPriority w:val="59"/>
    <w:rsid w:val="009F41A2"/>
    <w:pPr>
      <w:spacing w:after="0" w:line="240" w:lineRule="auto"/>
      <w:ind w:firstLine="709"/>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Нет списка118"/>
    <w:next w:val="a4"/>
    <w:uiPriority w:val="99"/>
    <w:semiHidden/>
    <w:unhideWhenUsed/>
    <w:rsid w:val="009F41A2"/>
  </w:style>
  <w:style w:type="numbering" w:customStyle="1" w:styleId="280">
    <w:name w:val="Нет списка28"/>
    <w:next w:val="a4"/>
    <w:uiPriority w:val="99"/>
    <w:semiHidden/>
    <w:unhideWhenUsed/>
    <w:rsid w:val="009F41A2"/>
  </w:style>
  <w:style w:type="table" w:customStyle="1" w:styleId="261">
    <w:name w:val="Сетка таблицы26"/>
    <w:basedOn w:val="a3"/>
    <w:next w:val="a9"/>
    <w:uiPriority w:val="59"/>
    <w:rsid w:val="009F41A2"/>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4"/>
    <w:uiPriority w:val="99"/>
    <w:semiHidden/>
    <w:unhideWhenUsed/>
    <w:rsid w:val="009F41A2"/>
  </w:style>
  <w:style w:type="numbering" w:customStyle="1" w:styleId="45">
    <w:name w:val="Нет списка45"/>
    <w:next w:val="a4"/>
    <w:uiPriority w:val="99"/>
    <w:semiHidden/>
    <w:unhideWhenUsed/>
    <w:rsid w:val="009F41A2"/>
  </w:style>
  <w:style w:type="numbering" w:customStyle="1" w:styleId="550">
    <w:name w:val="Нет списка55"/>
    <w:next w:val="a4"/>
    <w:uiPriority w:val="99"/>
    <w:semiHidden/>
    <w:unhideWhenUsed/>
    <w:rsid w:val="009F41A2"/>
  </w:style>
  <w:style w:type="numbering" w:customStyle="1" w:styleId="65">
    <w:name w:val="Нет списка65"/>
    <w:next w:val="a4"/>
    <w:uiPriority w:val="99"/>
    <w:semiHidden/>
    <w:unhideWhenUsed/>
    <w:rsid w:val="009F41A2"/>
  </w:style>
  <w:style w:type="numbering" w:customStyle="1" w:styleId="75">
    <w:name w:val="Нет списка75"/>
    <w:next w:val="a4"/>
    <w:uiPriority w:val="99"/>
    <w:semiHidden/>
    <w:unhideWhenUsed/>
    <w:rsid w:val="009F41A2"/>
  </w:style>
  <w:style w:type="numbering" w:customStyle="1" w:styleId="85">
    <w:name w:val="Нет списка85"/>
    <w:next w:val="a4"/>
    <w:uiPriority w:val="99"/>
    <w:semiHidden/>
    <w:unhideWhenUsed/>
    <w:rsid w:val="009F41A2"/>
  </w:style>
  <w:style w:type="numbering" w:customStyle="1" w:styleId="95">
    <w:name w:val="Нет списка95"/>
    <w:next w:val="a4"/>
    <w:uiPriority w:val="99"/>
    <w:semiHidden/>
    <w:unhideWhenUsed/>
    <w:rsid w:val="009F41A2"/>
  </w:style>
  <w:style w:type="numbering" w:customStyle="1" w:styleId="105">
    <w:name w:val="Нет списка105"/>
    <w:next w:val="a4"/>
    <w:uiPriority w:val="99"/>
    <w:semiHidden/>
    <w:unhideWhenUsed/>
    <w:rsid w:val="009F41A2"/>
  </w:style>
  <w:style w:type="numbering" w:customStyle="1" w:styleId="1114">
    <w:name w:val="Нет списка1114"/>
    <w:next w:val="a4"/>
    <w:uiPriority w:val="99"/>
    <w:semiHidden/>
    <w:unhideWhenUsed/>
    <w:rsid w:val="009F41A2"/>
  </w:style>
  <w:style w:type="numbering" w:customStyle="1" w:styleId="125">
    <w:name w:val="Нет списка125"/>
    <w:next w:val="a4"/>
    <w:uiPriority w:val="99"/>
    <w:semiHidden/>
    <w:unhideWhenUsed/>
    <w:rsid w:val="009F41A2"/>
  </w:style>
  <w:style w:type="numbering" w:customStyle="1" w:styleId="135">
    <w:name w:val="Нет списка135"/>
    <w:next w:val="a4"/>
    <w:uiPriority w:val="99"/>
    <w:semiHidden/>
    <w:unhideWhenUsed/>
    <w:rsid w:val="009F41A2"/>
  </w:style>
  <w:style w:type="numbering" w:customStyle="1" w:styleId="WWNum125">
    <w:name w:val="WWNum125"/>
    <w:basedOn w:val="a4"/>
    <w:rsid w:val="009F41A2"/>
    <w:pPr>
      <w:numPr>
        <w:numId w:val="8"/>
      </w:numPr>
    </w:pPr>
  </w:style>
  <w:style w:type="numbering" w:customStyle="1" w:styleId="WWNum35">
    <w:name w:val="WWNum35"/>
    <w:basedOn w:val="a4"/>
    <w:rsid w:val="009F41A2"/>
    <w:pPr>
      <w:numPr>
        <w:numId w:val="9"/>
      </w:numPr>
    </w:pPr>
  </w:style>
  <w:style w:type="numbering" w:customStyle="1" w:styleId="WWNum55">
    <w:name w:val="WWNum55"/>
    <w:basedOn w:val="a4"/>
    <w:rsid w:val="009F41A2"/>
    <w:pPr>
      <w:numPr>
        <w:numId w:val="1"/>
      </w:numPr>
    </w:pPr>
  </w:style>
  <w:style w:type="numbering" w:customStyle="1" w:styleId="WWNum65">
    <w:name w:val="WWNum65"/>
    <w:basedOn w:val="a4"/>
    <w:rsid w:val="009F41A2"/>
    <w:pPr>
      <w:numPr>
        <w:numId w:val="2"/>
      </w:numPr>
    </w:pPr>
  </w:style>
  <w:style w:type="numbering" w:customStyle="1" w:styleId="WWNum85">
    <w:name w:val="WWNum85"/>
    <w:basedOn w:val="a4"/>
    <w:rsid w:val="009F41A2"/>
    <w:pPr>
      <w:numPr>
        <w:numId w:val="3"/>
      </w:numPr>
    </w:pPr>
  </w:style>
  <w:style w:type="numbering" w:customStyle="1" w:styleId="WWNum95">
    <w:name w:val="WWNum95"/>
    <w:basedOn w:val="a4"/>
    <w:rsid w:val="009F41A2"/>
    <w:pPr>
      <w:numPr>
        <w:numId w:val="4"/>
      </w:numPr>
    </w:pPr>
  </w:style>
  <w:style w:type="numbering" w:customStyle="1" w:styleId="WWNum105">
    <w:name w:val="WWNum105"/>
    <w:basedOn w:val="a4"/>
    <w:rsid w:val="009F41A2"/>
    <w:pPr>
      <w:numPr>
        <w:numId w:val="5"/>
      </w:numPr>
    </w:pPr>
  </w:style>
  <w:style w:type="numbering" w:customStyle="1" w:styleId="WWNum115">
    <w:name w:val="WWNum115"/>
    <w:basedOn w:val="a4"/>
    <w:rsid w:val="009F41A2"/>
    <w:pPr>
      <w:numPr>
        <w:numId w:val="6"/>
      </w:numPr>
    </w:pPr>
  </w:style>
  <w:style w:type="numbering" w:customStyle="1" w:styleId="WWNum165">
    <w:name w:val="WWNum165"/>
    <w:basedOn w:val="a4"/>
    <w:rsid w:val="009F41A2"/>
    <w:pPr>
      <w:numPr>
        <w:numId w:val="7"/>
      </w:numPr>
    </w:pPr>
  </w:style>
  <w:style w:type="numbering" w:customStyle="1" w:styleId="145">
    <w:name w:val="Нет списка145"/>
    <w:next w:val="a4"/>
    <w:uiPriority w:val="99"/>
    <w:semiHidden/>
    <w:unhideWhenUsed/>
    <w:rsid w:val="009F41A2"/>
  </w:style>
  <w:style w:type="numbering" w:customStyle="1" w:styleId="155">
    <w:name w:val="Нет списка155"/>
    <w:next w:val="a4"/>
    <w:uiPriority w:val="99"/>
    <w:semiHidden/>
    <w:unhideWhenUsed/>
    <w:rsid w:val="009F41A2"/>
  </w:style>
  <w:style w:type="numbering" w:customStyle="1" w:styleId="WW8Num118">
    <w:name w:val="WW8Num118"/>
    <w:qFormat/>
    <w:rsid w:val="009F41A2"/>
  </w:style>
  <w:style w:type="numbering" w:customStyle="1" w:styleId="WW8Num217">
    <w:name w:val="WW8Num217"/>
    <w:qFormat/>
    <w:rsid w:val="009F41A2"/>
  </w:style>
  <w:style w:type="numbering" w:customStyle="1" w:styleId="WW8Num35">
    <w:name w:val="WW8Num35"/>
    <w:qFormat/>
    <w:rsid w:val="009F41A2"/>
  </w:style>
  <w:style w:type="numbering" w:customStyle="1" w:styleId="WW8Num45">
    <w:name w:val="WW8Num45"/>
    <w:qFormat/>
    <w:rsid w:val="009F41A2"/>
  </w:style>
  <w:style w:type="numbering" w:customStyle="1" w:styleId="WW8Num55">
    <w:name w:val="WW8Num55"/>
    <w:qFormat/>
    <w:rsid w:val="009F41A2"/>
  </w:style>
  <w:style w:type="numbering" w:customStyle="1" w:styleId="WW8Num65">
    <w:name w:val="WW8Num65"/>
    <w:qFormat/>
    <w:rsid w:val="009F41A2"/>
  </w:style>
  <w:style w:type="numbering" w:customStyle="1" w:styleId="WW8Num75">
    <w:name w:val="WW8Num75"/>
    <w:qFormat/>
    <w:rsid w:val="009F41A2"/>
  </w:style>
  <w:style w:type="numbering" w:customStyle="1" w:styleId="WW8Num85">
    <w:name w:val="WW8Num85"/>
    <w:qFormat/>
    <w:rsid w:val="009F41A2"/>
  </w:style>
  <w:style w:type="numbering" w:customStyle="1" w:styleId="WW8Num95">
    <w:name w:val="WW8Num95"/>
    <w:qFormat/>
    <w:rsid w:val="009F41A2"/>
  </w:style>
  <w:style w:type="numbering" w:customStyle="1" w:styleId="WW8Num105">
    <w:name w:val="WW8Num105"/>
    <w:qFormat/>
    <w:rsid w:val="009F41A2"/>
  </w:style>
  <w:style w:type="numbering" w:customStyle="1" w:styleId="WW8Num119">
    <w:name w:val="WW8Num119"/>
    <w:qFormat/>
    <w:rsid w:val="009F41A2"/>
  </w:style>
  <w:style w:type="numbering" w:customStyle="1" w:styleId="WW8Num125">
    <w:name w:val="WW8Num125"/>
    <w:qFormat/>
    <w:rsid w:val="009F41A2"/>
  </w:style>
  <w:style w:type="numbering" w:customStyle="1" w:styleId="WW8Num135">
    <w:name w:val="WW8Num135"/>
    <w:qFormat/>
    <w:rsid w:val="009F41A2"/>
  </w:style>
  <w:style w:type="numbering" w:customStyle="1" w:styleId="WW8Num145">
    <w:name w:val="WW8Num145"/>
    <w:qFormat/>
    <w:rsid w:val="009F41A2"/>
  </w:style>
  <w:style w:type="numbering" w:customStyle="1" w:styleId="WW8Num155">
    <w:name w:val="WW8Num155"/>
    <w:qFormat/>
    <w:rsid w:val="009F41A2"/>
  </w:style>
  <w:style w:type="numbering" w:customStyle="1" w:styleId="WW8Num165">
    <w:name w:val="WW8Num165"/>
    <w:qFormat/>
    <w:rsid w:val="009F41A2"/>
  </w:style>
  <w:style w:type="numbering" w:customStyle="1" w:styleId="WW8Num175">
    <w:name w:val="WW8Num175"/>
    <w:qFormat/>
    <w:rsid w:val="009F41A2"/>
  </w:style>
  <w:style w:type="numbering" w:customStyle="1" w:styleId="WW8Num185">
    <w:name w:val="WW8Num185"/>
    <w:qFormat/>
    <w:rsid w:val="009F41A2"/>
  </w:style>
  <w:style w:type="numbering" w:customStyle="1" w:styleId="WW8Num195">
    <w:name w:val="WW8Num195"/>
    <w:qFormat/>
    <w:rsid w:val="009F41A2"/>
  </w:style>
  <w:style w:type="numbering" w:customStyle="1" w:styleId="WW8Num205">
    <w:name w:val="WW8Num205"/>
    <w:qFormat/>
    <w:rsid w:val="009F41A2"/>
  </w:style>
  <w:style w:type="numbering" w:customStyle="1" w:styleId="WW8Num218">
    <w:name w:val="WW8Num218"/>
    <w:qFormat/>
    <w:rsid w:val="009F41A2"/>
  </w:style>
  <w:style w:type="numbering" w:customStyle="1" w:styleId="WW8Num225">
    <w:name w:val="WW8Num225"/>
    <w:qFormat/>
    <w:rsid w:val="009F41A2"/>
  </w:style>
  <w:style w:type="numbering" w:customStyle="1" w:styleId="WW8Num235">
    <w:name w:val="WW8Num235"/>
    <w:qFormat/>
    <w:rsid w:val="009F41A2"/>
  </w:style>
  <w:style w:type="numbering" w:customStyle="1" w:styleId="WW8Num245">
    <w:name w:val="WW8Num245"/>
    <w:qFormat/>
    <w:rsid w:val="009F41A2"/>
  </w:style>
  <w:style w:type="numbering" w:customStyle="1" w:styleId="WW8Num255">
    <w:name w:val="WW8Num255"/>
    <w:qFormat/>
    <w:rsid w:val="009F41A2"/>
  </w:style>
  <w:style w:type="numbering" w:customStyle="1" w:styleId="WW8Num265">
    <w:name w:val="WW8Num265"/>
    <w:qFormat/>
    <w:rsid w:val="009F41A2"/>
  </w:style>
  <w:style w:type="numbering" w:customStyle="1" w:styleId="WW8Num275">
    <w:name w:val="WW8Num275"/>
    <w:qFormat/>
    <w:rsid w:val="009F41A2"/>
  </w:style>
  <w:style w:type="numbering" w:customStyle="1" w:styleId="WW8Num285">
    <w:name w:val="WW8Num285"/>
    <w:qFormat/>
    <w:rsid w:val="009F41A2"/>
  </w:style>
  <w:style w:type="numbering" w:customStyle="1" w:styleId="WWNum175">
    <w:name w:val="WWNum175"/>
    <w:basedOn w:val="a4"/>
    <w:rsid w:val="009F41A2"/>
    <w:pPr>
      <w:numPr>
        <w:numId w:val="10"/>
      </w:numPr>
    </w:pPr>
  </w:style>
  <w:style w:type="numbering" w:customStyle="1" w:styleId="WWNum135">
    <w:name w:val="WWNum135"/>
    <w:basedOn w:val="a4"/>
    <w:rsid w:val="009F41A2"/>
    <w:pPr>
      <w:numPr>
        <w:numId w:val="11"/>
      </w:numPr>
    </w:pPr>
  </w:style>
  <w:style w:type="table" w:customStyle="1" w:styleId="181">
    <w:name w:val="Сетка таблицы18"/>
    <w:basedOn w:val="a3"/>
    <w:next w:val="a9"/>
    <w:rsid w:val="009F41A2"/>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9F41A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F41A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F41A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F41A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91">
    <w:name w:val="Сетка таблицы19"/>
    <w:basedOn w:val="a3"/>
    <w:next w:val="a9"/>
    <w:uiPriority w:val="39"/>
    <w:rsid w:val="009F4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
    <w:basedOn w:val="a3"/>
    <w:next w:val="a9"/>
    <w:uiPriority w:val="39"/>
    <w:rsid w:val="009F41A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
    <w:name w:val="Сетка таблицы27"/>
    <w:basedOn w:val="a3"/>
    <w:next w:val="a9"/>
    <w:uiPriority w:val="39"/>
    <w:rsid w:val="009F41A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1">
    <w:name w:val="Сетка таблицы28"/>
    <w:basedOn w:val="a3"/>
    <w:next w:val="a9"/>
    <w:uiPriority w:val="39"/>
    <w:rsid w:val="009F41A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
    <w:name w:val="Сетка таблицы110"/>
    <w:basedOn w:val="a3"/>
    <w:next w:val="a9"/>
    <w:uiPriority w:val="59"/>
    <w:qFormat/>
    <w:rsid w:val="009F41A2"/>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oco.ru/&#1087;&#1088;&#1080;&#1084;&#1077;&#1088;&#1099;-&#1079;&#1072;&#1076;&#1072;&#1095;-pisa" TargetMode="External"/><Relationship Id="rId3" Type="http://schemas.openxmlformats.org/officeDocument/2006/relationships/settings" Target="settings.xml"/><Relationship Id="rId7" Type="http://schemas.openxmlformats.org/officeDocument/2006/relationships/hyperlink" Target="https://fg.resh.edu.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fioco.ru/&#1087;&#1088;&#1080;&#1084;&#1077;&#1088;&#1099;-&#1079;&#1072;&#1076;&#1072;&#1095;-pisa" TargetMode="External"/><Relationship Id="rId4" Type="http://schemas.openxmlformats.org/officeDocument/2006/relationships/webSettings" Target="webSettings.xml"/><Relationship Id="rId9" Type="http://schemas.openxmlformats.org/officeDocument/2006/relationships/hyperlink" Target="https://fioco.ru/&#1087;&#1088;&#1080;&#1084;&#1077;&#1088;&#1099;-&#1079;&#1072;&#1076;&#1072;&#1095;-pis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62</Pages>
  <Words>20027</Words>
  <Characters>114154</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Библиотека</cp:lastModifiedBy>
  <cp:revision>62</cp:revision>
  <cp:lastPrinted>2023-09-17T12:22:00Z</cp:lastPrinted>
  <dcterms:created xsi:type="dcterms:W3CDTF">2023-07-29T10:38:00Z</dcterms:created>
  <dcterms:modified xsi:type="dcterms:W3CDTF">2023-09-21T17:57:00Z</dcterms:modified>
</cp:coreProperties>
</file>